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14EFF" w14:textId="464E9AA4" w:rsidR="00126F78" w:rsidRDefault="00D00718">
      <w:pPr>
        <w:spacing w:after="200" w:line="276" w:lineRule="auto"/>
        <w:jc w:val="left"/>
        <w:rPr>
          <w:b/>
          <w:kern w:val="28"/>
          <w:sz w:val="16"/>
          <w:lang w:val="en-US"/>
        </w:rPr>
      </w:pPr>
      <w:bookmarkStart w:id="0" w:name="_Toc415750974"/>
      <w:bookmarkStart w:id="1" w:name="_Toc256756289"/>
      <w:r>
        <w:rPr>
          <w:b/>
          <w:kern w:val="28"/>
          <w:sz w:val="16"/>
          <w:lang w:val="en-US"/>
        </w:rPr>
        <w:t xml:space="preserve">                              </w:t>
      </w:r>
    </w:p>
    <w:p w14:paraId="508F6B8E" w14:textId="291E0898" w:rsidR="00B3266C" w:rsidRDefault="00B3266C">
      <w:pPr>
        <w:spacing w:after="200" w:line="276" w:lineRule="auto"/>
        <w:jc w:val="left"/>
        <w:rPr>
          <w:b/>
          <w:kern w:val="28"/>
          <w:sz w:val="16"/>
          <w:lang w:val="en-US"/>
        </w:rPr>
      </w:pPr>
    </w:p>
    <w:p w14:paraId="003C792D" w14:textId="2B01718A" w:rsidR="00B3266C" w:rsidRDefault="00B3266C">
      <w:pPr>
        <w:spacing w:after="200" w:line="276" w:lineRule="auto"/>
        <w:jc w:val="left"/>
        <w:rPr>
          <w:b/>
          <w:kern w:val="28"/>
          <w:sz w:val="16"/>
          <w:lang w:val="en-US"/>
        </w:rPr>
      </w:pPr>
    </w:p>
    <w:p w14:paraId="716D8BD4" w14:textId="77777777" w:rsidR="00B3266C" w:rsidRDefault="00B3266C">
      <w:pPr>
        <w:spacing w:after="200" w:line="276" w:lineRule="auto"/>
        <w:jc w:val="left"/>
        <w:rPr>
          <w:b/>
          <w:kern w:val="28"/>
          <w:sz w:val="16"/>
          <w:lang w:val="en-US"/>
        </w:rPr>
      </w:pPr>
    </w:p>
    <w:p w14:paraId="2AF05252" w14:textId="28E23C9B" w:rsidR="005B7B4C" w:rsidRDefault="005B7B4C" w:rsidP="00ED0ABA">
      <w:pPr>
        <w:pStyle w:val="Title"/>
        <w:spacing w:before="0"/>
        <w:rPr>
          <w:sz w:val="16"/>
          <w:lang w:val="en-US"/>
        </w:rPr>
      </w:pPr>
    </w:p>
    <w:p w14:paraId="6092EAC7" w14:textId="129A444C" w:rsidR="002F16CF" w:rsidRDefault="00B3266C" w:rsidP="00ED0ABA">
      <w:pPr>
        <w:pStyle w:val="Title"/>
        <w:spacing w:before="0"/>
        <w:rPr>
          <w:sz w:val="16"/>
          <w:lang w:val="fr-FR" w:eastAsia="fr-FR"/>
        </w:rPr>
      </w:pPr>
      <w:r>
        <w:drawing>
          <wp:inline distT="0" distB="0" distL="0" distR="0" wp14:anchorId="302B88C6" wp14:editId="112AD4D2">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8" cstate="screen">
                      <a:extLst>
                        <a:ext uri="{28A0092B-C50C-407E-A947-70E740481C1C}">
                          <a14:useLocalDpi xmlns:a14="http://schemas.microsoft.com/office/drawing/2010/main"/>
                        </a:ext>
                        <a:ext uri="{96DAC541-7B7A-43D3-8B79-37D633B846F1}">
                          <asvg:svgBlip xmlns:asvg="http://schemas.microsoft.com/office/drawing/2016/SVG/main" r:embed="rId9"/>
                        </a:ext>
                      </a:extLst>
                    </a:blip>
                    <a:stretch>
                      <a:fillRect/>
                    </a:stretch>
                  </pic:blipFill>
                  <pic:spPr>
                    <a:xfrm>
                      <a:off x="0" y="0"/>
                      <a:ext cx="2160270" cy="333375"/>
                    </a:xfrm>
                    <a:prstGeom prst="rect">
                      <a:avLst/>
                    </a:prstGeom>
                  </pic:spPr>
                </pic:pic>
              </a:graphicData>
            </a:graphic>
          </wp:inline>
        </w:drawing>
      </w:r>
    </w:p>
    <w:p w14:paraId="433AC9E3" w14:textId="415FDEBC" w:rsidR="00B3266C" w:rsidRDefault="00B3266C" w:rsidP="00ED0ABA">
      <w:pPr>
        <w:pStyle w:val="Title"/>
        <w:spacing w:before="0"/>
        <w:rPr>
          <w:sz w:val="16"/>
          <w:lang w:val="fr-FR" w:eastAsia="fr-FR"/>
        </w:rPr>
      </w:pPr>
    </w:p>
    <w:p w14:paraId="15F0A0E6" w14:textId="77777777" w:rsidR="00B3266C" w:rsidRDefault="00B3266C" w:rsidP="00ED0ABA">
      <w:pPr>
        <w:pStyle w:val="Title"/>
        <w:spacing w:before="0"/>
        <w:rPr>
          <w:sz w:val="16"/>
          <w:lang w:val="fr-FR" w:eastAsia="fr-FR"/>
        </w:rPr>
      </w:pPr>
    </w:p>
    <w:p w14:paraId="3C97B88A" w14:textId="77777777" w:rsidR="00B3266C" w:rsidRPr="00C25FE4" w:rsidRDefault="00B3266C" w:rsidP="00ED0ABA">
      <w:pPr>
        <w:pStyle w:val="Title"/>
        <w:spacing w:before="0"/>
        <w:rPr>
          <w:bCs/>
          <w:sz w:val="36"/>
          <w:szCs w:val="36"/>
        </w:rPr>
      </w:pPr>
    </w:p>
    <w:p w14:paraId="20FDD308" w14:textId="0245D0B7" w:rsidR="004A5734" w:rsidRPr="00C25FE4" w:rsidRDefault="004A5734" w:rsidP="004A5734">
      <w:pPr>
        <w:pStyle w:val="Title"/>
        <w:spacing w:before="0"/>
        <w:jc w:val="right"/>
        <w:rPr>
          <w:bCs/>
          <w:szCs w:val="32"/>
        </w:rPr>
      </w:pPr>
      <w:r w:rsidRPr="00C25FE4">
        <w:rPr>
          <w:bCs/>
          <w:szCs w:val="32"/>
        </w:rPr>
        <w:t>TS.11- Annex</w:t>
      </w:r>
      <w:r>
        <w:rPr>
          <w:bCs/>
          <w:szCs w:val="32"/>
        </w:rPr>
        <w:t xml:space="preserve"> N</w:t>
      </w:r>
    </w:p>
    <w:p w14:paraId="3985CCF4" w14:textId="7F694CE6" w:rsidR="004A5734" w:rsidRPr="00C25FE4" w:rsidRDefault="004A5734" w:rsidP="004A5734">
      <w:pPr>
        <w:pStyle w:val="Title"/>
        <w:spacing w:before="0"/>
        <w:jc w:val="right"/>
        <w:rPr>
          <w:bCs/>
          <w:szCs w:val="32"/>
        </w:rPr>
      </w:pPr>
      <w:r>
        <w:t>Detailed Test Procedures for Mission Critical services</w:t>
      </w:r>
      <w:r w:rsidRPr="00C25FE4">
        <w:rPr>
          <w:bCs/>
          <w:szCs w:val="32"/>
        </w:rPr>
        <w:t xml:space="preserve"> Version </w:t>
      </w:r>
      <w:r w:rsidR="00727BFD">
        <w:rPr>
          <w:bCs/>
          <w:szCs w:val="32"/>
        </w:rPr>
        <w:t>53</w:t>
      </w:r>
    </w:p>
    <w:p w14:paraId="5D14838E" w14:textId="7B3683CC" w:rsidR="004A5734" w:rsidRPr="00C25FE4" w:rsidRDefault="00727BFD" w:rsidP="004A5734">
      <w:pPr>
        <w:pStyle w:val="Title"/>
        <w:spacing w:before="0"/>
        <w:jc w:val="right"/>
        <w:rPr>
          <w:bCs/>
          <w:sz w:val="36"/>
          <w:szCs w:val="36"/>
        </w:rPr>
      </w:pPr>
      <w:r>
        <w:rPr>
          <w:sz w:val="36"/>
          <w:szCs w:val="36"/>
        </w:rPr>
        <w:t>12</w:t>
      </w:r>
      <w:r w:rsidRPr="00933580">
        <w:rPr>
          <w:sz w:val="36"/>
          <w:szCs w:val="36"/>
          <w:vertAlign w:val="superscript"/>
        </w:rPr>
        <w:t>th</w:t>
      </w:r>
      <w:r>
        <w:rPr>
          <w:sz w:val="36"/>
          <w:szCs w:val="36"/>
        </w:rPr>
        <w:t xml:space="preserve"> January 2026</w:t>
      </w:r>
    </w:p>
    <w:p w14:paraId="384B5966" w14:textId="160BB084" w:rsidR="00D879E9" w:rsidRDefault="00D879E9" w:rsidP="00DF6D26">
      <w:pPr>
        <w:pStyle w:val="NormalParagraph"/>
      </w:pPr>
    </w:p>
    <w:p w14:paraId="34259D05" w14:textId="77777777" w:rsidR="002440C8" w:rsidRDefault="002440C8" w:rsidP="002440C8">
      <w:pPr>
        <w:pStyle w:val="Disclaimer"/>
        <w:pBdr>
          <w:bottom w:val="single" w:sz="4" w:space="4" w:color="auto"/>
        </w:pBdr>
        <w:spacing w:before="480" w:after="240" w:line="276" w:lineRule="auto"/>
        <w:jc w:val="left"/>
        <w:rPr>
          <w:rFonts w:eastAsia="SimSun"/>
          <w:i/>
          <w:sz w:val="24"/>
          <w:szCs w:val="24"/>
          <w:lang w:eastAsia="en-GB"/>
        </w:rPr>
      </w:pPr>
    </w:p>
    <w:p w14:paraId="4B2730C2" w14:textId="77777777" w:rsidR="002440C8" w:rsidRDefault="002440C8" w:rsidP="002440C8">
      <w:pPr>
        <w:pStyle w:val="Disclaimer"/>
        <w:pBdr>
          <w:bottom w:val="single" w:sz="4" w:space="4" w:color="auto"/>
        </w:pBdr>
        <w:spacing w:before="480" w:after="240" w:line="276" w:lineRule="auto"/>
        <w:jc w:val="left"/>
        <w:rPr>
          <w:rFonts w:eastAsia="SimSun"/>
          <w:i/>
          <w:sz w:val="24"/>
          <w:szCs w:val="24"/>
          <w:lang w:eastAsia="en-GB"/>
        </w:rPr>
      </w:pPr>
    </w:p>
    <w:p w14:paraId="44B80298" w14:textId="6038F7DB" w:rsidR="002440C8" w:rsidRDefault="002440C8" w:rsidP="002440C8">
      <w:pPr>
        <w:pStyle w:val="DocInfo"/>
        <w:rPr>
          <w:rFonts w:cs="Arial"/>
          <w:sz w:val="22"/>
        </w:rPr>
      </w:pPr>
      <w:r>
        <w:rPr>
          <w:rFonts w:cs="Arial"/>
          <w:sz w:val="22"/>
        </w:rPr>
        <w:t xml:space="preserve">Security Classification: </w:t>
      </w:r>
      <w:r w:rsidR="00A77198">
        <w:rPr>
          <w:rFonts w:cs="Arial"/>
          <w:sz w:val="22"/>
        </w:rPr>
        <w:t>Non-c</w:t>
      </w:r>
      <w:r>
        <w:rPr>
          <w:rFonts w:cs="Arial"/>
          <w:sz w:val="22"/>
        </w:rPr>
        <w:t xml:space="preserve">onfidential </w:t>
      </w:r>
    </w:p>
    <w:p w14:paraId="62484CE5" w14:textId="77777777" w:rsidR="002440C8" w:rsidRPr="00C75879" w:rsidRDefault="002440C8" w:rsidP="002440C8">
      <w:pPr>
        <w:pStyle w:val="CSLegal3"/>
        <w:rPr>
          <w:b w:val="0"/>
        </w:rPr>
      </w:pPr>
      <w:r w:rsidRPr="00C75879">
        <w:rPr>
          <w:b w:val="0"/>
        </w:rPr>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7CA785EA" w14:textId="77777777" w:rsidR="005E3524" w:rsidRDefault="005E3524" w:rsidP="002440C8">
      <w:pPr>
        <w:pStyle w:val="DocInfo"/>
        <w:rPr>
          <w:rFonts w:cs="Arial"/>
        </w:rPr>
      </w:pPr>
    </w:p>
    <w:p w14:paraId="0ABAD891" w14:textId="62EB6C53" w:rsidR="002440C8" w:rsidRDefault="002440C8" w:rsidP="002440C8">
      <w:pPr>
        <w:pStyle w:val="DocInfo"/>
        <w:rPr>
          <w:rFonts w:eastAsia="Arial Unicode MS"/>
        </w:rPr>
      </w:pPr>
      <w:r>
        <w:rPr>
          <w:rFonts w:cs="Arial"/>
        </w:rPr>
        <w:t>Copyright Notice</w:t>
      </w:r>
    </w:p>
    <w:p w14:paraId="3D12F151" w14:textId="2247F525" w:rsidR="002440C8" w:rsidRPr="00C75879" w:rsidRDefault="002440C8" w:rsidP="002440C8">
      <w:pPr>
        <w:pStyle w:val="CSLegal3"/>
        <w:rPr>
          <w:rFonts w:eastAsia="Arial"/>
          <w:b w:val="0"/>
        </w:rPr>
      </w:pPr>
      <w:r w:rsidRPr="00C75879">
        <w:rPr>
          <w:b w:val="0"/>
        </w:rPr>
        <w:t xml:space="preserve">Copyright © </w:t>
      </w:r>
      <w:r w:rsidRPr="00C75879">
        <w:rPr>
          <w:b w:val="0"/>
        </w:rPr>
        <w:fldChar w:fldCharType="begin"/>
      </w:r>
      <w:r w:rsidRPr="00C75879">
        <w:rPr>
          <w:b w:val="0"/>
        </w:rPr>
        <w:instrText xml:space="preserve"> DATE  \@ "YYYY"  \* MERGEFORMAT </w:instrText>
      </w:r>
      <w:r w:rsidRPr="00C75879">
        <w:rPr>
          <w:b w:val="0"/>
        </w:rPr>
        <w:fldChar w:fldCharType="separate"/>
      </w:r>
      <w:r w:rsidR="006F7D3B">
        <w:rPr>
          <w:b w:val="0"/>
        </w:rPr>
        <w:t>2026</w:t>
      </w:r>
      <w:r w:rsidRPr="00C75879">
        <w:rPr>
          <w:b w:val="0"/>
        </w:rPr>
        <w:fldChar w:fldCharType="end"/>
      </w:r>
      <w:r w:rsidRPr="00C75879">
        <w:rPr>
          <w:b w:val="0"/>
        </w:rPr>
        <w:t xml:space="preserve"> GSM Association</w:t>
      </w:r>
    </w:p>
    <w:p w14:paraId="6384DD7C" w14:textId="77777777" w:rsidR="005E3524" w:rsidRDefault="005E3524" w:rsidP="002440C8">
      <w:pPr>
        <w:pStyle w:val="DocInfo"/>
        <w:rPr>
          <w:rFonts w:cs="Arial"/>
        </w:rPr>
      </w:pPr>
    </w:p>
    <w:p w14:paraId="1AC08493" w14:textId="41C95313" w:rsidR="002440C8" w:rsidRDefault="002440C8" w:rsidP="002440C8">
      <w:pPr>
        <w:pStyle w:val="DocInfo"/>
        <w:rPr>
          <w:rFonts w:cs="Arial"/>
        </w:rPr>
      </w:pPr>
      <w:r>
        <w:rPr>
          <w:rFonts w:cs="Arial"/>
        </w:rPr>
        <w:t>Disclaimer</w:t>
      </w:r>
    </w:p>
    <w:p w14:paraId="66AAAE34" w14:textId="77777777" w:rsidR="002440C8" w:rsidRPr="00C75879" w:rsidRDefault="002440C8" w:rsidP="002440C8">
      <w:pPr>
        <w:pStyle w:val="CSLegal3"/>
        <w:rPr>
          <w:b w:val="0"/>
        </w:rPr>
      </w:pPr>
      <w:r w:rsidRPr="00C75879">
        <w:rPr>
          <w:b w:val="0"/>
        </w:rPr>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42677796" w14:textId="77777777" w:rsidR="005E3524" w:rsidRDefault="005E3524" w:rsidP="002440C8">
      <w:pPr>
        <w:pStyle w:val="DocInfo"/>
        <w:rPr>
          <w:rFonts w:cs="Arial"/>
        </w:rPr>
      </w:pPr>
    </w:p>
    <w:p w14:paraId="3CE9E093" w14:textId="7B31D93A" w:rsidR="002440C8" w:rsidRDefault="002440C8" w:rsidP="002440C8">
      <w:pPr>
        <w:pStyle w:val="DocInfo"/>
        <w:rPr>
          <w:rFonts w:cs="Arial"/>
        </w:rPr>
      </w:pPr>
      <w:r>
        <w:rPr>
          <w:rFonts w:cs="Arial"/>
        </w:rPr>
        <w:t>Compliance Notice</w:t>
      </w:r>
    </w:p>
    <w:p w14:paraId="73593F84" w14:textId="77777777" w:rsidR="002440C8" w:rsidRPr="00C75879" w:rsidRDefault="002440C8" w:rsidP="002440C8">
      <w:pPr>
        <w:pStyle w:val="CSLegal3"/>
        <w:rPr>
          <w:b w:val="0"/>
        </w:rPr>
      </w:pPr>
      <w:r w:rsidRPr="00C75879">
        <w:rPr>
          <w:b w:val="0"/>
        </w:rPr>
        <w:t>The information contain herein is in full compliance with the GSM Association’s antitrust compliance policy.</w:t>
      </w:r>
      <w:bookmarkStart w:id="2" w:name="RestrictedTable2"/>
      <w:bookmarkEnd w:id="2"/>
    </w:p>
    <w:p w14:paraId="41E69C2C" w14:textId="77777777" w:rsidR="002440C8" w:rsidRPr="00C75879" w:rsidRDefault="002440C8" w:rsidP="002440C8">
      <w:pPr>
        <w:pStyle w:val="CSLegal3"/>
        <w:rPr>
          <w:rFonts w:cs="Times New Roman"/>
          <w:b w:val="0"/>
        </w:rPr>
      </w:pPr>
      <w:r w:rsidRPr="00C75879">
        <w:rPr>
          <w:b w:val="0"/>
        </w:rPr>
        <w:t>This Permanent Reference Document is classified by GSMA as an Industry Specification, as such it has been developed and is maintained by GSMA in accordance with the provisions set out in GSMA AA.35 - Procedures for Industry Specifications.</w:t>
      </w:r>
    </w:p>
    <w:p w14:paraId="597F7A43" w14:textId="77777777" w:rsidR="002440C8" w:rsidRPr="00C25FE4" w:rsidRDefault="002440C8" w:rsidP="00DF6D26">
      <w:pPr>
        <w:pStyle w:val="NormalParagraph"/>
      </w:pPr>
    </w:p>
    <w:p w14:paraId="3DB17918" w14:textId="7A1F9792" w:rsidR="00D879E9" w:rsidRPr="00C25FE4" w:rsidRDefault="00D879E9" w:rsidP="00D879E9"/>
    <w:p w14:paraId="5C7F5BCB" w14:textId="77777777" w:rsidR="00E762D7" w:rsidRPr="00C25FE4" w:rsidRDefault="00E762D7" w:rsidP="00C25FE4">
      <w:pPr>
        <w:sectPr w:rsidR="00E762D7" w:rsidRPr="00C25FE4" w:rsidSect="00904BE8">
          <w:headerReference w:type="default" r:id="rId10"/>
          <w:footerReference w:type="default" r:id="rId11"/>
          <w:pgSz w:w="11906" w:h="16838" w:code="9"/>
          <w:pgMar w:top="2381" w:right="1440" w:bottom="1440" w:left="1440" w:header="709" w:footer="709" w:gutter="0"/>
          <w:pgNumType w:start="1"/>
          <w:cols w:space="720"/>
          <w:docGrid w:linePitch="360"/>
        </w:sectPr>
      </w:pPr>
    </w:p>
    <w:p w14:paraId="1CF15EED" w14:textId="77777777" w:rsidR="00264F2E" w:rsidRDefault="0074626D">
      <w:pPr>
        <w:pStyle w:val="TOC1"/>
        <w:tabs>
          <w:tab w:val="left" w:pos="1361"/>
        </w:tabs>
        <w:rPr>
          <w:b w:val="0"/>
        </w:rPr>
      </w:pPr>
      <w:r w:rsidRPr="00C25FE4">
        <w:lastRenderedPageBreak/>
        <w:t>Table of Contents</w:t>
      </w:r>
      <w:r w:rsidRPr="00C25FE4">
        <w:rPr>
          <w:b w:val="0"/>
        </w:rPr>
        <w:t xml:space="preserve"> </w:t>
      </w:r>
    </w:p>
    <w:p w14:paraId="3009FDEF" w14:textId="3F9EE91B" w:rsidR="00772163" w:rsidRDefault="0074626D">
      <w:pPr>
        <w:pStyle w:val="TOC1"/>
        <w:tabs>
          <w:tab w:val="left" w:pos="1361"/>
        </w:tabs>
        <w:rPr>
          <w:rFonts w:asciiTheme="minorHAnsi" w:eastAsiaTheme="minorEastAsia" w:hAnsiTheme="minorHAnsi" w:cstheme="minorBidi"/>
          <w:b w:val="0"/>
          <w:caps w:val="0"/>
          <w:kern w:val="2"/>
          <w:sz w:val="24"/>
          <w:szCs w:val="24"/>
          <w:lang w:val="en-US"/>
          <w14:ligatures w14:val="standardContextual"/>
        </w:rPr>
      </w:pPr>
      <w:r w:rsidRPr="00C25FE4">
        <w:rPr>
          <w:b w:val="0"/>
          <w:sz w:val="28"/>
        </w:rPr>
        <w:fldChar w:fldCharType="begin"/>
      </w:r>
      <w:r w:rsidRPr="00C25FE4">
        <w:rPr>
          <w:b w:val="0"/>
        </w:rPr>
        <w:instrText xml:space="preserve"> TOC \o </w:instrText>
      </w:r>
      <w:r w:rsidRPr="00C25FE4">
        <w:rPr>
          <w:b w:val="0"/>
          <w:sz w:val="28"/>
        </w:rPr>
        <w:fldChar w:fldCharType="separate"/>
      </w:r>
      <w:r w:rsidR="00772163">
        <w:t>Annex N:</w:t>
      </w:r>
      <w:r w:rsidR="00772163">
        <w:rPr>
          <w:rFonts w:asciiTheme="minorHAnsi" w:eastAsiaTheme="minorEastAsia" w:hAnsiTheme="minorHAnsi" w:cstheme="minorBidi"/>
          <w:b w:val="0"/>
          <w:caps w:val="0"/>
          <w:kern w:val="2"/>
          <w:sz w:val="24"/>
          <w:szCs w:val="24"/>
          <w:lang w:val="en-US"/>
          <w14:ligatures w14:val="standardContextual"/>
        </w:rPr>
        <w:tab/>
      </w:r>
      <w:r w:rsidR="00772163">
        <w:t>Detailed Test Procedures for Mission Critical services</w:t>
      </w:r>
      <w:r w:rsidR="00772163">
        <w:tab/>
      </w:r>
      <w:r w:rsidR="00772163">
        <w:fldChar w:fldCharType="begin"/>
      </w:r>
      <w:r w:rsidR="00772163">
        <w:instrText xml:space="preserve"> PAGEREF _Toc220946726 \h </w:instrText>
      </w:r>
      <w:r w:rsidR="00772163">
        <w:fldChar w:fldCharType="separate"/>
      </w:r>
      <w:r w:rsidR="00772163">
        <w:t>5</w:t>
      </w:r>
      <w:r w:rsidR="00772163">
        <w:fldChar w:fldCharType="end"/>
      </w:r>
    </w:p>
    <w:p w14:paraId="0A5F94A4" w14:textId="114CDA3E" w:rsidR="00772163" w:rsidRDefault="00772163">
      <w:pPr>
        <w:pStyle w:val="TOC1"/>
        <w:rPr>
          <w:rFonts w:asciiTheme="minorHAnsi" w:eastAsiaTheme="minorEastAsia" w:hAnsiTheme="minorHAnsi" w:cstheme="minorBidi"/>
          <w:b w:val="0"/>
          <w:caps w:val="0"/>
          <w:kern w:val="2"/>
          <w:sz w:val="24"/>
          <w:szCs w:val="24"/>
          <w:lang w:val="en-US"/>
          <w14:ligatures w14:val="standardContextual"/>
        </w:rPr>
      </w:pPr>
      <w:r>
        <w:t>110 Mission Critical Push To Talk (MCPTT)</w:t>
      </w:r>
      <w:r>
        <w:tab/>
      </w:r>
      <w:r>
        <w:fldChar w:fldCharType="begin"/>
      </w:r>
      <w:r>
        <w:instrText xml:space="preserve"> PAGEREF _Toc220946727 \h </w:instrText>
      </w:r>
      <w:r>
        <w:fldChar w:fldCharType="separate"/>
      </w:r>
      <w:r>
        <w:t>5</w:t>
      </w:r>
      <w:r>
        <w:fldChar w:fldCharType="end"/>
      </w:r>
    </w:p>
    <w:p w14:paraId="0FD610C0" w14:textId="318AF932" w:rsidR="00772163" w:rsidRDefault="00772163">
      <w:pPr>
        <w:pStyle w:val="TOC2"/>
        <w:rPr>
          <w:rFonts w:asciiTheme="minorHAnsi" w:eastAsiaTheme="minorEastAsia" w:hAnsiTheme="minorHAnsi" w:cstheme="minorBidi"/>
          <w:kern w:val="2"/>
          <w:sz w:val="24"/>
          <w:szCs w:val="24"/>
          <w:lang w:val="en-US"/>
          <w14:ligatures w14:val="standardContextual"/>
        </w:rPr>
      </w:pPr>
      <w:r>
        <w:t>110.1 Registration</w:t>
      </w:r>
      <w:r>
        <w:tab/>
      </w:r>
      <w:r>
        <w:fldChar w:fldCharType="begin"/>
      </w:r>
      <w:r>
        <w:instrText xml:space="preserve"> PAGEREF _Toc220946728 \h </w:instrText>
      </w:r>
      <w:r>
        <w:fldChar w:fldCharType="separate"/>
      </w:r>
      <w:r>
        <w:t>5</w:t>
      </w:r>
      <w:r>
        <w:fldChar w:fldCharType="end"/>
      </w:r>
    </w:p>
    <w:p w14:paraId="224D5FEE" w14:textId="39CD3B11" w:rsidR="00772163" w:rsidRDefault="00772163">
      <w:pPr>
        <w:pStyle w:val="TOC3"/>
        <w:rPr>
          <w:rFonts w:asciiTheme="minorHAnsi" w:eastAsiaTheme="minorEastAsia" w:hAnsiTheme="minorHAnsi" w:cstheme="minorBidi"/>
          <w:kern w:val="2"/>
          <w:sz w:val="24"/>
          <w:szCs w:val="24"/>
          <w:lang w:val="en-US"/>
          <w14:ligatures w14:val="standardContextual"/>
        </w:rPr>
      </w:pPr>
      <w:r>
        <w:t>110.1.1 Mission Critical Bearer Setup</w:t>
      </w:r>
      <w:r>
        <w:tab/>
      </w:r>
      <w:r>
        <w:fldChar w:fldCharType="begin"/>
      </w:r>
      <w:r>
        <w:instrText xml:space="preserve"> PAGEREF _Toc220946729 \h </w:instrText>
      </w:r>
      <w:r>
        <w:fldChar w:fldCharType="separate"/>
      </w:r>
      <w:r>
        <w:t>5</w:t>
      </w:r>
      <w:r>
        <w:fldChar w:fldCharType="end"/>
      </w:r>
    </w:p>
    <w:p w14:paraId="0D66008F" w14:textId="23E932B9" w:rsidR="00772163" w:rsidRDefault="00772163">
      <w:pPr>
        <w:pStyle w:val="TOC3"/>
        <w:rPr>
          <w:rFonts w:asciiTheme="minorHAnsi" w:eastAsiaTheme="minorEastAsia" w:hAnsiTheme="minorHAnsi" w:cstheme="minorBidi"/>
          <w:kern w:val="2"/>
          <w:sz w:val="24"/>
          <w:szCs w:val="24"/>
          <w:lang w:val="en-US"/>
          <w14:ligatures w14:val="standardContextual"/>
        </w:rPr>
      </w:pPr>
      <w:r>
        <w:t>110.1.2 User Authentication</w:t>
      </w:r>
      <w:r>
        <w:tab/>
      </w:r>
      <w:r>
        <w:fldChar w:fldCharType="begin"/>
      </w:r>
      <w:r>
        <w:instrText xml:space="preserve"> PAGEREF _Toc220946730 \h </w:instrText>
      </w:r>
      <w:r>
        <w:fldChar w:fldCharType="separate"/>
      </w:r>
      <w:r>
        <w:t>8</w:t>
      </w:r>
      <w:r>
        <w:fldChar w:fldCharType="end"/>
      </w:r>
    </w:p>
    <w:p w14:paraId="1D303249" w14:textId="258F8A57" w:rsidR="00772163" w:rsidRDefault="00772163">
      <w:pPr>
        <w:pStyle w:val="TOC3"/>
        <w:rPr>
          <w:rFonts w:asciiTheme="minorHAnsi" w:eastAsiaTheme="minorEastAsia" w:hAnsiTheme="minorHAnsi" w:cstheme="minorBidi"/>
          <w:kern w:val="2"/>
          <w:sz w:val="24"/>
          <w:szCs w:val="24"/>
          <w:lang w:val="en-US"/>
          <w14:ligatures w14:val="standardContextual"/>
        </w:rPr>
      </w:pPr>
      <w:r>
        <w:t>110.1.3 Service Authorisation</w:t>
      </w:r>
      <w:r>
        <w:tab/>
      </w:r>
      <w:r>
        <w:fldChar w:fldCharType="begin"/>
      </w:r>
      <w:r>
        <w:instrText xml:space="preserve"> PAGEREF _Toc220946731 \h </w:instrText>
      </w:r>
      <w:r>
        <w:fldChar w:fldCharType="separate"/>
      </w:r>
      <w:r>
        <w:t>10</w:t>
      </w:r>
      <w:r>
        <w:fldChar w:fldCharType="end"/>
      </w:r>
    </w:p>
    <w:p w14:paraId="5D05E72B" w14:textId="33DBC57B" w:rsidR="00772163" w:rsidRDefault="00772163">
      <w:pPr>
        <w:pStyle w:val="TOC3"/>
        <w:rPr>
          <w:rFonts w:asciiTheme="minorHAnsi" w:eastAsiaTheme="minorEastAsia" w:hAnsiTheme="minorHAnsi" w:cstheme="minorBidi"/>
          <w:kern w:val="2"/>
          <w:sz w:val="24"/>
          <w:szCs w:val="24"/>
          <w:lang w:val="en-US"/>
          <w14:ligatures w14:val="standardContextual"/>
        </w:rPr>
      </w:pPr>
      <w:r>
        <w:t>110.1.4 Key Retrieval</w:t>
      </w:r>
      <w:r>
        <w:tab/>
      </w:r>
      <w:r>
        <w:fldChar w:fldCharType="begin"/>
      </w:r>
      <w:r>
        <w:instrText xml:space="preserve"> PAGEREF _Toc220946732 \h </w:instrText>
      </w:r>
      <w:r>
        <w:fldChar w:fldCharType="separate"/>
      </w:r>
      <w:r>
        <w:t>11</w:t>
      </w:r>
      <w:r>
        <w:fldChar w:fldCharType="end"/>
      </w:r>
    </w:p>
    <w:p w14:paraId="468255DB" w14:textId="0B696FA9" w:rsidR="00772163" w:rsidRDefault="00772163">
      <w:pPr>
        <w:pStyle w:val="TOC3"/>
        <w:rPr>
          <w:rFonts w:asciiTheme="minorHAnsi" w:eastAsiaTheme="minorEastAsia" w:hAnsiTheme="minorHAnsi" w:cstheme="minorBidi"/>
          <w:kern w:val="2"/>
          <w:sz w:val="24"/>
          <w:szCs w:val="24"/>
          <w:lang w:val="en-US"/>
          <w14:ligatures w14:val="standardContextual"/>
        </w:rPr>
      </w:pPr>
      <w:r>
        <w:t>110.1.5 User profile and group configuration</w:t>
      </w:r>
      <w:r>
        <w:tab/>
      </w:r>
      <w:r>
        <w:fldChar w:fldCharType="begin"/>
      </w:r>
      <w:r>
        <w:instrText xml:space="preserve"> PAGEREF _Toc220946733 \h </w:instrText>
      </w:r>
      <w:r>
        <w:fldChar w:fldCharType="separate"/>
      </w:r>
      <w:r>
        <w:t>13</w:t>
      </w:r>
      <w:r>
        <w:fldChar w:fldCharType="end"/>
      </w:r>
    </w:p>
    <w:p w14:paraId="1124885B" w14:textId="39C5FB62" w:rsidR="00772163" w:rsidRDefault="00772163">
      <w:pPr>
        <w:pStyle w:val="TOC2"/>
        <w:rPr>
          <w:rFonts w:asciiTheme="minorHAnsi" w:eastAsiaTheme="minorEastAsia" w:hAnsiTheme="minorHAnsi" w:cstheme="minorBidi"/>
          <w:kern w:val="2"/>
          <w:sz w:val="24"/>
          <w:szCs w:val="24"/>
          <w:lang w:val="en-US"/>
          <w14:ligatures w14:val="standardContextual"/>
        </w:rPr>
      </w:pPr>
      <w:r>
        <w:t>110.2 Group Call, pre-arranged, on-demand</w:t>
      </w:r>
      <w:r>
        <w:tab/>
      </w:r>
      <w:r>
        <w:fldChar w:fldCharType="begin"/>
      </w:r>
      <w:r>
        <w:instrText xml:space="preserve"> PAGEREF _Toc220946734 \h </w:instrText>
      </w:r>
      <w:r>
        <w:fldChar w:fldCharType="separate"/>
      </w:r>
      <w:r>
        <w:t>15</w:t>
      </w:r>
      <w:r>
        <w:fldChar w:fldCharType="end"/>
      </w:r>
    </w:p>
    <w:p w14:paraId="418FBDB6" w14:textId="5677B5BF" w:rsidR="00772163" w:rsidRDefault="00772163">
      <w:pPr>
        <w:pStyle w:val="TOC3"/>
        <w:rPr>
          <w:rFonts w:asciiTheme="minorHAnsi" w:eastAsiaTheme="minorEastAsia" w:hAnsiTheme="minorHAnsi" w:cstheme="minorBidi"/>
          <w:kern w:val="2"/>
          <w:sz w:val="24"/>
          <w:szCs w:val="24"/>
          <w:lang w:val="en-US"/>
          <w14:ligatures w14:val="standardContextual"/>
        </w:rPr>
      </w:pPr>
      <w:r>
        <w:t>110.2.1 Normal Group Call</w:t>
      </w:r>
      <w:r>
        <w:tab/>
      </w:r>
      <w:r>
        <w:fldChar w:fldCharType="begin"/>
      </w:r>
      <w:r>
        <w:instrText xml:space="preserve"> PAGEREF _Toc220946735 \h </w:instrText>
      </w:r>
      <w:r>
        <w:fldChar w:fldCharType="separate"/>
      </w:r>
      <w:r>
        <w:t>15</w:t>
      </w:r>
      <w:r>
        <w:fldChar w:fldCharType="end"/>
      </w:r>
    </w:p>
    <w:p w14:paraId="426DC0DD" w14:textId="73B73257" w:rsidR="00772163" w:rsidRDefault="00772163">
      <w:pPr>
        <w:pStyle w:val="TOC3"/>
        <w:rPr>
          <w:rFonts w:asciiTheme="minorHAnsi" w:eastAsiaTheme="minorEastAsia" w:hAnsiTheme="minorHAnsi" w:cstheme="minorBidi"/>
          <w:kern w:val="2"/>
          <w:sz w:val="24"/>
          <w:szCs w:val="24"/>
          <w:lang w:val="en-US"/>
          <w14:ligatures w14:val="standardContextual"/>
        </w:rPr>
      </w:pPr>
      <w:r>
        <w:t>110.2.2 Emergency Group Call</w:t>
      </w:r>
      <w:r>
        <w:tab/>
      </w:r>
      <w:r>
        <w:fldChar w:fldCharType="begin"/>
      </w:r>
      <w:r>
        <w:instrText xml:space="preserve"> PAGEREF _Toc220946736 \h </w:instrText>
      </w:r>
      <w:r>
        <w:fldChar w:fldCharType="separate"/>
      </w:r>
      <w:r>
        <w:t>20</w:t>
      </w:r>
      <w:r>
        <w:fldChar w:fldCharType="end"/>
      </w:r>
    </w:p>
    <w:p w14:paraId="078CBEA6" w14:textId="365904BF" w:rsidR="00772163" w:rsidRDefault="00772163">
      <w:pPr>
        <w:pStyle w:val="TOC3"/>
        <w:rPr>
          <w:rFonts w:asciiTheme="minorHAnsi" w:eastAsiaTheme="minorEastAsia" w:hAnsiTheme="minorHAnsi" w:cstheme="minorBidi"/>
          <w:kern w:val="2"/>
          <w:sz w:val="24"/>
          <w:szCs w:val="24"/>
          <w:lang w:val="en-US"/>
          <w14:ligatures w14:val="standardContextual"/>
        </w:rPr>
      </w:pPr>
      <w:r>
        <w:t>110.2.3 Imminent Peril Group Call</w:t>
      </w:r>
      <w:r>
        <w:tab/>
      </w:r>
      <w:r>
        <w:fldChar w:fldCharType="begin"/>
      </w:r>
      <w:r>
        <w:instrText xml:space="preserve"> PAGEREF _Toc220946737 \h </w:instrText>
      </w:r>
      <w:r>
        <w:fldChar w:fldCharType="separate"/>
      </w:r>
      <w:r>
        <w:t>25</w:t>
      </w:r>
      <w:r>
        <w:fldChar w:fldCharType="end"/>
      </w:r>
    </w:p>
    <w:p w14:paraId="3D7A8A0C" w14:textId="7D7C63B3" w:rsidR="00772163" w:rsidRDefault="00772163">
      <w:pPr>
        <w:pStyle w:val="TOC3"/>
        <w:rPr>
          <w:rFonts w:asciiTheme="minorHAnsi" w:eastAsiaTheme="minorEastAsia" w:hAnsiTheme="minorHAnsi" w:cstheme="minorBidi"/>
          <w:kern w:val="2"/>
          <w:sz w:val="24"/>
          <w:szCs w:val="24"/>
          <w:lang w:val="en-US"/>
          <w14:ligatures w14:val="standardContextual"/>
        </w:rPr>
      </w:pPr>
      <w:r>
        <w:t>110.2.4 Broadcast Call</w:t>
      </w:r>
      <w:r>
        <w:tab/>
      </w:r>
      <w:r>
        <w:fldChar w:fldCharType="begin"/>
      </w:r>
      <w:r>
        <w:instrText xml:space="preserve"> PAGEREF _Toc220946738 \h </w:instrText>
      </w:r>
      <w:r>
        <w:fldChar w:fldCharType="separate"/>
      </w:r>
      <w:r>
        <w:t>31</w:t>
      </w:r>
      <w:r>
        <w:fldChar w:fldCharType="end"/>
      </w:r>
    </w:p>
    <w:p w14:paraId="210EBA7D" w14:textId="1BAB5F15" w:rsidR="00772163" w:rsidRDefault="00772163">
      <w:pPr>
        <w:pStyle w:val="TOC3"/>
        <w:rPr>
          <w:rFonts w:asciiTheme="minorHAnsi" w:eastAsiaTheme="minorEastAsia" w:hAnsiTheme="minorHAnsi" w:cstheme="minorBidi"/>
          <w:kern w:val="2"/>
          <w:sz w:val="24"/>
          <w:szCs w:val="24"/>
          <w:lang w:val="en-US"/>
          <w14:ligatures w14:val="standardContextual"/>
        </w:rPr>
      </w:pPr>
      <w:r>
        <w:t>110.2.5 Upgrade of call in progress to emergency or imminent peril call</w:t>
      </w:r>
      <w:r>
        <w:tab/>
      </w:r>
      <w:r>
        <w:fldChar w:fldCharType="begin"/>
      </w:r>
      <w:r>
        <w:instrText xml:space="preserve"> PAGEREF _Toc220946739 \h </w:instrText>
      </w:r>
      <w:r>
        <w:fldChar w:fldCharType="separate"/>
      </w:r>
      <w:r>
        <w:t>36</w:t>
      </w:r>
      <w:r>
        <w:fldChar w:fldCharType="end"/>
      </w:r>
    </w:p>
    <w:p w14:paraId="4D1515DE" w14:textId="69B6699C" w:rsidR="00772163" w:rsidRDefault="00772163">
      <w:pPr>
        <w:pStyle w:val="TOC3"/>
        <w:rPr>
          <w:rFonts w:asciiTheme="minorHAnsi" w:eastAsiaTheme="minorEastAsia" w:hAnsiTheme="minorHAnsi" w:cstheme="minorBidi"/>
          <w:kern w:val="2"/>
          <w:sz w:val="24"/>
          <w:szCs w:val="24"/>
          <w:lang w:val="en-US"/>
          <w14:ligatures w14:val="standardContextual"/>
        </w:rPr>
      </w:pPr>
      <w:r>
        <w:t>110.2.6 Floor Control</w:t>
      </w:r>
      <w:r>
        <w:tab/>
      </w:r>
      <w:r>
        <w:fldChar w:fldCharType="begin"/>
      </w:r>
      <w:r>
        <w:instrText xml:space="preserve"> PAGEREF _Toc220946740 \h </w:instrText>
      </w:r>
      <w:r>
        <w:fldChar w:fldCharType="separate"/>
      </w:r>
      <w:r>
        <w:t>39</w:t>
      </w:r>
      <w:r>
        <w:fldChar w:fldCharType="end"/>
      </w:r>
    </w:p>
    <w:p w14:paraId="3CF4B1ED" w14:textId="5B2FCFEC" w:rsidR="00772163" w:rsidRDefault="00772163">
      <w:pPr>
        <w:pStyle w:val="TOC4"/>
        <w:rPr>
          <w:rFonts w:asciiTheme="minorHAnsi" w:eastAsiaTheme="minorEastAsia" w:hAnsiTheme="minorHAnsi" w:cstheme="minorBidi"/>
          <w:kern w:val="2"/>
          <w:sz w:val="24"/>
          <w:szCs w:val="24"/>
          <w:lang w:val="en-US"/>
          <w14:ligatures w14:val="standardContextual"/>
        </w:rPr>
      </w:pPr>
      <w:r w:rsidRPr="00A51AF5">
        <w:rPr>
          <w:rFonts w:eastAsia="Calibri"/>
        </w:rPr>
        <w:t xml:space="preserve">110.2.6.1 </w:t>
      </w:r>
      <w:r>
        <w:t>On-Network Floor Control - Talk/Media Burst - when floor is Idle</w:t>
      </w:r>
      <w:r>
        <w:tab/>
      </w:r>
      <w:r>
        <w:fldChar w:fldCharType="begin"/>
      </w:r>
      <w:r>
        <w:instrText xml:space="preserve"> PAGEREF _Toc220946741 \h </w:instrText>
      </w:r>
      <w:r>
        <w:fldChar w:fldCharType="separate"/>
      </w:r>
      <w:r>
        <w:t>39</w:t>
      </w:r>
      <w:r>
        <w:fldChar w:fldCharType="end"/>
      </w:r>
    </w:p>
    <w:p w14:paraId="125AA77E" w14:textId="7D57CB17" w:rsidR="00772163" w:rsidRDefault="00772163">
      <w:pPr>
        <w:pStyle w:val="TOC4"/>
        <w:tabs>
          <w:tab w:val="left" w:pos="1729"/>
        </w:tabs>
        <w:rPr>
          <w:rFonts w:asciiTheme="minorHAnsi" w:eastAsiaTheme="minorEastAsia" w:hAnsiTheme="minorHAnsi" w:cstheme="minorBidi"/>
          <w:kern w:val="2"/>
          <w:sz w:val="24"/>
          <w:szCs w:val="24"/>
          <w:lang w:val="en-US"/>
          <w14:ligatures w14:val="standardContextual"/>
        </w:rPr>
      </w:pPr>
      <w:r w:rsidRPr="00A51AF5">
        <w:rPr>
          <w:rFonts w:eastAsia="Calibri"/>
        </w:rPr>
        <w:t>110.2.6.2</w:t>
      </w:r>
      <w:r>
        <w:rPr>
          <w:rFonts w:asciiTheme="minorHAnsi" w:eastAsiaTheme="minorEastAsia" w:hAnsiTheme="minorHAnsi" w:cstheme="minorBidi"/>
          <w:kern w:val="2"/>
          <w:sz w:val="24"/>
          <w:szCs w:val="24"/>
          <w:lang w:val="en-US"/>
          <w14:ligatures w14:val="standardContextual"/>
        </w:rPr>
        <w:tab/>
      </w:r>
      <w:r w:rsidRPr="00A51AF5">
        <w:rPr>
          <w:rFonts w:eastAsia="Calibri"/>
        </w:rPr>
        <w:t>On-Network Floor Control requested whilst floor is taken, and Queuing is not applied</w:t>
      </w:r>
      <w:r>
        <w:tab/>
      </w:r>
      <w:r>
        <w:fldChar w:fldCharType="begin"/>
      </w:r>
      <w:r>
        <w:instrText xml:space="preserve"> PAGEREF _Toc220946742 \h </w:instrText>
      </w:r>
      <w:r>
        <w:fldChar w:fldCharType="separate"/>
      </w:r>
      <w:r>
        <w:t>43</w:t>
      </w:r>
      <w:r>
        <w:fldChar w:fldCharType="end"/>
      </w:r>
    </w:p>
    <w:p w14:paraId="3AD850CF" w14:textId="119B63B3" w:rsidR="00772163" w:rsidRDefault="00772163">
      <w:pPr>
        <w:pStyle w:val="TOC3"/>
        <w:rPr>
          <w:rFonts w:asciiTheme="minorHAnsi" w:eastAsiaTheme="minorEastAsia" w:hAnsiTheme="minorHAnsi" w:cstheme="minorBidi"/>
          <w:kern w:val="2"/>
          <w:sz w:val="24"/>
          <w:szCs w:val="24"/>
          <w:lang w:val="en-US"/>
          <w14:ligatures w14:val="standardContextual"/>
        </w:rPr>
      </w:pPr>
      <w:r>
        <w:t>110.2.7 Priorities</w:t>
      </w:r>
      <w:r>
        <w:tab/>
      </w:r>
      <w:r>
        <w:fldChar w:fldCharType="begin"/>
      </w:r>
      <w:r>
        <w:instrText xml:space="preserve"> PAGEREF _Toc220946743 \h </w:instrText>
      </w:r>
      <w:r>
        <w:fldChar w:fldCharType="separate"/>
      </w:r>
      <w:r>
        <w:t>48</w:t>
      </w:r>
      <w:r>
        <w:fldChar w:fldCharType="end"/>
      </w:r>
    </w:p>
    <w:p w14:paraId="17A0EC58" w14:textId="41C78962" w:rsidR="00772163" w:rsidRDefault="00772163">
      <w:pPr>
        <w:pStyle w:val="TOC2"/>
        <w:rPr>
          <w:rFonts w:asciiTheme="minorHAnsi" w:eastAsiaTheme="minorEastAsia" w:hAnsiTheme="minorHAnsi" w:cstheme="minorBidi"/>
          <w:kern w:val="2"/>
          <w:sz w:val="24"/>
          <w:szCs w:val="24"/>
          <w:lang w:val="en-US"/>
          <w14:ligatures w14:val="standardContextual"/>
        </w:rPr>
      </w:pPr>
      <w:r>
        <w:t>110.3 Group Call, chat, on-demand and pre-established session</w:t>
      </w:r>
      <w:r>
        <w:tab/>
      </w:r>
      <w:r>
        <w:fldChar w:fldCharType="begin"/>
      </w:r>
      <w:r>
        <w:instrText xml:space="preserve"> PAGEREF _Toc220946744 \h </w:instrText>
      </w:r>
      <w:r>
        <w:fldChar w:fldCharType="separate"/>
      </w:r>
      <w:r>
        <w:t>49</w:t>
      </w:r>
      <w:r>
        <w:fldChar w:fldCharType="end"/>
      </w:r>
    </w:p>
    <w:p w14:paraId="1397A8F7" w14:textId="38FBE2F0" w:rsidR="00772163" w:rsidRDefault="00772163">
      <w:pPr>
        <w:pStyle w:val="TOC3"/>
        <w:rPr>
          <w:rFonts w:asciiTheme="minorHAnsi" w:eastAsiaTheme="minorEastAsia" w:hAnsiTheme="minorHAnsi" w:cstheme="minorBidi"/>
          <w:kern w:val="2"/>
          <w:sz w:val="24"/>
          <w:szCs w:val="24"/>
          <w:lang w:val="en-US"/>
          <w14:ligatures w14:val="standardContextual"/>
        </w:rPr>
      </w:pPr>
      <w:r>
        <w:t>110.3.1 Chat Group Call</w:t>
      </w:r>
      <w:r>
        <w:tab/>
      </w:r>
      <w:r>
        <w:fldChar w:fldCharType="begin"/>
      </w:r>
      <w:r>
        <w:instrText xml:space="preserve"> PAGEREF _Toc220946745 \h </w:instrText>
      </w:r>
      <w:r>
        <w:fldChar w:fldCharType="separate"/>
      </w:r>
      <w:r>
        <w:t>49</w:t>
      </w:r>
      <w:r>
        <w:fldChar w:fldCharType="end"/>
      </w:r>
    </w:p>
    <w:p w14:paraId="3C39B9A9" w14:textId="09DBFAD6" w:rsidR="00772163" w:rsidRDefault="00772163">
      <w:pPr>
        <w:pStyle w:val="TOC2"/>
        <w:rPr>
          <w:rFonts w:asciiTheme="minorHAnsi" w:eastAsiaTheme="minorEastAsia" w:hAnsiTheme="minorHAnsi" w:cstheme="minorBidi"/>
          <w:kern w:val="2"/>
          <w:sz w:val="24"/>
          <w:szCs w:val="24"/>
          <w:lang w:val="en-US"/>
          <w14:ligatures w14:val="standardContextual"/>
        </w:rPr>
      </w:pPr>
      <w:r>
        <w:t>110.4 Private Call, on-demand and pre-established session</w:t>
      </w:r>
      <w:r>
        <w:tab/>
      </w:r>
      <w:r>
        <w:fldChar w:fldCharType="begin"/>
      </w:r>
      <w:r>
        <w:instrText xml:space="preserve"> PAGEREF _Toc220946746 \h </w:instrText>
      </w:r>
      <w:r>
        <w:fldChar w:fldCharType="separate"/>
      </w:r>
      <w:r>
        <w:t>55</w:t>
      </w:r>
      <w:r>
        <w:fldChar w:fldCharType="end"/>
      </w:r>
    </w:p>
    <w:p w14:paraId="0D946F80" w14:textId="48818C4E" w:rsidR="00772163" w:rsidRPr="00772163" w:rsidRDefault="00772163">
      <w:pPr>
        <w:pStyle w:val="TOC3"/>
        <w:rPr>
          <w:rFonts w:asciiTheme="minorHAnsi" w:eastAsiaTheme="minorEastAsia" w:hAnsiTheme="minorHAnsi" w:cstheme="minorBidi"/>
          <w:kern w:val="2"/>
          <w:sz w:val="24"/>
          <w:szCs w:val="24"/>
          <w:lang w:val="fr-FR"/>
          <w14:ligatures w14:val="standardContextual"/>
        </w:rPr>
      </w:pPr>
      <w:r w:rsidRPr="00772163">
        <w:rPr>
          <w:lang w:val="fr-FR"/>
        </w:rPr>
        <w:t>110.4.1 Automatic commencement mode</w:t>
      </w:r>
      <w:r w:rsidRPr="00772163">
        <w:rPr>
          <w:lang w:val="fr-FR"/>
        </w:rPr>
        <w:tab/>
      </w:r>
      <w:r>
        <w:fldChar w:fldCharType="begin"/>
      </w:r>
      <w:r w:rsidRPr="00772163">
        <w:rPr>
          <w:lang w:val="fr-FR"/>
        </w:rPr>
        <w:instrText xml:space="preserve"> PAGEREF _Toc220946747 \h </w:instrText>
      </w:r>
      <w:r>
        <w:fldChar w:fldCharType="separate"/>
      </w:r>
      <w:r w:rsidRPr="00772163">
        <w:rPr>
          <w:lang w:val="fr-FR"/>
        </w:rPr>
        <w:t>55</w:t>
      </w:r>
      <w:r>
        <w:fldChar w:fldCharType="end"/>
      </w:r>
    </w:p>
    <w:p w14:paraId="12863295" w14:textId="1B8FD4EA" w:rsidR="00772163" w:rsidRPr="00772163" w:rsidRDefault="00772163">
      <w:pPr>
        <w:pStyle w:val="TOC3"/>
        <w:rPr>
          <w:rFonts w:asciiTheme="minorHAnsi" w:eastAsiaTheme="minorEastAsia" w:hAnsiTheme="minorHAnsi" w:cstheme="minorBidi"/>
          <w:kern w:val="2"/>
          <w:sz w:val="24"/>
          <w:szCs w:val="24"/>
          <w:lang w:val="fr-FR"/>
          <w14:ligatures w14:val="standardContextual"/>
        </w:rPr>
      </w:pPr>
      <w:r w:rsidRPr="00772163">
        <w:rPr>
          <w:lang w:val="fr-FR"/>
        </w:rPr>
        <w:t>110.4.2 Manual commencement mode</w:t>
      </w:r>
      <w:r w:rsidRPr="00772163">
        <w:rPr>
          <w:lang w:val="fr-FR"/>
        </w:rPr>
        <w:tab/>
      </w:r>
      <w:r>
        <w:fldChar w:fldCharType="begin"/>
      </w:r>
      <w:r w:rsidRPr="00772163">
        <w:rPr>
          <w:lang w:val="fr-FR"/>
        </w:rPr>
        <w:instrText xml:space="preserve"> PAGEREF _Toc220946748 \h </w:instrText>
      </w:r>
      <w:r>
        <w:fldChar w:fldCharType="separate"/>
      </w:r>
      <w:r w:rsidRPr="00772163">
        <w:rPr>
          <w:lang w:val="fr-FR"/>
        </w:rPr>
        <w:t>60</w:t>
      </w:r>
      <w:r>
        <w:fldChar w:fldCharType="end"/>
      </w:r>
    </w:p>
    <w:p w14:paraId="414F30A1" w14:textId="1205EE98" w:rsidR="00772163" w:rsidRPr="00772163" w:rsidRDefault="00772163">
      <w:pPr>
        <w:pStyle w:val="TOC2"/>
        <w:rPr>
          <w:rFonts w:asciiTheme="minorHAnsi" w:eastAsiaTheme="minorEastAsia" w:hAnsiTheme="minorHAnsi" w:cstheme="minorBidi"/>
          <w:kern w:val="2"/>
          <w:sz w:val="24"/>
          <w:szCs w:val="24"/>
          <w:lang w:val="fr-FR"/>
          <w14:ligatures w14:val="standardContextual"/>
        </w:rPr>
      </w:pPr>
      <w:r w:rsidRPr="00772163">
        <w:rPr>
          <w:lang w:val="fr-FR"/>
        </w:rPr>
        <w:t>110.5 Affiliation</w:t>
      </w:r>
      <w:r w:rsidRPr="00772163">
        <w:rPr>
          <w:lang w:val="fr-FR"/>
        </w:rPr>
        <w:tab/>
      </w:r>
      <w:r>
        <w:fldChar w:fldCharType="begin"/>
      </w:r>
      <w:r w:rsidRPr="00772163">
        <w:rPr>
          <w:lang w:val="fr-FR"/>
        </w:rPr>
        <w:instrText xml:space="preserve"> PAGEREF _Toc220946749 \h </w:instrText>
      </w:r>
      <w:r>
        <w:fldChar w:fldCharType="separate"/>
      </w:r>
      <w:r w:rsidRPr="00772163">
        <w:rPr>
          <w:lang w:val="fr-FR"/>
        </w:rPr>
        <w:t>65</w:t>
      </w:r>
      <w:r>
        <w:fldChar w:fldCharType="end"/>
      </w:r>
    </w:p>
    <w:p w14:paraId="16097AAA" w14:textId="53D83618" w:rsidR="00772163" w:rsidRPr="00772163" w:rsidRDefault="00772163">
      <w:pPr>
        <w:pStyle w:val="TOC3"/>
        <w:rPr>
          <w:rFonts w:asciiTheme="minorHAnsi" w:eastAsiaTheme="minorEastAsia" w:hAnsiTheme="minorHAnsi" w:cstheme="minorBidi"/>
          <w:kern w:val="2"/>
          <w:sz w:val="24"/>
          <w:szCs w:val="24"/>
          <w:lang w:val="fr-FR"/>
          <w14:ligatures w14:val="standardContextual"/>
        </w:rPr>
      </w:pPr>
      <w:r w:rsidRPr="00772163">
        <w:rPr>
          <w:lang w:val="fr-FR"/>
        </w:rPr>
        <w:t>110.5.1 Affiliation</w:t>
      </w:r>
      <w:r w:rsidRPr="00772163">
        <w:rPr>
          <w:lang w:val="fr-FR"/>
        </w:rPr>
        <w:tab/>
      </w:r>
      <w:r>
        <w:fldChar w:fldCharType="begin"/>
      </w:r>
      <w:r w:rsidRPr="00772163">
        <w:rPr>
          <w:lang w:val="fr-FR"/>
        </w:rPr>
        <w:instrText xml:space="preserve"> PAGEREF _Toc220946750 \h </w:instrText>
      </w:r>
      <w:r>
        <w:fldChar w:fldCharType="separate"/>
      </w:r>
      <w:r w:rsidRPr="00772163">
        <w:rPr>
          <w:lang w:val="fr-FR"/>
        </w:rPr>
        <w:t>65</w:t>
      </w:r>
      <w:r>
        <w:fldChar w:fldCharType="end"/>
      </w:r>
    </w:p>
    <w:p w14:paraId="04B38E00" w14:textId="222632EA" w:rsidR="00772163" w:rsidRPr="00772163" w:rsidRDefault="00772163">
      <w:pPr>
        <w:pStyle w:val="TOC2"/>
        <w:rPr>
          <w:rFonts w:asciiTheme="minorHAnsi" w:eastAsiaTheme="minorEastAsia" w:hAnsiTheme="minorHAnsi" w:cstheme="minorBidi"/>
          <w:kern w:val="2"/>
          <w:sz w:val="24"/>
          <w:szCs w:val="24"/>
          <w:lang w:val="fr-FR"/>
          <w14:ligatures w14:val="standardContextual"/>
        </w:rPr>
      </w:pPr>
      <w:r w:rsidRPr="00A51AF5">
        <w:rPr>
          <w:lang w:val="fr-FR"/>
        </w:rPr>
        <w:t>110.6 Client location submission</w:t>
      </w:r>
      <w:r w:rsidRPr="00772163">
        <w:rPr>
          <w:lang w:val="fr-FR"/>
        </w:rPr>
        <w:tab/>
      </w:r>
      <w:r>
        <w:fldChar w:fldCharType="begin"/>
      </w:r>
      <w:r w:rsidRPr="00772163">
        <w:rPr>
          <w:lang w:val="fr-FR"/>
        </w:rPr>
        <w:instrText xml:space="preserve"> PAGEREF _Toc220946751 \h </w:instrText>
      </w:r>
      <w:r>
        <w:fldChar w:fldCharType="separate"/>
      </w:r>
      <w:r w:rsidRPr="00772163">
        <w:rPr>
          <w:lang w:val="fr-FR"/>
        </w:rPr>
        <w:t>67</w:t>
      </w:r>
      <w:r>
        <w:fldChar w:fldCharType="end"/>
      </w:r>
    </w:p>
    <w:p w14:paraId="775B38FD" w14:textId="6447D368" w:rsidR="00772163" w:rsidRDefault="00772163">
      <w:pPr>
        <w:pStyle w:val="TOC3"/>
        <w:rPr>
          <w:rFonts w:asciiTheme="minorHAnsi" w:eastAsiaTheme="minorEastAsia" w:hAnsiTheme="minorHAnsi" w:cstheme="minorBidi"/>
          <w:kern w:val="2"/>
          <w:sz w:val="24"/>
          <w:szCs w:val="24"/>
          <w:lang w:val="en-US"/>
          <w14:ligatures w14:val="standardContextual"/>
        </w:rPr>
      </w:pPr>
      <w:r w:rsidRPr="00772163">
        <w:rPr>
          <w:lang w:val="en-US"/>
        </w:rPr>
        <w:t>110.6.1 Client location submission</w:t>
      </w:r>
      <w:r>
        <w:tab/>
      </w:r>
      <w:r>
        <w:fldChar w:fldCharType="begin"/>
      </w:r>
      <w:r>
        <w:instrText xml:space="preserve"> PAGEREF _Toc220946752 \h </w:instrText>
      </w:r>
      <w:r>
        <w:fldChar w:fldCharType="separate"/>
      </w:r>
      <w:r>
        <w:t>67</w:t>
      </w:r>
      <w:r>
        <w:fldChar w:fldCharType="end"/>
      </w:r>
    </w:p>
    <w:p w14:paraId="01A63B73" w14:textId="5E94529F" w:rsidR="00772163" w:rsidRDefault="00772163">
      <w:pPr>
        <w:pStyle w:val="TOC2"/>
        <w:rPr>
          <w:rFonts w:asciiTheme="minorHAnsi" w:eastAsiaTheme="minorEastAsia" w:hAnsiTheme="minorHAnsi" w:cstheme="minorBidi"/>
          <w:kern w:val="2"/>
          <w:sz w:val="24"/>
          <w:szCs w:val="24"/>
          <w:lang w:val="en-US"/>
          <w14:ligatures w14:val="standardContextual"/>
        </w:rPr>
      </w:pPr>
      <w:r>
        <w:t>110.7 Ambience Listening Call</w:t>
      </w:r>
      <w:r>
        <w:tab/>
      </w:r>
      <w:r>
        <w:fldChar w:fldCharType="begin"/>
      </w:r>
      <w:r>
        <w:instrText xml:space="preserve"> PAGEREF _Toc220946753 \h </w:instrText>
      </w:r>
      <w:r>
        <w:fldChar w:fldCharType="separate"/>
      </w:r>
      <w:r>
        <w:t>69</w:t>
      </w:r>
      <w:r>
        <w:fldChar w:fldCharType="end"/>
      </w:r>
    </w:p>
    <w:p w14:paraId="61434FDD" w14:textId="5A459F10" w:rsidR="00772163" w:rsidRDefault="00772163">
      <w:pPr>
        <w:pStyle w:val="TOC3"/>
        <w:rPr>
          <w:rFonts w:asciiTheme="minorHAnsi" w:eastAsiaTheme="minorEastAsia" w:hAnsiTheme="minorHAnsi" w:cstheme="minorBidi"/>
          <w:kern w:val="2"/>
          <w:sz w:val="24"/>
          <w:szCs w:val="24"/>
          <w:lang w:val="en-US"/>
          <w14:ligatures w14:val="standardContextual"/>
        </w:rPr>
      </w:pPr>
      <w:r>
        <w:t>110.7.1 Remotely Initiated Ambience Listening</w:t>
      </w:r>
      <w:r>
        <w:tab/>
      </w:r>
      <w:r>
        <w:fldChar w:fldCharType="begin"/>
      </w:r>
      <w:r>
        <w:instrText xml:space="preserve"> PAGEREF _Toc220946754 \h </w:instrText>
      </w:r>
      <w:r>
        <w:fldChar w:fldCharType="separate"/>
      </w:r>
      <w:r>
        <w:t>69</w:t>
      </w:r>
      <w:r>
        <w:fldChar w:fldCharType="end"/>
      </w:r>
    </w:p>
    <w:p w14:paraId="6E5BCE1D" w14:textId="1F2163C9" w:rsidR="00772163" w:rsidRDefault="00772163">
      <w:pPr>
        <w:pStyle w:val="TOC1"/>
        <w:rPr>
          <w:rFonts w:asciiTheme="minorHAnsi" w:eastAsiaTheme="minorEastAsia" w:hAnsiTheme="minorHAnsi" w:cstheme="minorBidi"/>
          <w:b w:val="0"/>
          <w:caps w:val="0"/>
          <w:kern w:val="2"/>
          <w:sz w:val="24"/>
          <w:szCs w:val="24"/>
          <w:lang w:val="en-US"/>
          <w14:ligatures w14:val="standardContextual"/>
        </w:rPr>
      </w:pPr>
      <w:r>
        <w:t>111 Mission Critical Data (MCData)</w:t>
      </w:r>
      <w:r>
        <w:tab/>
      </w:r>
      <w:r>
        <w:fldChar w:fldCharType="begin"/>
      </w:r>
      <w:r>
        <w:instrText xml:space="preserve"> PAGEREF _Toc220946755 \h </w:instrText>
      </w:r>
      <w:r>
        <w:fldChar w:fldCharType="separate"/>
      </w:r>
      <w:r>
        <w:t>73</w:t>
      </w:r>
      <w:r>
        <w:fldChar w:fldCharType="end"/>
      </w:r>
    </w:p>
    <w:p w14:paraId="52FF2B5D" w14:textId="4AF989DC" w:rsidR="00772163" w:rsidRDefault="00772163">
      <w:pPr>
        <w:pStyle w:val="TOC2"/>
        <w:rPr>
          <w:rFonts w:asciiTheme="minorHAnsi" w:eastAsiaTheme="minorEastAsia" w:hAnsiTheme="minorHAnsi" w:cstheme="minorBidi"/>
          <w:kern w:val="2"/>
          <w:sz w:val="24"/>
          <w:szCs w:val="24"/>
          <w:lang w:val="en-US"/>
          <w14:ligatures w14:val="standardContextual"/>
        </w:rPr>
      </w:pPr>
      <w:r>
        <w:t>111.1 SDS (Short Data Service), standalone, over SIP</w:t>
      </w:r>
      <w:r>
        <w:tab/>
      </w:r>
      <w:r>
        <w:fldChar w:fldCharType="begin"/>
      </w:r>
      <w:r>
        <w:instrText xml:space="preserve"> PAGEREF _Toc220946756 \h </w:instrText>
      </w:r>
      <w:r>
        <w:fldChar w:fldCharType="separate"/>
      </w:r>
      <w:r>
        <w:t>74</w:t>
      </w:r>
      <w:r>
        <w:fldChar w:fldCharType="end"/>
      </w:r>
    </w:p>
    <w:p w14:paraId="222F804E" w14:textId="148523EF" w:rsidR="00772163" w:rsidRDefault="00772163">
      <w:pPr>
        <w:pStyle w:val="TOC3"/>
        <w:rPr>
          <w:rFonts w:asciiTheme="minorHAnsi" w:eastAsiaTheme="minorEastAsia" w:hAnsiTheme="minorHAnsi" w:cstheme="minorBidi"/>
          <w:kern w:val="2"/>
          <w:sz w:val="24"/>
          <w:szCs w:val="24"/>
          <w:lang w:val="en-US"/>
          <w14:ligatures w14:val="standardContextual"/>
        </w:rPr>
      </w:pPr>
      <w:r>
        <w:t>111.1.1 One-to-one SDS, standalone, over SIP</w:t>
      </w:r>
      <w:r>
        <w:tab/>
      </w:r>
      <w:r>
        <w:fldChar w:fldCharType="begin"/>
      </w:r>
      <w:r>
        <w:instrText xml:space="preserve"> PAGEREF _Toc220946757 \h </w:instrText>
      </w:r>
      <w:r>
        <w:fldChar w:fldCharType="separate"/>
      </w:r>
      <w:r>
        <w:t>74</w:t>
      </w:r>
      <w:r>
        <w:fldChar w:fldCharType="end"/>
      </w:r>
    </w:p>
    <w:p w14:paraId="1359EAEF" w14:textId="32511A6C" w:rsidR="00772163" w:rsidRDefault="00772163">
      <w:pPr>
        <w:pStyle w:val="TOC3"/>
        <w:rPr>
          <w:rFonts w:asciiTheme="minorHAnsi" w:eastAsiaTheme="minorEastAsia" w:hAnsiTheme="minorHAnsi" w:cstheme="minorBidi"/>
          <w:kern w:val="2"/>
          <w:sz w:val="24"/>
          <w:szCs w:val="24"/>
          <w:lang w:val="en-US"/>
          <w14:ligatures w14:val="standardContextual"/>
        </w:rPr>
      </w:pPr>
      <w:r>
        <w:t>111.1.2 Group SDS, standalone, over SIP</w:t>
      </w:r>
      <w:r>
        <w:tab/>
      </w:r>
      <w:r>
        <w:fldChar w:fldCharType="begin"/>
      </w:r>
      <w:r>
        <w:instrText xml:space="preserve"> PAGEREF _Toc220946758 \h </w:instrText>
      </w:r>
      <w:r>
        <w:fldChar w:fldCharType="separate"/>
      </w:r>
      <w:r>
        <w:t>76</w:t>
      </w:r>
      <w:r>
        <w:fldChar w:fldCharType="end"/>
      </w:r>
    </w:p>
    <w:p w14:paraId="7B9687F2" w14:textId="0C5B535F" w:rsidR="00772163" w:rsidRDefault="00772163">
      <w:pPr>
        <w:pStyle w:val="TOC2"/>
        <w:rPr>
          <w:rFonts w:asciiTheme="minorHAnsi" w:eastAsiaTheme="minorEastAsia" w:hAnsiTheme="minorHAnsi" w:cstheme="minorBidi"/>
          <w:kern w:val="2"/>
          <w:sz w:val="24"/>
          <w:szCs w:val="24"/>
          <w:lang w:val="en-US"/>
          <w14:ligatures w14:val="standardContextual"/>
        </w:rPr>
      </w:pPr>
      <w:r>
        <w:t>111.2 Enhanced Status</w:t>
      </w:r>
      <w:r>
        <w:tab/>
      </w:r>
      <w:r>
        <w:fldChar w:fldCharType="begin"/>
      </w:r>
      <w:r>
        <w:instrText xml:space="preserve"> PAGEREF _Toc220946759 \h </w:instrText>
      </w:r>
      <w:r>
        <w:fldChar w:fldCharType="separate"/>
      </w:r>
      <w:r>
        <w:t>79</w:t>
      </w:r>
      <w:r>
        <w:fldChar w:fldCharType="end"/>
      </w:r>
    </w:p>
    <w:p w14:paraId="58EA46CC" w14:textId="7F7F4471" w:rsidR="00772163" w:rsidRDefault="00772163">
      <w:pPr>
        <w:pStyle w:val="TOC3"/>
        <w:rPr>
          <w:rFonts w:asciiTheme="minorHAnsi" w:eastAsiaTheme="minorEastAsia" w:hAnsiTheme="minorHAnsi" w:cstheme="minorBidi"/>
          <w:kern w:val="2"/>
          <w:sz w:val="24"/>
          <w:szCs w:val="24"/>
          <w:lang w:val="en-US"/>
          <w14:ligatures w14:val="standardContextual"/>
        </w:rPr>
      </w:pPr>
      <w:r>
        <w:t>111.2.1 Enhanced Status</w:t>
      </w:r>
      <w:r>
        <w:tab/>
      </w:r>
      <w:r>
        <w:fldChar w:fldCharType="begin"/>
      </w:r>
      <w:r>
        <w:instrText xml:space="preserve"> PAGEREF _Toc220946760 \h </w:instrText>
      </w:r>
      <w:r>
        <w:fldChar w:fldCharType="separate"/>
      </w:r>
      <w:r>
        <w:t>79</w:t>
      </w:r>
      <w:r>
        <w:fldChar w:fldCharType="end"/>
      </w:r>
    </w:p>
    <w:p w14:paraId="2EAAF1ED" w14:textId="32A20596" w:rsidR="00772163" w:rsidRDefault="00772163">
      <w:pPr>
        <w:pStyle w:val="TOC1"/>
        <w:rPr>
          <w:rFonts w:asciiTheme="minorHAnsi" w:eastAsiaTheme="minorEastAsia" w:hAnsiTheme="minorHAnsi" w:cstheme="minorBidi"/>
          <w:b w:val="0"/>
          <w:caps w:val="0"/>
          <w:kern w:val="2"/>
          <w:sz w:val="24"/>
          <w:szCs w:val="24"/>
          <w:lang w:val="en-US"/>
          <w14:ligatures w14:val="standardContextual"/>
        </w:rPr>
      </w:pPr>
      <w:r>
        <w:t>112 Mission Critical Video (MCVideo)</w:t>
      </w:r>
      <w:r>
        <w:tab/>
      </w:r>
      <w:r>
        <w:fldChar w:fldCharType="begin"/>
      </w:r>
      <w:r>
        <w:instrText xml:space="preserve"> PAGEREF _Toc220946761 \h </w:instrText>
      </w:r>
      <w:r>
        <w:fldChar w:fldCharType="separate"/>
      </w:r>
      <w:r>
        <w:t>81</w:t>
      </w:r>
      <w:r>
        <w:fldChar w:fldCharType="end"/>
      </w:r>
    </w:p>
    <w:p w14:paraId="35C45483" w14:textId="6F0FE790" w:rsidR="001B7B7C" w:rsidRPr="00C25FE4" w:rsidRDefault="0074626D" w:rsidP="0074626D">
      <w:pPr>
        <w:pStyle w:val="NormalParagraph"/>
      </w:pPr>
      <w:r w:rsidRPr="00C25FE4">
        <w:fldChar w:fldCharType="end"/>
      </w:r>
    </w:p>
    <w:p w14:paraId="76867BA4" w14:textId="43B4FAF2" w:rsidR="00AC2F69" w:rsidRDefault="001B7B7C" w:rsidP="004A5734">
      <w:pPr>
        <w:pStyle w:val="Heading1"/>
      </w:pPr>
      <w:r w:rsidRPr="00C25FE4">
        <w:br w:type="page"/>
      </w:r>
    </w:p>
    <w:p w14:paraId="65E1409E" w14:textId="77777777" w:rsidR="008A3048" w:rsidRDefault="008A3048" w:rsidP="008A3048">
      <w:pPr>
        <w:keepNext/>
        <w:keepLines/>
        <w:pBdr>
          <w:top w:val="nil"/>
          <w:left w:val="nil"/>
          <w:bottom w:val="nil"/>
          <w:right w:val="nil"/>
          <w:between w:val="nil"/>
        </w:pBdr>
        <w:spacing w:before="360" w:after="60" w:line="276" w:lineRule="auto"/>
        <w:ind w:left="710"/>
        <w:jc w:val="left"/>
        <w:rPr>
          <w:b/>
          <w:color w:val="000000"/>
          <w:sz w:val="28"/>
          <w:szCs w:val="28"/>
        </w:rPr>
      </w:pPr>
      <w:r>
        <w:rPr>
          <w:b/>
          <w:color w:val="000000"/>
          <w:sz w:val="28"/>
          <w:szCs w:val="28"/>
        </w:rPr>
        <w:lastRenderedPageBreak/>
        <w:t>Annex H</w:t>
      </w:r>
      <w:r>
        <w:rPr>
          <w:b/>
          <w:color w:val="000000"/>
          <w:sz w:val="28"/>
          <w:szCs w:val="28"/>
        </w:rPr>
        <w:tab/>
        <w:t>Glossary</w:t>
      </w:r>
    </w:p>
    <w:p w14:paraId="0D78E031" w14:textId="77777777" w:rsidR="008A3048" w:rsidRDefault="008A3048" w:rsidP="008A3048">
      <w:pPr>
        <w:rPr>
          <w:i/>
        </w:rPr>
      </w:pPr>
      <w:r>
        <w:rPr>
          <w:i/>
        </w:rPr>
        <w:t>Editor’s note: The following terms and abbreviations should be added to Annex H:</w:t>
      </w:r>
    </w:p>
    <w:p w14:paraId="713D75C4" w14:textId="77777777" w:rsidR="008A3048" w:rsidRDefault="008A3048" w:rsidP="008A3048"/>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461"/>
      </w:tblGrid>
      <w:tr w:rsidR="008A3048" w14:paraId="1576681E" w14:textId="77777777" w:rsidTr="005B3DB4">
        <w:trPr>
          <w:trHeight w:val="340"/>
        </w:trPr>
        <w:tc>
          <w:tcPr>
            <w:tcW w:w="1555" w:type="dxa"/>
            <w:shd w:val="clear" w:color="auto" w:fill="F2F2F2"/>
            <w:vAlign w:val="center"/>
          </w:tcPr>
          <w:p w14:paraId="5DDBC25C" w14:textId="77777777" w:rsidR="008A3048" w:rsidRDefault="008A3048" w:rsidP="005B3DB4">
            <w:pPr>
              <w:spacing w:after="0"/>
              <w:jc w:val="left"/>
              <w:rPr>
                <w:b/>
              </w:rPr>
            </w:pPr>
            <w:r>
              <w:rPr>
                <w:b/>
              </w:rPr>
              <w:t>Term</w:t>
            </w:r>
          </w:p>
        </w:tc>
        <w:tc>
          <w:tcPr>
            <w:tcW w:w="7461" w:type="dxa"/>
            <w:shd w:val="clear" w:color="auto" w:fill="F2F2F2"/>
            <w:vAlign w:val="center"/>
          </w:tcPr>
          <w:p w14:paraId="52BC1B76" w14:textId="77777777" w:rsidR="008A3048" w:rsidRDefault="008A3048" w:rsidP="005B3DB4">
            <w:pPr>
              <w:spacing w:after="0"/>
              <w:jc w:val="left"/>
              <w:rPr>
                <w:b/>
              </w:rPr>
            </w:pPr>
            <w:r>
              <w:rPr>
                <w:b/>
              </w:rPr>
              <w:t>Description</w:t>
            </w:r>
          </w:p>
        </w:tc>
      </w:tr>
      <w:tr w:rsidR="008A3048" w14:paraId="4E79F68A" w14:textId="77777777" w:rsidTr="005B3DB4">
        <w:trPr>
          <w:trHeight w:val="340"/>
        </w:trPr>
        <w:tc>
          <w:tcPr>
            <w:tcW w:w="1555" w:type="dxa"/>
            <w:vAlign w:val="center"/>
          </w:tcPr>
          <w:p w14:paraId="7A85101A" w14:textId="77777777" w:rsidR="008A3048" w:rsidRDefault="008A3048" w:rsidP="005B3DB4">
            <w:pPr>
              <w:spacing w:after="0"/>
              <w:jc w:val="left"/>
            </w:pPr>
            <w:r>
              <w:t>CAS/PAS</w:t>
            </w:r>
          </w:p>
        </w:tc>
        <w:tc>
          <w:tcPr>
            <w:tcW w:w="7461" w:type="dxa"/>
            <w:vAlign w:val="center"/>
          </w:tcPr>
          <w:p w14:paraId="5DC7A10A" w14:textId="77777777" w:rsidR="008A3048" w:rsidRDefault="008A3048" w:rsidP="005B3DB4">
            <w:pPr>
              <w:spacing w:after="0"/>
              <w:jc w:val="left"/>
            </w:pPr>
            <w:r>
              <w:t>Controlling / Participating (MCPTT) Server</w:t>
            </w:r>
          </w:p>
        </w:tc>
      </w:tr>
      <w:tr w:rsidR="008A3048" w14:paraId="036E0AC0" w14:textId="77777777" w:rsidTr="005B3DB4">
        <w:trPr>
          <w:trHeight w:val="340"/>
        </w:trPr>
        <w:tc>
          <w:tcPr>
            <w:tcW w:w="1555" w:type="dxa"/>
            <w:vAlign w:val="center"/>
          </w:tcPr>
          <w:p w14:paraId="37F3FA47" w14:textId="77777777" w:rsidR="008A3048" w:rsidRDefault="008A3048" w:rsidP="005B3DB4">
            <w:pPr>
              <w:spacing w:after="0"/>
              <w:jc w:val="left"/>
            </w:pPr>
            <w:r>
              <w:t>CF</w:t>
            </w:r>
          </w:p>
        </w:tc>
        <w:tc>
          <w:tcPr>
            <w:tcW w:w="7461" w:type="dxa"/>
            <w:vAlign w:val="center"/>
          </w:tcPr>
          <w:p w14:paraId="25D55015" w14:textId="77777777" w:rsidR="008A3048" w:rsidRDefault="008A3048" w:rsidP="005B3DB4">
            <w:pPr>
              <w:spacing w:after="0"/>
              <w:jc w:val="left"/>
            </w:pPr>
            <w:r>
              <w:t>Controlling Function (MCPTT) Server</w:t>
            </w:r>
          </w:p>
        </w:tc>
      </w:tr>
      <w:tr w:rsidR="008A3048" w14:paraId="73898C2B" w14:textId="77777777" w:rsidTr="005B3DB4">
        <w:trPr>
          <w:trHeight w:val="340"/>
        </w:trPr>
        <w:tc>
          <w:tcPr>
            <w:tcW w:w="1555" w:type="dxa"/>
            <w:vAlign w:val="center"/>
          </w:tcPr>
          <w:p w14:paraId="2F9F286A" w14:textId="77777777" w:rsidR="008A3048" w:rsidRDefault="008A3048" w:rsidP="005B3DB4">
            <w:pPr>
              <w:spacing w:after="0"/>
              <w:jc w:val="left"/>
            </w:pPr>
            <w:r>
              <w:t>CMS</w:t>
            </w:r>
          </w:p>
        </w:tc>
        <w:tc>
          <w:tcPr>
            <w:tcW w:w="7461" w:type="dxa"/>
            <w:vAlign w:val="center"/>
          </w:tcPr>
          <w:p w14:paraId="07DE3AFC" w14:textId="77777777" w:rsidR="008A3048" w:rsidRDefault="008A3048" w:rsidP="005B3DB4">
            <w:pPr>
              <w:spacing w:after="0"/>
              <w:jc w:val="left"/>
            </w:pPr>
            <w:r>
              <w:t>Configuration Management Server</w:t>
            </w:r>
          </w:p>
        </w:tc>
      </w:tr>
      <w:tr w:rsidR="008A3048" w14:paraId="4D60C14F" w14:textId="77777777" w:rsidTr="005B3DB4">
        <w:trPr>
          <w:trHeight w:val="340"/>
        </w:trPr>
        <w:tc>
          <w:tcPr>
            <w:tcW w:w="1555" w:type="dxa"/>
            <w:vAlign w:val="center"/>
          </w:tcPr>
          <w:p w14:paraId="7ED3376B" w14:textId="77777777" w:rsidR="008A3048" w:rsidRDefault="008A3048" w:rsidP="005B3DB4">
            <w:pPr>
              <w:spacing w:after="0"/>
              <w:jc w:val="left"/>
            </w:pPr>
            <w:r>
              <w:t>CSC</w:t>
            </w:r>
          </w:p>
        </w:tc>
        <w:tc>
          <w:tcPr>
            <w:tcW w:w="7461" w:type="dxa"/>
            <w:vAlign w:val="center"/>
          </w:tcPr>
          <w:p w14:paraId="0801EFFF" w14:textId="77777777" w:rsidR="008A3048" w:rsidRDefault="008A3048" w:rsidP="005B3DB4">
            <w:pPr>
              <w:spacing w:after="0"/>
              <w:jc w:val="left"/>
            </w:pPr>
            <w:r>
              <w:t>Common Service Core</w:t>
            </w:r>
          </w:p>
        </w:tc>
      </w:tr>
      <w:tr w:rsidR="008A3048" w14:paraId="60682085" w14:textId="77777777" w:rsidTr="005B3DB4">
        <w:trPr>
          <w:trHeight w:val="340"/>
        </w:trPr>
        <w:tc>
          <w:tcPr>
            <w:tcW w:w="1555" w:type="dxa"/>
            <w:vAlign w:val="center"/>
          </w:tcPr>
          <w:p w14:paraId="13E4CBF8" w14:textId="77777777" w:rsidR="008A3048" w:rsidRDefault="008A3048" w:rsidP="005B3DB4">
            <w:pPr>
              <w:spacing w:after="0"/>
              <w:jc w:val="left"/>
            </w:pPr>
            <w:r>
              <w:t>CSCF</w:t>
            </w:r>
          </w:p>
        </w:tc>
        <w:tc>
          <w:tcPr>
            <w:tcW w:w="7461" w:type="dxa"/>
            <w:vAlign w:val="center"/>
          </w:tcPr>
          <w:p w14:paraId="4B719B85" w14:textId="77777777" w:rsidR="008A3048" w:rsidRDefault="008A3048" w:rsidP="005B3DB4">
            <w:pPr>
              <w:spacing w:after="0"/>
              <w:jc w:val="left"/>
            </w:pPr>
            <w:r>
              <w:t>Call Server Control Function</w:t>
            </w:r>
          </w:p>
        </w:tc>
      </w:tr>
      <w:tr w:rsidR="008A3048" w14:paraId="1C8818BB" w14:textId="77777777" w:rsidTr="005B3DB4">
        <w:trPr>
          <w:trHeight w:val="340"/>
        </w:trPr>
        <w:tc>
          <w:tcPr>
            <w:tcW w:w="1555" w:type="dxa"/>
            <w:vAlign w:val="center"/>
          </w:tcPr>
          <w:p w14:paraId="15B47B0A" w14:textId="77777777" w:rsidR="008A3048" w:rsidRDefault="008A3048" w:rsidP="005B3DB4">
            <w:pPr>
              <w:spacing w:after="0"/>
              <w:jc w:val="left"/>
            </w:pPr>
            <w:r>
              <w:t>DUT/DUTs</w:t>
            </w:r>
          </w:p>
        </w:tc>
        <w:tc>
          <w:tcPr>
            <w:tcW w:w="7461" w:type="dxa"/>
            <w:vAlign w:val="center"/>
          </w:tcPr>
          <w:p w14:paraId="47E0F79D" w14:textId="77777777" w:rsidR="008A3048" w:rsidRDefault="008A3048" w:rsidP="005B3DB4">
            <w:pPr>
              <w:spacing w:after="0"/>
              <w:jc w:val="left"/>
            </w:pPr>
            <w:r>
              <w:t>Device or Devices Under Test</w:t>
            </w:r>
          </w:p>
        </w:tc>
      </w:tr>
      <w:tr w:rsidR="008A3048" w14:paraId="29B79E76" w14:textId="77777777" w:rsidTr="005B3DB4">
        <w:trPr>
          <w:trHeight w:val="340"/>
        </w:trPr>
        <w:tc>
          <w:tcPr>
            <w:tcW w:w="1555" w:type="dxa"/>
            <w:vAlign w:val="center"/>
          </w:tcPr>
          <w:p w14:paraId="2C29777B" w14:textId="77777777" w:rsidR="008A3048" w:rsidRDefault="008A3048" w:rsidP="005B3DB4">
            <w:pPr>
              <w:spacing w:after="0"/>
              <w:jc w:val="left"/>
            </w:pPr>
            <w:r>
              <w:t>Entity</w:t>
            </w:r>
          </w:p>
        </w:tc>
        <w:tc>
          <w:tcPr>
            <w:tcW w:w="7461" w:type="dxa"/>
            <w:vAlign w:val="center"/>
          </w:tcPr>
          <w:p w14:paraId="4DD97057" w14:textId="77777777" w:rsidR="008A3048" w:rsidRDefault="008A3048" w:rsidP="005B3DB4">
            <w:pPr>
              <w:spacing w:after="0"/>
              <w:jc w:val="left"/>
            </w:pPr>
            <w:r>
              <w:t>An Entity is reference to a MCS User and MC UE</w:t>
            </w:r>
          </w:p>
        </w:tc>
      </w:tr>
      <w:tr w:rsidR="008A3048" w14:paraId="55BC3AA2" w14:textId="77777777" w:rsidTr="005B3DB4">
        <w:trPr>
          <w:trHeight w:val="340"/>
        </w:trPr>
        <w:tc>
          <w:tcPr>
            <w:tcW w:w="1555" w:type="dxa"/>
            <w:vAlign w:val="center"/>
          </w:tcPr>
          <w:p w14:paraId="0446DB14" w14:textId="77777777" w:rsidR="008A3048" w:rsidRDefault="008A3048" w:rsidP="005B3DB4">
            <w:pPr>
              <w:spacing w:after="0"/>
              <w:jc w:val="left"/>
            </w:pPr>
            <w:r>
              <w:t>GMS</w:t>
            </w:r>
          </w:p>
        </w:tc>
        <w:tc>
          <w:tcPr>
            <w:tcW w:w="7461" w:type="dxa"/>
            <w:vAlign w:val="center"/>
          </w:tcPr>
          <w:p w14:paraId="2D4F4950" w14:textId="77777777" w:rsidR="008A3048" w:rsidRDefault="008A3048" w:rsidP="005B3DB4">
            <w:pPr>
              <w:spacing w:after="0"/>
              <w:jc w:val="left"/>
            </w:pPr>
            <w:r>
              <w:t>Group Management Server</w:t>
            </w:r>
          </w:p>
        </w:tc>
      </w:tr>
      <w:tr w:rsidR="008A3048" w14:paraId="05B16516" w14:textId="77777777" w:rsidTr="005B3DB4">
        <w:trPr>
          <w:trHeight w:val="340"/>
        </w:trPr>
        <w:tc>
          <w:tcPr>
            <w:tcW w:w="1555" w:type="dxa"/>
            <w:vAlign w:val="center"/>
          </w:tcPr>
          <w:p w14:paraId="31223803" w14:textId="77777777" w:rsidR="008A3048" w:rsidRDefault="008A3048" w:rsidP="005B3DB4">
            <w:pPr>
              <w:spacing w:after="0"/>
              <w:jc w:val="left"/>
            </w:pPr>
            <w:r>
              <w:t>GMK</w:t>
            </w:r>
          </w:p>
        </w:tc>
        <w:tc>
          <w:tcPr>
            <w:tcW w:w="7461" w:type="dxa"/>
            <w:vAlign w:val="center"/>
          </w:tcPr>
          <w:p w14:paraId="08CB98CB" w14:textId="77777777" w:rsidR="008A3048" w:rsidRDefault="008A3048" w:rsidP="005B3DB4">
            <w:pPr>
              <w:spacing w:after="0"/>
              <w:jc w:val="left"/>
            </w:pPr>
            <w:r>
              <w:t>Group Management Key</w:t>
            </w:r>
          </w:p>
        </w:tc>
      </w:tr>
      <w:tr w:rsidR="008A3048" w14:paraId="70E96D39" w14:textId="77777777" w:rsidTr="005B3DB4">
        <w:trPr>
          <w:trHeight w:val="340"/>
        </w:trPr>
        <w:tc>
          <w:tcPr>
            <w:tcW w:w="1555" w:type="dxa"/>
            <w:vAlign w:val="center"/>
          </w:tcPr>
          <w:p w14:paraId="017FBF75" w14:textId="77777777" w:rsidR="008A3048" w:rsidRDefault="008A3048" w:rsidP="005B3DB4">
            <w:pPr>
              <w:spacing w:after="0"/>
              <w:jc w:val="left"/>
            </w:pPr>
            <w:r>
              <w:t>IdM Client/IdMC</w:t>
            </w:r>
          </w:p>
        </w:tc>
        <w:tc>
          <w:tcPr>
            <w:tcW w:w="7461" w:type="dxa"/>
            <w:vAlign w:val="center"/>
          </w:tcPr>
          <w:p w14:paraId="1CE0A367" w14:textId="77777777" w:rsidR="008A3048" w:rsidRDefault="008A3048" w:rsidP="005B3DB4">
            <w:pPr>
              <w:spacing w:after="0"/>
              <w:jc w:val="left"/>
            </w:pPr>
            <w:r>
              <w:t>Identity Management Client</w:t>
            </w:r>
          </w:p>
        </w:tc>
      </w:tr>
      <w:tr w:rsidR="008A3048" w14:paraId="1ED8A78B" w14:textId="77777777" w:rsidTr="005B3DB4">
        <w:trPr>
          <w:trHeight w:val="340"/>
        </w:trPr>
        <w:tc>
          <w:tcPr>
            <w:tcW w:w="1555" w:type="dxa"/>
            <w:vAlign w:val="center"/>
          </w:tcPr>
          <w:p w14:paraId="46102200" w14:textId="77777777" w:rsidR="008A3048" w:rsidRDefault="008A3048" w:rsidP="005B3DB4">
            <w:pPr>
              <w:spacing w:after="0"/>
              <w:jc w:val="left"/>
            </w:pPr>
            <w:r>
              <w:t>IdMS</w:t>
            </w:r>
          </w:p>
        </w:tc>
        <w:tc>
          <w:tcPr>
            <w:tcW w:w="7461" w:type="dxa"/>
            <w:vAlign w:val="center"/>
          </w:tcPr>
          <w:p w14:paraId="73F526A6" w14:textId="77777777" w:rsidR="008A3048" w:rsidRDefault="008A3048" w:rsidP="005B3DB4">
            <w:pPr>
              <w:spacing w:after="0"/>
              <w:jc w:val="left"/>
            </w:pPr>
            <w:r>
              <w:t>Identity Management Server</w:t>
            </w:r>
          </w:p>
        </w:tc>
      </w:tr>
      <w:tr w:rsidR="008A3048" w14:paraId="4FB7E536" w14:textId="77777777" w:rsidTr="005B3DB4">
        <w:trPr>
          <w:trHeight w:val="340"/>
        </w:trPr>
        <w:tc>
          <w:tcPr>
            <w:tcW w:w="1555" w:type="dxa"/>
            <w:vAlign w:val="center"/>
          </w:tcPr>
          <w:p w14:paraId="78A02F13" w14:textId="77777777" w:rsidR="008A3048" w:rsidRDefault="008A3048" w:rsidP="005B3DB4">
            <w:pPr>
              <w:spacing w:after="0"/>
              <w:jc w:val="left"/>
            </w:pPr>
            <w:r>
              <w:t>IMPU</w:t>
            </w:r>
          </w:p>
        </w:tc>
        <w:tc>
          <w:tcPr>
            <w:tcW w:w="7461" w:type="dxa"/>
            <w:vAlign w:val="center"/>
          </w:tcPr>
          <w:p w14:paraId="343AD2DB" w14:textId="77777777" w:rsidR="008A3048" w:rsidRDefault="008A3048" w:rsidP="005B3DB4">
            <w:pPr>
              <w:spacing w:after="0"/>
              <w:jc w:val="left"/>
            </w:pPr>
            <w:r>
              <w:t>IP Multimedia PUblic Identity</w:t>
            </w:r>
          </w:p>
        </w:tc>
      </w:tr>
      <w:tr w:rsidR="008A3048" w14:paraId="5F2B0ACB" w14:textId="77777777" w:rsidTr="005B3DB4">
        <w:trPr>
          <w:trHeight w:val="340"/>
        </w:trPr>
        <w:tc>
          <w:tcPr>
            <w:tcW w:w="1555" w:type="dxa"/>
            <w:vAlign w:val="center"/>
          </w:tcPr>
          <w:p w14:paraId="5CE137A9" w14:textId="77777777" w:rsidR="008A3048" w:rsidRDefault="008A3048" w:rsidP="005B3DB4">
            <w:pPr>
              <w:spacing w:after="0"/>
              <w:jc w:val="left"/>
            </w:pPr>
            <w:r>
              <w:t>IMS</w:t>
            </w:r>
          </w:p>
        </w:tc>
        <w:tc>
          <w:tcPr>
            <w:tcW w:w="7461" w:type="dxa"/>
            <w:vAlign w:val="center"/>
          </w:tcPr>
          <w:p w14:paraId="47212F94" w14:textId="77777777" w:rsidR="008A3048" w:rsidRDefault="008A3048" w:rsidP="005B3DB4">
            <w:pPr>
              <w:spacing w:after="0"/>
              <w:jc w:val="left"/>
            </w:pPr>
            <w:r>
              <w:t>IP Multimedia Subsystem</w:t>
            </w:r>
          </w:p>
        </w:tc>
      </w:tr>
      <w:tr w:rsidR="008A3048" w14:paraId="58A8BDD8" w14:textId="77777777" w:rsidTr="005B3DB4">
        <w:trPr>
          <w:trHeight w:val="340"/>
        </w:trPr>
        <w:tc>
          <w:tcPr>
            <w:tcW w:w="1555" w:type="dxa"/>
            <w:vAlign w:val="center"/>
          </w:tcPr>
          <w:p w14:paraId="1149F945" w14:textId="77777777" w:rsidR="008A3048" w:rsidRDefault="008A3048" w:rsidP="005B3DB4">
            <w:pPr>
              <w:spacing w:after="0"/>
              <w:jc w:val="left"/>
            </w:pPr>
            <w:r>
              <w:t>K-ID</w:t>
            </w:r>
          </w:p>
        </w:tc>
        <w:tc>
          <w:tcPr>
            <w:tcW w:w="7461" w:type="dxa"/>
            <w:vAlign w:val="center"/>
          </w:tcPr>
          <w:p w14:paraId="5DEC98A4" w14:textId="77777777" w:rsidR="008A3048" w:rsidRDefault="008A3048" w:rsidP="005B3DB4">
            <w:pPr>
              <w:spacing w:after="0"/>
              <w:jc w:val="left"/>
            </w:pPr>
            <w:r>
              <w:t>Key Identifier</w:t>
            </w:r>
          </w:p>
        </w:tc>
      </w:tr>
      <w:tr w:rsidR="008A3048" w14:paraId="611330CA" w14:textId="77777777" w:rsidTr="005B3DB4">
        <w:trPr>
          <w:trHeight w:val="340"/>
        </w:trPr>
        <w:tc>
          <w:tcPr>
            <w:tcW w:w="1555" w:type="dxa"/>
            <w:vAlign w:val="center"/>
          </w:tcPr>
          <w:p w14:paraId="5C87E162" w14:textId="77777777" w:rsidR="008A3048" w:rsidRDefault="008A3048" w:rsidP="005B3DB4">
            <w:pPr>
              <w:spacing w:after="0"/>
              <w:jc w:val="left"/>
            </w:pPr>
            <w:r>
              <w:t>KMS</w:t>
            </w:r>
          </w:p>
        </w:tc>
        <w:tc>
          <w:tcPr>
            <w:tcW w:w="7461" w:type="dxa"/>
            <w:vAlign w:val="center"/>
          </w:tcPr>
          <w:p w14:paraId="63DE453D" w14:textId="77777777" w:rsidR="008A3048" w:rsidRDefault="008A3048" w:rsidP="005B3DB4">
            <w:pPr>
              <w:spacing w:after="0"/>
              <w:jc w:val="left"/>
            </w:pPr>
            <w:r>
              <w:t>Key Management Server</w:t>
            </w:r>
          </w:p>
        </w:tc>
      </w:tr>
      <w:tr w:rsidR="008A3048" w14:paraId="4BB5D20C" w14:textId="77777777" w:rsidTr="005B3DB4">
        <w:trPr>
          <w:trHeight w:val="340"/>
        </w:trPr>
        <w:tc>
          <w:tcPr>
            <w:tcW w:w="1555" w:type="dxa"/>
            <w:vAlign w:val="center"/>
          </w:tcPr>
          <w:p w14:paraId="3843AA59" w14:textId="77777777" w:rsidR="008A3048" w:rsidRDefault="008A3048" w:rsidP="005B3DB4">
            <w:pPr>
              <w:spacing w:after="0"/>
              <w:jc w:val="left"/>
            </w:pPr>
            <w:r>
              <w:t>LTE/4G</w:t>
            </w:r>
          </w:p>
        </w:tc>
        <w:tc>
          <w:tcPr>
            <w:tcW w:w="7461" w:type="dxa"/>
            <w:vAlign w:val="center"/>
          </w:tcPr>
          <w:p w14:paraId="16EAE091" w14:textId="77777777" w:rsidR="008A3048" w:rsidRDefault="008A3048" w:rsidP="005B3DB4">
            <w:pPr>
              <w:spacing w:after="0"/>
              <w:jc w:val="left"/>
            </w:pPr>
            <w:r>
              <w:t>Long Term Evolution - this is a reference to the the 4th Generation of cellular technology</w:t>
            </w:r>
          </w:p>
        </w:tc>
      </w:tr>
      <w:tr w:rsidR="008A3048" w14:paraId="436E04E8" w14:textId="77777777" w:rsidTr="005B3DB4">
        <w:trPr>
          <w:trHeight w:val="340"/>
        </w:trPr>
        <w:tc>
          <w:tcPr>
            <w:tcW w:w="1555" w:type="dxa"/>
            <w:vAlign w:val="center"/>
          </w:tcPr>
          <w:p w14:paraId="1947F91E" w14:textId="77777777" w:rsidR="008A3048" w:rsidRDefault="008A3048" w:rsidP="005B3DB4">
            <w:pPr>
              <w:spacing w:after="0"/>
              <w:jc w:val="left"/>
            </w:pPr>
            <w:r>
              <w:t>MCS</w:t>
            </w:r>
          </w:p>
        </w:tc>
        <w:tc>
          <w:tcPr>
            <w:tcW w:w="7461" w:type="dxa"/>
            <w:vAlign w:val="center"/>
          </w:tcPr>
          <w:p w14:paraId="792CB6CE" w14:textId="77777777" w:rsidR="008A3048" w:rsidRDefault="008A3048" w:rsidP="005B3DB4">
            <w:pPr>
              <w:spacing w:after="0"/>
              <w:jc w:val="left"/>
            </w:pPr>
            <w:r>
              <w:t>Mission Critical System</w:t>
            </w:r>
          </w:p>
        </w:tc>
      </w:tr>
      <w:tr w:rsidR="008A3048" w14:paraId="768DE23C" w14:textId="77777777" w:rsidTr="005B3DB4">
        <w:trPr>
          <w:trHeight w:val="340"/>
        </w:trPr>
        <w:tc>
          <w:tcPr>
            <w:tcW w:w="1555" w:type="dxa"/>
            <w:vAlign w:val="center"/>
          </w:tcPr>
          <w:p w14:paraId="6EBF0CB9" w14:textId="77777777" w:rsidR="008A3048" w:rsidRDefault="008A3048" w:rsidP="005B3DB4">
            <w:pPr>
              <w:spacing w:after="0"/>
              <w:jc w:val="left"/>
            </w:pPr>
            <w:r>
              <w:t>MCX</w:t>
            </w:r>
          </w:p>
        </w:tc>
        <w:tc>
          <w:tcPr>
            <w:tcW w:w="7461" w:type="dxa"/>
            <w:vAlign w:val="center"/>
          </w:tcPr>
          <w:p w14:paraId="32580A3F" w14:textId="77777777" w:rsidR="008A3048" w:rsidRDefault="008A3048" w:rsidP="005B3DB4">
            <w:pPr>
              <w:spacing w:after="0"/>
              <w:jc w:val="left"/>
            </w:pPr>
            <w:r>
              <w:t>Mission Critical Services – where the X refers to Push to Talk, Video or Data</w:t>
            </w:r>
          </w:p>
        </w:tc>
      </w:tr>
      <w:tr w:rsidR="008A3048" w14:paraId="0F7C0E97" w14:textId="77777777" w:rsidTr="005B3DB4">
        <w:trPr>
          <w:trHeight w:val="340"/>
        </w:trPr>
        <w:tc>
          <w:tcPr>
            <w:tcW w:w="1555" w:type="dxa"/>
            <w:vAlign w:val="center"/>
          </w:tcPr>
          <w:p w14:paraId="3C2CFF59" w14:textId="77777777" w:rsidR="008A3048" w:rsidRDefault="008A3048" w:rsidP="005B3DB4">
            <w:pPr>
              <w:spacing w:after="0"/>
              <w:jc w:val="left"/>
            </w:pPr>
            <w:r>
              <w:t>MCX UE</w:t>
            </w:r>
          </w:p>
        </w:tc>
        <w:tc>
          <w:tcPr>
            <w:tcW w:w="7461" w:type="dxa"/>
            <w:vAlign w:val="center"/>
          </w:tcPr>
          <w:p w14:paraId="254CD45F" w14:textId="77777777" w:rsidR="008A3048" w:rsidRDefault="008A3048" w:rsidP="005B3DB4">
            <w:pPr>
              <w:spacing w:after="0"/>
              <w:jc w:val="left"/>
            </w:pPr>
            <w:r>
              <w:t>Mission Critical Service User Equipment</w:t>
            </w:r>
          </w:p>
        </w:tc>
      </w:tr>
      <w:tr w:rsidR="008A3048" w14:paraId="0290DF87" w14:textId="77777777" w:rsidTr="005B3DB4">
        <w:trPr>
          <w:trHeight w:val="340"/>
        </w:trPr>
        <w:tc>
          <w:tcPr>
            <w:tcW w:w="1555" w:type="dxa"/>
            <w:vAlign w:val="center"/>
          </w:tcPr>
          <w:p w14:paraId="254874AC" w14:textId="77777777" w:rsidR="008A3048" w:rsidRDefault="008A3048" w:rsidP="005B3DB4">
            <w:pPr>
              <w:spacing w:after="0"/>
              <w:jc w:val="left"/>
            </w:pPr>
            <w:r>
              <w:t>MCPTT</w:t>
            </w:r>
          </w:p>
        </w:tc>
        <w:tc>
          <w:tcPr>
            <w:tcW w:w="7461" w:type="dxa"/>
            <w:vAlign w:val="center"/>
          </w:tcPr>
          <w:p w14:paraId="67B0BEB4" w14:textId="77777777" w:rsidR="008A3048" w:rsidRDefault="008A3048" w:rsidP="005B3DB4">
            <w:pPr>
              <w:spacing w:after="0"/>
              <w:jc w:val="left"/>
            </w:pPr>
            <w:r>
              <w:t>Mission Critical Push to Talk</w:t>
            </w:r>
          </w:p>
        </w:tc>
      </w:tr>
      <w:tr w:rsidR="008A3048" w14:paraId="7162F9C7" w14:textId="77777777" w:rsidTr="005B3DB4">
        <w:trPr>
          <w:trHeight w:val="340"/>
        </w:trPr>
        <w:tc>
          <w:tcPr>
            <w:tcW w:w="1555" w:type="dxa"/>
            <w:vAlign w:val="center"/>
          </w:tcPr>
          <w:p w14:paraId="0ADBF33F" w14:textId="77777777" w:rsidR="008A3048" w:rsidRDefault="008A3048" w:rsidP="005B3DB4">
            <w:pPr>
              <w:spacing w:after="0"/>
              <w:jc w:val="left"/>
            </w:pPr>
            <w:r>
              <w:t>MCData</w:t>
            </w:r>
          </w:p>
        </w:tc>
        <w:tc>
          <w:tcPr>
            <w:tcW w:w="7461" w:type="dxa"/>
            <w:vAlign w:val="center"/>
          </w:tcPr>
          <w:p w14:paraId="330F6A04" w14:textId="77777777" w:rsidR="008A3048" w:rsidRDefault="008A3048" w:rsidP="005B3DB4">
            <w:pPr>
              <w:spacing w:after="0"/>
              <w:jc w:val="left"/>
            </w:pPr>
            <w:r>
              <w:t>Mission Critical Data</w:t>
            </w:r>
          </w:p>
        </w:tc>
      </w:tr>
      <w:tr w:rsidR="008A3048" w14:paraId="10D5FD53" w14:textId="77777777" w:rsidTr="005B3DB4">
        <w:trPr>
          <w:trHeight w:val="340"/>
        </w:trPr>
        <w:tc>
          <w:tcPr>
            <w:tcW w:w="1555" w:type="dxa"/>
            <w:vAlign w:val="center"/>
          </w:tcPr>
          <w:p w14:paraId="7D152C2E" w14:textId="77777777" w:rsidR="008A3048" w:rsidRDefault="008A3048" w:rsidP="005B3DB4">
            <w:pPr>
              <w:spacing w:after="0"/>
              <w:jc w:val="left"/>
            </w:pPr>
            <w:r>
              <w:t>MCVideo</w:t>
            </w:r>
          </w:p>
        </w:tc>
        <w:tc>
          <w:tcPr>
            <w:tcW w:w="7461" w:type="dxa"/>
            <w:vAlign w:val="center"/>
          </w:tcPr>
          <w:p w14:paraId="304CE410" w14:textId="77777777" w:rsidR="008A3048" w:rsidRDefault="008A3048" w:rsidP="005B3DB4">
            <w:pPr>
              <w:spacing w:after="0"/>
              <w:jc w:val="left"/>
            </w:pPr>
            <w:r>
              <w:t>Mission Critical Video</w:t>
            </w:r>
          </w:p>
        </w:tc>
      </w:tr>
      <w:tr w:rsidR="008A3048" w14:paraId="1985B984" w14:textId="77777777" w:rsidTr="005B3DB4">
        <w:trPr>
          <w:trHeight w:val="340"/>
        </w:trPr>
        <w:tc>
          <w:tcPr>
            <w:tcW w:w="1555" w:type="dxa"/>
            <w:vAlign w:val="center"/>
          </w:tcPr>
          <w:p w14:paraId="7C6425E0" w14:textId="77777777" w:rsidR="008A3048" w:rsidRDefault="008A3048" w:rsidP="005B3DB4">
            <w:pPr>
              <w:spacing w:after="0"/>
              <w:jc w:val="left"/>
            </w:pPr>
            <w:r>
              <w:t>MEA</w:t>
            </w:r>
          </w:p>
        </w:tc>
        <w:tc>
          <w:tcPr>
            <w:tcW w:w="7461" w:type="dxa"/>
            <w:vAlign w:val="center"/>
          </w:tcPr>
          <w:p w14:paraId="290E0294" w14:textId="77777777" w:rsidR="008A3048" w:rsidRDefault="008A3048" w:rsidP="005B3DB4">
            <w:pPr>
              <w:spacing w:after="0"/>
              <w:jc w:val="left"/>
            </w:pPr>
            <w:r>
              <w:t>MCPTT Emergency Alert state</w:t>
            </w:r>
          </w:p>
        </w:tc>
      </w:tr>
      <w:tr w:rsidR="008A3048" w14:paraId="479A45BB" w14:textId="77777777" w:rsidTr="005B3DB4">
        <w:trPr>
          <w:trHeight w:val="340"/>
        </w:trPr>
        <w:tc>
          <w:tcPr>
            <w:tcW w:w="1555" w:type="dxa"/>
            <w:vAlign w:val="center"/>
          </w:tcPr>
          <w:p w14:paraId="3A2AB6F3" w14:textId="77777777" w:rsidR="008A3048" w:rsidRDefault="008A3048" w:rsidP="005B3DB4">
            <w:pPr>
              <w:spacing w:after="0"/>
              <w:jc w:val="left"/>
            </w:pPr>
            <w:r>
              <w:t>MEG</w:t>
            </w:r>
          </w:p>
        </w:tc>
        <w:tc>
          <w:tcPr>
            <w:tcW w:w="7461" w:type="dxa"/>
            <w:vAlign w:val="center"/>
          </w:tcPr>
          <w:p w14:paraId="13B95262" w14:textId="77777777" w:rsidR="008A3048" w:rsidRDefault="008A3048" w:rsidP="005B3DB4">
            <w:pPr>
              <w:spacing w:after="0"/>
              <w:jc w:val="left"/>
            </w:pPr>
            <w:r>
              <w:t>MCPTT Emergency Group state</w:t>
            </w:r>
          </w:p>
        </w:tc>
      </w:tr>
      <w:tr w:rsidR="008A3048" w14:paraId="03F6CFB4" w14:textId="77777777" w:rsidTr="005B3DB4">
        <w:trPr>
          <w:trHeight w:val="340"/>
        </w:trPr>
        <w:tc>
          <w:tcPr>
            <w:tcW w:w="1555" w:type="dxa"/>
            <w:vAlign w:val="center"/>
          </w:tcPr>
          <w:p w14:paraId="0471DF65" w14:textId="77777777" w:rsidR="008A3048" w:rsidRDefault="008A3048" w:rsidP="005B3DB4">
            <w:pPr>
              <w:spacing w:after="0"/>
              <w:jc w:val="left"/>
            </w:pPr>
            <w:r>
              <w:t>MEGC</w:t>
            </w:r>
          </w:p>
        </w:tc>
        <w:tc>
          <w:tcPr>
            <w:tcW w:w="7461" w:type="dxa"/>
            <w:vAlign w:val="center"/>
          </w:tcPr>
          <w:p w14:paraId="1F93CB9C" w14:textId="77777777" w:rsidR="008A3048" w:rsidRDefault="008A3048" w:rsidP="005B3DB4">
            <w:pPr>
              <w:spacing w:after="0"/>
              <w:jc w:val="left"/>
            </w:pPr>
            <w:r>
              <w:t>MCPTT Emergency Group Call state</w:t>
            </w:r>
          </w:p>
        </w:tc>
      </w:tr>
      <w:tr w:rsidR="008A3048" w14:paraId="7790A203" w14:textId="77777777" w:rsidTr="005B3DB4">
        <w:trPr>
          <w:trHeight w:val="340"/>
        </w:trPr>
        <w:tc>
          <w:tcPr>
            <w:tcW w:w="1555" w:type="dxa"/>
            <w:vAlign w:val="center"/>
          </w:tcPr>
          <w:p w14:paraId="2E8AF06D" w14:textId="77777777" w:rsidR="008A3048" w:rsidRDefault="008A3048" w:rsidP="005B3DB4">
            <w:pPr>
              <w:spacing w:after="0"/>
              <w:jc w:val="left"/>
            </w:pPr>
            <w:r>
              <w:t>MIG</w:t>
            </w:r>
          </w:p>
        </w:tc>
        <w:tc>
          <w:tcPr>
            <w:tcW w:w="7461" w:type="dxa"/>
            <w:vAlign w:val="center"/>
          </w:tcPr>
          <w:p w14:paraId="23365CBE" w14:textId="77777777" w:rsidR="008A3048" w:rsidRDefault="008A3048" w:rsidP="005B3DB4">
            <w:pPr>
              <w:spacing w:after="0"/>
              <w:jc w:val="left"/>
            </w:pPr>
            <w:r>
              <w:t>MCPTT Imminent Peril Group state</w:t>
            </w:r>
          </w:p>
        </w:tc>
      </w:tr>
      <w:tr w:rsidR="008A3048" w14:paraId="7782DFB9" w14:textId="77777777" w:rsidTr="005B3DB4">
        <w:trPr>
          <w:trHeight w:val="340"/>
        </w:trPr>
        <w:tc>
          <w:tcPr>
            <w:tcW w:w="1555" w:type="dxa"/>
            <w:vAlign w:val="center"/>
          </w:tcPr>
          <w:p w14:paraId="02A447C0" w14:textId="77777777" w:rsidR="008A3048" w:rsidRDefault="008A3048" w:rsidP="005B3DB4">
            <w:pPr>
              <w:spacing w:after="0"/>
              <w:jc w:val="left"/>
            </w:pPr>
            <w:r>
              <w:t>MIGC</w:t>
            </w:r>
          </w:p>
        </w:tc>
        <w:tc>
          <w:tcPr>
            <w:tcW w:w="7461" w:type="dxa"/>
            <w:vAlign w:val="center"/>
          </w:tcPr>
          <w:p w14:paraId="7361518F" w14:textId="77777777" w:rsidR="008A3048" w:rsidRDefault="008A3048" w:rsidP="005B3DB4">
            <w:pPr>
              <w:spacing w:after="0"/>
              <w:jc w:val="left"/>
            </w:pPr>
            <w:r>
              <w:t>MCPTT Imminent Peril Group Call state</w:t>
            </w:r>
          </w:p>
        </w:tc>
      </w:tr>
      <w:tr w:rsidR="008A3048" w14:paraId="52005E00" w14:textId="77777777" w:rsidTr="005B3DB4">
        <w:trPr>
          <w:trHeight w:val="340"/>
        </w:trPr>
        <w:tc>
          <w:tcPr>
            <w:tcW w:w="1555" w:type="dxa"/>
            <w:vAlign w:val="center"/>
          </w:tcPr>
          <w:p w14:paraId="72CDA807" w14:textId="77777777" w:rsidR="008A3048" w:rsidRPr="0014072E" w:rsidRDefault="008A3048" w:rsidP="005B3DB4">
            <w:pPr>
              <w:spacing w:after="0"/>
              <w:jc w:val="left"/>
            </w:pPr>
            <w:r w:rsidRPr="0014072E">
              <w:t>MIKEY-SAKKE</w:t>
            </w:r>
          </w:p>
        </w:tc>
        <w:tc>
          <w:tcPr>
            <w:tcW w:w="7461" w:type="dxa"/>
            <w:vAlign w:val="center"/>
          </w:tcPr>
          <w:p w14:paraId="56B3FD11" w14:textId="77777777" w:rsidR="008A3048" w:rsidRDefault="008A3048" w:rsidP="005B3DB4">
            <w:pPr>
              <w:spacing w:after="0"/>
              <w:jc w:val="left"/>
            </w:pPr>
            <w:r w:rsidRPr="0014072E">
              <w:t>Sakai-Kasahara Key Encryption in Multimedia Internet KEYing (see RFC 6509)</w:t>
            </w:r>
          </w:p>
        </w:tc>
      </w:tr>
      <w:tr w:rsidR="008A3048" w14:paraId="11D48F4F" w14:textId="77777777" w:rsidTr="005B3DB4">
        <w:trPr>
          <w:trHeight w:val="340"/>
        </w:trPr>
        <w:tc>
          <w:tcPr>
            <w:tcW w:w="1555" w:type="dxa"/>
            <w:vAlign w:val="center"/>
          </w:tcPr>
          <w:p w14:paraId="73230442" w14:textId="77777777" w:rsidR="008A3048" w:rsidRDefault="008A3048" w:rsidP="005B3DB4">
            <w:pPr>
              <w:spacing w:after="0"/>
              <w:jc w:val="left"/>
            </w:pPr>
            <w:r>
              <w:t>O-PF</w:t>
            </w:r>
          </w:p>
        </w:tc>
        <w:tc>
          <w:tcPr>
            <w:tcW w:w="7461" w:type="dxa"/>
            <w:vAlign w:val="center"/>
          </w:tcPr>
          <w:p w14:paraId="21674526" w14:textId="77777777" w:rsidR="008A3048" w:rsidRDefault="008A3048" w:rsidP="005B3DB4">
            <w:pPr>
              <w:spacing w:after="0"/>
              <w:jc w:val="left"/>
            </w:pPr>
            <w:r>
              <w:t>Originating Participating Function (MCPTT) Server</w:t>
            </w:r>
          </w:p>
        </w:tc>
      </w:tr>
      <w:tr w:rsidR="008A3048" w14:paraId="56A46EBB" w14:textId="77777777" w:rsidTr="005B3DB4">
        <w:trPr>
          <w:trHeight w:val="340"/>
        </w:trPr>
        <w:tc>
          <w:tcPr>
            <w:tcW w:w="1555" w:type="dxa"/>
            <w:vAlign w:val="center"/>
          </w:tcPr>
          <w:p w14:paraId="228A8EA3" w14:textId="77777777" w:rsidR="008A3048" w:rsidRDefault="008A3048" w:rsidP="005B3DB4">
            <w:pPr>
              <w:spacing w:after="0"/>
              <w:jc w:val="left"/>
            </w:pPr>
            <w:r>
              <w:t>PTT</w:t>
            </w:r>
          </w:p>
        </w:tc>
        <w:tc>
          <w:tcPr>
            <w:tcW w:w="7461" w:type="dxa"/>
            <w:vAlign w:val="center"/>
          </w:tcPr>
          <w:p w14:paraId="388EBAE3" w14:textId="77777777" w:rsidR="008A3048" w:rsidRDefault="008A3048" w:rsidP="005B3DB4">
            <w:pPr>
              <w:spacing w:after="0"/>
              <w:jc w:val="left"/>
            </w:pPr>
            <w:r>
              <w:t>Push To Talk</w:t>
            </w:r>
          </w:p>
        </w:tc>
      </w:tr>
      <w:tr w:rsidR="008A3048" w14:paraId="7227C8DD" w14:textId="77777777" w:rsidTr="005B3DB4">
        <w:trPr>
          <w:trHeight w:val="340"/>
        </w:trPr>
        <w:tc>
          <w:tcPr>
            <w:tcW w:w="1555" w:type="dxa"/>
            <w:vAlign w:val="center"/>
          </w:tcPr>
          <w:p w14:paraId="7D38D4B8" w14:textId="77777777" w:rsidR="008A3048" w:rsidRDefault="008A3048" w:rsidP="005B3DB4">
            <w:pPr>
              <w:spacing w:after="0"/>
              <w:jc w:val="left"/>
            </w:pPr>
            <w:r>
              <w:t>P-CSCF</w:t>
            </w:r>
          </w:p>
        </w:tc>
        <w:tc>
          <w:tcPr>
            <w:tcW w:w="7461" w:type="dxa"/>
            <w:vAlign w:val="center"/>
          </w:tcPr>
          <w:p w14:paraId="0845A06A" w14:textId="77777777" w:rsidR="008A3048" w:rsidRDefault="008A3048" w:rsidP="005B3DB4">
            <w:pPr>
              <w:spacing w:after="0"/>
              <w:jc w:val="left"/>
            </w:pPr>
            <w:r>
              <w:t>Proxy Call Server Control Function</w:t>
            </w:r>
          </w:p>
        </w:tc>
      </w:tr>
      <w:tr w:rsidR="008A3048" w14:paraId="24F95C70" w14:textId="77777777" w:rsidTr="005B3DB4">
        <w:trPr>
          <w:trHeight w:val="340"/>
        </w:trPr>
        <w:tc>
          <w:tcPr>
            <w:tcW w:w="1555" w:type="dxa"/>
            <w:vAlign w:val="center"/>
          </w:tcPr>
          <w:p w14:paraId="7B51B5A0" w14:textId="77777777" w:rsidR="008A3048" w:rsidRDefault="008A3048" w:rsidP="005B3DB4">
            <w:pPr>
              <w:spacing w:after="0"/>
              <w:jc w:val="left"/>
            </w:pPr>
            <w:r>
              <w:t>RTP</w:t>
            </w:r>
          </w:p>
        </w:tc>
        <w:tc>
          <w:tcPr>
            <w:tcW w:w="7461" w:type="dxa"/>
            <w:vAlign w:val="center"/>
          </w:tcPr>
          <w:p w14:paraId="08B1B855" w14:textId="77777777" w:rsidR="008A3048" w:rsidRDefault="008A3048" w:rsidP="005B3DB4">
            <w:pPr>
              <w:spacing w:after="0"/>
              <w:jc w:val="left"/>
            </w:pPr>
            <w:r>
              <w:t xml:space="preserve">Real-time Transport Protocol </w:t>
            </w:r>
          </w:p>
        </w:tc>
      </w:tr>
      <w:tr w:rsidR="008A3048" w14:paraId="2A77B3B8" w14:textId="77777777" w:rsidTr="005B3DB4">
        <w:trPr>
          <w:trHeight w:val="340"/>
        </w:trPr>
        <w:tc>
          <w:tcPr>
            <w:tcW w:w="1555" w:type="dxa"/>
            <w:vAlign w:val="center"/>
          </w:tcPr>
          <w:p w14:paraId="0D5BFA13" w14:textId="77777777" w:rsidR="008A3048" w:rsidRDefault="008A3048" w:rsidP="005B3DB4">
            <w:pPr>
              <w:spacing w:after="0"/>
              <w:jc w:val="left"/>
            </w:pPr>
            <w:r>
              <w:lastRenderedPageBreak/>
              <w:t>S-CSCF</w:t>
            </w:r>
          </w:p>
        </w:tc>
        <w:tc>
          <w:tcPr>
            <w:tcW w:w="7461" w:type="dxa"/>
            <w:vAlign w:val="center"/>
          </w:tcPr>
          <w:p w14:paraId="1C956606" w14:textId="77777777" w:rsidR="008A3048" w:rsidRDefault="008A3048" w:rsidP="005B3DB4">
            <w:pPr>
              <w:spacing w:after="0"/>
              <w:jc w:val="left"/>
            </w:pPr>
            <w:r>
              <w:t>Serving Call Server Control Function</w:t>
            </w:r>
          </w:p>
        </w:tc>
      </w:tr>
      <w:tr w:rsidR="008A3048" w14:paraId="47F53287" w14:textId="77777777" w:rsidTr="005B3DB4">
        <w:trPr>
          <w:trHeight w:val="340"/>
        </w:trPr>
        <w:tc>
          <w:tcPr>
            <w:tcW w:w="1555" w:type="dxa"/>
            <w:vAlign w:val="center"/>
          </w:tcPr>
          <w:p w14:paraId="4D3674E2" w14:textId="77777777" w:rsidR="008A3048" w:rsidRDefault="008A3048" w:rsidP="005B3DB4">
            <w:pPr>
              <w:spacing w:after="0"/>
              <w:jc w:val="left"/>
            </w:pPr>
            <w:r>
              <w:t>SIP</w:t>
            </w:r>
          </w:p>
        </w:tc>
        <w:tc>
          <w:tcPr>
            <w:tcW w:w="7461" w:type="dxa"/>
            <w:vAlign w:val="center"/>
          </w:tcPr>
          <w:p w14:paraId="3D2ED02D" w14:textId="77777777" w:rsidR="008A3048" w:rsidRDefault="008A3048" w:rsidP="005B3DB4">
            <w:pPr>
              <w:spacing w:after="0"/>
              <w:jc w:val="left"/>
            </w:pPr>
            <w:r>
              <w:t>Session Initiated Protocol</w:t>
            </w:r>
          </w:p>
        </w:tc>
      </w:tr>
      <w:tr w:rsidR="008A3048" w14:paraId="6C0FC084" w14:textId="77777777" w:rsidTr="005B3DB4">
        <w:trPr>
          <w:trHeight w:val="340"/>
        </w:trPr>
        <w:tc>
          <w:tcPr>
            <w:tcW w:w="1555" w:type="dxa"/>
            <w:vAlign w:val="center"/>
          </w:tcPr>
          <w:p w14:paraId="24A03944" w14:textId="77777777" w:rsidR="008A3048" w:rsidRDefault="008A3048" w:rsidP="005B3DB4">
            <w:pPr>
              <w:spacing w:after="0"/>
              <w:jc w:val="left"/>
            </w:pPr>
            <w:r>
              <w:t>T-PF</w:t>
            </w:r>
          </w:p>
        </w:tc>
        <w:tc>
          <w:tcPr>
            <w:tcW w:w="7461" w:type="dxa"/>
            <w:vAlign w:val="center"/>
          </w:tcPr>
          <w:p w14:paraId="31C19F79" w14:textId="77777777" w:rsidR="008A3048" w:rsidRDefault="008A3048" w:rsidP="005B3DB4">
            <w:pPr>
              <w:spacing w:after="0"/>
              <w:jc w:val="left"/>
            </w:pPr>
            <w:r>
              <w:t>Terminating Participating Function (MCPTT) Server</w:t>
            </w:r>
          </w:p>
        </w:tc>
      </w:tr>
      <w:tr w:rsidR="008A3048" w14:paraId="5D8D6A1E" w14:textId="77777777" w:rsidTr="005B3DB4">
        <w:trPr>
          <w:trHeight w:val="340"/>
        </w:trPr>
        <w:tc>
          <w:tcPr>
            <w:tcW w:w="1555" w:type="dxa"/>
            <w:vAlign w:val="center"/>
          </w:tcPr>
          <w:p w14:paraId="335986CF" w14:textId="77777777" w:rsidR="008A3048" w:rsidRDefault="008A3048" w:rsidP="005B3DB4">
            <w:pPr>
              <w:spacing w:after="0"/>
              <w:jc w:val="left"/>
            </w:pPr>
            <w:r>
              <w:t>URI</w:t>
            </w:r>
          </w:p>
        </w:tc>
        <w:tc>
          <w:tcPr>
            <w:tcW w:w="7461" w:type="dxa"/>
            <w:vAlign w:val="center"/>
          </w:tcPr>
          <w:p w14:paraId="0C957A9C" w14:textId="77777777" w:rsidR="008A3048" w:rsidRDefault="008A3048" w:rsidP="005B3DB4">
            <w:pPr>
              <w:spacing w:after="0"/>
              <w:jc w:val="left"/>
            </w:pPr>
            <w:r>
              <w:t>Uniform Resource Identifier</w:t>
            </w:r>
          </w:p>
        </w:tc>
      </w:tr>
    </w:tbl>
    <w:p w14:paraId="152CEAA0" w14:textId="77777777" w:rsidR="008A3048" w:rsidRDefault="008A3048" w:rsidP="008A3048"/>
    <w:p w14:paraId="7731BAE9" w14:textId="77777777" w:rsidR="008A3048" w:rsidRDefault="008A3048" w:rsidP="008A3048">
      <w:pPr>
        <w:spacing w:after="0"/>
        <w:jc w:val="left"/>
      </w:pPr>
      <w:r>
        <w:br w:type="page"/>
      </w:r>
    </w:p>
    <w:p w14:paraId="0A512410" w14:textId="77777777" w:rsidR="008A3048" w:rsidRDefault="008A3048" w:rsidP="004A5734">
      <w:pPr>
        <w:pStyle w:val="Heading1"/>
      </w:pPr>
    </w:p>
    <w:p w14:paraId="6686DA9E" w14:textId="3CC5C631" w:rsidR="004A5734" w:rsidRDefault="004A5734" w:rsidP="004A5734">
      <w:pPr>
        <w:pStyle w:val="Heading1"/>
      </w:pPr>
      <w:bookmarkStart w:id="3" w:name="_Toc220946726"/>
      <w:r>
        <w:t>Annex N:</w:t>
      </w:r>
      <w:r>
        <w:tab/>
        <w:t>Detailed Test Procedures for Mission Critical services</w:t>
      </w:r>
      <w:bookmarkEnd w:id="3"/>
    </w:p>
    <w:p w14:paraId="5E7DD303" w14:textId="77777777" w:rsidR="004A5734" w:rsidRDefault="004A5734" w:rsidP="004A5734">
      <w:r>
        <w:t>This Annex contains the detailed procedures that are recommended to be used for Field and Lab Tests of mission critical services.</w:t>
      </w:r>
    </w:p>
    <w:p w14:paraId="75A4E360" w14:textId="77777777" w:rsidR="00294A98" w:rsidRDefault="00294A98" w:rsidP="00294A98">
      <w:r w:rsidRPr="00843289">
        <w:t xml:space="preserve">To validate the </w:t>
      </w:r>
      <w:r>
        <w:t xml:space="preserve">mission critical </w:t>
      </w:r>
      <w:r w:rsidRPr="00843289">
        <w:t>test cases</w:t>
      </w:r>
      <w:r>
        <w:t xml:space="preserve"> in this annex</w:t>
      </w:r>
      <w:r w:rsidRPr="00843289">
        <w:t>, it is necessary to have access to configuration and trace log data from the device under test (DUT), as well as interface protocol data including SIP and PCAP protocol traces,as a minimum set for test environment.</w:t>
      </w:r>
    </w:p>
    <w:p w14:paraId="51B3BF54" w14:textId="77777777" w:rsidR="00294A98" w:rsidRDefault="00294A98" w:rsidP="00294A98">
      <w:r w:rsidRPr="00843289">
        <w:t>However, it is strongly recommended</w:t>
      </w:r>
      <w:r>
        <w:t>, for some test cases</w:t>
      </w:r>
      <w:r w:rsidRPr="00843289">
        <w:t xml:space="preserve"> necessary</w:t>
      </w:r>
      <w:r>
        <w:t>,</w:t>
      </w:r>
      <w:r w:rsidRPr="00843289">
        <w:t xml:space="preserve"> to </w:t>
      </w:r>
      <w:r>
        <w:t xml:space="preserve">have </w:t>
      </w:r>
      <w:r w:rsidRPr="00843289">
        <w:t xml:space="preserve">access </w:t>
      </w:r>
      <w:r>
        <w:t xml:space="preserve">to </w:t>
      </w:r>
      <w:r w:rsidRPr="00843289">
        <w:t xml:space="preserve">the configuration </w:t>
      </w:r>
      <w:r>
        <w:t xml:space="preserve">settings </w:t>
      </w:r>
      <w:r w:rsidRPr="00843289">
        <w:t>and traces from the server side, such as the MCPTT server, Group Management Server, and other relevant servers. In some cases, this data may not be a</w:t>
      </w:r>
      <w:r>
        <w:t xml:space="preserve">ccessible (e.g. for security concerns in mission critical networks). If this is the case, the </w:t>
      </w:r>
      <w:r w:rsidRPr="00843289">
        <w:t xml:space="preserve">test cases will need to be verified based on </w:t>
      </w:r>
      <w:r>
        <w:t xml:space="preserve">alternative verification methods, e.g. </w:t>
      </w:r>
      <w:r w:rsidRPr="00843289">
        <w:t>human observation</w:t>
      </w:r>
      <w:r>
        <w:t>s</w:t>
      </w:r>
      <w:r w:rsidRPr="00843289">
        <w:t xml:space="preserve"> of the </w:t>
      </w:r>
      <w:r>
        <w:t>expected behaviour</w:t>
      </w:r>
      <w:r w:rsidRPr="00843289">
        <w:t>, as specified in the 3GPP standards.</w:t>
      </w:r>
    </w:p>
    <w:p w14:paraId="77BFD141" w14:textId="77777777" w:rsidR="00294A98" w:rsidRDefault="00294A98" w:rsidP="00294A98">
      <w:r w:rsidRPr="00843289">
        <w:t xml:space="preserve">The server side is not </w:t>
      </w:r>
      <w:r>
        <w:t xml:space="preserve">the implementation </w:t>
      </w:r>
      <w:r w:rsidRPr="00843289">
        <w:t>under test, but it</w:t>
      </w:r>
      <w:r>
        <w:t xml:space="preserve"> i</w:t>
      </w:r>
      <w:r w:rsidRPr="00843289">
        <w:t xml:space="preserve">s worth noting that there may be variations in how </w:t>
      </w:r>
      <w:r>
        <w:t>a</w:t>
      </w:r>
      <w:r w:rsidRPr="00843289">
        <w:t xml:space="preserve"> test </w:t>
      </w:r>
      <w:r>
        <w:t xml:space="preserve">case </w:t>
      </w:r>
      <w:r w:rsidRPr="00843289">
        <w:t>is verified, depending on the specific implementation</w:t>
      </w:r>
      <w:r>
        <w:t xml:space="preserve">, e.g. the user interface is not in scope of the 3GPP standards and a </w:t>
      </w:r>
      <w:r w:rsidRPr="00843289">
        <w:t xml:space="preserve">notification </w:t>
      </w:r>
      <w:r>
        <w:t xml:space="preserve">can be implemnted or confgured to be either by </w:t>
      </w:r>
      <w:r w:rsidRPr="00843289">
        <w:t>audio</w:t>
      </w:r>
      <w:r>
        <w:t xml:space="preserve"> or</w:t>
      </w:r>
      <w:r w:rsidRPr="00843289">
        <w:t xml:space="preserve"> visual indicator or other types of notification</w:t>
      </w:r>
      <w:r>
        <w:t>.</w:t>
      </w:r>
    </w:p>
    <w:p w14:paraId="1C14FE59" w14:textId="77777777" w:rsidR="004A5734" w:rsidRDefault="004A5734" w:rsidP="004A5734"/>
    <w:p w14:paraId="005338CB" w14:textId="77777777" w:rsidR="00D00718" w:rsidRDefault="00D00718" w:rsidP="00D00718">
      <w:pPr>
        <w:pStyle w:val="Heading1"/>
      </w:pPr>
      <w:bookmarkStart w:id="4" w:name="_1fob9te" w:colFirst="0" w:colLast="0"/>
      <w:bookmarkStart w:id="5" w:name="_Toc220946727"/>
      <w:bookmarkEnd w:id="4"/>
      <w:r>
        <w:t>110 Mission Critical Push To Talk (MCPTT)</w:t>
      </w:r>
      <w:bookmarkEnd w:id="5"/>
    </w:p>
    <w:p w14:paraId="60D287DB" w14:textId="77777777" w:rsidR="00C32EC2" w:rsidRDefault="00C32EC2" w:rsidP="00C32EC2">
      <w:pPr>
        <w:pStyle w:val="Heading2"/>
      </w:pPr>
      <w:bookmarkStart w:id="6" w:name="_Toc135143416"/>
      <w:bookmarkStart w:id="7" w:name="_Toc220946728"/>
      <w:r>
        <w:t>110.1 Registration</w:t>
      </w:r>
      <w:bookmarkEnd w:id="6"/>
      <w:bookmarkEnd w:id="7"/>
    </w:p>
    <w:p w14:paraId="07B2BAF9" w14:textId="77777777" w:rsidR="00C32EC2" w:rsidRDefault="00C32EC2" w:rsidP="00C32EC2">
      <w:pPr>
        <w:pStyle w:val="Heading3"/>
      </w:pPr>
      <w:bookmarkStart w:id="8" w:name="_Toc135143417"/>
      <w:bookmarkStart w:id="9" w:name="_Toc220946729"/>
      <w:r>
        <w:t>110.1.1 Mission Critical Bearer Setup</w:t>
      </w:r>
      <w:bookmarkEnd w:id="8"/>
      <w:bookmarkEnd w:id="9"/>
    </w:p>
    <w:p w14:paraId="6EBB90D6" w14:textId="77777777" w:rsidR="00C32EC2" w:rsidRDefault="00C32EC2" w:rsidP="00C32EC2">
      <w:pPr>
        <w:keepNext/>
        <w:keepLines/>
        <w:spacing w:before="240"/>
        <w:ind w:left="1361" w:hanging="1361"/>
        <w:rPr>
          <w:b/>
          <w:sz w:val="24"/>
          <w:szCs w:val="24"/>
        </w:rPr>
      </w:pPr>
      <w:r w:rsidRPr="007278AC">
        <w:rPr>
          <w:b/>
          <w:sz w:val="24"/>
          <w:szCs w:val="24"/>
        </w:rPr>
        <w:t>Description</w:t>
      </w:r>
    </w:p>
    <w:p w14:paraId="2CB04C4B" w14:textId="77777777" w:rsidR="00C32EC2" w:rsidRDefault="00C32EC2" w:rsidP="00C32EC2">
      <w:pPr>
        <w:rPr>
          <w:rFonts w:eastAsia="Arial" w:cs="Arial"/>
        </w:rPr>
      </w:pPr>
      <w:r w:rsidRPr="007278AC">
        <w:rPr>
          <w:rFonts w:eastAsia="Arial" w:cs="Arial"/>
        </w:rPr>
        <w:t>The purpose of this test is to validate the successful mission critical bearer setup before user authentication.</w:t>
      </w:r>
      <w:r>
        <w:rPr>
          <w:rFonts w:eastAsia="Arial" w:cs="Arial"/>
        </w:rPr>
        <w:t xml:space="preserve"> The QCI value of a mission critical bearer is 69. Depending on the network design, this bearer can be configured to be set up in two ways: 1. As default bearer or 2. As a persistent dedicated bearer in which case another bearer is set up beforehand as default bearer.</w:t>
      </w:r>
    </w:p>
    <w:p w14:paraId="026B981D" w14:textId="77777777" w:rsidR="00C32EC2" w:rsidRPr="007278AC" w:rsidRDefault="00C32EC2" w:rsidP="00C32EC2">
      <w:pPr>
        <w:keepNext/>
        <w:keepLines/>
        <w:rPr>
          <w:rFonts w:eastAsia="Arial" w:cs="Arial"/>
          <w:b/>
          <w:color w:val="FF0000"/>
        </w:rPr>
      </w:pPr>
    </w:p>
    <w:p w14:paraId="74B75338" w14:textId="77777777" w:rsidR="00C32EC2" w:rsidRPr="007278AC" w:rsidRDefault="00C32EC2" w:rsidP="00C32EC2">
      <w:pPr>
        <w:keepNext/>
        <w:keepLines/>
        <w:rPr>
          <w:rFonts w:eastAsia="Arial" w:cs="Arial"/>
          <w:b/>
          <w:color w:val="FF0000"/>
        </w:rPr>
      </w:pPr>
      <w:r w:rsidRPr="007278AC">
        <w:rPr>
          <w:rFonts w:eastAsia="Arial" w:cs="Arial"/>
          <w:b/>
          <w:color w:val="FF0000"/>
        </w:rPr>
        <w:t>Applicability</w:t>
      </w:r>
    </w:p>
    <w:p w14:paraId="38007E83" w14:textId="77777777" w:rsidR="00C32EC2" w:rsidRDefault="00C32EC2" w:rsidP="00C32EC2">
      <w:pPr>
        <w:rPr>
          <w:rFonts w:eastAsia="Arial" w:cs="Arial"/>
        </w:rPr>
      </w:pPr>
      <w:r>
        <w:rPr>
          <w:rFonts w:eastAsia="Arial" w:cs="Arial"/>
        </w:rPr>
        <w:t>3GPP MCS Rel. 15 or later</w:t>
      </w:r>
    </w:p>
    <w:p w14:paraId="0602390A" w14:textId="77777777" w:rsidR="00C32EC2" w:rsidRDefault="00C32EC2" w:rsidP="00C32EC2">
      <w:pPr>
        <w:keepNext/>
        <w:keepLines/>
        <w:rPr>
          <w:rFonts w:eastAsia="Arial" w:cs="Arial"/>
          <w:b/>
        </w:rPr>
      </w:pPr>
      <w:r w:rsidRPr="007278AC">
        <w:rPr>
          <w:rFonts w:eastAsia="Arial" w:cs="Arial"/>
          <w:b/>
        </w:rPr>
        <w:t>Related core specifications</w:t>
      </w:r>
    </w:p>
    <w:p w14:paraId="1E52F91F" w14:textId="77777777" w:rsidR="00C32EC2" w:rsidRDefault="00C32EC2" w:rsidP="00C32EC2">
      <w:pPr>
        <w:keepNext/>
        <w:keepLines/>
        <w:rPr>
          <w:rFonts w:eastAsia="Arial" w:cs="Arial"/>
          <w:bCs/>
        </w:rPr>
      </w:pPr>
      <w:r>
        <w:rPr>
          <w:rFonts w:eastAsia="Arial" w:cs="Arial"/>
          <w:bCs/>
        </w:rPr>
        <w:t>3GPP TS 23.401</w:t>
      </w:r>
    </w:p>
    <w:p w14:paraId="702BCE7C" w14:textId="77777777" w:rsidR="00C32EC2" w:rsidRDefault="00C32EC2" w:rsidP="00C32EC2">
      <w:pPr>
        <w:keepNext/>
        <w:keepLines/>
        <w:rPr>
          <w:rFonts w:eastAsia="Arial" w:cs="Arial"/>
          <w:bCs/>
        </w:rPr>
      </w:pPr>
      <w:r>
        <w:rPr>
          <w:rFonts w:eastAsia="Arial" w:cs="Arial"/>
          <w:bCs/>
        </w:rPr>
        <w:t>3GPP TS 36.331</w:t>
      </w:r>
    </w:p>
    <w:p w14:paraId="5B9D5C0A" w14:textId="77777777" w:rsidR="00C32EC2" w:rsidRPr="00CF24BF" w:rsidRDefault="00C32EC2" w:rsidP="00C32EC2">
      <w:pPr>
        <w:keepNext/>
        <w:keepLines/>
        <w:rPr>
          <w:rFonts w:eastAsia="Arial" w:cs="Arial"/>
          <w:b/>
        </w:rPr>
      </w:pPr>
      <w:r w:rsidRPr="00CF24BF">
        <w:rPr>
          <w:rFonts w:eastAsia="Arial" w:cs="Arial"/>
          <w:b/>
        </w:rPr>
        <w:t>Reason for the test</w:t>
      </w:r>
    </w:p>
    <w:p w14:paraId="3EE0C22D" w14:textId="77777777" w:rsidR="00C32EC2" w:rsidRDefault="00C32EC2" w:rsidP="00C32EC2">
      <w:pPr>
        <w:rPr>
          <w:rFonts w:eastAsia="Arial" w:cs="Arial"/>
        </w:rPr>
      </w:pPr>
      <w:r w:rsidRPr="00CF24BF">
        <w:rPr>
          <w:rFonts w:eastAsia="Arial" w:cs="Arial"/>
        </w:rPr>
        <w:t xml:space="preserve">To verify that </w:t>
      </w:r>
      <w:r>
        <w:rPr>
          <w:rFonts w:eastAsia="Arial" w:cs="Arial"/>
        </w:rPr>
        <w:t xml:space="preserve">a </w:t>
      </w:r>
      <w:r w:rsidRPr="00CF24BF">
        <w:rPr>
          <w:rFonts w:eastAsia="Arial" w:cs="Arial"/>
        </w:rPr>
        <w:t xml:space="preserve">device under test (DUT) </w:t>
      </w:r>
      <w:r>
        <w:rPr>
          <w:rFonts w:eastAsia="Arial" w:cs="Arial"/>
        </w:rPr>
        <w:t>has set up the mission critical bearer and other bearer(s), if required, to carry on with mission critical set up signalling</w:t>
      </w:r>
      <w:r w:rsidRPr="00CF24BF">
        <w:rPr>
          <w:rFonts w:eastAsia="Arial" w:cs="Arial"/>
        </w:rPr>
        <w:t xml:space="preserve">. </w:t>
      </w:r>
    </w:p>
    <w:p w14:paraId="4F860A52" w14:textId="77777777" w:rsidR="00C32EC2" w:rsidRDefault="00C32EC2" w:rsidP="00C32EC2">
      <w:pPr>
        <w:keepNext/>
        <w:keepLines/>
        <w:rPr>
          <w:rFonts w:eastAsia="Arial" w:cs="Arial"/>
          <w:b/>
        </w:rPr>
      </w:pPr>
      <w:r>
        <w:rPr>
          <w:rFonts w:eastAsia="Arial" w:cs="Arial"/>
          <w:b/>
        </w:rPr>
        <w:t xml:space="preserve">Initial configuration </w:t>
      </w:r>
    </w:p>
    <w:p w14:paraId="6446BAB0" w14:textId="77777777" w:rsidR="00C32EC2" w:rsidRDefault="00C32EC2" w:rsidP="00C32EC2">
      <w:pPr>
        <w:rPr>
          <w:rFonts w:eastAsia="Arial" w:cs="Arial"/>
        </w:rPr>
      </w:pPr>
      <w:r>
        <w:rPr>
          <w:rFonts w:eastAsia="Arial" w:cs="Arial"/>
        </w:rPr>
        <w:t>Components:</w:t>
      </w:r>
    </w:p>
    <w:p w14:paraId="0874D60C" w14:textId="77777777" w:rsidR="00C32EC2" w:rsidRPr="00DA6530" w:rsidRDefault="00C32EC2" w:rsidP="00C32EC2">
      <w:pPr>
        <w:numPr>
          <w:ilvl w:val="0"/>
          <w:numId w:val="21"/>
        </w:numPr>
        <w:pBdr>
          <w:top w:val="nil"/>
          <w:left w:val="nil"/>
          <w:bottom w:val="nil"/>
          <w:right w:val="nil"/>
          <w:between w:val="nil"/>
        </w:pBdr>
        <w:spacing w:after="0"/>
        <w:rPr>
          <w:rFonts w:eastAsia="Arial" w:cs="Arial"/>
        </w:rPr>
      </w:pPr>
      <w:r>
        <w:rPr>
          <w:rFonts w:eastAsia="Arial" w:cs="Arial"/>
        </w:rPr>
        <w:t xml:space="preserve">DUT: a mobile device with MCX Client App, </w:t>
      </w:r>
    </w:p>
    <w:p w14:paraId="05443140" w14:textId="77777777" w:rsidR="00C32EC2" w:rsidRPr="00DA6530" w:rsidRDefault="00C32EC2" w:rsidP="00C32EC2">
      <w:pPr>
        <w:numPr>
          <w:ilvl w:val="0"/>
          <w:numId w:val="21"/>
        </w:numPr>
        <w:pBdr>
          <w:top w:val="nil"/>
          <w:left w:val="nil"/>
          <w:bottom w:val="nil"/>
          <w:right w:val="nil"/>
          <w:between w:val="nil"/>
        </w:pBdr>
        <w:rPr>
          <w:rFonts w:eastAsia="Arial" w:cs="Arial"/>
        </w:rPr>
      </w:pPr>
      <w:r>
        <w:rPr>
          <w:rFonts w:eastAsia="Arial" w:cs="Arial"/>
        </w:rPr>
        <w:t>MS core, Network and Cell that support mission critical bearer</w:t>
      </w:r>
    </w:p>
    <w:p w14:paraId="24222225" w14:textId="77777777" w:rsidR="00C32EC2" w:rsidRDefault="00C32EC2" w:rsidP="00C32EC2">
      <w:pPr>
        <w:numPr>
          <w:ilvl w:val="0"/>
          <w:numId w:val="23"/>
        </w:numPr>
        <w:spacing w:after="0"/>
        <w:rPr>
          <w:rFonts w:eastAsia="Arial" w:cs="Arial"/>
        </w:rPr>
      </w:pPr>
      <w:r>
        <w:rPr>
          <w:rFonts w:eastAsia="Arial" w:cs="Arial"/>
        </w:rPr>
        <w:lastRenderedPageBreak/>
        <w:t xml:space="preserve">DUT has a MCX capable application </w:t>
      </w:r>
    </w:p>
    <w:p w14:paraId="4C849A44" w14:textId="77777777" w:rsidR="00C32EC2" w:rsidRDefault="00C32EC2" w:rsidP="00C32EC2">
      <w:pPr>
        <w:numPr>
          <w:ilvl w:val="0"/>
          <w:numId w:val="23"/>
        </w:numPr>
        <w:spacing w:after="0"/>
        <w:rPr>
          <w:rFonts w:eastAsia="Arial" w:cs="Arial"/>
        </w:rPr>
      </w:pPr>
      <w:r>
        <w:rPr>
          <w:rFonts w:eastAsia="Arial" w:cs="Arial"/>
        </w:rPr>
        <w:t>DUT is switched off</w:t>
      </w:r>
    </w:p>
    <w:p w14:paraId="161EFEB8" w14:textId="77777777" w:rsidR="00C32EC2" w:rsidRDefault="00C32EC2" w:rsidP="00C32EC2">
      <w:pPr>
        <w:numPr>
          <w:ilvl w:val="0"/>
          <w:numId w:val="23"/>
        </w:numPr>
        <w:spacing w:after="0"/>
        <w:rPr>
          <w:rFonts w:eastAsia="Arial" w:cs="Arial"/>
        </w:rPr>
      </w:pPr>
      <w:r>
        <w:rPr>
          <w:rFonts w:eastAsia="Arial" w:cs="Arial"/>
        </w:rPr>
        <w:t xml:space="preserve">DUT has valid SIM with mission critical services user profile </w:t>
      </w:r>
    </w:p>
    <w:p w14:paraId="3E1E8E6B" w14:textId="77777777" w:rsidR="00C32EC2" w:rsidRDefault="00C32EC2" w:rsidP="00C32EC2">
      <w:pPr>
        <w:ind w:left="720"/>
        <w:rPr>
          <w:rFonts w:eastAsia="Arial" w:cs="Arial"/>
          <w:b/>
          <w:bCs/>
        </w:rPr>
      </w:pPr>
    </w:p>
    <w:p w14:paraId="354A73D7" w14:textId="77777777" w:rsidR="00C32EC2" w:rsidRPr="007E73B8" w:rsidRDefault="00C32EC2" w:rsidP="00C32EC2">
      <w:pPr>
        <w:keepNext/>
        <w:keepLines/>
        <w:rPr>
          <w:rFonts w:eastAsia="Arial" w:cs="Arial"/>
          <w:b/>
        </w:rPr>
      </w:pPr>
      <w:r w:rsidRPr="007E73B8">
        <w:rPr>
          <w:rFonts w:eastAsia="Arial" w:cs="Arial"/>
          <w:b/>
        </w:rPr>
        <w:t>Test procedure</w:t>
      </w:r>
    </w:p>
    <w:p w14:paraId="044AD833" w14:textId="77777777" w:rsidR="00C32EC2" w:rsidRDefault="00C32EC2" w:rsidP="00C32EC2">
      <w:pPr>
        <w:ind w:left="720"/>
        <w:rPr>
          <w:rFonts w:eastAsia="Arial" w:cs="Arial"/>
          <w:b/>
          <w:bCs/>
        </w:rPr>
      </w:pPr>
    </w:p>
    <w:p w14:paraId="4654CEE1" w14:textId="77777777" w:rsidR="00C32EC2" w:rsidRDefault="00C32EC2" w:rsidP="00C32EC2">
      <w:pPr>
        <w:keepNext/>
        <w:rPr>
          <w:rFonts w:eastAsia="Arial" w:cs="Arial"/>
          <w:b/>
          <w:bCs/>
        </w:rPr>
      </w:pPr>
      <w:r>
        <w:rPr>
          <w:rFonts w:eastAsia="Arial" w:cs="Arial"/>
          <w:b/>
          <w:bCs/>
        </w:rPr>
        <w:t>Scenario A: mission critical bearer is default bearer</w:t>
      </w:r>
    </w:p>
    <w:p w14:paraId="3E9169FA" w14:textId="77777777" w:rsidR="00C32EC2" w:rsidRDefault="00C32EC2" w:rsidP="00C32EC2">
      <w:pPr>
        <w:keepNext/>
        <w:rPr>
          <w:rFonts w:eastAsia="Arial" w:cs="Arial"/>
        </w:rPr>
      </w:pP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26543635"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B9B664C" w14:textId="77777777" w:rsidR="00C32EC2" w:rsidRDefault="00C32EC2" w:rsidP="009F1C57">
            <w:pPr>
              <w:keepNext/>
              <w:keepLines/>
              <w:tabs>
                <w:tab w:val="left" w:pos="851"/>
              </w:tabs>
              <w:rPr>
                <w:rFonts w:eastAsia="Arial" w:cs="Arial"/>
                <w:b/>
                <w:sz w:val="18"/>
                <w:szCs w:val="18"/>
              </w:rPr>
            </w:pPr>
            <w:r>
              <w:rPr>
                <w:rFonts w:eastAsia="Arial" w:cs="Arial"/>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3B06094" w14:textId="77777777" w:rsidR="00C32EC2" w:rsidRDefault="00C32EC2" w:rsidP="009F1C57">
            <w:pPr>
              <w:keepNext/>
              <w:keepLines/>
              <w:tabs>
                <w:tab w:val="left" w:pos="851"/>
              </w:tabs>
              <w:rPr>
                <w:rFonts w:eastAsia="Arial" w:cs="Arial"/>
                <w:b/>
                <w:sz w:val="18"/>
                <w:szCs w:val="18"/>
              </w:rPr>
            </w:pPr>
            <w:r>
              <w:rPr>
                <w:rFonts w:eastAsia="Arial" w:cs="Arial"/>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075E80D" w14:textId="77777777" w:rsidR="00C32EC2" w:rsidRDefault="00C32EC2" w:rsidP="009F1C57">
            <w:pPr>
              <w:keepNext/>
              <w:keepLines/>
              <w:tabs>
                <w:tab w:val="left" w:pos="851"/>
              </w:tabs>
              <w:rPr>
                <w:rFonts w:eastAsia="Arial" w:cs="Arial"/>
                <w:b/>
                <w:sz w:val="18"/>
                <w:szCs w:val="18"/>
              </w:rPr>
            </w:pPr>
            <w:r>
              <w:rPr>
                <w:rFonts w:eastAsia="Arial" w:cs="Arial"/>
                <w:b/>
                <w:sz w:val="18"/>
                <w:szCs w:val="18"/>
              </w:rPr>
              <w:t>Expected behaviour</w:t>
            </w:r>
          </w:p>
        </w:tc>
      </w:tr>
      <w:tr w:rsidR="00C32EC2" w14:paraId="6FAC97B0"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7B04FEC" w14:textId="77777777" w:rsidR="00C32EC2" w:rsidRDefault="00C32EC2" w:rsidP="009F1C57">
            <w:pPr>
              <w:keepNext/>
              <w:keepLines/>
              <w:rPr>
                <w:rFonts w:eastAsia="Arial" w:cs="Arial"/>
              </w:rPr>
            </w:pPr>
            <w:r>
              <w:rPr>
                <w:rFonts w:eastAsia="Arial" w:cs="Arial"/>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1F6BAD9" w14:textId="77777777" w:rsidR="00C32EC2" w:rsidRDefault="00C32EC2" w:rsidP="009F1C57">
            <w:pPr>
              <w:keepNext/>
              <w:keepLines/>
              <w:rPr>
                <w:rFonts w:eastAsia="Arial" w:cs="Arial"/>
                <w:sz w:val="18"/>
                <w:szCs w:val="18"/>
              </w:rPr>
            </w:pPr>
            <w:r>
              <w:rPr>
                <w:rFonts w:eastAsia="Arial" w:cs="Arial"/>
                <w:sz w:val="18"/>
                <w:szCs w:val="18"/>
              </w:rPr>
              <w:t>Switch on (power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16ACD74" w14:textId="77777777" w:rsidR="00C32EC2" w:rsidRDefault="00C32EC2" w:rsidP="009F1C57">
            <w:pPr>
              <w:keepNext/>
              <w:keepLines/>
              <w:rPr>
                <w:rFonts w:eastAsia="Arial" w:cs="Arial"/>
                <w:sz w:val="18"/>
                <w:szCs w:val="18"/>
              </w:rPr>
            </w:pPr>
            <w:r>
              <w:rPr>
                <w:rFonts w:eastAsia="Arial" w:cs="Arial"/>
                <w:sz w:val="18"/>
                <w:szCs w:val="18"/>
              </w:rPr>
              <w:t>DUT successfully establishes RRC connection.</w:t>
            </w:r>
          </w:p>
          <w:p w14:paraId="3958C4F1" w14:textId="77777777" w:rsidR="00C32EC2" w:rsidRDefault="00C32EC2" w:rsidP="009F1C57">
            <w:pPr>
              <w:keepNext/>
              <w:keepLines/>
              <w:rPr>
                <w:rFonts w:eastAsia="Arial" w:cs="Arial"/>
                <w:sz w:val="18"/>
                <w:szCs w:val="18"/>
              </w:rPr>
            </w:pPr>
            <w:r>
              <w:rPr>
                <w:rFonts w:eastAsia="Arial" w:cs="Arial"/>
                <w:sz w:val="18"/>
                <w:szCs w:val="18"/>
              </w:rPr>
              <w:t>“RRC connection setup complete” message is seen.</w:t>
            </w:r>
          </w:p>
          <w:p w14:paraId="1D881750" w14:textId="77777777" w:rsidR="00C32EC2" w:rsidRDefault="00C32EC2" w:rsidP="009F1C57">
            <w:pPr>
              <w:keepNext/>
              <w:keepLines/>
              <w:rPr>
                <w:rFonts w:eastAsia="Arial" w:cs="Arial"/>
                <w:sz w:val="18"/>
                <w:szCs w:val="18"/>
              </w:rPr>
            </w:pPr>
            <w:r w:rsidRPr="002D4081">
              <w:rPr>
                <w:rFonts w:eastAsia="Arial" w:cs="Arial"/>
                <w:b/>
                <w:bCs/>
                <w:sz w:val="18"/>
                <w:szCs w:val="18"/>
              </w:rPr>
              <w:t>VERIFICATION METHOD</w:t>
            </w:r>
            <w:r>
              <w:rPr>
                <w:rFonts w:eastAsia="Arial" w:cs="Arial"/>
                <w:sz w:val="18"/>
                <w:szCs w:val="18"/>
              </w:rPr>
              <w:t>:</w:t>
            </w:r>
          </w:p>
          <w:p w14:paraId="08F30FAA" w14:textId="77777777" w:rsidR="00C32EC2" w:rsidRPr="00501B61" w:rsidRDefault="00C32EC2" w:rsidP="00C32EC2">
            <w:pPr>
              <w:pStyle w:val="ListParagraph"/>
              <w:keepNext/>
              <w:keepLines/>
              <w:numPr>
                <w:ilvl w:val="0"/>
                <w:numId w:val="24"/>
              </w:numPr>
              <w:rPr>
                <w:rFonts w:eastAsia="Arial" w:cs="Arial"/>
                <w:sz w:val="18"/>
                <w:szCs w:val="18"/>
              </w:rPr>
            </w:pPr>
            <w:r w:rsidRPr="00501B61">
              <w:rPr>
                <w:rFonts w:eastAsia="Arial" w:cs="Arial"/>
                <w:sz w:val="18"/>
                <w:szCs w:val="18"/>
              </w:rPr>
              <w:t>DUT air interface (Uu) log traces</w:t>
            </w:r>
          </w:p>
        </w:tc>
      </w:tr>
      <w:tr w:rsidR="00C32EC2" w14:paraId="15CDDC80" w14:textId="77777777" w:rsidTr="009F1C57">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4B443E36" w14:textId="77777777" w:rsidR="00C32EC2" w:rsidRDefault="00C32EC2" w:rsidP="009F1C57">
            <w:pPr>
              <w:keepNext/>
              <w:keepLines/>
              <w:rPr>
                <w:rFonts w:eastAsia="Arial" w:cs="Arial"/>
              </w:rPr>
            </w:pPr>
            <w:r>
              <w:rPr>
                <w:rFonts w:eastAsia="Arial" w:cs="Arial"/>
              </w:rP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14138073" w14:textId="77777777" w:rsidR="00C32EC2" w:rsidRDefault="00C32EC2" w:rsidP="009F1C57">
            <w:pPr>
              <w:keepNext/>
              <w:keepLines/>
              <w:rPr>
                <w:rFonts w:eastAsia="Arial" w:cs="Arial"/>
                <w:sz w:val="18"/>
                <w:szCs w:val="18"/>
              </w:rPr>
            </w:pPr>
            <w:r>
              <w:rPr>
                <w:rFonts w:eastAsia="Arial" w:cs="Arial"/>
                <w:sz w:val="18"/>
                <w:szCs w:val="18"/>
              </w:rPr>
              <w:t>DUT attaches to the network</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4B3385A8" w14:textId="77777777" w:rsidR="00C32EC2" w:rsidRDefault="00C32EC2" w:rsidP="009F1C57">
            <w:pPr>
              <w:keepNext/>
              <w:keepLines/>
              <w:rPr>
                <w:rFonts w:eastAsia="Arial" w:cs="Arial"/>
                <w:sz w:val="18"/>
                <w:szCs w:val="18"/>
              </w:rPr>
            </w:pPr>
            <w:r>
              <w:rPr>
                <w:rFonts w:eastAsia="Arial" w:cs="Arial"/>
                <w:sz w:val="18"/>
                <w:szCs w:val="18"/>
              </w:rPr>
              <w:t>DUT sends “Attach request” and “PDN connectivity request” to the network.</w:t>
            </w:r>
          </w:p>
          <w:p w14:paraId="129B5B9F" w14:textId="77777777" w:rsidR="00C32EC2" w:rsidRDefault="00C32EC2" w:rsidP="009F1C57">
            <w:pPr>
              <w:keepNext/>
              <w:keepLines/>
              <w:rPr>
                <w:rFonts w:eastAsia="Arial" w:cs="Arial"/>
                <w:sz w:val="18"/>
                <w:szCs w:val="18"/>
              </w:rPr>
            </w:pPr>
            <w:r w:rsidRPr="00797EAE">
              <w:rPr>
                <w:rFonts w:eastAsia="Arial" w:cs="Arial"/>
                <w:b/>
                <w:bCs/>
                <w:sz w:val="18"/>
                <w:szCs w:val="18"/>
              </w:rPr>
              <w:t>VERIFICATION METHOD</w:t>
            </w:r>
            <w:r>
              <w:rPr>
                <w:rFonts w:eastAsia="Arial" w:cs="Arial"/>
                <w:sz w:val="18"/>
                <w:szCs w:val="18"/>
              </w:rPr>
              <w:t>:</w:t>
            </w:r>
          </w:p>
          <w:p w14:paraId="6D169137" w14:textId="77777777" w:rsidR="00C32EC2" w:rsidRPr="00501B61" w:rsidRDefault="00C32EC2" w:rsidP="00C32EC2">
            <w:pPr>
              <w:pStyle w:val="ListParagraph"/>
              <w:keepNext/>
              <w:keepLines/>
              <w:numPr>
                <w:ilvl w:val="0"/>
                <w:numId w:val="24"/>
              </w:numPr>
              <w:rPr>
                <w:rFonts w:eastAsia="Arial" w:cs="Arial"/>
                <w:sz w:val="18"/>
                <w:szCs w:val="18"/>
              </w:rPr>
            </w:pPr>
            <w:r w:rsidRPr="00501B61">
              <w:rPr>
                <w:rFonts w:eastAsia="Arial" w:cs="Arial"/>
                <w:sz w:val="18"/>
                <w:szCs w:val="18"/>
              </w:rPr>
              <w:t>DUT air interface (Uu) log traces</w:t>
            </w:r>
          </w:p>
        </w:tc>
      </w:tr>
      <w:tr w:rsidR="00C32EC2" w14:paraId="790DAE25"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590D52C" w14:textId="77777777" w:rsidR="00C32EC2" w:rsidRDefault="00C32EC2" w:rsidP="009F1C57">
            <w:pPr>
              <w:keepNext/>
              <w:keepLines/>
              <w:rPr>
                <w:rFonts w:eastAsia="Arial" w:cs="Arial"/>
              </w:rPr>
            </w:pPr>
            <w:r>
              <w:rPr>
                <w:rFonts w:eastAsia="Arial" w:cs="Arial"/>
              </w:rP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04EB513" w14:textId="77777777" w:rsidR="00C32EC2" w:rsidRDefault="00C32EC2" w:rsidP="009F1C57">
            <w:pPr>
              <w:keepNext/>
              <w:keepLines/>
              <w:rPr>
                <w:rFonts w:eastAsia="Arial" w:cs="Arial"/>
                <w:sz w:val="18"/>
                <w:szCs w:val="18"/>
              </w:rPr>
            </w:pPr>
            <w:r>
              <w:rPr>
                <w:rFonts w:eastAsia="Arial" w:cs="Arial"/>
                <w:sz w:val="18"/>
                <w:szCs w:val="18"/>
              </w:rPr>
              <w:t>DUT activates the default bearer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6858DAB" w14:textId="77777777" w:rsidR="00C32EC2" w:rsidRDefault="00C32EC2" w:rsidP="009F1C57">
            <w:pPr>
              <w:keepNext/>
              <w:keepLines/>
              <w:rPr>
                <w:rFonts w:eastAsia="Arial" w:cs="Arial"/>
                <w:sz w:val="18"/>
                <w:szCs w:val="18"/>
              </w:rPr>
            </w:pPr>
            <w:r>
              <w:rPr>
                <w:rFonts w:eastAsia="Arial" w:cs="Arial"/>
                <w:sz w:val="18"/>
                <w:szCs w:val="18"/>
              </w:rPr>
              <w:t>DUT receives “Attach accept” and “Activate default EPS bearer context request “.</w:t>
            </w:r>
          </w:p>
          <w:p w14:paraId="1C98A507" w14:textId="77777777" w:rsidR="00C32EC2" w:rsidRDefault="00C32EC2" w:rsidP="009F1C57">
            <w:pPr>
              <w:keepNext/>
              <w:keepLines/>
              <w:rPr>
                <w:rFonts w:eastAsia="Arial" w:cs="Arial"/>
                <w:sz w:val="18"/>
                <w:szCs w:val="18"/>
              </w:rPr>
            </w:pPr>
            <w:r>
              <w:rPr>
                <w:rFonts w:eastAsia="Arial" w:cs="Arial"/>
                <w:sz w:val="18"/>
                <w:szCs w:val="18"/>
              </w:rPr>
              <w:t>Verify the value of “Quality of Service Class Identifier (QCI)” to be 69.</w:t>
            </w:r>
          </w:p>
          <w:p w14:paraId="26FFB118" w14:textId="77777777" w:rsidR="00C32EC2" w:rsidRDefault="00C32EC2" w:rsidP="009F1C57">
            <w:pPr>
              <w:keepNext/>
              <w:keepLines/>
              <w:rPr>
                <w:rFonts w:eastAsia="Arial" w:cs="Arial"/>
                <w:sz w:val="18"/>
                <w:szCs w:val="18"/>
              </w:rPr>
            </w:pPr>
            <w:r>
              <w:rPr>
                <w:rFonts w:eastAsia="Arial" w:cs="Arial"/>
                <w:sz w:val="18"/>
                <w:szCs w:val="18"/>
              </w:rPr>
              <w:t>DUT sends “Attach Complete” and “Activate default EPS bearer context accept”.</w:t>
            </w:r>
          </w:p>
          <w:p w14:paraId="3A39BE5C" w14:textId="77777777" w:rsidR="00C32EC2" w:rsidRDefault="00C32EC2" w:rsidP="009F1C57">
            <w:pPr>
              <w:keepNext/>
              <w:keepLines/>
              <w:rPr>
                <w:rFonts w:eastAsia="Arial" w:cs="Arial"/>
                <w:sz w:val="18"/>
                <w:szCs w:val="18"/>
              </w:rPr>
            </w:pPr>
            <w:r>
              <w:rPr>
                <w:rFonts w:eastAsia="Arial" w:cs="Arial"/>
                <w:sz w:val="18"/>
                <w:szCs w:val="18"/>
              </w:rPr>
              <w:t>At this point, mission critical default bearer is established.</w:t>
            </w:r>
          </w:p>
          <w:p w14:paraId="5448A4B0" w14:textId="77777777" w:rsidR="00C32EC2" w:rsidRDefault="00C32EC2" w:rsidP="009F1C57">
            <w:pPr>
              <w:keepNext/>
              <w:keepLines/>
              <w:rPr>
                <w:rFonts w:eastAsia="Arial" w:cs="Arial"/>
                <w:sz w:val="18"/>
                <w:szCs w:val="18"/>
              </w:rPr>
            </w:pPr>
            <w:r w:rsidRPr="00797EAE">
              <w:rPr>
                <w:rFonts w:eastAsia="Arial" w:cs="Arial"/>
                <w:b/>
                <w:bCs/>
                <w:sz w:val="18"/>
                <w:szCs w:val="18"/>
              </w:rPr>
              <w:t>VERIFICATION METHOD</w:t>
            </w:r>
            <w:r>
              <w:rPr>
                <w:rFonts w:eastAsia="Arial" w:cs="Arial"/>
                <w:sz w:val="18"/>
                <w:szCs w:val="18"/>
              </w:rPr>
              <w:t>:</w:t>
            </w:r>
          </w:p>
          <w:p w14:paraId="01E2E8E8" w14:textId="77777777" w:rsidR="00C32EC2" w:rsidRPr="00501B61" w:rsidRDefault="00C32EC2" w:rsidP="00C32EC2">
            <w:pPr>
              <w:pStyle w:val="ListParagraph"/>
              <w:keepNext/>
              <w:keepLines/>
              <w:numPr>
                <w:ilvl w:val="0"/>
                <w:numId w:val="24"/>
              </w:numPr>
              <w:rPr>
                <w:rFonts w:eastAsia="Arial" w:cs="Arial"/>
                <w:sz w:val="18"/>
                <w:szCs w:val="18"/>
              </w:rPr>
            </w:pPr>
            <w:r w:rsidRPr="00501B61">
              <w:rPr>
                <w:rFonts w:eastAsia="Arial" w:cs="Arial"/>
                <w:sz w:val="18"/>
                <w:szCs w:val="18"/>
              </w:rPr>
              <w:t>DUT air interface (Uu) log traces</w:t>
            </w:r>
          </w:p>
        </w:tc>
      </w:tr>
    </w:tbl>
    <w:p w14:paraId="1CDEC58B" w14:textId="77777777" w:rsidR="00C32EC2" w:rsidRDefault="00C32EC2" w:rsidP="00C32EC2"/>
    <w:p w14:paraId="294D38E5" w14:textId="77777777" w:rsidR="00C32EC2" w:rsidRDefault="00C32EC2" w:rsidP="00C32EC2">
      <w:pPr>
        <w:keepNext/>
        <w:keepLines/>
        <w:rPr>
          <w:rFonts w:eastAsia="Arial" w:cs="Arial"/>
          <w:b/>
        </w:rPr>
      </w:pPr>
      <w:r>
        <w:rPr>
          <w:rFonts w:eastAsia="Arial" w:cs="Arial"/>
          <w:b/>
        </w:rPr>
        <w:t>Example message flow for mission critical bearer setup for scenario A</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647C45AB" w14:textId="77777777" w:rsidTr="009F1C57">
        <w:tc>
          <w:tcPr>
            <w:tcW w:w="532" w:type="dxa"/>
            <w:tcBorders>
              <w:bottom w:val="single" w:sz="4" w:space="0" w:color="BFBFBF"/>
            </w:tcBorders>
            <w:shd w:val="clear" w:color="auto" w:fill="F2F2F2"/>
            <w:tcMar>
              <w:left w:w="27" w:type="dxa"/>
            </w:tcMar>
          </w:tcPr>
          <w:p w14:paraId="128C630A" w14:textId="77777777" w:rsidR="00C32EC2" w:rsidRDefault="00C32EC2" w:rsidP="009F1C57">
            <w:pPr>
              <w:keepNext/>
              <w:keepLines/>
              <w:tabs>
                <w:tab w:val="left" w:pos="851"/>
              </w:tabs>
              <w:rPr>
                <w:rFonts w:eastAsia="Arial" w:cs="Arial"/>
                <w:b/>
                <w:sz w:val="18"/>
                <w:szCs w:val="18"/>
              </w:rPr>
            </w:pPr>
            <w:r>
              <w:rPr>
                <w:rFonts w:eastAsia="Arial" w:cs="Arial"/>
                <w:b/>
                <w:sz w:val="18"/>
                <w:szCs w:val="18"/>
              </w:rPr>
              <w:t>Step</w:t>
            </w:r>
          </w:p>
        </w:tc>
        <w:tc>
          <w:tcPr>
            <w:tcW w:w="991" w:type="dxa"/>
            <w:shd w:val="clear" w:color="auto" w:fill="F2F2F2"/>
            <w:tcMar>
              <w:left w:w="27" w:type="dxa"/>
            </w:tcMar>
          </w:tcPr>
          <w:p w14:paraId="2EC032CD" w14:textId="77777777" w:rsidR="00C32EC2" w:rsidRDefault="00C32EC2" w:rsidP="009F1C57">
            <w:pPr>
              <w:keepNext/>
              <w:keepLines/>
              <w:tabs>
                <w:tab w:val="left" w:pos="851"/>
              </w:tabs>
              <w:rPr>
                <w:rFonts w:eastAsia="Arial" w:cs="Arial"/>
                <w:b/>
                <w:sz w:val="18"/>
                <w:szCs w:val="18"/>
              </w:rPr>
            </w:pPr>
            <w:r>
              <w:rPr>
                <w:rFonts w:eastAsia="Arial" w:cs="Arial"/>
                <w:b/>
                <w:sz w:val="18"/>
                <w:szCs w:val="18"/>
              </w:rPr>
              <w:t>Direction</w:t>
            </w:r>
            <w:r>
              <w:rPr>
                <w:rFonts w:eastAsia="Arial" w:cs="Arial"/>
                <w:b/>
                <w:sz w:val="18"/>
                <w:szCs w:val="18"/>
              </w:rPr>
              <w:br/>
              <w:t>DUT - NW</w:t>
            </w:r>
          </w:p>
        </w:tc>
        <w:tc>
          <w:tcPr>
            <w:tcW w:w="4898" w:type="dxa"/>
            <w:shd w:val="clear" w:color="auto" w:fill="F2F2F2"/>
            <w:tcMar>
              <w:left w:w="27" w:type="dxa"/>
            </w:tcMar>
          </w:tcPr>
          <w:p w14:paraId="1E69B6D8" w14:textId="77777777" w:rsidR="00C32EC2" w:rsidRDefault="00C32EC2" w:rsidP="009F1C57">
            <w:pPr>
              <w:keepNext/>
              <w:keepLines/>
              <w:tabs>
                <w:tab w:val="left" w:pos="851"/>
              </w:tabs>
              <w:rPr>
                <w:rFonts w:eastAsia="Arial" w:cs="Arial"/>
                <w:b/>
                <w:sz w:val="18"/>
                <w:szCs w:val="18"/>
              </w:rPr>
            </w:pPr>
            <w:r>
              <w:rPr>
                <w:rFonts w:eastAsia="Arial" w:cs="Arial"/>
                <w:b/>
                <w:sz w:val="18"/>
                <w:szCs w:val="18"/>
              </w:rPr>
              <w:t>Message</w:t>
            </w:r>
          </w:p>
        </w:tc>
        <w:tc>
          <w:tcPr>
            <w:tcW w:w="2510" w:type="dxa"/>
            <w:shd w:val="clear" w:color="auto" w:fill="F2F2F2"/>
            <w:tcMar>
              <w:left w:w="27" w:type="dxa"/>
            </w:tcMar>
          </w:tcPr>
          <w:p w14:paraId="5898442D" w14:textId="77777777" w:rsidR="00C32EC2" w:rsidRDefault="00C32EC2" w:rsidP="009F1C57">
            <w:pPr>
              <w:keepNext/>
              <w:keepLines/>
              <w:tabs>
                <w:tab w:val="left" w:pos="851"/>
              </w:tabs>
              <w:rPr>
                <w:rFonts w:eastAsia="Arial" w:cs="Arial"/>
                <w:b/>
                <w:sz w:val="18"/>
                <w:szCs w:val="18"/>
              </w:rPr>
            </w:pPr>
            <w:r>
              <w:rPr>
                <w:rFonts w:eastAsia="Arial" w:cs="Arial"/>
                <w:b/>
                <w:sz w:val="18"/>
                <w:szCs w:val="18"/>
              </w:rPr>
              <w:t>Comments</w:t>
            </w:r>
          </w:p>
        </w:tc>
      </w:tr>
      <w:tr w:rsidR="00C32EC2" w14:paraId="4D8DD213" w14:textId="77777777" w:rsidTr="009F1C57">
        <w:tc>
          <w:tcPr>
            <w:tcW w:w="8931" w:type="dxa"/>
            <w:gridSpan w:val="4"/>
            <w:tcBorders>
              <w:bottom w:val="single" w:sz="4" w:space="0" w:color="BFBFBF"/>
            </w:tcBorders>
            <w:shd w:val="clear" w:color="auto" w:fill="F2F2F2"/>
            <w:tcMar>
              <w:left w:w="27" w:type="dxa"/>
            </w:tcMar>
          </w:tcPr>
          <w:p w14:paraId="0E898A5D"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Mission critical bearer setup</w:t>
            </w:r>
          </w:p>
        </w:tc>
      </w:tr>
      <w:tr w:rsidR="00C32EC2" w14:paraId="39517909" w14:textId="77777777" w:rsidTr="009F1C57">
        <w:tc>
          <w:tcPr>
            <w:tcW w:w="532" w:type="dxa"/>
            <w:shd w:val="clear" w:color="auto" w:fill="F2F2F2"/>
            <w:tcMar>
              <w:left w:w="27" w:type="dxa"/>
            </w:tcMar>
            <w:vAlign w:val="center"/>
          </w:tcPr>
          <w:p w14:paraId="54C0F6E5" w14:textId="77777777" w:rsidR="00C32EC2" w:rsidRDefault="00C32EC2" w:rsidP="009F1C57">
            <w:pPr>
              <w:keepNext/>
              <w:keepLines/>
              <w:rPr>
                <w:rFonts w:eastAsia="Arial" w:cs="Arial"/>
              </w:rPr>
            </w:pPr>
            <w:r>
              <w:rPr>
                <w:rFonts w:eastAsia="Arial" w:cs="Arial"/>
              </w:rPr>
              <w:t>1</w:t>
            </w:r>
          </w:p>
        </w:tc>
        <w:tc>
          <w:tcPr>
            <w:tcW w:w="991" w:type="dxa"/>
            <w:shd w:val="clear" w:color="auto" w:fill="auto"/>
            <w:tcMar>
              <w:left w:w="27" w:type="dxa"/>
            </w:tcMar>
          </w:tcPr>
          <w:p w14:paraId="09CCA0C9"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0A410096" w14:textId="77777777" w:rsidR="00C32EC2" w:rsidRDefault="00C32EC2" w:rsidP="009F1C57">
            <w:pPr>
              <w:keepNext/>
              <w:keepLines/>
              <w:tabs>
                <w:tab w:val="left" w:pos="851"/>
              </w:tabs>
              <w:rPr>
                <w:rFonts w:eastAsia="Arial" w:cs="Arial"/>
                <w:sz w:val="18"/>
                <w:szCs w:val="18"/>
              </w:rPr>
            </w:pPr>
            <w:r>
              <w:rPr>
                <w:rFonts w:eastAsia="Arial" w:cs="Arial"/>
                <w:sz w:val="18"/>
                <w:szCs w:val="18"/>
              </w:rPr>
              <w:t xml:space="preserve">DUT sends “Attach request” and “PDN connectivity request” </w:t>
            </w:r>
          </w:p>
        </w:tc>
        <w:tc>
          <w:tcPr>
            <w:tcW w:w="2510" w:type="dxa"/>
            <w:shd w:val="clear" w:color="auto" w:fill="auto"/>
            <w:tcMar>
              <w:left w:w="27" w:type="dxa"/>
            </w:tcMar>
            <w:vAlign w:val="center"/>
          </w:tcPr>
          <w:p w14:paraId="7AC02B7E" w14:textId="77777777" w:rsidR="00C32EC2" w:rsidRDefault="00C32EC2" w:rsidP="009F1C57">
            <w:pPr>
              <w:keepNext/>
              <w:keepLines/>
              <w:tabs>
                <w:tab w:val="left" w:pos="851"/>
              </w:tabs>
              <w:rPr>
                <w:rFonts w:eastAsia="Arial" w:cs="Arial"/>
                <w:sz w:val="18"/>
                <w:szCs w:val="18"/>
              </w:rPr>
            </w:pPr>
            <w:r>
              <w:rPr>
                <w:rFonts w:eastAsia="Arial" w:cs="Arial"/>
                <w:sz w:val="18"/>
                <w:szCs w:val="18"/>
              </w:rPr>
              <w:t>Only NAS messages are given</w:t>
            </w:r>
          </w:p>
        </w:tc>
      </w:tr>
      <w:tr w:rsidR="00C32EC2" w14:paraId="78BFF79B" w14:textId="77777777" w:rsidTr="009F1C57">
        <w:tc>
          <w:tcPr>
            <w:tcW w:w="532" w:type="dxa"/>
            <w:shd w:val="clear" w:color="auto" w:fill="F2F2F2"/>
            <w:tcMar>
              <w:left w:w="27" w:type="dxa"/>
            </w:tcMar>
            <w:vAlign w:val="center"/>
          </w:tcPr>
          <w:p w14:paraId="059D1648" w14:textId="77777777" w:rsidR="00C32EC2" w:rsidRDefault="00C32EC2" w:rsidP="009F1C57">
            <w:pPr>
              <w:keepNext/>
              <w:keepLines/>
              <w:rPr>
                <w:rFonts w:eastAsia="Arial" w:cs="Arial"/>
              </w:rPr>
            </w:pPr>
            <w:r>
              <w:rPr>
                <w:rFonts w:eastAsia="Arial" w:cs="Arial"/>
              </w:rPr>
              <w:t>2</w:t>
            </w:r>
          </w:p>
        </w:tc>
        <w:tc>
          <w:tcPr>
            <w:tcW w:w="991" w:type="dxa"/>
            <w:shd w:val="clear" w:color="auto" w:fill="auto"/>
            <w:tcMar>
              <w:left w:w="27" w:type="dxa"/>
            </w:tcMar>
          </w:tcPr>
          <w:p w14:paraId="766C6A9F"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384344E2" w14:textId="77777777" w:rsidR="00C32EC2" w:rsidRDefault="00C32EC2" w:rsidP="009F1C57">
            <w:pPr>
              <w:keepNext/>
              <w:keepLines/>
              <w:tabs>
                <w:tab w:val="left" w:pos="851"/>
              </w:tabs>
              <w:rPr>
                <w:rFonts w:eastAsia="Arial" w:cs="Arial"/>
                <w:sz w:val="18"/>
                <w:szCs w:val="18"/>
              </w:rPr>
            </w:pPr>
            <w:r>
              <w:rPr>
                <w:rFonts w:eastAsia="Arial" w:cs="Arial"/>
                <w:sz w:val="18"/>
                <w:szCs w:val="18"/>
              </w:rPr>
              <w:t>DUT receives “Attach accept” and “Activate default EPS bearer context request”</w:t>
            </w:r>
          </w:p>
        </w:tc>
        <w:tc>
          <w:tcPr>
            <w:tcW w:w="2510" w:type="dxa"/>
            <w:shd w:val="clear" w:color="auto" w:fill="auto"/>
            <w:tcMar>
              <w:left w:w="27" w:type="dxa"/>
            </w:tcMar>
            <w:vAlign w:val="center"/>
          </w:tcPr>
          <w:p w14:paraId="07B653F8" w14:textId="77777777" w:rsidR="00C32EC2" w:rsidRDefault="00C32EC2" w:rsidP="009F1C57">
            <w:pPr>
              <w:keepNext/>
              <w:keepLines/>
              <w:tabs>
                <w:tab w:val="left" w:pos="851"/>
              </w:tabs>
              <w:rPr>
                <w:rFonts w:eastAsia="Arial" w:cs="Arial"/>
                <w:sz w:val="18"/>
                <w:szCs w:val="18"/>
              </w:rPr>
            </w:pPr>
            <w:r>
              <w:rPr>
                <w:rFonts w:eastAsia="Arial" w:cs="Arial"/>
                <w:sz w:val="18"/>
                <w:szCs w:val="18"/>
              </w:rPr>
              <w:t>Verify QCI value in “Activate default EPS bearer context request” to be 69</w:t>
            </w:r>
          </w:p>
        </w:tc>
      </w:tr>
      <w:tr w:rsidR="00C32EC2" w14:paraId="5C2EEB72" w14:textId="77777777" w:rsidTr="009F1C57">
        <w:tc>
          <w:tcPr>
            <w:tcW w:w="532" w:type="dxa"/>
            <w:shd w:val="clear" w:color="auto" w:fill="F2F2F2"/>
            <w:tcMar>
              <w:left w:w="27" w:type="dxa"/>
            </w:tcMar>
            <w:vAlign w:val="center"/>
          </w:tcPr>
          <w:p w14:paraId="778ADD15" w14:textId="77777777" w:rsidR="00C32EC2" w:rsidRDefault="00C32EC2" w:rsidP="009F1C57">
            <w:pPr>
              <w:keepNext/>
              <w:keepLines/>
              <w:rPr>
                <w:rFonts w:eastAsia="Arial" w:cs="Arial"/>
              </w:rPr>
            </w:pPr>
            <w:r>
              <w:rPr>
                <w:rFonts w:eastAsia="Arial" w:cs="Arial"/>
              </w:rPr>
              <w:t>3</w:t>
            </w:r>
          </w:p>
        </w:tc>
        <w:tc>
          <w:tcPr>
            <w:tcW w:w="991" w:type="dxa"/>
            <w:shd w:val="clear" w:color="auto" w:fill="auto"/>
            <w:tcMar>
              <w:left w:w="27" w:type="dxa"/>
            </w:tcMar>
          </w:tcPr>
          <w:p w14:paraId="25505E80"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17460F52" w14:textId="77777777" w:rsidR="00C32EC2" w:rsidRDefault="00C32EC2" w:rsidP="009F1C57">
            <w:pPr>
              <w:keepNext/>
              <w:keepLines/>
              <w:tabs>
                <w:tab w:val="left" w:pos="851"/>
              </w:tabs>
              <w:rPr>
                <w:rFonts w:eastAsia="Arial" w:cs="Arial"/>
                <w:sz w:val="18"/>
                <w:szCs w:val="18"/>
              </w:rPr>
            </w:pPr>
            <w:r>
              <w:rPr>
                <w:rFonts w:eastAsia="Arial" w:cs="Arial"/>
                <w:sz w:val="18"/>
                <w:szCs w:val="18"/>
              </w:rPr>
              <w:t>DUT sends</w:t>
            </w:r>
            <w:r w:rsidRPr="00B83255">
              <w:rPr>
                <w:rFonts w:eastAsia="Arial" w:cs="Arial"/>
                <w:sz w:val="18"/>
                <w:szCs w:val="18"/>
              </w:rPr>
              <w:t xml:space="preserve"> “Attach Complete” and “Activate default EPS bearer context accept”.</w:t>
            </w:r>
          </w:p>
        </w:tc>
        <w:tc>
          <w:tcPr>
            <w:tcW w:w="2510" w:type="dxa"/>
            <w:shd w:val="clear" w:color="auto" w:fill="auto"/>
            <w:tcMar>
              <w:left w:w="27" w:type="dxa"/>
            </w:tcMar>
            <w:vAlign w:val="center"/>
          </w:tcPr>
          <w:p w14:paraId="75C686D1" w14:textId="77777777" w:rsidR="00C32EC2" w:rsidRDefault="00C32EC2" w:rsidP="009F1C57">
            <w:pPr>
              <w:keepNext/>
              <w:keepLines/>
              <w:tabs>
                <w:tab w:val="left" w:pos="851"/>
              </w:tabs>
              <w:rPr>
                <w:rFonts w:eastAsia="Arial" w:cs="Arial"/>
                <w:sz w:val="18"/>
                <w:szCs w:val="18"/>
              </w:rPr>
            </w:pPr>
            <w:r>
              <w:rPr>
                <w:rFonts w:eastAsia="Arial" w:cs="Arial"/>
                <w:sz w:val="18"/>
                <w:szCs w:val="18"/>
              </w:rPr>
              <w:t>By this time DUT will have activated the default bearer. Completion of attach means default bearer which is also mission critical bearer is established</w:t>
            </w:r>
          </w:p>
        </w:tc>
      </w:tr>
    </w:tbl>
    <w:p w14:paraId="0F0B676F" w14:textId="77777777" w:rsidR="00C32EC2" w:rsidRDefault="00C32EC2" w:rsidP="00C32EC2">
      <w:pPr>
        <w:rPr>
          <w:rFonts w:eastAsia="Arial" w:cs="Arial"/>
          <w:sz w:val="18"/>
          <w:szCs w:val="18"/>
        </w:rPr>
      </w:pPr>
    </w:p>
    <w:p w14:paraId="438BB9D5" w14:textId="77777777" w:rsidR="00C32EC2" w:rsidRDefault="00C32EC2" w:rsidP="00C32EC2"/>
    <w:p w14:paraId="6264F62C" w14:textId="77777777" w:rsidR="00C32EC2" w:rsidRDefault="00C32EC2" w:rsidP="00C32EC2">
      <w:pPr>
        <w:keepNext/>
        <w:rPr>
          <w:rFonts w:eastAsia="Arial" w:cs="Arial"/>
          <w:b/>
          <w:bCs/>
        </w:rPr>
      </w:pPr>
      <w:r>
        <w:rPr>
          <w:rFonts w:eastAsia="Arial" w:cs="Arial"/>
          <w:b/>
          <w:bCs/>
        </w:rPr>
        <w:lastRenderedPageBreak/>
        <w:t>Scenario B: Mission critical bearer is a dedicated bearer</w:t>
      </w:r>
    </w:p>
    <w:p w14:paraId="5644CF00" w14:textId="77777777" w:rsidR="00C32EC2" w:rsidRDefault="00C32EC2" w:rsidP="00C32EC2">
      <w:pPr>
        <w:keepNext/>
        <w:rPr>
          <w:rFonts w:eastAsia="Arial" w:cs="Arial"/>
        </w:rPr>
      </w:pP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21169DE7"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8C604C0" w14:textId="77777777" w:rsidR="00C32EC2" w:rsidRDefault="00C32EC2" w:rsidP="009F1C57">
            <w:pPr>
              <w:keepNext/>
              <w:keepLines/>
              <w:tabs>
                <w:tab w:val="left" w:pos="851"/>
              </w:tabs>
              <w:rPr>
                <w:rFonts w:eastAsia="Arial" w:cs="Arial"/>
                <w:b/>
                <w:sz w:val="18"/>
                <w:szCs w:val="18"/>
              </w:rPr>
            </w:pPr>
            <w:r>
              <w:rPr>
                <w:rFonts w:eastAsia="Arial" w:cs="Arial"/>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FB0F3BE" w14:textId="77777777" w:rsidR="00C32EC2" w:rsidRDefault="00C32EC2" w:rsidP="009F1C57">
            <w:pPr>
              <w:keepNext/>
              <w:keepLines/>
              <w:tabs>
                <w:tab w:val="left" w:pos="851"/>
              </w:tabs>
              <w:rPr>
                <w:rFonts w:eastAsia="Arial" w:cs="Arial"/>
                <w:b/>
                <w:sz w:val="18"/>
                <w:szCs w:val="18"/>
              </w:rPr>
            </w:pPr>
            <w:r>
              <w:rPr>
                <w:rFonts w:eastAsia="Arial" w:cs="Arial"/>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283B07D" w14:textId="77777777" w:rsidR="00C32EC2" w:rsidRPr="00707F7B" w:rsidRDefault="00C32EC2" w:rsidP="009F1C57">
            <w:pPr>
              <w:keepNext/>
              <w:keepLines/>
              <w:tabs>
                <w:tab w:val="left" w:pos="851"/>
              </w:tabs>
              <w:rPr>
                <w:rFonts w:eastAsia="Arial" w:cs="Arial"/>
                <w:b/>
                <w:sz w:val="18"/>
                <w:szCs w:val="18"/>
              </w:rPr>
            </w:pPr>
            <w:r w:rsidRPr="00707F7B">
              <w:rPr>
                <w:rFonts w:eastAsia="Arial" w:cs="Arial"/>
                <w:b/>
                <w:sz w:val="18"/>
                <w:szCs w:val="18"/>
              </w:rPr>
              <w:t>Expected behaviour</w:t>
            </w:r>
          </w:p>
        </w:tc>
      </w:tr>
      <w:tr w:rsidR="00C32EC2" w14:paraId="684ED3BB"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BB46F5F" w14:textId="77777777" w:rsidR="00C32EC2" w:rsidRDefault="00C32EC2" w:rsidP="009F1C57">
            <w:pPr>
              <w:keepNext/>
              <w:keepLines/>
              <w:rPr>
                <w:rFonts w:eastAsia="Arial" w:cs="Arial"/>
              </w:rPr>
            </w:pPr>
            <w:r>
              <w:rPr>
                <w:rFonts w:eastAsia="Arial" w:cs="Arial"/>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4218227" w14:textId="77777777" w:rsidR="00C32EC2" w:rsidRDefault="00C32EC2" w:rsidP="009F1C57">
            <w:pPr>
              <w:keepNext/>
              <w:keepLines/>
              <w:rPr>
                <w:rFonts w:eastAsia="Arial" w:cs="Arial"/>
                <w:sz w:val="18"/>
                <w:szCs w:val="18"/>
              </w:rPr>
            </w:pPr>
            <w:r>
              <w:rPr>
                <w:rFonts w:eastAsia="Arial" w:cs="Arial"/>
                <w:sz w:val="18"/>
                <w:szCs w:val="18"/>
              </w:rPr>
              <w:t>Switch on (power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48AE8B6" w14:textId="77777777" w:rsidR="00C32EC2" w:rsidRPr="00707F7B" w:rsidRDefault="00C32EC2" w:rsidP="009F1C57">
            <w:pPr>
              <w:keepNext/>
              <w:keepLines/>
              <w:rPr>
                <w:rFonts w:eastAsia="Arial" w:cs="Arial"/>
                <w:sz w:val="18"/>
                <w:szCs w:val="18"/>
              </w:rPr>
            </w:pPr>
            <w:r w:rsidRPr="00707F7B">
              <w:rPr>
                <w:rFonts w:eastAsia="Arial" w:cs="Arial"/>
                <w:sz w:val="18"/>
                <w:szCs w:val="18"/>
              </w:rPr>
              <w:t>DUT successfully establishes RRC connection.</w:t>
            </w:r>
          </w:p>
          <w:p w14:paraId="000E6018" w14:textId="77777777" w:rsidR="00C32EC2" w:rsidRPr="00707F7B" w:rsidRDefault="00C32EC2" w:rsidP="009F1C57">
            <w:pPr>
              <w:keepNext/>
              <w:keepLines/>
              <w:rPr>
                <w:rFonts w:eastAsia="Arial" w:cs="Arial"/>
                <w:sz w:val="18"/>
                <w:szCs w:val="18"/>
              </w:rPr>
            </w:pPr>
            <w:r w:rsidRPr="00707F7B">
              <w:rPr>
                <w:rFonts w:eastAsia="Arial" w:cs="Arial"/>
                <w:sz w:val="18"/>
                <w:szCs w:val="18"/>
              </w:rPr>
              <w:t>“RRC Connection Setup Complete” message is seen.</w:t>
            </w:r>
          </w:p>
          <w:p w14:paraId="42892141"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21CD9EB9"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air interface (Uu) log traces</w:t>
            </w:r>
          </w:p>
        </w:tc>
      </w:tr>
      <w:tr w:rsidR="00C32EC2" w14:paraId="0AC42D72" w14:textId="77777777" w:rsidTr="009F1C57">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331D9370" w14:textId="77777777" w:rsidR="00C32EC2" w:rsidRDefault="00C32EC2" w:rsidP="009F1C57">
            <w:pPr>
              <w:keepNext/>
              <w:keepLines/>
              <w:rPr>
                <w:rFonts w:eastAsia="Arial" w:cs="Arial"/>
              </w:rPr>
            </w:pPr>
            <w:r>
              <w:rPr>
                <w:rFonts w:eastAsia="Arial" w:cs="Arial"/>
              </w:rP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10ADF5C0" w14:textId="77777777" w:rsidR="00C32EC2" w:rsidRDefault="00C32EC2" w:rsidP="009F1C57">
            <w:pPr>
              <w:keepNext/>
              <w:keepLines/>
              <w:rPr>
                <w:rFonts w:eastAsia="Arial" w:cs="Arial"/>
                <w:sz w:val="18"/>
                <w:szCs w:val="18"/>
              </w:rPr>
            </w:pPr>
            <w:r>
              <w:rPr>
                <w:rFonts w:eastAsia="Arial" w:cs="Arial"/>
                <w:sz w:val="18"/>
                <w:szCs w:val="18"/>
              </w:rPr>
              <w:t>DUT attaches to the network</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7CB973DA" w14:textId="77777777" w:rsidR="00C32EC2" w:rsidRPr="00707F7B" w:rsidRDefault="00C32EC2" w:rsidP="009F1C57">
            <w:pPr>
              <w:keepNext/>
              <w:keepLines/>
              <w:rPr>
                <w:rFonts w:eastAsia="Arial" w:cs="Arial"/>
                <w:sz w:val="18"/>
                <w:szCs w:val="18"/>
              </w:rPr>
            </w:pPr>
            <w:r w:rsidRPr="00707F7B">
              <w:rPr>
                <w:rFonts w:eastAsia="Arial" w:cs="Arial"/>
                <w:sz w:val="18"/>
                <w:szCs w:val="18"/>
              </w:rPr>
              <w:t>DUT sends “Attach request” and “PDN connectivity request” to the network.</w:t>
            </w:r>
          </w:p>
          <w:p w14:paraId="719E7FBB"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68972DC8"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air interface (Uu) log traces</w:t>
            </w:r>
          </w:p>
        </w:tc>
      </w:tr>
      <w:tr w:rsidR="00C32EC2" w14:paraId="5963956A"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3103573" w14:textId="77777777" w:rsidR="00C32EC2" w:rsidRDefault="00C32EC2" w:rsidP="009F1C57">
            <w:pPr>
              <w:keepNext/>
              <w:keepLines/>
              <w:rPr>
                <w:rFonts w:eastAsia="Arial" w:cs="Arial"/>
              </w:rPr>
            </w:pPr>
            <w:r>
              <w:rPr>
                <w:rFonts w:eastAsia="Arial" w:cs="Arial"/>
              </w:rP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FDF37BF" w14:textId="77777777" w:rsidR="00C32EC2" w:rsidRDefault="00C32EC2" w:rsidP="009F1C57">
            <w:pPr>
              <w:keepNext/>
              <w:keepLines/>
              <w:rPr>
                <w:rFonts w:eastAsia="Arial" w:cs="Arial"/>
                <w:sz w:val="18"/>
                <w:szCs w:val="18"/>
              </w:rPr>
            </w:pPr>
            <w:r>
              <w:rPr>
                <w:rFonts w:eastAsia="Arial" w:cs="Arial"/>
                <w:sz w:val="18"/>
                <w:szCs w:val="18"/>
              </w:rPr>
              <w:t>DUT activates the default bearer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16A725A" w14:textId="77777777" w:rsidR="00C32EC2" w:rsidRPr="00707F7B" w:rsidRDefault="00C32EC2" w:rsidP="009F1C57">
            <w:pPr>
              <w:keepNext/>
              <w:keepLines/>
              <w:rPr>
                <w:rFonts w:eastAsia="Arial" w:cs="Arial"/>
                <w:sz w:val="18"/>
                <w:szCs w:val="18"/>
              </w:rPr>
            </w:pPr>
            <w:r w:rsidRPr="00707F7B">
              <w:rPr>
                <w:rFonts w:eastAsia="Arial" w:cs="Arial"/>
                <w:sz w:val="18"/>
                <w:szCs w:val="18"/>
              </w:rPr>
              <w:t>DUT receives “Attach accept” and “Activate default EPS bearer context request “.</w:t>
            </w:r>
          </w:p>
          <w:p w14:paraId="1BB1C9FA" w14:textId="77777777" w:rsidR="00C32EC2" w:rsidRPr="00707F7B" w:rsidRDefault="00C32EC2" w:rsidP="009F1C57">
            <w:pPr>
              <w:keepNext/>
              <w:keepLines/>
              <w:rPr>
                <w:rFonts w:eastAsia="Arial" w:cs="Arial"/>
                <w:sz w:val="18"/>
                <w:szCs w:val="18"/>
              </w:rPr>
            </w:pPr>
            <w:r w:rsidRPr="00707F7B">
              <w:rPr>
                <w:rFonts w:eastAsia="Arial" w:cs="Arial"/>
                <w:sz w:val="18"/>
                <w:szCs w:val="18"/>
              </w:rPr>
              <w:t>Verify the value of “Quality of Service Class Identifier (QCI)” to be another value than 69.</w:t>
            </w:r>
          </w:p>
          <w:p w14:paraId="0E9E4939" w14:textId="77777777" w:rsidR="00C32EC2" w:rsidRPr="00707F7B" w:rsidRDefault="00C32EC2" w:rsidP="009F1C57">
            <w:pPr>
              <w:keepNext/>
              <w:keepLines/>
              <w:rPr>
                <w:rFonts w:eastAsia="Arial" w:cs="Arial"/>
                <w:sz w:val="18"/>
                <w:szCs w:val="18"/>
              </w:rPr>
            </w:pPr>
            <w:r w:rsidRPr="00707F7B">
              <w:rPr>
                <w:rFonts w:eastAsia="Arial" w:cs="Arial"/>
                <w:sz w:val="18"/>
                <w:szCs w:val="18"/>
              </w:rPr>
              <w:t>DUT sends “Attach Complete” and “Activate default EPS bearer context accept”.</w:t>
            </w:r>
          </w:p>
          <w:p w14:paraId="696BDB88" w14:textId="77777777" w:rsidR="00C32EC2" w:rsidRPr="00707F7B" w:rsidRDefault="00C32EC2" w:rsidP="009F1C57">
            <w:pPr>
              <w:keepNext/>
              <w:keepLines/>
              <w:rPr>
                <w:rFonts w:eastAsia="Arial" w:cs="Arial"/>
                <w:sz w:val="18"/>
                <w:szCs w:val="18"/>
              </w:rPr>
            </w:pPr>
            <w:r w:rsidRPr="00707F7B">
              <w:rPr>
                <w:rFonts w:eastAsia="Arial" w:cs="Arial"/>
                <w:sz w:val="18"/>
                <w:szCs w:val="18"/>
              </w:rPr>
              <w:t>At this point, default bearer is established.</w:t>
            </w:r>
          </w:p>
          <w:p w14:paraId="69D1E9B7"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34FFEE3E"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air interface (Uu) log traces</w:t>
            </w:r>
          </w:p>
        </w:tc>
      </w:tr>
      <w:tr w:rsidR="00C32EC2" w14:paraId="557C34B5"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C67FBFE" w14:textId="77777777" w:rsidR="00C32EC2" w:rsidRDefault="00C32EC2" w:rsidP="009F1C57">
            <w:pPr>
              <w:keepNext/>
              <w:keepLines/>
              <w:rPr>
                <w:rFonts w:eastAsia="Arial" w:cs="Arial"/>
              </w:rPr>
            </w:pPr>
            <w:r>
              <w:rPr>
                <w:rFonts w:eastAsia="Arial" w:cs="Arial"/>
              </w:rP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C3B1C1D" w14:textId="77777777" w:rsidR="00C32EC2" w:rsidRDefault="00C32EC2" w:rsidP="009F1C57">
            <w:pPr>
              <w:keepNext/>
              <w:keepLines/>
              <w:rPr>
                <w:rFonts w:eastAsia="Arial" w:cs="Arial"/>
                <w:sz w:val="18"/>
                <w:szCs w:val="18"/>
              </w:rPr>
            </w:pPr>
            <w:r>
              <w:rPr>
                <w:rFonts w:eastAsia="Arial" w:cs="Arial"/>
                <w:sz w:val="18"/>
                <w:szCs w:val="18"/>
              </w:rPr>
              <w:t>DUT activates dedicated critical bearer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2B23A09" w14:textId="77777777" w:rsidR="00C32EC2" w:rsidRPr="00707F7B" w:rsidRDefault="00C32EC2" w:rsidP="009F1C57">
            <w:pPr>
              <w:keepNext/>
              <w:keepLines/>
              <w:rPr>
                <w:rFonts w:eastAsia="Arial" w:cs="Arial"/>
                <w:sz w:val="18"/>
                <w:szCs w:val="18"/>
              </w:rPr>
            </w:pPr>
            <w:r w:rsidRPr="00707F7B">
              <w:rPr>
                <w:rFonts w:eastAsia="Arial" w:cs="Arial"/>
                <w:sz w:val="18"/>
                <w:szCs w:val="18"/>
              </w:rPr>
              <w:t>DUT receives “Activate dedicated EPS bearer context request”.</w:t>
            </w:r>
          </w:p>
          <w:p w14:paraId="2A693946" w14:textId="77777777" w:rsidR="00C32EC2" w:rsidRPr="00707F7B" w:rsidRDefault="00C32EC2" w:rsidP="009F1C57">
            <w:pPr>
              <w:keepNext/>
              <w:keepLines/>
              <w:rPr>
                <w:rFonts w:eastAsia="Arial" w:cs="Arial"/>
                <w:sz w:val="18"/>
                <w:szCs w:val="18"/>
              </w:rPr>
            </w:pPr>
            <w:r w:rsidRPr="00707F7B">
              <w:rPr>
                <w:rFonts w:eastAsia="Arial" w:cs="Arial"/>
                <w:sz w:val="18"/>
                <w:szCs w:val="18"/>
              </w:rPr>
              <w:t>Verify the value of “Quality of Service Class Identifier (QCI)” to be 69.</w:t>
            </w:r>
          </w:p>
          <w:p w14:paraId="21C6E948" w14:textId="77777777" w:rsidR="00C32EC2" w:rsidRPr="00707F7B" w:rsidRDefault="00C32EC2" w:rsidP="009F1C57">
            <w:pPr>
              <w:keepNext/>
              <w:keepLines/>
              <w:rPr>
                <w:rFonts w:eastAsia="Arial" w:cs="Arial"/>
                <w:sz w:val="18"/>
                <w:szCs w:val="18"/>
              </w:rPr>
            </w:pPr>
            <w:r w:rsidRPr="00707F7B">
              <w:rPr>
                <w:rFonts w:eastAsia="Arial" w:cs="Arial"/>
                <w:sz w:val="18"/>
                <w:szCs w:val="18"/>
              </w:rPr>
              <w:t xml:space="preserve">DUT sends “Activate dedicated EPS bearer context accept”. </w:t>
            </w:r>
          </w:p>
          <w:p w14:paraId="66F02122" w14:textId="77777777" w:rsidR="00C32EC2" w:rsidRPr="00707F7B" w:rsidRDefault="00C32EC2" w:rsidP="009F1C57">
            <w:pPr>
              <w:keepNext/>
              <w:keepLines/>
              <w:rPr>
                <w:rFonts w:eastAsia="Arial" w:cs="Arial"/>
                <w:sz w:val="18"/>
                <w:szCs w:val="18"/>
              </w:rPr>
            </w:pPr>
            <w:r w:rsidRPr="00707F7B">
              <w:rPr>
                <w:rFonts w:eastAsia="Arial" w:cs="Arial"/>
                <w:sz w:val="18"/>
                <w:szCs w:val="18"/>
              </w:rPr>
              <w:t>At this point, mission critical bearer is established.</w:t>
            </w:r>
          </w:p>
          <w:p w14:paraId="2533F51D"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554F1241"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air interface (Uu) log traces</w:t>
            </w:r>
          </w:p>
        </w:tc>
      </w:tr>
    </w:tbl>
    <w:p w14:paraId="18FEEF94" w14:textId="77777777" w:rsidR="00C32EC2" w:rsidRDefault="00C32EC2" w:rsidP="00C32EC2"/>
    <w:p w14:paraId="0739C2DB" w14:textId="77777777" w:rsidR="00C32EC2" w:rsidRDefault="00C32EC2" w:rsidP="00C32EC2">
      <w:pPr>
        <w:keepNext/>
        <w:keepLines/>
        <w:rPr>
          <w:rFonts w:eastAsia="Arial" w:cs="Arial"/>
          <w:b/>
        </w:rPr>
      </w:pPr>
      <w:r>
        <w:rPr>
          <w:rFonts w:eastAsia="Arial" w:cs="Arial"/>
          <w:b/>
        </w:rPr>
        <w:lastRenderedPageBreak/>
        <w:t>Example message flow for mission critical bearer setup for scenaio B</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542E5128" w14:textId="77777777" w:rsidTr="009F1C57">
        <w:tc>
          <w:tcPr>
            <w:tcW w:w="532" w:type="dxa"/>
            <w:tcBorders>
              <w:bottom w:val="single" w:sz="4" w:space="0" w:color="BFBFBF"/>
            </w:tcBorders>
            <w:shd w:val="clear" w:color="auto" w:fill="F2F2F2"/>
            <w:tcMar>
              <w:left w:w="27" w:type="dxa"/>
            </w:tcMar>
          </w:tcPr>
          <w:p w14:paraId="4DF506FA" w14:textId="77777777" w:rsidR="00C32EC2" w:rsidRDefault="00C32EC2" w:rsidP="009F1C57">
            <w:pPr>
              <w:keepNext/>
              <w:keepLines/>
              <w:tabs>
                <w:tab w:val="left" w:pos="851"/>
              </w:tabs>
              <w:rPr>
                <w:rFonts w:eastAsia="Arial" w:cs="Arial"/>
                <w:b/>
                <w:sz w:val="18"/>
                <w:szCs w:val="18"/>
              </w:rPr>
            </w:pPr>
            <w:r>
              <w:rPr>
                <w:rFonts w:eastAsia="Arial" w:cs="Arial"/>
                <w:b/>
                <w:sz w:val="18"/>
                <w:szCs w:val="18"/>
              </w:rPr>
              <w:t>Step</w:t>
            </w:r>
          </w:p>
        </w:tc>
        <w:tc>
          <w:tcPr>
            <w:tcW w:w="991" w:type="dxa"/>
            <w:shd w:val="clear" w:color="auto" w:fill="F2F2F2"/>
            <w:tcMar>
              <w:left w:w="27" w:type="dxa"/>
            </w:tcMar>
          </w:tcPr>
          <w:p w14:paraId="4C19803B" w14:textId="77777777" w:rsidR="00C32EC2" w:rsidRDefault="00C32EC2" w:rsidP="009F1C57">
            <w:pPr>
              <w:keepNext/>
              <w:keepLines/>
              <w:tabs>
                <w:tab w:val="left" w:pos="851"/>
              </w:tabs>
              <w:rPr>
                <w:rFonts w:eastAsia="Arial" w:cs="Arial"/>
                <w:b/>
                <w:sz w:val="18"/>
                <w:szCs w:val="18"/>
              </w:rPr>
            </w:pPr>
            <w:r>
              <w:rPr>
                <w:rFonts w:eastAsia="Arial" w:cs="Arial"/>
                <w:b/>
                <w:sz w:val="18"/>
                <w:szCs w:val="18"/>
              </w:rPr>
              <w:t>Direction</w:t>
            </w:r>
            <w:r>
              <w:rPr>
                <w:rFonts w:eastAsia="Arial" w:cs="Arial"/>
                <w:b/>
                <w:sz w:val="18"/>
                <w:szCs w:val="18"/>
              </w:rPr>
              <w:br/>
              <w:t>DUT - NW</w:t>
            </w:r>
          </w:p>
        </w:tc>
        <w:tc>
          <w:tcPr>
            <w:tcW w:w="4898" w:type="dxa"/>
            <w:shd w:val="clear" w:color="auto" w:fill="F2F2F2"/>
            <w:tcMar>
              <w:left w:w="27" w:type="dxa"/>
            </w:tcMar>
          </w:tcPr>
          <w:p w14:paraId="0959485B" w14:textId="77777777" w:rsidR="00C32EC2" w:rsidRDefault="00C32EC2" w:rsidP="009F1C57">
            <w:pPr>
              <w:keepNext/>
              <w:keepLines/>
              <w:tabs>
                <w:tab w:val="left" w:pos="851"/>
              </w:tabs>
              <w:rPr>
                <w:rFonts w:eastAsia="Arial" w:cs="Arial"/>
                <w:b/>
                <w:sz w:val="18"/>
                <w:szCs w:val="18"/>
              </w:rPr>
            </w:pPr>
            <w:r>
              <w:rPr>
                <w:rFonts w:eastAsia="Arial" w:cs="Arial"/>
                <w:b/>
                <w:sz w:val="18"/>
                <w:szCs w:val="18"/>
              </w:rPr>
              <w:t>Message</w:t>
            </w:r>
          </w:p>
        </w:tc>
        <w:tc>
          <w:tcPr>
            <w:tcW w:w="2510" w:type="dxa"/>
            <w:shd w:val="clear" w:color="auto" w:fill="F2F2F2"/>
            <w:tcMar>
              <w:left w:w="27" w:type="dxa"/>
            </w:tcMar>
          </w:tcPr>
          <w:p w14:paraId="41397445" w14:textId="77777777" w:rsidR="00C32EC2" w:rsidRDefault="00C32EC2" w:rsidP="009F1C57">
            <w:pPr>
              <w:keepNext/>
              <w:keepLines/>
              <w:tabs>
                <w:tab w:val="left" w:pos="851"/>
              </w:tabs>
              <w:rPr>
                <w:rFonts w:eastAsia="Arial" w:cs="Arial"/>
                <w:b/>
                <w:sz w:val="18"/>
                <w:szCs w:val="18"/>
              </w:rPr>
            </w:pPr>
            <w:r>
              <w:rPr>
                <w:rFonts w:eastAsia="Arial" w:cs="Arial"/>
                <w:b/>
                <w:sz w:val="18"/>
                <w:szCs w:val="18"/>
              </w:rPr>
              <w:t>Comments</w:t>
            </w:r>
          </w:p>
        </w:tc>
      </w:tr>
      <w:tr w:rsidR="00C32EC2" w14:paraId="7A3BD07E" w14:textId="77777777" w:rsidTr="009F1C57">
        <w:tc>
          <w:tcPr>
            <w:tcW w:w="8931" w:type="dxa"/>
            <w:gridSpan w:val="4"/>
            <w:tcBorders>
              <w:bottom w:val="single" w:sz="4" w:space="0" w:color="BFBFBF"/>
            </w:tcBorders>
            <w:shd w:val="clear" w:color="auto" w:fill="F2F2F2"/>
            <w:tcMar>
              <w:left w:w="27" w:type="dxa"/>
            </w:tcMar>
          </w:tcPr>
          <w:p w14:paraId="0FEC606C"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Mission critical bearer setup</w:t>
            </w:r>
          </w:p>
        </w:tc>
      </w:tr>
      <w:tr w:rsidR="00C32EC2" w14:paraId="077996B1" w14:textId="77777777" w:rsidTr="009F1C57">
        <w:tc>
          <w:tcPr>
            <w:tcW w:w="532" w:type="dxa"/>
            <w:shd w:val="clear" w:color="auto" w:fill="F2F2F2"/>
            <w:tcMar>
              <w:left w:w="27" w:type="dxa"/>
            </w:tcMar>
            <w:vAlign w:val="center"/>
          </w:tcPr>
          <w:p w14:paraId="63BA79FE" w14:textId="77777777" w:rsidR="00C32EC2" w:rsidRDefault="00C32EC2" w:rsidP="009F1C57">
            <w:pPr>
              <w:keepNext/>
              <w:keepLines/>
              <w:rPr>
                <w:rFonts w:eastAsia="Arial" w:cs="Arial"/>
              </w:rPr>
            </w:pPr>
            <w:r>
              <w:rPr>
                <w:rFonts w:eastAsia="Arial" w:cs="Arial"/>
              </w:rPr>
              <w:t>1</w:t>
            </w:r>
          </w:p>
        </w:tc>
        <w:tc>
          <w:tcPr>
            <w:tcW w:w="991" w:type="dxa"/>
            <w:shd w:val="clear" w:color="auto" w:fill="auto"/>
            <w:tcMar>
              <w:left w:w="27" w:type="dxa"/>
            </w:tcMar>
          </w:tcPr>
          <w:p w14:paraId="03E6E7CF"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4C579E34" w14:textId="77777777" w:rsidR="00C32EC2" w:rsidRDefault="00C32EC2" w:rsidP="009F1C57">
            <w:pPr>
              <w:keepNext/>
              <w:keepLines/>
              <w:tabs>
                <w:tab w:val="left" w:pos="851"/>
              </w:tabs>
              <w:rPr>
                <w:rFonts w:eastAsia="Arial" w:cs="Arial"/>
                <w:sz w:val="18"/>
                <w:szCs w:val="18"/>
              </w:rPr>
            </w:pPr>
            <w:r w:rsidRPr="00DC187F">
              <w:rPr>
                <w:rFonts w:eastAsia="Arial" w:cs="Arial"/>
                <w:sz w:val="18"/>
                <w:szCs w:val="18"/>
              </w:rPr>
              <w:t>DUT sends “Attach request” and “PDN connectivity request”</w:t>
            </w:r>
            <w:r>
              <w:rPr>
                <w:rFonts w:eastAsia="Arial" w:cs="Arial"/>
                <w:sz w:val="18"/>
                <w:szCs w:val="18"/>
              </w:rPr>
              <w:t>.</w:t>
            </w:r>
          </w:p>
        </w:tc>
        <w:tc>
          <w:tcPr>
            <w:tcW w:w="2510" w:type="dxa"/>
            <w:shd w:val="clear" w:color="auto" w:fill="auto"/>
            <w:tcMar>
              <w:left w:w="27" w:type="dxa"/>
            </w:tcMar>
            <w:vAlign w:val="center"/>
          </w:tcPr>
          <w:p w14:paraId="585D1EF6" w14:textId="77777777" w:rsidR="00C32EC2" w:rsidRDefault="00C32EC2" w:rsidP="009F1C57">
            <w:pPr>
              <w:keepNext/>
              <w:keepLines/>
              <w:tabs>
                <w:tab w:val="left" w:pos="851"/>
              </w:tabs>
              <w:rPr>
                <w:rFonts w:eastAsia="Arial" w:cs="Arial"/>
                <w:sz w:val="18"/>
                <w:szCs w:val="18"/>
              </w:rPr>
            </w:pPr>
            <w:r w:rsidRPr="00481E1D">
              <w:rPr>
                <w:rFonts w:eastAsia="Arial" w:cs="Arial"/>
                <w:sz w:val="18"/>
                <w:szCs w:val="18"/>
              </w:rPr>
              <w:t>Only NAS messages are given</w:t>
            </w:r>
          </w:p>
        </w:tc>
      </w:tr>
      <w:tr w:rsidR="00C32EC2" w14:paraId="4CAAAE36" w14:textId="77777777" w:rsidTr="009F1C57">
        <w:tc>
          <w:tcPr>
            <w:tcW w:w="532" w:type="dxa"/>
            <w:shd w:val="clear" w:color="auto" w:fill="F2F2F2"/>
            <w:tcMar>
              <w:left w:w="27" w:type="dxa"/>
            </w:tcMar>
            <w:vAlign w:val="center"/>
          </w:tcPr>
          <w:p w14:paraId="5E96B72D" w14:textId="77777777" w:rsidR="00C32EC2" w:rsidRDefault="00C32EC2" w:rsidP="009F1C57">
            <w:pPr>
              <w:keepNext/>
              <w:keepLines/>
              <w:rPr>
                <w:rFonts w:eastAsia="Arial" w:cs="Arial"/>
              </w:rPr>
            </w:pPr>
            <w:r>
              <w:rPr>
                <w:rFonts w:eastAsia="Arial" w:cs="Arial"/>
              </w:rPr>
              <w:t>2</w:t>
            </w:r>
          </w:p>
        </w:tc>
        <w:tc>
          <w:tcPr>
            <w:tcW w:w="991" w:type="dxa"/>
            <w:shd w:val="clear" w:color="auto" w:fill="auto"/>
            <w:tcMar>
              <w:left w:w="27" w:type="dxa"/>
            </w:tcMar>
          </w:tcPr>
          <w:p w14:paraId="56FE2000"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6E1E73FE" w14:textId="77777777" w:rsidR="00C32EC2" w:rsidRDefault="00C32EC2" w:rsidP="009F1C57">
            <w:pPr>
              <w:keepNext/>
              <w:keepLines/>
              <w:tabs>
                <w:tab w:val="left" w:pos="851"/>
              </w:tabs>
              <w:rPr>
                <w:rFonts w:eastAsia="Arial" w:cs="Arial"/>
                <w:sz w:val="18"/>
                <w:szCs w:val="18"/>
              </w:rPr>
            </w:pPr>
            <w:r w:rsidRPr="00DC187F">
              <w:rPr>
                <w:rFonts w:eastAsia="Arial" w:cs="Arial"/>
                <w:sz w:val="18"/>
                <w:szCs w:val="18"/>
              </w:rPr>
              <w:t>DUT receives “Attach accept” and “Activate default EPS bearer context request”</w:t>
            </w:r>
            <w:r>
              <w:rPr>
                <w:rFonts w:eastAsia="Arial" w:cs="Arial"/>
                <w:sz w:val="18"/>
                <w:szCs w:val="18"/>
              </w:rPr>
              <w:t>.</w:t>
            </w:r>
          </w:p>
        </w:tc>
        <w:tc>
          <w:tcPr>
            <w:tcW w:w="2510" w:type="dxa"/>
            <w:shd w:val="clear" w:color="auto" w:fill="auto"/>
            <w:tcMar>
              <w:left w:w="27" w:type="dxa"/>
            </w:tcMar>
            <w:vAlign w:val="center"/>
          </w:tcPr>
          <w:p w14:paraId="2154C8DE" w14:textId="77777777" w:rsidR="00C32EC2" w:rsidRDefault="00C32EC2" w:rsidP="009F1C57">
            <w:pPr>
              <w:keepNext/>
              <w:keepLines/>
              <w:tabs>
                <w:tab w:val="left" w:pos="851"/>
              </w:tabs>
              <w:rPr>
                <w:rFonts w:eastAsia="Arial" w:cs="Arial"/>
                <w:sz w:val="18"/>
                <w:szCs w:val="18"/>
              </w:rPr>
            </w:pPr>
            <w:r w:rsidRPr="00481E1D">
              <w:rPr>
                <w:rFonts w:eastAsia="Arial" w:cs="Arial"/>
                <w:sz w:val="18"/>
                <w:szCs w:val="18"/>
              </w:rPr>
              <w:t>Verify QCI value in “Activate default EPS bearer context request”</w:t>
            </w:r>
            <w:r>
              <w:rPr>
                <w:rFonts w:eastAsia="Arial" w:cs="Arial"/>
                <w:sz w:val="18"/>
                <w:szCs w:val="18"/>
              </w:rPr>
              <w:t xml:space="preserve"> noty</w:t>
            </w:r>
            <w:r w:rsidRPr="00481E1D">
              <w:rPr>
                <w:rFonts w:eastAsia="Arial" w:cs="Arial"/>
                <w:sz w:val="18"/>
                <w:szCs w:val="18"/>
              </w:rPr>
              <w:t xml:space="preserve"> to be 69</w:t>
            </w:r>
          </w:p>
        </w:tc>
      </w:tr>
      <w:tr w:rsidR="00C32EC2" w14:paraId="45C2D50A" w14:textId="77777777" w:rsidTr="009F1C57">
        <w:tc>
          <w:tcPr>
            <w:tcW w:w="532" w:type="dxa"/>
            <w:shd w:val="clear" w:color="auto" w:fill="F2F2F2"/>
            <w:tcMar>
              <w:left w:w="27" w:type="dxa"/>
            </w:tcMar>
            <w:vAlign w:val="center"/>
          </w:tcPr>
          <w:p w14:paraId="4AEA24FC" w14:textId="77777777" w:rsidR="00C32EC2" w:rsidRDefault="00C32EC2" w:rsidP="009F1C57">
            <w:pPr>
              <w:keepNext/>
              <w:keepLines/>
              <w:rPr>
                <w:rFonts w:eastAsia="Arial" w:cs="Arial"/>
              </w:rPr>
            </w:pPr>
            <w:r>
              <w:rPr>
                <w:rFonts w:eastAsia="Arial" w:cs="Arial"/>
              </w:rPr>
              <w:t>3</w:t>
            </w:r>
          </w:p>
        </w:tc>
        <w:tc>
          <w:tcPr>
            <w:tcW w:w="991" w:type="dxa"/>
            <w:shd w:val="clear" w:color="auto" w:fill="auto"/>
            <w:tcMar>
              <w:left w:w="27" w:type="dxa"/>
            </w:tcMar>
          </w:tcPr>
          <w:p w14:paraId="1399A972"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09064259" w14:textId="77777777" w:rsidR="00C32EC2" w:rsidRDefault="00C32EC2" w:rsidP="009F1C57">
            <w:pPr>
              <w:keepNext/>
              <w:keepLines/>
              <w:tabs>
                <w:tab w:val="left" w:pos="851"/>
              </w:tabs>
              <w:rPr>
                <w:rFonts w:eastAsia="Arial" w:cs="Arial"/>
                <w:sz w:val="18"/>
                <w:szCs w:val="18"/>
              </w:rPr>
            </w:pPr>
            <w:r w:rsidRPr="00DC187F">
              <w:rPr>
                <w:rFonts w:eastAsia="Arial" w:cs="Arial"/>
                <w:sz w:val="18"/>
                <w:szCs w:val="18"/>
              </w:rPr>
              <w:t>DUT sends “Attach Complete” and “Activate default EPS bearer context accept”.</w:t>
            </w:r>
          </w:p>
        </w:tc>
        <w:tc>
          <w:tcPr>
            <w:tcW w:w="2510" w:type="dxa"/>
            <w:shd w:val="clear" w:color="auto" w:fill="auto"/>
            <w:tcMar>
              <w:left w:w="27" w:type="dxa"/>
            </w:tcMar>
            <w:vAlign w:val="center"/>
          </w:tcPr>
          <w:p w14:paraId="502C1231" w14:textId="77777777" w:rsidR="00C32EC2" w:rsidRDefault="00C32EC2" w:rsidP="009F1C57">
            <w:pPr>
              <w:keepNext/>
              <w:keepLines/>
              <w:tabs>
                <w:tab w:val="left" w:pos="851"/>
              </w:tabs>
              <w:rPr>
                <w:rFonts w:eastAsia="Arial" w:cs="Arial"/>
                <w:sz w:val="18"/>
                <w:szCs w:val="18"/>
              </w:rPr>
            </w:pPr>
            <w:r>
              <w:rPr>
                <w:rFonts w:eastAsia="Arial" w:cs="Arial"/>
                <w:sz w:val="18"/>
                <w:szCs w:val="18"/>
              </w:rPr>
              <w:t>By this time DUT will have activated the default bearer</w:t>
            </w:r>
          </w:p>
        </w:tc>
      </w:tr>
      <w:tr w:rsidR="00C32EC2" w14:paraId="0152B51F" w14:textId="77777777" w:rsidTr="009F1C57">
        <w:tc>
          <w:tcPr>
            <w:tcW w:w="532" w:type="dxa"/>
            <w:shd w:val="clear" w:color="auto" w:fill="F2F2F2"/>
            <w:tcMar>
              <w:left w:w="27" w:type="dxa"/>
            </w:tcMar>
            <w:vAlign w:val="center"/>
          </w:tcPr>
          <w:p w14:paraId="5E73C868" w14:textId="77777777" w:rsidR="00C32EC2" w:rsidRDefault="00C32EC2" w:rsidP="009F1C57">
            <w:pPr>
              <w:keepNext/>
              <w:keepLines/>
              <w:rPr>
                <w:rFonts w:eastAsia="Arial" w:cs="Arial"/>
              </w:rPr>
            </w:pPr>
            <w:r>
              <w:rPr>
                <w:rFonts w:eastAsia="Arial" w:cs="Arial"/>
              </w:rPr>
              <w:t>4</w:t>
            </w:r>
          </w:p>
        </w:tc>
        <w:tc>
          <w:tcPr>
            <w:tcW w:w="991" w:type="dxa"/>
            <w:shd w:val="clear" w:color="auto" w:fill="auto"/>
            <w:tcMar>
              <w:left w:w="27" w:type="dxa"/>
            </w:tcMar>
          </w:tcPr>
          <w:p w14:paraId="1ADC2D94"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0BCD3A8B" w14:textId="77777777" w:rsidR="00C32EC2" w:rsidRDefault="00C32EC2" w:rsidP="009F1C57">
            <w:pPr>
              <w:keepNext/>
              <w:keepLines/>
              <w:tabs>
                <w:tab w:val="left" w:pos="851"/>
              </w:tabs>
              <w:rPr>
                <w:rFonts w:eastAsia="Arial" w:cs="Arial"/>
                <w:sz w:val="18"/>
                <w:szCs w:val="18"/>
              </w:rPr>
            </w:pPr>
            <w:r w:rsidRPr="00DC187F">
              <w:rPr>
                <w:rFonts w:eastAsia="Arial" w:cs="Arial"/>
                <w:sz w:val="18"/>
                <w:szCs w:val="18"/>
              </w:rPr>
              <w:t>DUT receives “Activate dedicated EPS bearer context request”.</w:t>
            </w:r>
          </w:p>
        </w:tc>
        <w:tc>
          <w:tcPr>
            <w:tcW w:w="2510" w:type="dxa"/>
            <w:shd w:val="clear" w:color="auto" w:fill="auto"/>
            <w:tcMar>
              <w:left w:w="27" w:type="dxa"/>
            </w:tcMar>
            <w:vAlign w:val="center"/>
          </w:tcPr>
          <w:p w14:paraId="5B4BADAD" w14:textId="77777777" w:rsidR="00C32EC2" w:rsidRDefault="00C32EC2" w:rsidP="009F1C57">
            <w:pPr>
              <w:keepNext/>
              <w:keepLines/>
              <w:tabs>
                <w:tab w:val="left" w:pos="851"/>
              </w:tabs>
              <w:rPr>
                <w:rFonts w:eastAsia="Arial" w:cs="Arial"/>
                <w:sz w:val="18"/>
                <w:szCs w:val="18"/>
              </w:rPr>
            </w:pPr>
            <w:r w:rsidRPr="00481E1D">
              <w:rPr>
                <w:rFonts w:eastAsia="Arial" w:cs="Arial"/>
                <w:sz w:val="18"/>
                <w:szCs w:val="18"/>
              </w:rPr>
              <w:t>Verify the value of “Quality of Service Class Identifier (QCI)” to be 69.</w:t>
            </w:r>
          </w:p>
        </w:tc>
      </w:tr>
      <w:tr w:rsidR="00C32EC2" w14:paraId="4813139B" w14:textId="77777777" w:rsidTr="009F1C57">
        <w:tc>
          <w:tcPr>
            <w:tcW w:w="532" w:type="dxa"/>
            <w:shd w:val="clear" w:color="auto" w:fill="F2F2F2"/>
            <w:tcMar>
              <w:left w:w="27" w:type="dxa"/>
            </w:tcMar>
            <w:vAlign w:val="center"/>
          </w:tcPr>
          <w:p w14:paraId="5CFB0F9F" w14:textId="77777777" w:rsidR="00C32EC2" w:rsidRDefault="00C32EC2" w:rsidP="009F1C57">
            <w:pPr>
              <w:keepNext/>
              <w:keepLines/>
              <w:rPr>
                <w:rFonts w:eastAsia="Arial" w:cs="Arial"/>
              </w:rPr>
            </w:pPr>
            <w:r>
              <w:rPr>
                <w:rFonts w:eastAsia="Arial" w:cs="Arial"/>
              </w:rPr>
              <w:t>5</w:t>
            </w:r>
          </w:p>
        </w:tc>
        <w:tc>
          <w:tcPr>
            <w:tcW w:w="991" w:type="dxa"/>
            <w:shd w:val="clear" w:color="auto" w:fill="auto"/>
            <w:tcMar>
              <w:left w:w="27" w:type="dxa"/>
            </w:tcMar>
          </w:tcPr>
          <w:p w14:paraId="26932ACB"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76DD7F7D" w14:textId="77777777" w:rsidR="00C32EC2" w:rsidRPr="00DC187F" w:rsidRDefault="00C32EC2" w:rsidP="009F1C57">
            <w:pPr>
              <w:keepNext/>
              <w:keepLines/>
              <w:tabs>
                <w:tab w:val="left" w:pos="851"/>
              </w:tabs>
              <w:rPr>
                <w:rFonts w:eastAsia="Arial" w:cs="Arial"/>
                <w:sz w:val="18"/>
                <w:szCs w:val="18"/>
              </w:rPr>
            </w:pPr>
            <w:r w:rsidRPr="00481E1D">
              <w:rPr>
                <w:rFonts w:eastAsia="Arial" w:cs="Arial"/>
                <w:sz w:val="18"/>
                <w:szCs w:val="18"/>
              </w:rPr>
              <w:t>DUT sends “Activate dedicated EPS bearer context accept”.</w:t>
            </w:r>
          </w:p>
        </w:tc>
        <w:tc>
          <w:tcPr>
            <w:tcW w:w="2510" w:type="dxa"/>
            <w:shd w:val="clear" w:color="auto" w:fill="auto"/>
            <w:tcMar>
              <w:left w:w="27" w:type="dxa"/>
            </w:tcMar>
            <w:vAlign w:val="center"/>
          </w:tcPr>
          <w:p w14:paraId="2A70E522" w14:textId="77777777" w:rsidR="00C32EC2" w:rsidRDefault="00C32EC2" w:rsidP="009F1C57">
            <w:pPr>
              <w:keepNext/>
              <w:keepLines/>
              <w:tabs>
                <w:tab w:val="left" w:pos="851"/>
              </w:tabs>
              <w:rPr>
                <w:rFonts w:eastAsia="Arial" w:cs="Arial"/>
                <w:sz w:val="18"/>
                <w:szCs w:val="18"/>
              </w:rPr>
            </w:pPr>
            <w:r w:rsidRPr="00481E1D">
              <w:rPr>
                <w:rFonts w:eastAsia="Arial" w:cs="Arial"/>
                <w:sz w:val="18"/>
                <w:szCs w:val="18"/>
              </w:rPr>
              <w:t>At this point, mission critical bearer is established.</w:t>
            </w:r>
          </w:p>
        </w:tc>
      </w:tr>
    </w:tbl>
    <w:p w14:paraId="2B2F5217" w14:textId="77777777" w:rsidR="00C32EC2" w:rsidRDefault="00C32EC2" w:rsidP="00C32EC2">
      <w:pPr>
        <w:pStyle w:val="Heading3"/>
      </w:pPr>
      <w:bookmarkStart w:id="10" w:name="_heading=h.1fob9te" w:colFirst="0" w:colLast="0"/>
      <w:bookmarkStart w:id="11" w:name="_Toc135143418"/>
      <w:bookmarkStart w:id="12" w:name="_Toc220946730"/>
      <w:bookmarkEnd w:id="10"/>
      <w:r>
        <w:t>110.1.2 User Authentication</w:t>
      </w:r>
      <w:bookmarkEnd w:id="11"/>
      <w:bookmarkEnd w:id="12"/>
    </w:p>
    <w:p w14:paraId="516D0962" w14:textId="77777777" w:rsidR="00C32EC2" w:rsidRDefault="00C32EC2" w:rsidP="00C32EC2">
      <w:pPr>
        <w:keepNext/>
        <w:keepLines/>
        <w:rPr>
          <w:b/>
        </w:rPr>
      </w:pPr>
      <w:r>
        <w:rPr>
          <w:b/>
        </w:rPr>
        <w:t>Description</w:t>
      </w:r>
    </w:p>
    <w:p w14:paraId="5F0DC3F3" w14:textId="77777777" w:rsidR="00C32EC2" w:rsidRDefault="00C32EC2" w:rsidP="00C32EC2">
      <w:r>
        <w:t xml:space="preserve">The purpose of this test is to validate the successful user authentication including a successful MCX (using PTT placeholder for DATA, Video) Client registration: </w:t>
      </w:r>
    </w:p>
    <w:p w14:paraId="2E2328D4" w14:textId="77777777" w:rsidR="00C32EC2" w:rsidRDefault="00C32EC2" w:rsidP="00C32EC2">
      <w:pPr>
        <w:keepNext/>
        <w:keepLines/>
        <w:rPr>
          <w:b/>
        </w:rPr>
      </w:pPr>
      <w:r>
        <w:rPr>
          <w:b/>
        </w:rPr>
        <w:t>Applicability</w:t>
      </w:r>
    </w:p>
    <w:p w14:paraId="15E227E8" w14:textId="77777777" w:rsidR="00C32EC2" w:rsidRPr="00335F1E" w:rsidRDefault="00C32EC2" w:rsidP="00C32EC2">
      <w:r w:rsidRPr="00335F1E">
        <w:t>3GPP MCS Rel. 15 or later</w:t>
      </w:r>
    </w:p>
    <w:p w14:paraId="2021AF6C" w14:textId="77777777" w:rsidR="00C32EC2" w:rsidRDefault="00C32EC2" w:rsidP="00C32EC2">
      <w:pPr>
        <w:keepNext/>
        <w:keepLines/>
        <w:rPr>
          <w:b/>
        </w:rPr>
      </w:pPr>
      <w:r>
        <w:rPr>
          <w:b/>
        </w:rPr>
        <w:t>Related core specifications</w:t>
      </w:r>
    </w:p>
    <w:p w14:paraId="4753884B" w14:textId="77777777" w:rsidR="00C32EC2" w:rsidRPr="00335F1E" w:rsidRDefault="00C32EC2" w:rsidP="00C32EC2">
      <w:r w:rsidRPr="00335F1E">
        <w:t>3GPP TS 33.102, 5.1.2</w:t>
      </w:r>
    </w:p>
    <w:p w14:paraId="6AA078B7" w14:textId="77777777" w:rsidR="00C32EC2" w:rsidRPr="00335F1E" w:rsidRDefault="00C32EC2" w:rsidP="00C32EC2">
      <w:r w:rsidRPr="00335F1E">
        <w:t>3GPP TS 33.401, 6.1</w:t>
      </w:r>
    </w:p>
    <w:p w14:paraId="2943EBA9" w14:textId="77777777" w:rsidR="00C32EC2" w:rsidRPr="00335F1E" w:rsidRDefault="00C32EC2" w:rsidP="00C32EC2">
      <w:r w:rsidRPr="00335F1E">
        <w:t>3GPP TS 33.179</w:t>
      </w:r>
    </w:p>
    <w:p w14:paraId="2DB46A71" w14:textId="77777777" w:rsidR="00C32EC2" w:rsidRPr="00335F1E" w:rsidRDefault="00C32EC2" w:rsidP="00C32EC2">
      <w:r w:rsidRPr="00335F1E">
        <w:t xml:space="preserve">3GPP TS 33.180 </w:t>
      </w:r>
    </w:p>
    <w:p w14:paraId="7D6445CB" w14:textId="77777777" w:rsidR="00C32EC2" w:rsidRDefault="00C32EC2" w:rsidP="00C32EC2">
      <w:pPr>
        <w:keepNext/>
        <w:keepLines/>
        <w:rPr>
          <w:b/>
        </w:rPr>
      </w:pPr>
      <w:r>
        <w:rPr>
          <w:b/>
        </w:rPr>
        <w:t>Reason for test</w:t>
      </w:r>
    </w:p>
    <w:p w14:paraId="0AD6674C" w14:textId="77777777" w:rsidR="00C32EC2" w:rsidRDefault="00C32EC2" w:rsidP="00C32EC2">
      <w:r>
        <w:t xml:space="preserve">To verify that device under test (DUT) successfully initiates user authentication and network authentication service registration. It is assumed that entity authentication should occur at each connection set-up between the user and the network. </w:t>
      </w:r>
    </w:p>
    <w:p w14:paraId="5E458D79" w14:textId="77777777" w:rsidR="00C32EC2" w:rsidRDefault="00C32EC2" w:rsidP="00C32EC2">
      <w:r>
        <w:t>MCX Client switches on, can access IDMS and run authentication mechanism successfully</w:t>
      </w:r>
    </w:p>
    <w:p w14:paraId="2D514402" w14:textId="77777777" w:rsidR="00C32EC2" w:rsidRDefault="00C32EC2" w:rsidP="00C32EC2">
      <w:pPr>
        <w:keepNext/>
        <w:keepLines/>
        <w:rPr>
          <w:b/>
        </w:rPr>
      </w:pPr>
      <w:r>
        <w:rPr>
          <w:b/>
        </w:rPr>
        <w:t xml:space="preserve">Initial configuration </w:t>
      </w:r>
    </w:p>
    <w:p w14:paraId="21AACD88" w14:textId="77777777" w:rsidR="00C32EC2" w:rsidRDefault="00C32EC2" w:rsidP="00C32EC2">
      <w:r>
        <w:t>Components:</w:t>
      </w:r>
    </w:p>
    <w:p w14:paraId="309B94DA" w14:textId="77777777" w:rsidR="00C32EC2" w:rsidRDefault="00C32EC2" w:rsidP="00C32EC2">
      <w:pPr>
        <w:numPr>
          <w:ilvl w:val="0"/>
          <w:numId w:val="11"/>
        </w:numPr>
        <w:pBdr>
          <w:top w:val="nil"/>
          <w:left w:val="nil"/>
          <w:bottom w:val="nil"/>
          <w:right w:val="nil"/>
          <w:between w:val="nil"/>
        </w:pBdr>
      </w:pPr>
      <w:r>
        <w:t>DUT: mobile device with Client App</w:t>
      </w:r>
    </w:p>
    <w:p w14:paraId="5BAA3CBF" w14:textId="77777777" w:rsidR="00C32EC2" w:rsidRDefault="00C32EC2" w:rsidP="00C32EC2">
      <w:pPr>
        <w:numPr>
          <w:ilvl w:val="0"/>
          <w:numId w:val="11"/>
        </w:numPr>
        <w:pBdr>
          <w:top w:val="nil"/>
          <w:left w:val="nil"/>
          <w:bottom w:val="nil"/>
          <w:right w:val="nil"/>
          <w:between w:val="nil"/>
        </w:pBdr>
      </w:pPr>
      <w:r>
        <w:t xml:space="preserve">IdMS </w:t>
      </w:r>
    </w:p>
    <w:p w14:paraId="2CE94527" w14:textId="77777777" w:rsidR="00C32EC2" w:rsidRDefault="00C32EC2" w:rsidP="00C32EC2">
      <w:pPr>
        <w:numPr>
          <w:ilvl w:val="0"/>
          <w:numId w:val="11"/>
        </w:numPr>
        <w:pBdr>
          <w:top w:val="nil"/>
          <w:left w:val="nil"/>
          <w:bottom w:val="nil"/>
          <w:right w:val="nil"/>
          <w:between w:val="nil"/>
        </w:pBdr>
        <w:ind w:left="357" w:firstLine="0"/>
      </w:pPr>
      <w:r>
        <w:t>MS core, Network and Cell</w:t>
      </w:r>
    </w:p>
    <w:p w14:paraId="0C0EB3E0" w14:textId="77777777" w:rsidR="00C32EC2" w:rsidRDefault="00C32EC2" w:rsidP="00C32EC2">
      <w:pPr>
        <w:numPr>
          <w:ilvl w:val="0"/>
          <w:numId w:val="12"/>
        </w:numPr>
        <w:ind w:left="357" w:firstLine="0"/>
      </w:pPr>
      <w:r>
        <w:t xml:space="preserve">DUT has a MCX capable application </w:t>
      </w:r>
    </w:p>
    <w:p w14:paraId="2B174F86" w14:textId="77777777" w:rsidR="00C32EC2" w:rsidRDefault="00C32EC2" w:rsidP="00C32EC2">
      <w:pPr>
        <w:numPr>
          <w:ilvl w:val="0"/>
          <w:numId w:val="12"/>
        </w:numPr>
        <w:ind w:left="357" w:firstLine="0"/>
      </w:pPr>
      <w:r>
        <w:t>DUT is switched off</w:t>
      </w:r>
    </w:p>
    <w:p w14:paraId="38529588" w14:textId="77777777" w:rsidR="00C32EC2" w:rsidRDefault="00C32EC2" w:rsidP="00C32EC2">
      <w:pPr>
        <w:numPr>
          <w:ilvl w:val="0"/>
          <w:numId w:val="12"/>
        </w:numPr>
      </w:pPr>
      <w:r>
        <w:t xml:space="preserve">DUT has valid SIM for test network </w:t>
      </w:r>
    </w:p>
    <w:p w14:paraId="533F51AE" w14:textId="77777777" w:rsidR="00C32EC2" w:rsidRDefault="00C32EC2" w:rsidP="00C32EC2">
      <w:pPr>
        <w:numPr>
          <w:ilvl w:val="0"/>
          <w:numId w:val="12"/>
        </w:numPr>
      </w:pPr>
      <w:r>
        <w:t>Minimum is that connectivity should be established between all elements of the specific scenario (and tested prior this case)</w:t>
      </w:r>
    </w:p>
    <w:p w14:paraId="3F2D60CB" w14:textId="77777777" w:rsidR="00C32EC2" w:rsidRDefault="00C32EC2" w:rsidP="00C32EC2">
      <w:pPr>
        <w:numPr>
          <w:ilvl w:val="0"/>
          <w:numId w:val="12"/>
        </w:numPr>
      </w:pPr>
      <w:r>
        <w:lastRenderedPageBreak/>
        <w:t>The IdMS shall have the MC User, Service and Credential pre-provisioned and authentication must be performed over the CSC-1 reference point (between the IdM Client and IdM Server)</w:t>
      </w:r>
    </w:p>
    <w:p w14:paraId="4AE72AC1" w14:textId="77777777" w:rsidR="00C32EC2" w:rsidRDefault="00C32EC2" w:rsidP="00C32EC2">
      <w:pPr>
        <w:numPr>
          <w:ilvl w:val="0"/>
          <w:numId w:val="12"/>
        </w:numPr>
      </w:pPr>
      <w:r>
        <w:t>(The CSC-1 shall consist of two endpoints; the authorization endpoint and token endpoint.)</w:t>
      </w:r>
    </w:p>
    <w:p w14:paraId="2160143E" w14:textId="77777777" w:rsidR="00C32EC2" w:rsidRDefault="00C32EC2" w:rsidP="00C32EC2">
      <w:pPr>
        <w:numPr>
          <w:ilvl w:val="0"/>
          <w:numId w:val="12"/>
        </w:numPr>
      </w:pPr>
      <w:r>
        <w:t>Authentication is performed using Open Id Connect 1.0</w:t>
      </w:r>
    </w:p>
    <w:p w14:paraId="7DF55819" w14:textId="77777777" w:rsidR="00C32EC2" w:rsidRDefault="00C32EC2" w:rsidP="00C32EC2">
      <w:pPr>
        <w:ind w:left="720"/>
      </w:pPr>
    </w:p>
    <w:p w14:paraId="4841C585" w14:textId="77777777" w:rsidR="00C32EC2" w:rsidRPr="0085587E" w:rsidRDefault="00C32EC2" w:rsidP="00C32EC2">
      <w:pPr>
        <w:keepNext/>
        <w:rPr>
          <w:b/>
        </w:rPr>
      </w:pPr>
      <w:r>
        <w:rPr>
          <w:b/>
        </w:rPr>
        <w:t xml:space="preserve">Test </w:t>
      </w:r>
      <w:r w:rsidRPr="0085587E">
        <w:rPr>
          <w:b/>
        </w:rPr>
        <w:t xml:space="preserve">procedure </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6305789B"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E4364B2" w14:textId="77777777" w:rsidR="00C32EC2" w:rsidRDefault="00C32EC2" w:rsidP="009F1C57">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1A7AD14A" w14:textId="77777777" w:rsidR="00C32EC2" w:rsidRDefault="00C32EC2" w:rsidP="009F1C57">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74BBC870" w14:textId="77777777" w:rsidR="00C32EC2" w:rsidRDefault="00C32EC2" w:rsidP="009F1C57">
            <w:pPr>
              <w:keepNext/>
              <w:tabs>
                <w:tab w:val="left" w:pos="851"/>
              </w:tabs>
              <w:rPr>
                <w:b/>
                <w:sz w:val="18"/>
                <w:szCs w:val="18"/>
              </w:rPr>
            </w:pPr>
            <w:r>
              <w:rPr>
                <w:b/>
                <w:sz w:val="18"/>
                <w:szCs w:val="18"/>
              </w:rPr>
              <w:t>Expected behaviour</w:t>
            </w:r>
          </w:p>
        </w:tc>
      </w:tr>
      <w:tr w:rsidR="00C32EC2" w14:paraId="2FAE243C"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3F0BF54" w14:textId="77777777" w:rsidR="00C32EC2" w:rsidRDefault="00C32EC2" w:rsidP="009F1C57">
            <w:pPr>
              <w:keepNext/>
            </w:pPr>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5E8DE5F" w14:textId="77777777" w:rsidR="00C32EC2" w:rsidRDefault="00C32EC2" w:rsidP="009F1C57">
            <w:pPr>
              <w:keepNext/>
              <w:rPr>
                <w:sz w:val="18"/>
                <w:szCs w:val="18"/>
              </w:rPr>
            </w:pPr>
            <w:r>
              <w:rPr>
                <w:sz w:val="18"/>
                <w:szCs w:val="18"/>
              </w:rPr>
              <w:t>Power on DUT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1A7A8B8" w14:textId="77777777" w:rsidR="00C32EC2" w:rsidRDefault="00C32EC2" w:rsidP="009F1C57">
            <w:pPr>
              <w:keepNext/>
              <w:rPr>
                <w:sz w:val="18"/>
                <w:szCs w:val="18"/>
              </w:rPr>
            </w:pPr>
            <w:r>
              <w:rPr>
                <w:sz w:val="18"/>
                <w:szCs w:val="18"/>
              </w:rPr>
              <w:t>DUT registers – after contacting the network to get the subscriber data and authentication data – successfully on Cell of a (home) network.</w:t>
            </w:r>
          </w:p>
          <w:p w14:paraId="48007C40" w14:textId="77777777" w:rsidR="00C32EC2" w:rsidRDefault="00C32EC2" w:rsidP="009F1C57">
            <w:pPr>
              <w:keepNext/>
              <w:rPr>
                <w:sz w:val="18"/>
                <w:szCs w:val="18"/>
              </w:rPr>
            </w:pPr>
            <w:r w:rsidRPr="00501B61">
              <w:rPr>
                <w:b/>
                <w:bCs/>
                <w:sz w:val="18"/>
                <w:szCs w:val="18"/>
              </w:rPr>
              <w:t>VERIFICATION METHOD</w:t>
            </w:r>
            <w:r>
              <w:rPr>
                <w:sz w:val="18"/>
                <w:szCs w:val="18"/>
              </w:rPr>
              <w:t>:</w:t>
            </w:r>
          </w:p>
          <w:p w14:paraId="55AB822F" w14:textId="77777777" w:rsidR="00C32EC2" w:rsidRPr="00501B61" w:rsidRDefault="00C32EC2" w:rsidP="00C32EC2">
            <w:pPr>
              <w:pStyle w:val="ListParagraph"/>
              <w:keepNext/>
              <w:numPr>
                <w:ilvl w:val="0"/>
                <w:numId w:val="24"/>
              </w:numPr>
              <w:rPr>
                <w:sz w:val="18"/>
                <w:szCs w:val="18"/>
              </w:rPr>
            </w:pPr>
            <w:r w:rsidRPr="00501B61">
              <w:rPr>
                <w:sz w:val="18"/>
                <w:szCs w:val="18"/>
              </w:rPr>
              <w:t>Log traces on DUT or IMS</w:t>
            </w:r>
          </w:p>
        </w:tc>
      </w:tr>
      <w:tr w:rsidR="00C32EC2" w14:paraId="3F1BE224" w14:textId="77777777" w:rsidTr="009F1C57">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46B0DF7F" w14:textId="77777777" w:rsidR="00C32EC2" w:rsidRDefault="00C32EC2" w:rsidP="009F1C57">
            <w:pPr>
              <w:keepNext/>
            </w:pPr>
            <w: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0A7AF2D7" w14:textId="77777777" w:rsidR="00C32EC2" w:rsidRDefault="00C32EC2" w:rsidP="009F1C57">
            <w:pPr>
              <w:keepNext/>
              <w:rPr>
                <w:sz w:val="18"/>
                <w:szCs w:val="18"/>
              </w:rPr>
            </w:pPr>
            <w:r>
              <w:rPr>
                <w:sz w:val="18"/>
                <w:szCs w:val="18"/>
              </w:rPr>
              <w:t>Open MCX Client Application.</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29C2E492" w14:textId="77777777" w:rsidR="00C32EC2" w:rsidRDefault="00C32EC2" w:rsidP="009F1C57">
            <w:pPr>
              <w:keepNext/>
              <w:rPr>
                <w:sz w:val="18"/>
                <w:szCs w:val="18"/>
              </w:rPr>
            </w:pPr>
            <w:r>
              <w:rPr>
                <w:sz w:val="18"/>
                <w:szCs w:val="18"/>
              </w:rPr>
              <w:t xml:space="preserve">Authentication Request will appear </w:t>
            </w:r>
          </w:p>
          <w:p w14:paraId="34C76CF0" w14:textId="77777777" w:rsidR="00C32EC2" w:rsidRDefault="00C32EC2" w:rsidP="009F1C57">
            <w:pPr>
              <w:keepNext/>
              <w:rPr>
                <w:sz w:val="18"/>
                <w:szCs w:val="18"/>
              </w:rPr>
            </w:pPr>
            <w:r>
              <w:rPr>
                <w:sz w:val="18"/>
                <w:szCs w:val="18"/>
              </w:rPr>
              <w:t>Network service is indicated on the display on DUT with MCX Client Application</w:t>
            </w:r>
          </w:p>
          <w:p w14:paraId="61AAF9FE" w14:textId="77777777" w:rsidR="00C32EC2" w:rsidRDefault="00C32EC2" w:rsidP="009F1C57">
            <w:pPr>
              <w:keepNext/>
              <w:rPr>
                <w:sz w:val="18"/>
                <w:szCs w:val="18"/>
              </w:rPr>
            </w:pPr>
            <w:r w:rsidRPr="002D4081">
              <w:rPr>
                <w:b/>
                <w:bCs/>
                <w:sz w:val="18"/>
                <w:szCs w:val="18"/>
              </w:rPr>
              <w:t>VERIFICATION METHOD</w:t>
            </w:r>
            <w:r>
              <w:rPr>
                <w:sz w:val="18"/>
                <w:szCs w:val="18"/>
              </w:rPr>
              <w:t>:</w:t>
            </w:r>
          </w:p>
          <w:p w14:paraId="7745780F" w14:textId="77777777" w:rsidR="00C32EC2" w:rsidRPr="00501B61" w:rsidRDefault="00C32EC2" w:rsidP="00C32EC2">
            <w:pPr>
              <w:pStyle w:val="ListParagraph"/>
              <w:keepNext/>
              <w:numPr>
                <w:ilvl w:val="0"/>
                <w:numId w:val="24"/>
              </w:numPr>
              <w:rPr>
                <w:sz w:val="18"/>
                <w:szCs w:val="18"/>
              </w:rPr>
            </w:pPr>
            <w:r w:rsidRPr="00501B61">
              <w:rPr>
                <w:sz w:val="18"/>
                <w:szCs w:val="18"/>
              </w:rPr>
              <w:t>Visual verification on GUI (of DUT))</w:t>
            </w:r>
          </w:p>
        </w:tc>
      </w:tr>
      <w:tr w:rsidR="00C32EC2" w14:paraId="26EB07E5"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BBF6150" w14:textId="77777777" w:rsidR="00C32EC2" w:rsidRDefault="00C32EC2" w:rsidP="009F1C57">
            <w:pPr>
              <w:keepNext/>
            </w:pPr>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804F28E" w14:textId="77777777" w:rsidR="00C32EC2" w:rsidRDefault="00C32EC2" w:rsidP="009F1C57">
            <w:pPr>
              <w:keepNext/>
              <w:rPr>
                <w:sz w:val="18"/>
                <w:szCs w:val="18"/>
              </w:rPr>
            </w:pPr>
            <w:r>
              <w:rPr>
                <w:sz w:val="18"/>
                <w:szCs w:val="18"/>
              </w:rPr>
              <w:t>Log into the MCX Application using a valid account (Username and Password).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0DA3024" w14:textId="77777777" w:rsidR="00C32EC2" w:rsidRDefault="00C32EC2" w:rsidP="009F1C57">
            <w:pPr>
              <w:keepNext/>
              <w:rPr>
                <w:sz w:val="18"/>
                <w:szCs w:val="18"/>
              </w:rPr>
            </w:pPr>
            <w:r>
              <w:rPr>
                <w:sz w:val="18"/>
                <w:szCs w:val="18"/>
              </w:rPr>
              <w:t xml:space="preserve">MCX User successfully authenticates (and is authorized to use its MCX services) </w:t>
            </w:r>
          </w:p>
          <w:p w14:paraId="6D75A6E6" w14:textId="77777777" w:rsidR="00C32EC2" w:rsidRDefault="00C32EC2" w:rsidP="00C32EC2">
            <w:pPr>
              <w:keepNext/>
              <w:numPr>
                <w:ilvl w:val="0"/>
                <w:numId w:val="15"/>
              </w:numPr>
              <w:pBdr>
                <w:top w:val="nil"/>
                <w:left w:val="nil"/>
                <w:bottom w:val="nil"/>
                <w:right w:val="nil"/>
                <w:between w:val="nil"/>
              </w:pBdr>
              <w:ind w:left="446"/>
              <w:jc w:val="left"/>
              <w:rPr>
                <w:color w:val="000000"/>
                <w:sz w:val="18"/>
                <w:szCs w:val="18"/>
              </w:rPr>
            </w:pPr>
            <w:r>
              <w:rPr>
                <w:color w:val="000000"/>
                <w:sz w:val="18"/>
                <w:szCs w:val="18"/>
              </w:rPr>
              <w:t>that includes token is requested by MCX client</w:t>
            </w:r>
          </w:p>
          <w:p w14:paraId="5590ACE1" w14:textId="77777777" w:rsidR="00C32EC2" w:rsidRDefault="00C32EC2" w:rsidP="00C32EC2">
            <w:pPr>
              <w:keepNext/>
              <w:numPr>
                <w:ilvl w:val="0"/>
                <w:numId w:val="15"/>
              </w:numPr>
              <w:pBdr>
                <w:top w:val="nil"/>
                <w:left w:val="nil"/>
                <w:bottom w:val="nil"/>
                <w:right w:val="nil"/>
                <w:between w:val="nil"/>
              </w:pBdr>
              <w:ind w:left="446"/>
              <w:jc w:val="left"/>
              <w:rPr>
                <w:color w:val="000000"/>
                <w:sz w:val="18"/>
                <w:szCs w:val="18"/>
              </w:rPr>
            </w:pPr>
            <w:r>
              <w:rPr>
                <w:color w:val="000000"/>
                <w:sz w:val="18"/>
                <w:szCs w:val="18"/>
              </w:rPr>
              <w:t>User is verified and data and identity token are correctly received</w:t>
            </w:r>
            <w:r>
              <w:rPr>
                <w:color w:val="000000"/>
                <w:sz w:val="18"/>
                <w:szCs w:val="18"/>
              </w:rPr>
              <w:br/>
              <w:t>according 3GPP TS 24 482</w:t>
            </w:r>
          </w:p>
          <w:p w14:paraId="2A452029" w14:textId="77777777" w:rsidR="00C32EC2" w:rsidRDefault="00C32EC2" w:rsidP="00C32EC2">
            <w:pPr>
              <w:keepNext/>
              <w:numPr>
                <w:ilvl w:val="0"/>
                <w:numId w:val="15"/>
              </w:numPr>
              <w:pBdr>
                <w:top w:val="nil"/>
                <w:left w:val="nil"/>
                <w:bottom w:val="nil"/>
                <w:right w:val="nil"/>
                <w:between w:val="nil"/>
              </w:pBdr>
              <w:ind w:left="446"/>
              <w:jc w:val="left"/>
              <w:rPr>
                <w:color w:val="000000"/>
                <w:sz w:val="18"/>
                <w:szCs w:val="18"/>
              </w:rPr>
            </w:pPr>
            <w:r>
              <w:rPr>
                <w:color w:val="000000"/>
                <w:sz w:val="18"/>
                <w:szCs w:val="18"/>
              </w:rPr>
              <w:t xml:space="preserve">Following Service Authorisation test case: functions available with the user (rights) are appearing </w:t>
            </w:r>
            <w:r>
              <w:rPr>
                <w:color w:val="000000"/>
                <w:sz w:val="18"/>
                <w:szCs w:val="18"/>
              </w:rPr>
              <w:br/>
              <w:t>(to be defined)</w:t>
            </w:r>
          </w:p>
          <w:p w14:paraId="38EF985E" w14:textId="77777777" w:rsidR="00C32EC2" w:rsidRDefault="00C32EC2" w:rsidP="009F1C57">
            <w:pPr>
              <w:keepNext/>
              <w:rPr>
                <w:sz w:val="18"/>
                <w:szCs w:val="18"/>
              </w:rPr>
            </w:pPr>
            <w:r>
              <w:rPr>
                <w:sz w:val="18"/>
                <w:szCs w:val="18"/>
              </w:rPr>
              <w:t>Background activities coming with this test on IMS Core: MCPTT Client Registers &amp; S-CSCF send 3rd party registration, after MCPTT User has already authenticated with IdMS</w:t>
            </w:r>
          </w:p>
          <w:p w14:paraId="5AB50EF6" w14:textId="77777777" w:rsidR="00C32EC2" w:rsidRDefault="00C32EC2" w:rsidP="009F1C57">
            <w:pPr>
              <w:keepNext/>
              <w:rPr>
                <w:sz w:val="18"/>
                <w:szCs w:val="18"/>
              </w:rPr>
            </w:pPr>
            <w:r w:rsidRPr="002D4081">
              <w:rPr>
                <w:b/>
                <w:bCs/>
                <w:sz w:val="18"/>
                <w:szCs w:val="18"/>
              </w:rPr>
              <w:t>VERIFICATION METHOD</w:t>
            </w:r>
            <w:r>
              <w:rPr>
                <w:sz w:val="18"/>
                <w:szCs w:val="18"/>
              </w:rPr>
              <w:t>:</w:t>
            </w:r>
          </w:p>
          <w:p w14:paraId="6F0BD1C6" w14:textId="77777777" w:rsidR="00C32EC2" w:rsidRDefault="00C32EC2" w:rsidP="00C32EC2">
            <w:pPr>
              <w:pStyle w:val="ListParagraph"/>
              <w:keepNext/>
              <w:numPr>
                <w:ilvl w:val="0"/>
                <w:numId w:val="24"/>
              </w:numPr>
              <w:rPr>
                <w:sz w:val="18"/>
                <w:szCs w:val="18"/>
              </w:rPr>
            </w:pPr>
            <w:r w:rsidRPr="00501B61">
              <w:rPr>
                <w:sz w:val="18"/>
                <w:szCs w:val="18"/>
              </w:rPr>
              <w:t>Input on GUI of DUT</w:t>
            </w:r>
            <w:r>
              <w:rPr>
                <w:sz w:val="18"/>
                <w:szCs w:val="18"/>
              </w:rPr>
              <w:t>,</w:t>
            </w:r>
            <w:r w:rsidRPr="00501B61">
              <w:rPr>
                <w:sz w:val="18"/>
                <w:szCs w:val="18"/>
              </w:rPr>
              <w:t xml:space="preserve"> and </w:t>
            </w:r>
          </w:p>
          <w:p w14:paraId="337B940A" w14:textId="7D9BB9C1" w:rsidR="00C32EC2" w:rsidRPr="00501B61" w:rsidRDefault="00C32EC2" w:rsidP="00C32EC2">
            <w:pPr>
              <w:pStyle w:val="ListParagraph"/>
              <w:keepNext/>
              <w:numPr>
                <w:ilvl w:val="0"/>
                <w:numId w:val="24"/>
              </w:numPr>
              <w:rPr>
                <w:sz w:val="18"/>
                <w:szCs w:val="18"/>
              </w:rPr>
            </w:pPr>
            <w:r>
              <w:rPr>
                <w:sz w:val="18"/>
                <w:szCs w:val="18"/>
              </w:rPr>
              <w:t>L</w:t>
            </w:r>
            <w:r w:rsidRPr="00501B61">
              <w:rPr>
                <w:sz w:val="18"/>
                <w:szCs w:val="18"/>
              </w:rPr>
              <w:t>og traces on DUT or IMS</w:t>
            </w:r>
          </w:p>
        </w:tc>
      </w:tr>
    </w:tbl>
    <w:p w14:paraId="219AA1E0" w14:textId="77777777" w:rsidR="00C32EC2" w:rsidRDefault="00C32EC2" w:rsidP="00C32EC2">
      <w:pPr>
        <w:keepNext/>
        <w:keepLines/>
        <w:rPr>
          <w:b/>
        </w:rPr>
      </w:pPr>
    </w:p>
    <w:p w14:paraId="4440E55E" w14:textId="77777777" w:rsidR="00C32EC2" w:rsidRDefault="00C32EC2" w:rsidP="00C32EC2">
      <w:pPr>
        <w:keepNext/>
        <w:keepLines/>
        <w:rPr>
          <w:b/>
        </w:rPr>
      </w:pPr>
      <w:r>
        <w:rPr>
          <w:b/>
        </w:rPr>
        <w:t>Example message flow for MCX User authentication to IdMS:</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452F657A" w14:textId="77777777" w:rsidTr="009F1C57">
        <w:tc>
          <w:tcPr>
            <w:tcW w:w="532" w:type="dxa"/>
            <w:tcBorders>
              <w:bottom w:val="single" w:sz="4" w:space="0" w:color="BFBFBF"/>
            </w:tcBorders>
            <w:shd w:val="clear" w:color="auto" w:fill="F2F2F2"/>
            <w:tcMar>
              <w:left w:w="27" w:type="dxa"/>
            </w:tcMar>
          </w:tcPr>
          <w:p w14:paraId="08AC1C92" w14:textId="77777777" w:rsidR="00C32EC2" w:rsidRDefault="00C32EC2" w:rsidP="009F1C57">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4DD0C336" w14:textId="77777777" w:rsidR="00C32EC2" w:rsidRDefault="00C32EC2" w:rsidP="009F1C57">
            <w:pPr>
              <w:keepNext/>
              <w:keepLines/>
              <w:tabs>
                <w:tab w:val="left" w:pos="851"/>
              </w:tabs>
              <w:rPr>
                <w:b/>
                <w:sz w:val="18"/>
                <w:szCs w:val="18"/>
              </w:rPr>
            </w:pPr>
            <w:r>
              <w:rPr>
                <w:b/>
                <w:sz w:val="18"/>
                <w:szCs w:val="18"/>
              </w:rPr>
              <w:t>Direction</w:t>
            </w:r>
            <w:r>
              <w:rPr>
                <w:b/>
                <w:sz w:val="18"/>
                <w:szCs w:val="18"/>
              </w:rPr>
              <w:br/>
              <w:t>DUT - NW</w:t>
            </w:r>
          </w:p>
        </w:tc>
        <w:tc>
          <w:tcPr>
            <w:tcW w:w="4898" w:type="dxa"/>
            <w:shd w:val="clear" w:color="auto" w:fill="F2F2F2"/>
            <w:tcMar>
              <w:left w:w="27" w:type="dxa"/>
            </w:tcMar>
          </w:tcPr>
          <w:p w14:paraId="5CDDD4F8" w14:textId="77777777" w:rsidR="00C32EC2" w:rsidRDefault="00C32EC2" w:rsidP="009F1C57">
            <w:pPr>
              <w:keepNext/>
              <w:keepLines/>
              <w:tabs>
                <w:tab w:val="left" w:pos="851"/>
              </w:tabs>
              <w:rPr>
                <w:b/>
                <w:sz w:val="18"/>
                <w:szCs w:val="18"/>
              </w:rPr>
            </w:pPr>
            <w:r>
              <w:rPr>
                <w:b/>
                <w:sz w:val="18"/>
                <w:szCs w:val="18"/>
              </w:rPr>
              <w:t>Message</w:t>
            </w:r>
          </w:p>
        </w:tc>
        <w:tc>
          <w:tcPr>
            <w:tcW w:w="2510" w:type="dxa"/>
            <w:shd w:val="clear" w:color="auto" w:fill="F2F2F2"/>
            <w:tcMar>
              <w:left w:w="27" w:type="dxa"/>
            </w:tcMar>
          </w:tcPr>
          <w:p w14:paraId="45400C94" w14:textId="77777777" w:rsidR="00C32EC2" w:rsidRDefault="00C32EC2" w:rsidP="009F1C57">
            <w:pPr>
              <w:keepNext/>
              <w:keepLines/>
              <w:tabs>
                <w:tab w:val="left" w:pos="851"/>
              </w:tabs>
              <w:rPr>
                <w:b/>
                <w:sz w:val="18"/>
                <w:szCs w:val="18"/>
              </w:rPr>
            </w:pPr>
            <w:r>
              <w:rPr>
                <w:b/>
                <w:sz w:val="18"/>
                <w:szCs w:val="18"/>
              </w:rPr>
              <w:t>Comments</w:t>
            </w:r>
          </w:p>
        </w:tc>
      </w:tr>
      <w:tr w:rsidR="00C32EC2" w14:paraId="411887D7" w14:textId="77777777" w:rsidTr="009F1C57">
        <w:tc>
          <w:tcPr>
            <w:tcW w:w="8931" w:type="dxa"/>
            <w:gridSpan w:val="4"/>
            <w:tcBorders>
              <w:bottom w:val="single" w:sz="4" w:space="0" w:color="BFBFBF"/>
            </w:tcBorders>
            <w:shd w:val="clear" w:color="auto" w:fill="F2F2F2"/>
            <w:tcMar>
              <w:left w:w="27" w:type="dxa"/>
            </w:tcMar>
          </w:tcPr>
          <w:p w14:paraId="4654DFBF" w14:textId="77777777" w:rsidR="00C32EC2" w:rsidRDefault="00C32EC2" w:rsidP="009F1C57">
            <w:pPr>
              <w:keepNext/>
              <w:keepLines/>
              <w:tabs>
                <w:tab w:val="left" w:pos="851"/>
              </w:tabs>
              <w:jc w:val="center"/>
              <w:rPr>
                <w:sz w:val="18"/>
                <w:szCs w:val="18"/>
              </w:rPr>
            </w:pPr>
            <w:r>
              <w:rPr>
                <w:sz w:val="18"/>
                <w:szCs w:val="18"/>
              </w:rPr>
              <w:t>User Registration</w:t>
            </w:r>
          </w:p>
        </w:tc>
      </w:tr>
      <w:tr w:rsidR="00C32EC2" w14:paraId="1B981133" w14:textId="77777777" w:rsidTr="009F1C57">
        <w:tc>
          <w:tcPr>
            <w:tcW w:w="532" w:type="dxa"/>
            <w:shd w:val="clear" w:color="auto" w:fill="F2F2F2"/>
            <w:tcMar>
              <w:left w:w="27" w:type="dxa"/>
            </w:tcMar>
            <w:vAlign w:val="center"/>
          </w:tcPr>
          <w:p w14:paraId="65201AB2" w14:textId="77777777" w:rsidR="00C32EC2" w:rsidRDefault="00C32EC2" w:rsidP="009F1C57">
            <w:pPr>
              <w:keepNext/>
              <w:keepLines/>
            </w:pPr>
            <w:r>
              <w:t>1</w:t>
            </w:r>
          </w:p>
        </w:tc>
        <w:tc>
          <w:tcPr>
            <w:tcW w:w="991" w:type="dxa"/>
            <w:shd w:val="clear" w:color="auto" w:fill="auto"/>
            <w:tcMar>
              <w:left w:w="27" w:type="dxa"/>
            </w:tcMar>
          </w:tcPr>
          <w:p w14:paraId="1BAD0578" w14:textId="77777777" w:rsidR="00C32EC2" w:rsidRDefault="00C32EC2" w:rsidP="009F1C57">
            <w:pPr>
              <w:keepNext/>
              <w:keepLines/>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57B78829" w14:textId="77777777" w:rsidR="00C32EC2" w:rsidRDefault="00C32EC2" w:rsidP="009F1C57">
            <w:pPr>
              <w:keepNext/>
              <w:keepLines/>
              <w:tabs>
                <w:tab w:val="left" w:pos="851"/>
              </w:tabs>
              <w:rPr>
                <w:sz w:val="18"/>
                <w:szCs w:val="18"/>
              </w:rPr>
            </w:pPr>
            <w:r>
              <w:rPr>
                <w:sz w:val="18"/>
                <w:szCs w:val="18"/>
              </w:rPr>
              <w:t>MCX User send authorisation request to IdMS</w:t>
            </w:r>
          </w:p>
        </w:tc>
        <w:tc>
          <w:tcPr>
            <w:tcW w:w="2510" w:type="dxa"/>
            <w:shd w:val="clear" w:color="auto" w:fill="auto"/>
            <w:tcMar>
              <w:left w:w="27" w:type="dxa"/>
            </w:tcMar>
            <w:vAlign w:val="center"/>
          </w:tcPr>
          <w:p w14:paraId="36EF763F" w14:textId="77777777" w:rsidR="00C32EC2" w:rsidRDefault="00C32EC2" w:rsidP="009F1C57">
            <w:pPr>
              <w:keepNext/>
              <w:keepLines/>
              <w:tabs>
                <w:tab w:val="left" w:pos="851"/>
              </w:tabs>
              <w:rPr>
                <w:sz w:val="18"/>
                <w:szCs w:val="18"/>
              </w:rPr>
            </w:pPr>
          </w:p>
        </w:tc>
      </w:tr>
      <w:tr w:rsidR="00C32EC2" w14:paraId="422030A7" w14:textId="77777777" w:rsidTr="009F1C57">
        <w:tc>
          <w:tcPr>
            <w:tcW w:w="532" w:type="dxa"/>
            <w:shd w:val="clear" w:color="auto" w:fill="F2F2F2"/>
            <w:tcMar>
              <w:left w:w="27" w:type="dxa"/>
            </w:tcMar>
            <w:vAlign w:val="center"/>
          </w:tcPr>
          <w:p w14:paraId="33D8A1DA" w14:textId="77777777" w:rsidR="00C32EC2" w:rsidRDefault="00C32EC2" w:rsidP="009F1C57">
            <w:pPr>
              <w:keepNext/>
              <w:keepLines/>
            </w:pPr>
            <w:r>
              <w:t>2</w:t>
            </w:r>
          </w:p>
        </w:tc>
        <w:tc>
          <w:tcPr>
            <w:tcW w:w="991" w:type="dxa"/>
            <w:shd w:val="clear" w:color="auto" w:fill="auto"/>
            <w:tcMar>
              <w:left w:w="27" w:type="dxa"/>
            </w:tcMar>
          </w:tcPr>
          <w:p w14:paraId="18C5F73F" w14:textId="77777777" w:rsidR="00C32EC2" w:rsidRDefault="00C32EC2" w:rsidP="009F1C57">
            <w:pPr>
              <w:keepNext/>
              <w:keepLines/>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7DAAF790" w14:textId="77777777" w:rsidR="00C32EC2" w:rsidRDefault="00C32EC2" w:rsidP="009F1C57">
            <w:pPr>
              <w:keepNext/>
              <w:keepLines/>
              <w:tabs>
                <w:tab w:val="left" w:pos="851"/>
              </w:tabs>
              <w:rPr>
                <w:sz w:val="18"/>
                <w:szCs w:val="18"/>
              </w:rPr>
            </w:pPr>
            <w:r>
              <w:rPr>
                <w:sz w:val="18"/>
                <w:szCs w:val="18"/>
              </w:rPr>
              <w:t>IdMS redirects Authorisation mechanism</w:t>
            </w:r>
          </w:p>
        </w:tc>
        <w:tc>
          <w:tcPr>
            <w:tcW w:w="2510" w:type="dxa"/>
            <w:shd w:val="clear" w:color="auto" w:fill="auto"/>
            <w:tcMar>
              <w:left w:w="27" w:type="dxa"/>
            </w:tcMar>
            <w:vAlign w:val="center"/>
          </w:tcPr>
          <w:p w14:paraId="22E83AB0" w14:textId="77777777" w:rsidR="00C32EC2" w:rsidRDefault="00C32EC2" w:rsidP="009F1C57">
            <w:pPr>
              <w:keepNext/>
              <w:keepLines/>
              <w:tabs>
                <w:tab w:val="left" w:pos="851"/>
              </w:tabs>
              <w:rPr>
                <w:sz w:val="18"/>
                <w:szCs w:val="18"/>
              </w:rPr>
            </w:pPr>
          </w:p>
        </w:tc>
      </w:tr>
      <w:tr w:rsidR="00C32EC2" w14:paraId="748FA42D" w14:textId="77777777" w:rsidTr="009F1C57">
        <w:tc>
          <w:tcPr>
            <w:tcW w:w="532" w:type="dxa"/>
            <w:shd w:val="clear" w:color="auto" w:fill="F2F2F2"/>
            <w:tcMar>
              <w:left w:w="27" w:type="dxa"/>
            </w:tcMar>
            <w:vAlign w:val="center"/>
          </w:tcPr>
          <w:p w14:paraId="67F751C7" w14:textId="77777777" w:rsidR="00C32EC2" w:rsidRDefault="00C32EC2" w:rsidP="009F1C57">
            <w:pPr>
              <w:keepNext/>
              <w:keepLines/>
            </w:pPr>
            <w:r>
              <w:t>3</w:t>
            </w:r>
          </w:p>
        </w:tc>
        <w:tc>
          <w:tcPr>
            <w:tcW w:w="991" w:type="dxa"/>
            <w:shd w:val="clear" w:color="auto" w:fill="auto"/>
            <w:tcMar>
              <w:left w:w="27" w:type="dxa"/>
            </w:tcMar>
          </w:tcPr>
          <w:p w14:paraId="16093AB4" w14:textId="77777777" w:rsidR="00C32EC2" w:rsidRDefault="00C32EC2" w:rsidP="009F1C57">
            <w:pPr>
              <w:keepNext/>
              <w:keepLines/>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7B1DC515" w14:textId="77777777" w:rsidR="00C32EC2" w:rsidRDefault="00C32EC2" w:rsidP="009F1C57">
            <w:pPr>
              <w:keepNext/>
              <w:keepLines/>
              <w:tabs>
                <w:tab w:val="left" w:pos="851"/>
              </w:tabs>
              <w:rPr>
                <w:sz w:val="18"/>
                <w:szCs w:val="18"/>
              </w:rPr>
            </w:pPr>
            <w:r>
              <w:rPr>
                <w:sz w:val="18"/>
                <w:szCs w:val="18"/>
              </w:rPr>
              <w:t xml:space="preserve">MCX User sends  Token Request </w:t>
            </w:r>
          </w:p>
        </w:tc>
        <w:tc>
          <w:tcPr>
            <w:tcW w:w="2510" w:type="dxa"/>
            <w:shd w:val="clear" w:color="auto" w:fill="auto"/>
            <w:tcMar>
              <w:left w:w="27" w:type="dxa"/>
            </w:tcMar>
            <w:vAlign w:val="center"/>
          </w:tcPr>
          <w:p w14:paraId="401EB196" w14:textId="77777777" w:rsidR="00C32EC2" w:rsidRDefault="00C32EC2" w:rsidP="009F1C57">
            <w:pPr>
              <w:keepNext/>
              <w:keepLines/>
              <w:tabs>
                <w:tab w:val="left" w:pos="851"/>
              </w:tabs>
              <w:rPr>
                <w:sz w:val="18"/>
                <w:szCs w:val="18"/>
              </w:rPr>
            </w:pPr>
          </w:p>
        </w:tc>
      </w:tr>
      <w:tr w:rsidR="00C32EC2" w14:paraId="3CC2AB24" w14:textId="77777777" w:rsidTr="009F1C57">
        <w:tc>
          <w:tcPr>
            <w:tcW w:w="532" w:type="dxa"/>
            <w:shd w:val="clear" w:color="auto" w:fill="F2F2F2"/>
            <w:tcMar>
              <w:left w:w="27" w:type="dxa"/>
            </w:tcMar>
            <w:vAlign w:val="center"/>
          </w:tcPr>
          <w:p w14:paraId="459A46A3" w14:textId="77777777" w:rsidR="00C32EC2" w:rsidRDefault="00C32EC2" w:rsidP="009F1C57">
            <w:pPr>
              <w:keepNext/>
              <w:keepLines/>
            </w:pPr>
            <w:r>
              <w:t>4</w:t>
            </w:r>
          </w:p>
        </w:tc>
        <w:tc>
          <w:tcPr>
            <w:tcW w:w="991" w:type="dxa"/>
            <w:shd w:val="clear" w:color="auto" w:fill="auto"/>
            <w:tcMar>
              <w:left w:w="27" w:type="dxa"/>
            </w:tcMar>
          </w:tcPr>
          <w:p w14:paraId="4A94B175" w14:textId="77777777" w:rsidR="00C32EC2" w:rsidRDefault="00C32EC2" w:rsidP="009F1C57">
            <w:pPr>
              <w:keepNext/>
              <w:keepLines/>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4568B1F7" w14:textId="77777777" w:rsidR="00C32EC2" w:rsidRDefault="00C32EC2" w:rsidP="009F1C57">
            <w:pPr>
              <w:keepNext/>
              <w:keepLines/>
              <w:tabs>
                <w:tab w:val="left" w:pos="851"/>
              </w:tabs>
              <w:rPr>
                <w:sz w:val="18"/>
                <w:szCs w:val="18"/>
              </w:rPr>
            </w:pPr>
            <w:r>
              <w:rPr>
                <w:sz w:val="18"/>
                <w:szCs w:val="18"/>
              </w:rPr>
              <w:t>IdMS  sends Token Response</w:t>
            </w:r>
          </w:p>
        </w:tc>
        <w:tc>
          <w:tcPr>
            <w:tcW w:w="2510" w:type="dxa"/>
            <w:shd w:val="clear" w:color="auto" w:fill="auto"/>
            <w:tcMar>
              <w:left w:w="27" w:type="dxa"/>
            </w:tcMar>
            <w:vAlign w:val="center"/>
          </w:tcPr>
          <w:p w14:paraId="5C80301D" w14:textId="77777777" w:rsidR="00C32EC2" w:rsidRDefault="00C32EC2" w:rsidP="009F1C57">
            <w:pPr>
              <w:keepNext/>
              <w:keepLines/>
              <w:tabs>
                <w:tab w:val="left" w:pos="851"/>
              </w:tabs>
              <w:rPr>
                <w:sz w:val="18"/>
                <w:szCs w:val="18"/>
              </w:rPr>
            </w:pPr>
          </w:p>
        </w:tc>
      </w:tr>
    </w:tbl>
    <w:p w14:paraId="132C5F6B" w14:textId="77777777" w:rsidR="00C32EC2" w:rsidRDefault="00C32EC2" w:rsidP="00C32EC2">
      <w:pPr>
        <w:rPr>
          <w:sz w:val="18"/>
          <w:szCs w:val="18"/>
        </w:rPr>
      </w:pPr>
    </w:p>
    <w:p w14:paraId="28554F75" w14:textId="77777777" w:rsidR="00C32EC2" w:rsidRDefault="00C32EC2" w:rsidP="00C32EC2">
      <w:pPr>
        <w:pStyle w:val="Heading3"/>
      </w:pPr>
      <w:bookmarkStart w:id="13" w:name="_Toc135143419"/>
      <w:bookmarkStart w:id="14" w:name="_Toc220946731"/>
      <w:r>
        <w:lastRenderedPageBreak/>
        <w:t>110.1.3 Service Authorisation</w:t>
      </w:r>
      <w:bookmarkEnd w:id="13"/>
      <w:bookmarkEnd w:id="14"/>
    </w:p>
    <w:p w14:paraId="6BD60F32" w14:textId="77777777" w:rsidR="00C32EC2" w:rsidRDefault="00C32EC2" w:rsidP="00C32EC2">
      <w:pPr>
        <w:keepNext/>
        <w:keepLines/>
        <w:rPr>
          <w:b/>
        </w:rPr>
      </w:pPr>
      <w:r>
        <w:rPr>
          <w:b/>
        </w:rPr>
        <w:t>Description</w:t>
      </w:r>
    </w:p>
    <w:p w14:paraId="0E11ED40" w14:textId="77777777" w:rsidR="00C32EC2" w:rsidRDefault="00C32EC2" w:rsidP="00C32EC2">
      <w:r>
        <w:t>The purpose of this test is to validate the successful service registration and authorisation.</w:t>
      </w:r>
    </w:p>
    <w:p w14:paraId="60C75BEE" w14:textId="77777777" w:rsidR="00C32EC2" w:rsidRDefault="00C32EC2" w:rsidP="00C32EC2">
      <w:pPr>
        <w:keepNext/>
        <w:keepLines/>
        <w:rPr>
          <w:b/>
        </w:rPr>
      </w:pPr>
      <w:r>
        <w:rPr>
          <w:b/>
        </w:rPr>
        <w:t>Applicability</w:t>
      </w:r>
    </w:p>
    <w:p w14:paraId="5B1EB5B1" w14:textId="77777777" w:rsidR="00C32EC2" w:rsidRPr="00335F1E" w:rsidRDefault="00C32EC2" w:rsidP="00C32EC2">
      <w:r w:rsidRPr="00335F1E">
        <w:t>3GPP MCS Rel. 15 or later</w:t>
      </w:r>
    </w:p>
    <w:p w14:paraId="442D2749" w14:textId="77777777" w:rsidR="00C32EC2" w:rsidRDefault="00C32EC2" w:rsidP="00C32EC2">
      <w:pPr>
        <w:keepNext/>
        <w:keepLines/>
        <w:rPr>
          <w:b/>
        </w:rPr>
      </w:pPr>
      <w:r>
        <w:rPr>
          <w:b/>
        </w:rPr>
        <w:t>Related core specifications</w:t>
      </w:r>
    </w:p>
    <w:p w14:paraId="1348E926" w14:textId="77777777" w:rsidR="00C32EC2" w:rsidRPr="00335F1E" w:rsidRDefault="00C32EC2" w:rsidP="00C32EC2">
      <w:r w:rsidRPr="00335F1E">
        <w:t>3GPP TS 33.102, 5.1.2</w:t>
      </w:r>
    </w:p>
    <w:p w14:paraId="6F25112C" w14:textId="77777777" w:rsidR="00C32EC2" w:rsidRPr="00335F1E" w:rsidRDefault="00C32EC2" w:rsidP="00C32EC2">
      <w:r w:rsidRPr="00335F1E">
        <w:t>3GPP TS 33.401, 6.1</w:t>
      </w:r>
    </w:p>
    <w:p w14:paraId="7C10B1ED" w14:textId="77777777" w:rsidR="00C32EC2" w:rsidRPr="00335F1E" w:rsidRDefault="00C32EC2" w:rsidP="00C32EC2">
      <w:r w:rsidRPr="00335F1E">
        <w:t>3GPP TS 33.179</w:t>
      </w:r>
    </w:p>
    <w:p w14:paraId="2786D57F" w14:textId="77777777" w:rsidR="00C32EC2" w:rsidRPr="00335F1E" w:rsidRDefault="00C32EC2" w:rsidP="00C32EC2">
      <w:r w:rsidRPr="00335F1E">
        <w:t xml:space="preserve">3GPP TS 33.180 </w:t>
      </w:r>
    </w:p>
    <w:p w14:paraId="7AB94179" w14:textId="77777777" w:rsidR="00C32EC2" w:rsidRDefault="00C32EC2" w:rsidP="00C32EC2">
      <w:pPr>
        <w:keepNext/>
        <w:keepLines/>
        <w:rPr>
          <w:b/>
        </w:rPr>
      </w:pPr>
      <w:r>
        <w:rPr>
          <w:b/>
        </w:rPr>
        <w:t>Reason for test</w:t>
      </w:r>
    </w:p>
    <w:p w14:paraId="3011C514" w14:textId="77777777" w:rsidR="00C32EC2" w:rsidRDefault="00C32EC2" w:rsidP="00C32EC2">
      <w:r>
        <w:t xml:space="preserve">To verify the successful execution of at </w:t>
      </w:r>
      <w:r>
        <w:rPr>
          <w:u w:val="single"/>
        </w:rPr>
        <w:t>least one of the 3 following mechanisms</w:t>
      </w:r>
      <w:r>
        <w:t xml:space="preserve"> for service registration and authorisation.</w:t>
      </w:r>
    </w:p>
    <w:p w14:paraId="34C26F80" w14:textId="77777777" w:rsidR="00C32EC2" w:rsidRDefault="00C32EC2" w:rsidP="00C32EC2">
      <w:pPr>
        <w:numPr>
          <w:ilvl w:val="0"/>
          <w:numId w:val="13"/>
        </w:numPr>
        <w:pBdr>
          <w:top w:val="nil"/>
          <w:left w:val="nil"/>
          <w:bottom w:val="nil"/>
          <w:right w:val="nil"/>
          <w:between w:val="nil"/>
        </w:pBdr>
        <w:spacing w:line="276" w:lineRule="auto"/>
        <w:jc w:val="left"/>
      </w:pPr>
      <w:r>
        <w:t>MCX User authorised via IdMS</w:t>
      </w:r>
    </w:p>
    <w:p w14:paraId="223C562C" w14:textId="77777777" w:rsidR="00C32EC2" w:rsidRDefault="00C32EC2" w:rsidP="00C32EC2">
      <w:pPr>
        <w:numPr>
          <w:ilvl w:val="0"/>
          <w:numId w:val="13"/>
        </w:numPr>
        <w:pBdr>
          <w:top w:val="nil"/>
          <w:left w:val="nil"/>
          <w:bottom w:val="nil"/>
          <w:right w:val="nil"/>
          <w:between w:val="nil"/>
        </w:pBdr>
        <w:spacing w:line="276" w:lineRule="auto"/>
        <w:jc w:val="left"/>
      </w:pPr>
      <w:r>
        <w:t>MCX User authorised via 3rd party registration</w:t>
      </w:r>
    </w:p>
    <w:p w14:paraId="7FC29332" w14:textId="77777777" w:rsidR="00C32EC2" w:rsidRDefault="00C32EC2" w:rsidP="00C32EC2">
      <w:pPr>
        <w:numPr>
          <w:ilvl w:val="0"/>
          <w:numId w:val="13"/>
        </w:numPr>
        <w:pBdr>
          <w:top w:val="nil"/>
          <w:left w:val="nil"/>
          <w:bottom w:val="nil"/>
          <w:right w:val="nil"/>
          <w:between w:val="nil"/>
        </w:pBdr>
        <w:spacing w:line="276" w:lineRule="auto"/>
        <w:jc w:val="left"/>
      </w:pPr>
      <w:r>
        <w:t>MCX User authorised using PUBLISH mechanism</w:t>
      </w:r>
    </w:p>
    <w:p w14:paraId="6695F4BA" w14:textId="77777777" w:rsidR="00C32EC2" w:rsidRDefault="00C32EC2" w:rsidP="00C32EC2">
      <w:pPr>
        <w:keepNext/>
        <w:keepLines/>
        <w:rPr>
          <w:b/>
        </w:rPr>
      </w:pPr>
      <w:r>
        <w:rPr>
          <w:b/>
        </w:rPr>
        <w:t xml:space="preserve">Initial configuration </w:t>
      </w:r>
    </w:p>
    <w:p w14:paraId="21DA5E50" w14:textId="77777777" w:rsidR="00C32EC2" w:rsidRDefault="00C32EC2" w:rsidP="00C32EC2">
      <w:pPr>
        <w:pBdr>
          <w:top w:val="nil"/>
          <w:left w:val="nil"/>
          <w:bottom w:val="nil"/>
          <w:right w:val="nil"/>
          <w:between w:val="nil"/>
        </w:pBdr>
      </w:pPr>
      <w:r>
        <w:t>DUT</w:t>
      </w:r>
      <w:r>
        <w:rPr>
          <w:color w:val="000000"/>
        </w:rPr>
        <w:t>: mobile device with MCX client App</w:t>
      </w:r>
    </w:p>
    <w:p w14:paraId="5160D544" w14:textId="77777777" w:rsidR="00C32EC2" w:rsidRDefault="00C32EC2" w:rsidP="00C32EC2">
      <w:pPr>
        <w:pBdr>
          <w:top w:val="nil"/>
          <w:left w:val="nil"/>
          <w:bottom w:val="nil"/>
          <w:right w:val="nil"/>
          <w:between w:val="nil"/>
        </w:pBdr>
      </w:pPr>
      <w:r>
        <w:rPr>
          <w:color w:val="000000"/>
        </w:rPr>
        <w:t xml:space="preserve">IdMS </w:t>
      </w:r>
    </w:p>
    <w:p w14:paraId="0AE26002" w14:textId="77777777" w:rsidR="00C32EC2" w:rsidRDefault="00C32EC2" w:rsidP="00C32EC2">
      <w:pPr>
        <w:pBdr>
          <w:top w:val="nil"/>
          <w:left w:val="nil"/>
          <w:bottom w:val="nil"/>
          <w:right w:val="nil"/>
          <w:between w:val="nil"/>
        </w:pBdr>
      </w:pPr>
      <w:r>
        <w:rPr>
          <w:color w:val="000000"/>
        </w:rPr>
        <w:t>For scenario b and c need IMS core, and transportation network and Cell</w:t>
      </w:r>
    </w:p>
    <w:p w14:paraId="2989D916" w14:textId="77777777" w:rsidR="00C32EC2" w:rsidRDefault="00C32EC2" w:rsidP="00C32EC2">
      <w:pPr>
        <w:pBdr>
          <w:top w:val="nil"/>
          <w:left w:val="nil"/>
          <w:bottom w:val="nil"/>
          <w:right w:val="nil"/>
          <w:between w:val="nil"/>
        </w:pBdr>
      </w:pPr>
      <w:r>
        <w:t>MCX Client has valid SIM in network (if network is needed), minimum is that IP Connectivity should be established between all elements of the specific scenario, e.g. Access of IdMS via APN and tunnel mechanism</w:t>
      </w:r>
    </w:p>
    <w:p w14:paraId="2859E8DA" w14:textId="77777777" w:rsidR="00C32EC2" w:rsidRDefault="00C32EC2" w:rsidP="00C32EC2">
      <w:pPr>
        <w:pBdr>
          <w:top w:val="nil"/>
          <w:left w:val="nil"/>
          <w:bottom w:val="nil"/>
          <w:right w:val="nil"/>
          <w:between w:val="nil"/>
        </w:pBdr>
      </w:pPr>
      <w:r>
        <w:t>For c SIP PUBLISH based service authorization mechanism must be available</w:t>
      </w:r>
    </w:p>
    <w:p w14:paraId="1C46AE17" w14:textId="77777777" w:rsidR="00C32EC2" w:rsidRDefault="00C32EC2" w:rsidP="00C32EC2">
      <w:pPr>
        <w:keepNext/>
        <w:keepLines/>
        <w:rPr>
          <w:b/>
        </w:rPr>
      </w:pPr>
      <w:r>
        <w:rPr>
          <w:b/>
        </w:rPr>
        <w:t xml:space="preserve">Test procedure </w:t>
      </w:r>
    </w:p>
    <w:p w14:paraId="5E91795A" w14:textId="77777777" w:rsidR="00C32EC2" w:rsidRDefault="00C32EC2" w:rsidP="00C32EC2">
      <w:pPr>
        <w:keepNext/>
        <w:keepLines/>
      </w:pPr>
      <w:r>
        <w:rPr>
          <w:b/>
        </w:rPr>
        <w:t xml:space="preserve">Scenario A: Service Authorisation via IdMS </w:t>
      </w:r>
      <w:r>
        <w:t>(Preconditions: access and identity tokens are available)</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619E71FA"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DE9591A" w14:textId="77777777" w:rsidR="00C32EC2" w:rsidRDefault="00C32EC2" w:rsidP="009F1C57">
            <w:pPr>
              <w:keepNext/>
              <w:keepLines/>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C0BE108" w14:textId="77777777" w:rsidR="00C32EC2" w:rsidRDefault="00C32EC2" w:rsidP="009F1C57">
            <w:pPr>
              <w:keepNext/>
              <w:keepLines/>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7EC4DEA6" w14:textId="77777777" w:rsidR="00C32EC2" w:rsidRDefault="00C32EC2" w:rsidP="009F1C57">
            <w:pPr>
              <w:keepNext/>
              <w:keepLines/>
              <w:tabs>
                <w:tab w:val="left" w:pos="851"/>
              </w:tabs>
              <w:rPr>
                <w:b/>
                <w:sz w:val="18"/>
                <w:szCs w:val="18"/>
              </w:rPr>
            </w:pPr>
            <w:r>
              <w:rPr>
                <w:b/>
                <w:sz w:val="18"/>
                <w:szCs w:val="18"/>
              </w:rPr>
              <w:t>Expected behaviour</w:t>
            </w:r>
          </w:p>
        </w:tc>
      </w:tr>
      <w:tr w:rsidR="00C32EC2" w14:paraId="07582345"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6875E69" w14:textId="77777777" w:rsidR="00C32EC2" w:rsidRDefault="00C32EC2" w:rsidP="009F1C57">
            <w:pPr>
              <w:keepNext/>
              <w:keepLines/>
            </w:pPr>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23DACC5" w14:textId="77777777" w:rsidR="00C32EC2" w:rsidRDefault="00C32EC2" w:rsidP="009F1C57">
            <w:pPr>
              <w:keepNext/>
              <w:keepLines/>
              <w:rPr>
                <w:sz w:val="18"/>
                <w:szCs w:val="18"/>
              </w:rPr>
            </w:pPr>
            <w:r>
              <w:rPr>
                <w:sz w:val="18"/>
                <w:szCs w:val="18"/>
              </w:rPr>
              <w:t>Access IdMS (CMS URL; hardcoded) and proceed.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319FE78" w14:textId="77777777" w:rsidR="00C32EC2" w:rsidRDefault="00C32EC2" w:rsidP="009F1C57">
            <w:pPr>
              <w:keepNext/>
              <w:keepLines/>
              <w:rPr>
                <w:sz w:val="18"/>
                <w:szCs w:val="18"/>
              </w:rPr>
            </w:pPr>
            <w:r>
              <w:rPr>
                <w:sz w:val="18"/>
                <w:szCs w:val="18"/>
              </w:rPr>
              <w:t>Proceed (Crossref) User Authentication – Service allocation is inherited.</w:t>
            </w:r>
          </w:p>
          <w:p w14:paraId="474439EE" w14:textId="77777777" w:rsidR="00C32EC2" w:rsidRDefault="00C32EC2" w:rsidP="009F1C57">
            <w:pPr>
              <w:keepNext/>
              <w:keepLines/>
              <w:rPr>
                <w:sz w:val="18"/>
                <w:szCs w:val="18"/>
              </w:rPr>
            </w:pPr>
            <w:r w:rsidRPr="002D4081">
              <w:rPr>
                <w:b/>
                <w:bCs/>
                <w:sz w:val="18"/>
                <w:szCs w:val="18"/>
              </w:rPr>
              <w:t>VERIFICATION METHOD</w:t>
            </w:r>
            <w:r w:rsidRPr="0082690E">
              <w:rPr>
                <w:sz w:val="18"/>
                <w:szCs w:val="18"/>
              </w:rPr>
              <w:t>:</w:t>
            </w:r>
          </w:p>
          <w:p w14:paraId="1F6F2E83" w14:textId="77777777" w:rsidR="00C32EC2" w:rsidRPr="00DE1C79" w:rsidRDefault="00C32EC2" w:rsidP="00C32EC2">
            <w:pPr>
              <w:pStyle w:val="ListParagraph"/>
              <w:keepNext/>
              <w:keepLines/>
              <w:numPr>
                <w:ilvl w:val="0"/>
                <w:numId w:val="24"/>
              </w:numPr>
              <w:rPr>
                <w:sz w:val="18"/>
                <w:szCs w:val="18"/>
              </w:rPr>
            </w:pPr>
            <w:r w:rsidRPr="00DE1C79">
              <w:rPr>
                <w:sz w:val="18"/>
                <w:szCs w:val="18"/>
              </w:rPr>
              <w:t>Log traces</w:t>
            </w:r>
          </w:p>
        </w:tc>
      </w:tr>
      <w:tr w:rsidR="00C32EC2" w14:paraId="15DD62D6" w14:textId="77777777" w:rsidTr="009F1C57">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B4DD313" w14:textId="77777777" w:rsidR="00C32EC2" w:rsidRDefault="00C32EC2" w:rsidP="009F1C57">
            <w:pPr>
              <w:keepNext/>
              <w:keepLines/>
            </w:pPr>
            <w: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53A764E8" w14:textId="77777777" w:rsidR="00C32EC2" w:rsidRDefault="00C32EC2" w:rsidP="009F1C57">
            <w:pPr>
              <w:keepNext/>
              <w:keepLines/>
              <w:rPr>
                <w:sz w:val="18"/>
                <w:szCs w:val="18"/>
              </w:rPr>
            </w:pPr>
            <w:r>
              <w:rPr>
                <w:sz w:val="18"/>
                <w:szCs w:val="18"/>
              </w:rPr>
              <w:t>Open MCX Client Application.</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57D6EC6D" w14:textId="77777777" w:rsidR="00C32EC2" w:rsidRDefault="00C32EC2" w:rsidP="009F1C57">
            <w:pPr>
              <w:keepNext/>
              <w:keepLines/>
              <w:rPr>
                <w:sz w:val="18"/>
                <w:szCs w:val="18"/>
              </w:rPr>
            </w:pPr>
            <w:r>
              <w:rPr>
                <w:sz w:val="18"/>
                <w:szCs w:val="18"/>
              </w:rPr>
              <w:t xml:space="preserve">Authentication Request will appear </w:t>
            </w:r>
          </w:p>
          <w:p w14:paraId="6B38EAC3" w14:textId="77777777" w:rsidR="00C32EC2" w:rsidRDefault="00C32EC2" w:rsidP="009F1C57">
            <w:pPr>
              <w:keepNext/>
              <w:keepLines/>
              <w:rPr>
                <w:sz w:val="18"/>
                <w:szCs w:val="18"/>
              </w:rPr>
            </w:pPr>
            <w:r>
              <w:rPr>
                <w:sz w:val="18"/>
                <w:szCs w:val="18"/>
              </w:rPr>
              <w:t>Network service is indicated on the display on UE with MCX Client Application</w:t>
            </w:r>
          </w:p>
          <w:p w14:paraId="01931A87" w14:textId="77777777" w:rsidR="00C32EC2" w:rsidRDefault="00C32EC2" w:rsidP="009F1C57">
            <w:pPr>
              <w:keepNext/>
              <w:keepLines/>
              <w:rPr>
                <w:sz w:val="18"/>
                <w:szCs w:val="18"/>
              </w:rPr>
            </w:pPr>
            <w:r w:rsidRPr="002D4081">
              <w:rPr>
                <w:b/>
                <w:bCs/>
                <w:sz w:val="18"/>
                <w:szCs w:val="18"/>
              </w:rPr>
              <w:t>VERIFICATION METHOD</w:t>
            </w:r>
            <w:r w:rsidRPr="0082690E">
              <w:rPr>
                <w:sz w:val="18"/>
                <w:szCs w:val="18"/>
              </w:rPr>
              <w:t>:</w:t>
            </w:r>
          </w:p>
          <w:p w14:paraId="036D5EE0" w14:textId="77777777" w:rsidR="00C32EC2" w:rsidRPr="00665BCE" w:rsidRDefault="00C32EC2" w:rsidP="00C32EC2">
            <w:pPr>
              <w:pStyle w:val="ListParagraph"/>
              <w:keepNext/>
              <w:keepLines/>
              <w:numPr>
                <w:ilvl w:val="0"/>
                <w:numId w:val="24"/>
              </w:numPr>
              <w:rPr>
                <w:sz w:val="18"/>
                <w:szCs w:val="18"/>
              </w:rPr>
            </w:pPr>
            <w:r w:rsidRPr="00665BCE">
              <w:rPr>
                <w:sz w:val="18"/>
                <w:szCs w:val="18"/>
              </w:rPr>
              <w:t>Visual verification on GUI of DUT</w:t>
            </w:r>
          </w:p>
        </w:tc>
      </w:tr>
    </w:tbl>
    <w:p w14:paraId="69257833" w14:textId="77777777" w:rsidR="00C32EC2" w:rsidRDefault="00C32EC2" w:rsidP="00C32EC2"/>
    <w:p w14:paraId="5D812FE6" w14:textId="77777777" w:rsidR="00C32EC2" w:rsidRDefault="00C32EC2" w:rsidP="00C32EC2">
      <w:pPr>
        <w:rPr>
          <w:b/>
        </w:rPr>
      </w:pPr>
      <w:r>
        <w:rPr>
          <w:b/>
        </w:rPr>
        <w:t xml:space="preserve">Scenario B: Service Authorisation via 3rd party registration </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64E12279"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01761C6" w14:textId="77777777" w:rsidR="00C32EC2" w:rsidRDefault="00C32EC2" w:rsidP="009F1C57">
            <w:pPr>
              <w:keepNext/>
              <w:keepLines/>
              <w:tabs>
                <w:tab w:val="left" w:pos="851"/>
              </w:tabs>
              <w:rPr>
                <w:b/>
                <w:sz w:val="18"/>
                <w:szCs w:val="18"/>
              </w:rPr>
            </w:pPr>
            <w:r>
              <w:rPr>
                <w:b/>
              </w:rPr>
              <w:lastRenderedPageBreak/>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C0EACE3" w14:textId="77777777" w:rsidR="00C32EC2" w:rsidRDefault="00C32EC2" w:rsidP="009F1C57">
            <w:pPr>
              <w:keepNext/>
              <w:keepLines/>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A0B7701" w14:textId="77777777" w:rsidR="00C32EC2" w:rsidRDefault="00C32EC2" w:rsidP="009F1C57">
            <w:pPr>
              <w:keepNext/>
              <w:keepLines/>
              <w:tabs>
                <w:tab w:val="left" w:pos="851"/>
              </w:tabs>
              <w:rPr>
                <w:b/>
                <w:sz w:val="18"/>
                <w:szCs w:val="18"/>
              </w:rPr>
            </w:pPr>
            <w:r>
              <w:rPr>
                <w:b/>
                <w:sz w:val="18"/>
                <w:szCs w:val="18"/>
              </w:rPr>
              <w:t>Expected behaviour</w:t>
            </w:r>
          </w:p>
        </w:tc>
      </w:tr>
      <w:tr w:rsidR="00C32EC2" w14:paraId="7825882E"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BF4763E" w14:textId="77777777" w:rsidR="00C32EC2" w:rsidRDefault="00C32EC2" w:rsidP="009F1C57">
            <w:pPr>
              <w:keepNext/>
              <w:keepLines/>
            </w:pPr>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C68ECC8" w14:textId="77777777" w:rsidR="00C32EC2" w:rsidRDefault="00C32EC2" w:rsidP="009F1C57">
            <w:pPr>
              <w:keepNext/>
              <w:keepLines/>
              <w:rPr>
                <w:sz w:val="18"/>
                <w:szCs w:val="18"/>
              </w:rPr>
            </w:pPr>
            <w:r>
              <w:rPr>
                <w:sz w:val="18"/>
                <w:szCs w:val="18"/>
              </w:rPr>
              <w:t>Register with IMPU and MCX (PTT) specific information mcptt-Info</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050A0B4" w14:textId="77777777" w:rsidR="00C32EC2" w:rsidRDefault="00C32EC2" w:rsidP="00C32EC2">
            <w:pPr>
              <w:keepNext/>
              <w:keepLines/>
              <w:numPr>
                <w:ilvl w:val="0"/>
                <w:numId w:val="15"/>
              </w:numPr>
              <w:pBdr>
                <w:top w:val="nil"/>
                <w:left w:val="nil"/>
                <w:bottom w:val="nil"/>
                <w:right w:val="nil"/>
                <w:between w:val="nil"/>
              </w:pBdr>
              <w:ind w:left="446"/>
              <w:jc w:val="left"/>
              <w:rPr>
                <w:color w:val="000000"/>
                <w:sz w:val="18"/>
                <w:szCs w:val="18"/>
              </w:rPr>
            </w:pPr>
            <w:r>
              <w:rPr>
                <w:color w:val="000000"/>
                <w:sz w:val="18"/>
                <w:szCs w:val="18"/>
              </w:rPr>
              <w:t>REGISTER to P-CSCF</w:t>
            </w:r>
          </w:p>
          <w:p w14:paraId="7031F061" w14:textId="77777777" w:rsidR="00C32EC2" w:rsidRDefault="00C32EC2" w:rsidP="00C32EC2">
            <w:pPr>
              <w:keepNext/>
              <w:keepLines/>
              <w:numPr>
                <w:ilvl w:val="0"/>
                <w:numId w:val="15"/>
              </w:numPr>
              <w:pBdr>
                <w:top w:val="nil"/>
                <w:left w:val="nil"/>
                <w:bottom w:val="nil"/>
                <w:right w:val="nil"/>
                <w:between w:val="nil"/>
              </w:pBdr>
              <w:ind w:left="446"/>
              <w:jc w:val="left"/>
              <w:rPr>
                <w:color w:val="000000"/>
                <w:sz w:val="18"/>
                <w:szCs w:val="18"/>
              </w:rPr>
            </w:pPr>
            <w:r>
              <w:rPr>
                <w:color w:val="000000"/>
                <w:sz w:val="18"/>
                <w:szCs w:val="18"/>
              </w:rPr>
              <w:t>REGISTER to S-CSCF</w:t>
            </w:r>
          </w:p>
          <w:p w14:paraId="46DFB505" w14:textId="77777777" w:rsidR="00C32EC2" w:rsidRDefault="00C32EC2" w:rsidP="00C32EC2">
            <w:pPr>
              <w:keepNext/>
              <w:keepLines/>
              <w:numPr>
                <w:ilvl w:val="0"/>
                <w:numId w:val="15"/>
              </w:numPr>
              <w:pBdr>
                <w:top w:val="nil"/>
                <w:left w:val="nil"/>
                <w:bottom w:val="nil"/>
                <w:right w:val="nil"/>
                <w:between w:val="nil"/>
              </w:pBdr>
              <w:ind w:left="446"/>
              <w:jc w:val="left"/>
              <w:rPr>
                <w:color w:val="000000"/>
                <w:sz w:val="18"/>
                <w:szCs w:val="18"/>
              </w:rPr>
            </w:pPr>
            <w:r>
              <w:rPr>
                <w:color w:val="000000"/>
                <w:sz w:val="18"/>
                <w:szCs w:val="18"/>
              </w:rPr>
              <w:t>S-CSCF creates 3rd party Register + original REGISTER as body</w:t>
            </w:r>
          </w:p>
          <w:p w14:paraId="0F305D5B" w14:textId="77777777" w:rsidR="00C32EC2" w:rsidRPr="0050125A" w:rsidRDefault="00C32EC2" w:rsidP="009F1C57">
            <w:pPr>
              <w:keepNext/>
              <w:keepLines/>
              <w:pBdr>
                <w:top w:val="nil"/>
                <w:left w:val="nil"/>
                <w:bottom w:val="nil"/>
                <w:right w:val="nil"/>
                <w:between w:val="nil"/>
              </w:pBdr>
              <w:ind w:left="86"/>
              <w:jc w:val="left"/>
              <w:rPr>
                <w:b/>
                <w:bCs/>
                <w:color w:val="000000"/>
                <w:sz w:val="18"/>
                <w:szCs w:val="18"/>
              </w:rPr>
            </w:pPr>
            <w:r w:rsidRPr="0050125A">
              <w:rPr>
                <w:b/>
                <w:bCs/>
                <w:color w:val="000000"/>
                <w:sz w:val="18"/>
                <w:szCs w:val="18"/>
              </w:rPr>
              <w:t>VERIFICATION METHOD:</w:t>
            </w:r>
          </w:p>
          <w:p w14:paraId="4D7A2C0C" w14:textId="77777777" w:rsidR="00C32EC2" w:rsidRDefault="00C32EC2" w:rsidP="00C32EC2">
            <w:pPr>
              <w:pStyle w:val="ListParagraph"/>
              <w:keepNext/>
              <w:keepLines/>
              <w:numPr>
                <w:ilvl w:val="0"/>
                <w:numId w:val="24"/>
              </w:numPr>
              <w:pBdr>
                <w:top w:val="nil"/>
                <w:left w:val="nil"/>
                <w:bottom w:val="nil"/>
                <w:right w:val="nil"/>
                <w:between w:val="nil"/>
              </w:pBdr>
              <w:jc w:val="left"/>
              <w:rPr>
                <w:color w:val="000000"/>
                <w:sz w:val="18"/>
                <w:szCs w:val="18"/>
              </w:rPr>
            </w:pPr>
            <w:r w:rsidRPr="002D4081">
              <w:rPr>
                <w:color w:val="000000"/>
                <w:sz w:val="18"/>
                <w:szCs w:val="18"/>
              </w:rPr>
              <w:t xml:space="preserve">Log traces on DUT or </w:t>
            </w:r>
          </w:p>
          <w:p w14:paraId="62F8A6D8" w14:textId="77777777" w:rsidR="00C32EC2" w:rsidRPr="002D4081" w:rsidRDefault="00C32EC2" w:rsidP="00C32EC2">
            <w:pPr>
              <w:pStyle w:val="ListParagraph"/>
              <w:keepNext/>
              <w:keepLines/>
              <w:numPr>
                <w:ilvl w:val="0"/>
                <w:numId w:val="24"/>
              </w:numPr>
              <w:pBdr>
                <w:top w:val="nil"/>
                <w:left w:val="nil"/>
                <w:bottom w:val="nil"/>
                <w:right w:val="nil"/>
                <w:between w:val="nil"/>
              </w:pBdr>
              <w:jc w:val="left"/>
              <w:rPr>
                <w:color w:val="000000"/>
                <w:sz w:val="18"/>
                <w:szCs w:val="18"/>
              </w:rPr>
            </w:pPr>
            <w:r>
              <w:rPr>
                <w:color w:val="000000"/>
                <w:sz w:val="18"/>
                <w:szCs w:val="18"/>
              </w:rPr>
              <w:t xml:space="preserve">Log traces on </w:t>
            </w:r>
            <w:r w:rsidRPr="002D4081">
              <w:rPr>
                <w:color w:val="000000"/>
                <w:sz w:val="18"/>
                <w:szCs w:val="18"/>
              </w:rPr>
              <w:t>P-CSCF/S-CSCF</w:t>
            </w:r>
          </w:p>
        </w:tc>
      </w:tr>
      <w:tr w:rsidR="00C32EC2" w14:paraId="34E4B8DF" w14:textId="77777777" w:rsidTr="009F1C57">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2E63323" w14:textId="77777777" w:rsidR="00C32EC2" w:rsidRDefault="00C32EC2" w:rsidP="009F1C57">
            <w:pPr>
              <w:keepNext/>
              <w:keepLines/>
            </w:pPr>
            <w: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6444AB3E" w14:textId="77777777" w:rsidR="00C32EC2" w:rsidRDefault="00C32EC2" w:rsidP="009F1C57">
            <w:pPr>
              <w:keepNext/>
              <w:keepLines/>
              <w:rPr>
                <w:sz w:val="18"/>
                <w:szCs w:val="18"/>
              </w:rPr>
            </w:pPr>
            <w:r>
              <w:rPr>
                <w:sz w:val="18"/>
                <w:szCs w:val="18"/>
              </w:rPr>
              <w:t>User registers to IMS Core and MCX Participating (IMPU or mcptt_id binding).</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396A4815" w14:textId="77777777" w:rsidR="00C32EC2" w:rsidRDefault="00C32EC2" w:rsidP="009F1C57">
            <w:pPr>
              <w:keepNext/>
              <w:keepLines/>
              <w:rPr>
                <w:sz w:val="18"/>
                <w:szCs w:val="18"/>
              </w:rPr>
            </w:pPr>
            <w:r>
              <w:rPr>
                <w:sz w:val="18"/>
                <w:szCs w:val="18"/>
              </w:rPr>
              <w:t>Service authorisation completed (visible on device)</w:t>
            </w:r>
          </w:p>
          <w:p w14:paraId="3D5C304F" w14:textId="77777777" w:rsidR="00C32EC2" w:rsidRDefault="00C32EC2" w:rsidP="009F1C57">
            <w:pPr>
              <w:keepNext/>
              <w:keepLines/>
              <w:rPr>
                <w:sz w:val="18"/>
                <w:szCs w:val="18"/>
              </w:rPr>
            </w:pPr>
            <w:r w:rsidRPr="002D4081">
              <w:rPr>
                <w:b/>
                <w:bCs/>
                <w:sz w:val="18"/>
                <w:szCs w:val="18"/>
              </w:rPr>
              <w:t>VERIFICATION METHOD</w:t>
            </w:r>
            <w:r>
              <w:rPr>
                <w:sz w:val="18"/>
                <w:szCs w:val="18"/>
              </w:rPr>
              <w:t>:</w:t>
            </w:r>
          </w:p>
          <w:p w14:paraId="14B62902" w14:textId="5217DC72" w:rsidR="00C32EC2" w:rsidRDefault="00C32EC2" w:rsidP="00C32EC2">
            <w:pPr>
              <w:pStyle w:val="ListParagraph"/>
              <w:keepNext/>
              <w:keepLines/>
              <w:numPr>
                <w:ilvl w:val="0"/>
                <w:numId w:val="24"/>
              </w:numPr>
              <w:rPr>
                <w:sz w:val="18"/>
                <w:szCs w:val="18"/>
              </w:rPr>
            </w:pPr>
            <w:r w:rsidRPr="002D4081">
              <w:rPr>
                <w:color w:val="000000"/>
                <w:sz w:val="18"/>
                <w:szCs w:val="18"/>
              </w:rPr>
              <w:t>Log traces on DUT</w:t>
            </w:r>
            <w:r>
              <w:rPr>
                <w:sz w:val="18"/>
                <w:szCs w:val="18"/>
              </w:rPr>
              <w:t>, and</w:t>
            </w:r>
          </w:p>
          <w:p w14:paraId="2B4FF131" w14:textId="77777777" w:rsidR="00C32EC2" w:rsidRDefault="00C32EC2" w:rsidP="00C32EC2">
            <w:pPr>
              <w:pStyle w:val="ListParagraph"/>
              <w:keepNext/>
              <w:keepLines/>
              <w:numPr>
                <w:ilvl w:val="0"/>
                <w:numId w:val="24"/>
              </w:numPr>
              <w:rPr>
                <w:sz w:val="18"/>
                <w:szCs w:val="18"/>
              </w:rPr>
            </w:pPr>
            <w:r>
              <w:rPr>
                <w:sz w:val="18"/>
                <w:szCs w:val="18"/>
              </w:rPr>
              <w:t>Visual verification on GUI of DUT</w:t>
            </w:r>
          </w:p>
        </w:tc>
      </w:tr>
    </w:tbl>
    <w:p w14:paraId="45951535" w14:textId="77777777" w:rsidR="00C32EC2" w:rsidRDefault="00C32EC2" w:rsidP="00C32EC2"/>
    <w:p w14:paraId="035B7610" w14:textId="77777777" w:rsidR="00C32EC2" w:rsidRDefault="00C32EC2" w:rsidP="00C32EC2">
      <w:pPr>
        <w:rPr>
          <w:b/>
        </w:rPr>
      </w:pPr>
      <w:r>
        <w:rPr>
          <w:b/>
        </w:rPr>
        <w:t>Scenario C: Service Authorisation via PUBLISH mechanism</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67051A5E"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6CCF530" w14:textId="77777777" w:rsidR="00C32EC2" w:rsidRDefault="00C32EC2" w:rsidP="009F1C57">
            <w:pPr>
              <w:keepNext/>
              <w:keepLines/>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FE7272D" w14:textId="77777777" w:rsidR="00C32EC2" w:rsidRDefault="00C32EC2" w:rsidP="009F1C57">
            <w:pPr>
              <w:keepNext/>
              <w:keepLines/>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1D6C309" w14:textId="77777777" w:rsidR="00C32EC2" w:rsidRDefault="00C32EC2" w:rsidP="009F1C57">
            <w:pPr>
              <w:keepNext/>
              <w:keepLines/>
              <w:tabs>
                <w:tab w:val="left" w:pos="851"/>
              </w:tabs>
              <w:rPr>
                <w:b/>
                <w:sz w:val="18"/>
                <w:szCs w:val="18"/>
              </w:rPr>
            </w:pPr>
            <w:r>
              <w:rPr>
                <w:b/>
                <w:sz w:val="18"/>
                <w:szCs w:val="18"/>
              </w:rPr>
              <w:t>Expected behaviour</w:t>
            </w:r>
          </w:p>
        </w:tc>
      </w:tr>
      <w:tr w:rsidR="00C32EC2" w14:paraId="11FB7DCC"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9D169C8" w14:textId="77777777" w:rsidR="00C32EC2" w:rsidRDefault="00C32EC2" w:rsidP="009F1C57">
            <w:pPr>
              <w:keepNext/>
              <w:keepLines/>
            </w:pPr>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1D3EB23" w14:textId="77777777" w:rsidR="00C32EC2" w:rsidRDefault="00C32EC2" w:rsidP="009F1C57">
            <w:pPr>
              <w:keepNext/>
              <w:keepLines/>
              <w:rPr>
                <w:sz w:val="18"/>
                <w:szCs w:val="18"/>
              </w:rPr>
            </w:pPr>
            <w:r>
              <w:rPr>
                <w:sz w:val="18"/>
                <w:szCs w:val="18"/>
              </w:rPr>
              <w:t>Register with IMPU and MCX (PTT) specific information mcptt-Info</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9F04A26" w14:textId="77777777" w:rsidR="00C32EC2" w:rsidRDefault="00C32EC2" w:rsidP="00C32EC2">
            <w:pPr>
              <w:keepNext/>
              <w:keepLines/>
              <w:numPr>
                <w:ilvl w:val="0"/>
                <w:numId w:val="15"/>
              </w:numPr>
              <w:pBdr>
                <w:top w:val="nil"/>
                <w:left w:val="nil"/>
                <w:bottom w:val="nil"/>
                <w:right w:val="nil"/>
                <w:between w:val="nil"/>
              </w:pBdr>
              <w:ind w:left="446"/>
              <w:jc w:val="left"/>
              <w:rPr>
                <w:color w:val="000000"/>
                <w:sz w:val="18"/>
                <w:szCs w:val="18"/>
              </w:rPr>
            </w:pPr>
            <w:r>
              <w:rPr>
                <w:color w:val="000000"/>
                <w:sz w:val="18"/>
                <w:szCs w:val="18"/>
              </w:rPr>
              <w:t>REGISTER to P-CSCF</w:t>
            </w:r>
          </w:p>
          <w:p w14:paraId="525962A1" w14:textId="77777777" w:rsidR="00C32EC2" w:rsidRDefault="00C32EC2" w:rsidP="00C32EC2">
            <w:pPr>
              <w:keepNext/>
              <w:keepLines/>
              <w:numPr>
                <w:ilvl w:val="0"/>
                <w:numId w:val="15"/>
              </w:numPr>
              <w:pBdr>
                <w:top w:val="nil"/>
                <w:left w:val="nil"/>
                <w:bottom w:val="nil"/>
                <w:right w:val="nil"/>
                <w:between w:val="nil"/>
              </w:pBdr>
              <w:ind w:left="446"/>
              <w:jc w:val="left"/>
              <w:rPr>
                <w:color w:val="000000"/>
                <w:sz w:val="18"/>
                <w:szCs w:val="18"/>
              </w:rPr>
            </w:pPr>
            <w:r>
              <w:rPr>
                <w:color w:val="000000"/>
                <w:sz w:val="18"/>
                <w:szCs w:val="18"/>
              </w:rPr>
              <w:t>REGISTER to S-CSCF</w:t>
            </w:r>
          </w:p>
          <w:p w14:paraId="4A29AEA0" w14:textId="77777777" w:rsidR="00C32EC2" w:rsidRDefault="00C32EC2" w:rsidP="00C32EC2">
            <w:pPr>
              <w:keepNext/>
              <w:keepLines/>
              <w:numPr>
                <w:ilvl w:val="0"/>
                <w:numId w:val="15"/>
              </w:numPr>
              <w:pBdr>
                <w:top w:val="nil"/>
                <w:left w:val="nil"/>
                <w:bottom w:val="nil"/>
                <w:right w:val="nil"/>
                <w:between w:val="nil"/>
              </w:pBdr>
              <w:ind w:left="446"/>
              <w:jc w:val="left"/>
              <w:rPr>
                <w:color w:val="000000"/>
                <w:sz w:val="18"/>
                <w:szCs w:val="18"/>
              </w:rPr>
            </w:pPr>
            <w:r>
              <w:rPr>
                <w:color w:val="000000"/>
                <w:sz w:val="18"/>
                <w:szCs w:val="18"/>
              </w:rPr>
              <w:t>S-CSCF creates 3rd party Register + original REGISTER as body</w:t>
            </w:r>
          </w:p>
          <w:p w14:paraId="3C1D1ECB" w14:textId="77777777" w:rsidR="00C32EC2" w:rsidRDefault="00C32EC2" w:rsidP="009F1C57">
            <w:pPr>
              <w:keepNext/>
              <w:keepLines/>
              <w:pBdr>
                <w:top w:val="nil"/>
                <w:left w:val="nil"/>
                <w:bottom w:val="nil"/>
                <w:right w:val="nil"/>
                <w:between w:val="nil"/>
              </w:pBdr>
              <w:ind w:left="86"/>
              <w:jc w:val="left"/>
              <w:rPr>
                <w:color w:val="000000"/>
                <w:sz w:val="18"/>
                <w:szCs w:val="18"/>
              </w:rPr>
            </w:pPr>
            <w:r w:rsidRPr="002D4081">
              <w:rPr>
                <w:b/>
                <w:bCs/>
                <w:color w:val="000000"/>
                <w:sz w:val="18"/>
                <w:szCs w:val="18"/>
              </w:rPr>
              <w:t>VERIFICATION METHOD</w:t>
            </w:r>
            <w:r>
              <w:rPr>
                <w:color w:val="000000"/>
                <w:sz w:val="18"/>
                <w:szCs w:val="18"/>
              </w:rPr>
              <w:t>:</w:t>
            </w:r>
          </w:p>
          <w:p w14:paraId="44333673" w14:textId="77777777" w:rsidR="00C32EC2" w:rsidRDefault="00C32EC2" w:rsidP="00C32EC2">
            <w:pPr>
              <w:pStyle w:val="ListParagraph"/>
              <w:keepNext/>
              <w:keepLines/>
              <w:numPr>
                <w:ilvl w:val="0"/>
                <w:numId w:val="24"/>
              </w:numPr>
              <w:pBdr>
                <w:top w:val="nil"/>
                <w:left w:val="nil"/>
                <w:bottom w:val="nil"/>
                <w:right w:val="nil"/>
                <w:between w:val="nil"/>
              </w:pBdr>
              <w:jc w:val="left"/>
              <w:rPr>
                <w:color w:val="000000"/>
                <w:sz w:val="18"/>
                <w:szCs w:val="18"/>
              </w:rPr>
            </w:pPr>
            <w:r w:rsidRPr="002D4081">
              <w:rPr>
                <w:color w:val="000000"/>
                <w:sz w:val="18"/>
                <w:szCs w:val="18"/>
              </w:rPr>
              <w:t>Log traces on DUT</w:t>
            </w:r>
            <w:r>
              <w:rPr>
                <w:color w:val="000000"/>
                <w:sz w:val="18"/>
                <w:szCs w:val="18"/>
              </w:rPr>
              <w:t>,</w:t>
            </w:r>
            <w:r w:rsidRPr="002D4081">
              <w:rPr>
                <w:color w:val="000000"/>
                <w:sz w:val="18"/>
                <w:szCs w:val="18"/>
              </w:rPr>
              <w:t xml:space="preserve"> or </w:t>
            </w:r>
          </w:p>
          <w:p w14:paraId="7BBCB869" w14:textId="77777777" w:rsidR="00C32EC2" w:rsidRPr="002D4081" w:rsidRDefault="00C32EC2" w:rsidP="00C32EC2">
            <w:pPr>
              <w:pStyle w:val="ListParagraph"/>
              <w:keepNext/>
              <w:keepLines/>
              <w:numPr>
                <w:ilvl w:val="0"/>
                <w:numId w:val="24"/>
              </w:numPr>
              <w:pBdr>
                <w:top w:val="nil"/>
                <w:left w:val="nil"/>
                <w:bottom w:val="nil"/>
                <w:right w:val="nil"/>
                <w:between w:val="nil"/>
              </w:pBdr>
              <w:jc w:val="left"/>
              <w:rPr>
                <w:color w:val="000000"/>
                <w:sz w:val="18"/>
                <w:szCs w:val="18"/>
              </w:rPr>
            </w:pPr>
            <w:r>
              <w:rPr>
                <w:color w:val="000000"/>
                <w:sz w:val="18"/>
                <w:szCs w:val="18"/>
              </w:rPr>
              <w:t xml:space="preserve">Log traces on </w:t>
            </w:r>
            <w:r w:rsidRPr="002D4081">
              <w:rPr>
                <w:color w:val="000000"/>
                <w:sz w:val="18"/>
                <w:szCs w:val="18"/>
              </w:rPr>
              <w:t>P-CSCF/S-CSCF</w:t>
            </w:r>
          </w:p>
        </w:tc>
      </w:tr>
      <w:tr w:rsidR="00C32EC2" w14:paraId="64B48E26" w14:textId="77777777" w:rsidTr="009F1C57">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7815B314" w14:textId="77777777" w:rsidR="00C32EC2" w:rsidRDefault="00C32EC2" w:rsidP="009F1C57">
            <w:pPr>
              <w:keepNext/>
              <w:keepLines/>
            </w:pPr>
            <w: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7383FA67" w14:textId="77777777" w:rsidR="00C32EC2" w:rsidRDefault="00C32EC2" w:rsidP="009F1C57">
            <w:pPr>
              <w:keepNext/>
              <w:keepLines/>
              <w:rPr>
                <w:sz w:val="18"/>
                <w:szCs w:val="18"/>
              </w:rPr>
            </w:pPr>
            <w:r>
              <w:rPr>
                <w:sz w:val="18"/>
                <w:szCs w:val="18"/>
              </w:rPr>
              <w:t>After successful user authentication at IdMS, check that the MCX Client sends PUBLISH including poc-settings and mcptt_info with the credentials.</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292A303D" w14:textId="77777777" w:rsidR="00C32EC2" w:rsidRDefault="00C32EC2" w:rsidP="00C32EC2">
            <w:pPr>
              <w:keepNext/>
              <w:keepLines/>
              <w:numPr>
                <w:ilvl w:val="0"/>
                <w:numId w:val="15"/>
              </w:numPr>
              <w:pBdr>
                <w:top w:val="nil"/>
                <w:left w:val="nil"/>
                <w:bottom w:val="nil"/>
                <w:right w:val="nil"/>
                <w:between w:val="nil"/>
              </w:pBdr>
              <w:ind w:left="446"/>
              <w:jc w:val="left"/>
              <w:rPr>
                <w:color w:val="000000"/>
                <w:sz w:val="18"/>
                <w:szCs w:val="18"/>
              </w:rPr>
            </w:pPr>
            <w:r>
              <w:rPr>
                <w:color w:val="000000"/>
                <w:sz w:val="18"/>
                <w:szCs w:val="18"/>
              </w:rPr>
              <w:t>User registers to IMS Core and MCX Participating (IMPU or mcptt_id binding)</w:t>
            </w:r>
          </w:p>
          <w:p w14:paraId="52896083" w14:textId="77777777" w:rsidR="00C32EC2" w:rsidRDefault="00C32EC2" w:rsidP="00C32EC2">
            <w:pPr>
              <w:keepNext/>
              <w:keepLines/>
              <w:numPr>
                <w:ilvl w:val="0"/>
                <w:numId w:val="15"/>
              </w:numPr>
              <w:pBdr>
                <w:top w:val="nil"/>
                <w:left w:val="nil"/>
                <w:bottom w:val="nil"/>
                <w:right w:val="nil"/>
                <w:between w:val="nil"/>
              </w:pBdr>
              <w:ind w:left="446"/>
              <w:jc w:val="left"/>
              <w:rPr>
                <w:color w:val="000000"/>
                <w:sz w:val="18"/>
                <w:szCs w:val="18"/>
              </w:rPr>
            </w:pPr>
            <w:r>
              <w:rPr>
                <w:color w:val="000000"/>
                <w:sz w:val="18"/>
                <w:szCs w:val="18"/>
              </w:rPr>
              <w:t>Service authorisation completed (visible on device)</w:t>
            </w:r>
          </w:p>
          <w:p w14:paraId="7B485EF2" w14:textId="77777777" w:rsidR="00C32EC2" w:rsidRDefault="00C32EC2" w:rsidP="009F1C57">
            <w:pPr>
              <w:keepNext/>
              <w:keepLines/>
              <w:pBdr>
                <w:top w:val="nil"/>
                <w:left w:val="nil"/>
                <w:bottom w:val="nil"/>
                <w:right w:val="nil"/>
                <w:between w:val="nil"/>
              </w:pBdr>
              <w:jc w:val="left"/>
              <w:rPr>
                <w:color w:val="000000"/>
                <w:sz w:val="18"/>
                <w:szCs w:val="18"/>
              </w:rPr>
            </w:pPr>
            <w:r w:rsidRPr="002D4081">
              <w:rPr>
                <w:b/>
                <w:bCs/>
                <w:color w:val="000000"/>
                <w:sz w:val="18"/>
                <w:szCs w:val="18"/>
              </w:rPr>
              <w:t>VERIFICATION METHOD</w:t>
            </w:r>
            <w:r>
              <w:rPr>
                <w:color w:val="000000"/>
                <w:sz w:val="18"/>
                <w:szCs w:val="18"/>
              </w:rPr>
              <w:t>:</w:t>
            </w:r>
          </w:p>
          <w:p w14:paraId="226F768E" w14:textId="77777777" w:rsidR="00C32EC2" w:rsidRDefault="00C32EC2" w:rsidP="00C32EC2">
            <w:pPr>
              <w:pStyle w:val="ListParagraph"/>
              <w:keepNext/>
              <w:keepLines/>
              <w:numPr>
                <w:ilvl w:val="0"/>
                <w:numId w:val="24"/>
              </w:numPr>
              <w:pBdr>
                <w:top w:val="nil"/>
                <w:left w:val="nil"/>
                <w:bottom w:val="nil"/>
                <w:right w:val="nil"/>
                <w:between w:val="nil"/>
              </w:pBdr>
              <w:jc w:val="left"/>
              <w:rPr>
                <w:color w:val="000000"/>
                <w:sz w:val="18"/>
                <w:szCs w:val="18"/>
              </w:rPr>
            </w:pPr>
            <w:r w:rsidRPr="002D4081">
              <w:rPr>
                <w:color w:val="000000"/>
                <w:sz w:val="18"/>
                <w:szCs w:val="18"/>
              </w:rPr>
              <w:t>Log traces on DUT</w:t>
            </w:r>
            <w:r>
              <w:rPr>
                <w:color w:val="000000"/>
                <w:sz w:val="18"/>
                <w:szCs w:val="18"/>
              </w:rPr>
              <w:t>, or</w:t>
            </w:r>
          </w:p>
          <w:p w14:paraId="2923FD2E" w14:textId="77777777" w:rsidR="00C32EC2" w:rsidRPr="00AA1899" w:rsidRDefault="00C32EC2" w:rsidP="00C32EC2">
            <w:pPr>
              <w:pStyle w:val="ListParagraph"/>
              <w:keepNext/>
              <w:keepLines/>
              <w:numPr>
                <w:ilvl w:val="0"/>
                <w:numId w:val="24"/>
              </w:numPr>
              <w:pBdr>
                <w:top w:val="nil"/>
                <w:left w:val="nil"/>
                <w:bottom w:val="nil"/>
                <w:right w:val="nil"/>
                <w:between w:val="nil"/>
              </w:pBdr>
              <w:jc w:val="left"/>
              <w:rPr>
                <w:color w:val="000000"/>
                <w:sz w:val="18"/>
                <w:szCs w:val="18"/>
              </w:rPr>
            </w:pPr>
            <w:r w:rsidRPr="00AA1899">
              <w:rPr>
                <w:sz w:val="18"/>
                <w:szCs w:val="18"/>
              </w:rPr>
              <w:t>Visual verification on GUI of DUT</w:t>
            </w:r>
          </w:p>
        </w:tc>
      </w:tr>
    </w:tbl>
    <w:p w14:paraId="7DBE29BC" w14:textId="77777777" w:rsidR="00C32EC2" w:rsidRDefault="00C32EC2" w:rsidP="00C32EC2"/>
    <w:p w14:paraId="0353FAA6" w14:textId="77777777" w:rsidR="00C32EC2" w:rsidRDefault="00C32EC2" w:rsidP="00C32EC2">
      <w:pPr>
        <w:pStyle w:val="Heading3"/>
      </w:pPr>
      <w:bookmarkStart w:id="15" w:name="_Toc135143420"/>
      <w:bookmarkStart w:id="16" w:name="_Toc220946732"/>
      <w:r>
        <w:t>110.1.4 Key Retrieval</w:t>
      </w:r>
      <w:bookmarkEnd w:id="15"/>
      <w:bookmarkEnd w:id="16"/>
    </w:p>
    <w:p w14:paraId="47C374C4" w14:textId="77777777" w:rsidR="00C32EC2" w:rsidRDefault="00C32EC2" w:rsidP="00C32EC2">
      <w:pPr>
        <w:keepNext/>
        <w:keepLines/>
        <w:rPr>
          <w:rFonts w:eastAsia="Arial" w:cs="Arial"/>
          <w:b/>
        </w:rPr>
      </w:pPr>
      <w:r>
        <w:rPr>
          <w:rFonts w:eastAsia="Arial" w:cs="Arial"/>
          <w:b/>
        </w:rPr>
        <w:t>Description</w:t>
      </w:r>
    </w:p>
    <w:p w14:paraId="30636177" w14:textId="77777777" w:rsidR="00C32EC2" w:rsidRPr="00F31D77" w:rsidRDefault="00C32EC2" w:rsidP="00C32EC2">
      <w:pPr>
        <w:rPr>
          <w:rFonts w:eastAsia="Arial" w:cs="Arial"/>
        </w:rPr>
      </w:pPr>
      <w:r w:rsidRPr="00F31D77">
        <w:rPr>
          <w:rFonts w:eastAsia="Arial" w:cs="Arial"/>
        </w:rPr>
        <w:t>In order to derive the keys, the MC</w:t>
      </w:r>
      <w:r>
        <w:rPr>
          <w:rFonts w:eastAsia="Arial" w:cs="Arial"/>
        </w:rPr>
        <w:t>S</w:t>
      </w:r>
      <w:r w:rsidRPr="00F31D77">
        <w:rPr>
          <w:rFonts w:eastAsia="Arial" w:cs="Arial"/>
        </w:rPr>
        <w:t xml:space="preserve"> client will need to download specific key material from a</w:t>
      </w:r>
      <w:r>
        <w:rPr>
          <w:rFonts w:eastAsia="Arial" w:cs="Arial"/>
        </w:rPr>
        <w:t xml:space="preserve"> Key Management Server (KMS)</w:t>
      </w:r>
      <w:r w:rsidRPr="00F31D77">
        <w:rPr>
          <w:rFonts w:eastAsia="Arial" w:cs="Arial"/>
        </w:rPr>
        <w:t>. This test case deals with the standard procedure for this key material download from KMS to the MC</w:t>
      </w:r>
      <w:r>
        <w:rPr>
          <w:rFonts w:eastAsia="Arial" w:cs="Arial"/>
        </w:rPr>
        <w:t>S</w:t>
      </w:r>
      <w:r w:rsidRPr="00F31D77">
        <w:rPr>
          <w:rFonts w:eastAsia="Arial" w:cs="Arial"/>
        </w:rPr>
        <w:t xml:space="preserve"> client. The MC</w:t>
      </w:r>
      <w:r>
        <w:rPr>
          <w:rFonts w:eastAsia="Arial" w:cs="Arial"/>
        </w:rPr>
        <w:t>S</w:t>
      </w:r>
      <w:r w:rsidRPr="00F31D77">
        <w:rPr>
          <w:rFonts w:eastAsia="Arial" w:cs="Arial"/>
        </w:rPr>
        <w:t xml:space="preserve"> client will need to download both the KMS certificate and its own Key Set from the KMS. </w:t>
      </w:r>
    </w:p>
    <w:p w14:paraId="6F9EF00A" w14:textId="77777777" w:rsidR="00C32EC2" w:rsidRPr="00F31D77" w:rsidRDefault="00C32EC2" w:rsidP="00C32EC2">
      <w:pPr>
        <w:rPr>
          <w:rFonts w:eastAsia="Arial" w:cs="Arial"/>
        </w:rPr>
      </w:pPr>
      <w:r w:rsidRPr="00F31D77">
        <w:rPr>
          <w:rFonts w:eastAsia="Arial" w:cs="Arial"/>
        </w:rPr>
        <w:t>Key Set information can be</w:t>
      </w:r>
      <w:r>
        <w:rPr>
          <w:rFonts w:eastAsia="Arial" w:cs="Arial"/>
        </w:rPr>
        <w:t xml:space="preserve"> protected for</w:t>
      </w:r>
      <w:r w:rsidRPr="00F31D77">
        <w:rPr>
          <w:rFonts w:eastAsia="Arial" w:cs="Arial"/>
        </w:rPr>
        <w:t xml:space="preserve"> confidentiality and integrity using a Transport key (Trk). How the Trk is exchanged between the MC</w:t>
      </w:r>
      <w:r>
        <w:rPr>
          <w:rFonts w:eastAsia="Arial" w:cs="Arial"/>
        </w:rPr>
        <w:t>S</w:t>
      </w:r>
      <w:r w:rsidRPr="00F31D77">
        <w:rPr>
          <w:rFonts w:eastAsia="Arial" w:cs="Arial"/>
        </w:rPr>
        <w:t xml:space="preserve"> client and the KMS is out of scope of the present release of the MC</w:t>
      </w:r>
      <w:r>
        <w:rPr>
          <w:rFonts w:eastAsia="Arial" w:cs="Arial"/>
        </w:rPr>
        <w:t>S</w:t>
      </w:r>
      <w:r w:rsidRPr="00F31D77">
        <w:rPr>
          <w:rFonts w:eastAsia="Arial" w:cs="Arial"/>
        </w:rPr>
        <w:t xml:space="preserve"> standard. </w:t>
      </w:r>
    </w:p>
    <w:p w14:paraId="3F6B995B" w14:textId="77777777" w:rsidR="00C32EC2" w:rsidRPr="00F31D77" w:rsidRDefault="00C32EC2" w:rsidP="00C32EC2">
      <w:pPr>
        <w:rPr>
          <w:rFonts w:eastAsia="Arial" w:cs="Arial"/>
        </w:rPr>
      </w:pPr>
      <w:r w:rsidRPr="00F31D77">
        <w:rPr>
          <w:rFonts w:eastAsia="Arial" w:cs="Arial"/>
        </w:rPr>
        <w:t>Two deployment options have been proposed by the MC</w:t>
      </w:r>
      <w:r>
        <w:rPr>
          <w:rFonts w:eastAsia="Arial" w:cs="Arial"/>
        </w:rPr>
        <w:t>S</w:t>
      </w:r>
      <w:r w:rsidRPr="00F31D77">
        <w:rPr>
          <w:rFonts w:eastAsia="Arial" w:cs="Arial"/>
        </w:rPr>
        <w:t xml:space="preserve"> standard: a direct connection between the MC</w:t>
      </w:r>
      <w:r>
        <w:rPr>
          <w:rFonts w:eastAsia="Arial" w:cs="Arial"/>
        </w:rPr>
        <w:t>S</w:t>
      </w:r>
      <w:r w:rsidRPr="00F31D77">
        <w:rPr>
          <w:rFonts w:eastAsia="Arial" w:cs="Arial"/>
        </w:rPr>
        <w:t xml:space="preserve"> client and the KMS or a non-direct connection that uses an HTTP</w:t>
      </w:r>
      <w:r>
        <w:rPr>
          <w:rFonts w:eastAsia="Arial" w:cs="Arial"/>
        </w:rPr>
        <w:t>S</w:t>
      </w:r>
      <w:r w:rsidRPr="00F31D77">
        <w:rPr>
          <w:rFonts w:eastAsia="Arial" w:cs="Arial"/>
        </w:rPr>
        <w:t xml:space="preserve"> proxy in the path. </w:t>
      </w:r>
      <w:r>
        <w:rPr>
          <w:rFonts w:eastAsia="Arial" w:cs="Arial"/>
        </w:rPr>
        <w:t>The expected behaviour at the client side is the same for both direct and non-direct connections.</w:t>
      </w:r>
    </w:p>
    <w:p w14:paraId="1DE71D4A" w14:textId="77777777" w:rsidR="00C32EC2" w:rsidRDefault="00C32EC2" w:rsidP="00C32EC2">
      <w:pPr>
        <w:rPr>
          <w:rFonts w:eastAsia="Arial" w:cs="Arial"/>
        </w:rPr>
      </w:pPr>
      <w:r w:rsidRPr="00F31D77">
        <w:rPr>
          <w:rFonts w:eastAsia="Arial" w:cs="Arial"/>
        </w:rPr>
        <w:t>The MC</w:t>
      </w:r>
      <w:r>
        <w:rPr>
          <w:rFonts w:eastAsia="Arial" w:cs="Arial"/>
        </w:rPr>
        <w:t>S</w:t>
      </w:r>
      <w:r w:rsidRPr="00F31D77">
        <w:rPr>
          <w:rFonts w:eastAsia="Arial" w:cs="Arial"/>
        </w:rPr>
        <w:t xml:space="preserve"> client will first need to obtain an access-token to be authenticated by the KMS (for example by using the IdMS server).</w:t>
      </w:r>
    </w:p>
    <w:p w14:paraId="465B6292" w14:textId="77777777" w:rsidR="00C32EC2" w:rsidRDefault="00C32EC2" w:rsidP="00C32EC2">
      <w:pPr>
        <w:keepNext/>
        <w:keepLines/>
        <w:rPr>
          <w:rFonts w:eastAsia="Arial" w:cs="Arial"/>
          <w:b/>
          <w:color w:val="FF0000"/>
        </w:rPr>
      </w:pPr>
      <w:r>
        <w:rPr>
          <w:rFonts w:eastAsia="Arial" w:cs="Arial"/>
          <w:b/>
          <w:color w:val="FF0000"/>
        </w:rPr>
        <w:lastRenderedPageBreak/>
        <w:t>Applicability</w:t>
      </w:r>
    </w:p>
    <w:p w14:paraId="3AE147D7" w14:textId="77777777" w:rsidR="00C32EC2" w:rsidRDefault="00C32EC2" w:rsidP="00C32EC2">
      <w:pPr>
        <w:rPr>
          <w:rFonts w:eastAsia="Arial" w:cs="Arial"/>
        </w:rPr>
      </w:pPr>
      <w:r>
        <w:rPr>
          <w:rFonts w:eastAsia="Arial" w:cs="Arial"/>
        </w:rPr>
        <w:t xml:space="preserve">3GPP MCS Rel. </w:t>
      </w:r>
      <w:r>
        <w:rPr>
          <w:rFonts w:eastAsia="Arial" w:cs="Arial"/>
          <w:color w:val="FF0000"/>
        </w:rPr>
        <w:t>15</w:t>
      </w:r>
      <w:r>
        <w:rPr>
          <w:rFonts w:eastAsia="Arial" w:cs="Arial"/>
        </w:rPr>
        <w:t xml:space="preserve"> or later</w:t>
      </w:r>
    </w:p>
    <w:p w14:paraId="6F8DE3E9" w14:textId="77777777" w:rsidR="00C32EC2" w:rsidRDefault="00C32EC2" w:rsidP="00C32EC2">
      <w:pPr>
        <w:keepNext/>
        <w:keepLines/>
        <w:rPr>
          <w:rFonts w:eastAsia="Arial" w:cs="Arial"/>
          <w:b/>
        </w:rPr>
      </w:pPr>
      <w:r>
        <w:rPr>
          <w:rFonts w:eastAsia="Arial" w:cs="Arial"/>
          <w:b/>
        </w:rPr>
        <w:t>Related core specifications</w:t>
      </w:r>
    </w:p>
    <w:p w14:paraId="316D558F" w14:textId="77777777" w:rsidR="00C32EC2" w:rsidRDefault="00C32EC2" w:rsidP="00C32EC2">
      <w:pPr>
        <w:rPr>
          <w:rFonts w:eastAsia="Arial" w:cs="Arial"/>
        </w:rPr>
      </w:pPr>
      <w:r>
        <w:rPr>
          <w:rFonts w:eastAsia="Arial" w:cs="Arial"/>
        </w:rPr>
        <w:t>3GPP TS 33.179</w:t>
      </w:r>
    </w:p>
    <w:p w14:paraId="4A7828CA" w14:textId="77777777" w:rsidR="00C32EC2" w:rsidRDefault="00C32EC2" w:rsidP="00C32EC2">
      <w:pPr>
        <w:rPr>
          <w:rFonts w:eastAsia="Arial" w:cs="Arial"/>
        </w:rPr>
      </w:pPr>
      <w:r>
        <w:rPr>
          <w:rFonts w:eastAsia="Arial" w:cs="Arial"/>
        </w:rPr>
        <w:t>3GPP TS 33.180 5.3.3</w:t>
      </w:r>
    </w:p>
    <w:p w14:paraId="7EC19F0D" w14:textId="77777777" w:rsidR="00C32EC2" w:rsidRDefault="00C32EC2" w:rsidP="00C32EC2">
      <w:pPr>
        <w:keepNext/>
        <w:keepLines/>
        <w:rPr>
          <w:rFonts w:eastAsia="Arial" w:cs="Arial"/>
          <w:b/>
        </w:rPr>
      </w:pPr>
    </w:p>
    <w:p w14:paraId="64FFB579" w14:textId="77777777" w:rsidR="00C32EC2" w:rsidRDefault="00C32EC2" w:rsidP="00C32EC2">
      <w:pPr>
        <w:keepNext/>
        <w:keepLines/>
        <w:rPr>
          <w:rFonts w:eastAsia="Arial" w:cs="Arial"/>
          <w:b/>
        </w:rPr>
      </w:pPr>
      <w:r>
        <w:rPr>
          <w:rFonts w:eastAsia="Arial" w:cs="Arial"/>
          <w:b/>
        </w:rPr>
        <w:t>Reason for test</w:t>
      </w:r>
    </w:p>
    <w:p w14:paraId="40E1D79F" w14:textId="77777777" w:rsidR="00C32EC2" w:rsidRDefault="00C32EC2" w:rsidP="00C32EC2">
      <w:r>
        <w:rPr>
          <w:rFonts w:eastAsia="Arial" w:cs="Arial"/>
        </w:rPr>
        <w:t xml:space="preserve">To verify </w:t>
      </w:r>
      <w:r>
        <w:t>that MCPTT client has downloaded KMS certificate and its key material</w:t>
      </w:r>
    </w:p>
    <w:p w14:paraId="3319C17C" w14:textId="77777777" w:rsidR="00C32EC2" w:rsidRDefault="00C32EC2" w:rsidP="00C32EC2"/>
    <w:p w14:paraId="7E2079E6" w14:textId="77777777" w:rsidR="00C32EC2" w:rsidRDefault="00C32EC2" w:rsidP="00C32EC2">
      <w:pPr>
        <w:keepNext/>
        <w:keepLines/>
        <w:rPr>
          <w:rFonts w:eastAsia="Arial" w:cs="Arial"/>
          <w:b/>
        </w:rPr>
      </w:pPr>
      <w:r>
        <w:rPr>
          <w:rFonts w:eastAsia="Arial" w:cs="Arial"/>
          <w:b/>
        </w:rPr>
        <w:t xml:space="preserve">Initial configuration </w:t>
      </w:r>
    </w:p>
    <w:p w14:paraId="3EF1742D" w14:textId="77777777" w:rsidR="00C32EC2" w:rsidRDefault="00C32EC2" w:rsidP="00C32EC2">
      <w:pPr>
        <w:numPr>
          <w:ilvl w:val="0"/>
          <w:numId w:val="22"/>
        </w:numPr>
        <w:pBdr>
          <w:top w:val="nil"/>
          <w:left w:val="nil"/>
          <w:bottom w:val="nil"/>
          <w:right w:val="nil"/>
          <w:between w:val="nil"/>
        </w:pBdr>
        <w:spacing w:after="0" w:line="259" w:lineRule="auto"/>
        <w:jc w:val="left"/>
      </w:pPr>
      <w:r>
        <w:t>DUT</w:t>
      </w:r>
      <w:r>
        <w:rPr>
          <w:color w:val="000000"/>
        </w:rPr>
        <w:t>: mobile device with MCX client App</w:t>
      </w:r>
    </w:p>
    <w:p w14:paraId="5002B37F" w14:textId="77777777" w:rsidR="00C32EC2" w:rsidRPr="005025AC" w:rsidRDefault="00C32EC2" w:rsidP="00C32EC2">
      <w:pPr>
        <w:numPr>
          <w:ilvl w:val="0"/>
          <w:numId w:val="22"/>
        </w:numPr>
        <w:pBdr>
          <w:top w:val="nil"/>
          <w:left w:val="nil"/>
          <w:bottom w:val="nil"/>
          <w:right w:val="nil"/>
          <w:between w:val="nil"/>
        </w:pBdr>
        <w:spacing w:after="0" w:line="259" w:lineRule="auto"/>
        <w:jc w:val="left"/>
      </w:pPr>
      <w:r>
        <w:rPr>
          <w:color w:val="000000"/>
        </w:rPr>
        <w:t xml:space="preserve">IdMS </w:t>
      </w:r>
    </w:p>
    <w:p w14:paraId="12ACDE1D" w14:textId="77777777" w:rsidR="00C32EC2" w:rsidRDefault="00C32EC2" w:rsidP="00C32EC2">
      <w:pPr>
        <w:numPr>
          <w:ilvl w:val="0"/>
          <w:numId w:val="22"/>
        </w:numPr>
        <w:pBdr>
          <w:top w:val="nil"/>
          <w:left w:val="nil"/>
          <w:bottom w:val="nil"/>
          <w:right w:val="nil"/>
          <w:between w:val="nil"/>
        </w:pBdr>
        <w:spacing w:after="0" w:line="259" w:lineRule="auto"/>
        <w:jc w:val="left"/>
      </w:pPr>
      <w:r>
        <w:rPr>
          <w:color w:val="000000"/>
        </w:rPr>
        <w:t>KMS</w:t>
      </w:r>
    </w:p>
    <w:p w14:paraId="0CD1C33F" w14:textId="77777777" w:rsidR="00C32EC2" w:rsidRDefault="00C32EC2" w:rsidP="00C32EC2">
      <w:pPr>
        <w:numPr>
          <w:ilvl w:val="0"/>
          <w:numId w:val="22"/>
        </w:numPr>
        <w:pBdr>
          <w:top w:val="nil"/>
          <w:left w:val="nil"/>
          <w:bottom w:val="nil"/>
          <w:right w:val="nil"/>
          <w:between w:val="nil"/>
        </w:pBdr>
        <w:spacing w:after="160" w:line="259" w:lineRule="auto"/>
        <w:jc w:val="left"/>
      </w:pPr>
      <w:r>
        <w:rPr>
          <w:color w:val="000000"/>
        </w:rPr>
        <w:t>IMS/SIP core, and transportation network and Cell</w:t>
      </w:r>
    </w:p>
    <w:p w14:paraId="663C1104" w14:textId="77777777" w:rsidR="00C32EC2" w:rsidRPr="00EE1D14" w:rsidRDefault="00C32EC2" w:rsidP="00C32EC2">
      <w:pPr>
        <w:rPr>
          <w:b/>
          <w:bCs/>
        </w:rPr>
      </w:pPr>
      <w:r w:rsidRPr="00EE1D14">
        <w:rPr>
          <w:b/>
          <w:bCs/>
        </w:rPr>
        <w:t>Pre-Conditions/ Configuration</w:t>
      </w:r>
    </w:p>
    <w:p w14:paraId="2965AB15" w14:textId="77777777" w:rsidR="00C32EC2" w:rsidRDefault="00C32EC2" w:rsidP="00C32EC2">
      <w:r>
        <w:t>MCS Client has valid SIM in network (if network is needed), minimum is that IP Connectivity should be established between all elements of the specific scenario, e.g. Access of IdMS via APN and tunnel mechanism.</w:t>
      </w:r>
    </w:p>
    <w:p w14:paraId="3C611C4C" w14:textId="77777777" w:rsidR="00C32EC2" w:rsidRDefault="00C32EC2" w:rsidP="00C32EC2">
      <w:r>
        <w:t>MCS client has done a successful user authentication and a secure connection has been established.</w:t>
      </w:r>
    </w:p>
    <w:p w14:paraId="74875703" w14:textId="77777777" w:rsidR="00C32EC2" w:rsidRDefault="00C32EC2" w:rsidP="00C32EC2">
      <w:pPr>
        <w:keepNext/>
        <w:keepLines/>
        <w:rPr>
          <w:rFonts w:eastAsia="Arial" w:cs="Arial"/>
          <w:b/>
        </w:rPr>
      </w:pPr>
    </w:p>
    <w:p w14:paraId="07221244" w14:textId="77777777" w:rsidR="00C32EC2" w:rsidRDefault="00C32EC2" w:rsidP="00C32EC2">
      <w:pPr>
        <w:keepNext/>
        <w:keepLines/>
        <w:rPr>
          <w:rFonts w:eastAsia="Arial" w:cs="Arial"/>
          <w:b/>
        </w:rPr>
      </w:pPr>
      <w:r>
        <w:rPr>
          <w:rFonts w:eastAsia="Arial" w:cs="Arial"/>
          <w:b/>
        </w:rPr>
        <w:t xml:space="preserve">Test procedure </w:t>
      </w:r>
    </w:p>
    <w:p w14:paraId="41237E10" w14:textId="77777777" w:rsidR="00C32EC2" w:rsidRDefault="00C32EC2" w:rsidP="00C32EC2">
      <w:pPr>
        <w:keepNext/>
        <w:keepLines/>
        <w:rPr>
          <w:rFonts w:eastAsia="Arial" w:cs="Arial"/>
        </w:rPr>
      </w:pP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38"/>
        <w:gridCol w:w="4296"/>
        <w:gridCol w:w="4555"/>
      </w:tblGrid>
      <w:tr w:rsidR="00C32EC2" w14:paraId="39881E7B" w14:textId="77777777" w:rsidTr="009F1C57">
        <w:tc>
          <w:tcPr>
            <w:tcW w:w="438" w:type="dxa"/>
            <w:shd w:val="clear" w:color="auto" w:fill="F2F2F2"/>
            <w:tcMar>
              <w:left w:w="83" w:type="dxa"/>
            </w:tcMar>
          </w:tcPr>
          <w:p w14:paraId="09A810F8" w14:textId="77777777" w:rsidR="00C32EC2" w:rsidRDefault="00C32EC2" w:rsidP="009F1C57">
            <w:pPr>
              <w:keepNext/>
              <w:keepLines/>
              <w:tabs>
                <w:tab w:val="left" w:pos="851"/>
              </w:tabs>
              <w:rPr>
                <w:rFonts w:eastAsia="Arial" w:cs="Arial"/>
                <w:b/>
                <w:sz w:val="18"/>
                <w:szCs w:val="18"/>
              </w:rPr>
            </w:pPr>
            <w:r>
              <w:rPr>
                <w:rFonts w:eastAsia="Arial" w:cs="Arial"/>
                <w:b/>
              </w:rPr>
              <w:t>-</w:t>
            </w:r>
          </w:p>
        </w:tc>
        <w:tc>
          <w:tcPr>
            <w:tcW w:w="4296" w:type="dxa"/>
            <w:shd w:val="clear" w:color="auto" w:fill="F2F2F2"/>
            <w:tcMar>
              <w:left w:w="83" w:type="dxa"/>
            </w:tcMar>
            <w:vAlign w:val="center"/>
          </w:tcPr>
          <w:p w14:paraId="0F9FB5D1" w14:textId="77777777" w:rsidR="00C32EC2" w:rsidRDefault="00C32EC2" w:rsidP="009F1C57">
            <w:pPr>
              <w:keepNext/>
              <w:keepLines/>
              <w:tabs>
                <w:tab w:val="left" w:pos="851"/>
              </w:tabs>
              <w:rPr>
                <w:rFonts w:eastAsia="Arial" w:cs="Arial"/>
                <w:b/>
                <w:sz w:val="18"/>
                <w:szCs w:val="18"/>
              </w:rPr>
            </w:pPr>
            <w:r>
              <w:rPr>
                <w:rFonts w:eastAsia="Arial" w:cs="Arial"/>
                <w:b/>
                <w:sz w:val="18"/>
                <w:szCs w:val="18"/>
              </w:rPr>
              <w:t>Test procedure</w:t>
            </w:r>
          </w:p>
        </w:tc>
        <w:tc>
          <w:tcPr>
            <w:tcW w:w="4555" w:type="dxa"/>
            <w:shd w:val="clear" w:color="auto" w:fill="F2F2F2"/>
            <w:tcMar>
              <w:left w:w="83" w:type="dxa"/>
            </w:tcMar>
            <w:vAlign w:val="center"/>
          </w:tcPr>
          <w:p w14:paraId="7D0EBD7B" w14:textId="77777777" w:rsidR="00C32EC2" w:rsidRPr="00707F7B" w:rsidRDefault="00C32EC2" w:rsidP="009F1C57">
            <w:pPr>
              <w:keepNext/>
              <w:keepLines/>
              <w:tabs>
                <w:tab w:val="left" w:pos="851"/>
              </w:tabs>
              <w:rPr>
                <w:rFonts w:eastAsia="Arial" w:cs="Arial"/>
                <w:b/>
                <w:sz w:val="18"/>
                <w:szCs w:val="18"/>
              </w:rPr>
            </w:pPr>
            <w:r w:rsidRPr="00707F7B">
              <w:rPr>
                <w:rFonts w:eastAsia="Arial" w:cs="Arial"/>
                <w:b/>
                <w:sz w:val="18"/>
                <w:szCs w:val="18"/>
              </w:rPr>
              <w:t>Expected behaviour</w:t>
            </w:r>
          </w:p>
        </w:tc>
      </w:tr>
      <w:tr w:rsidR="00C32EC2" w14:paraId="41FD1DEA" w14:textId="77777777" w:rsidTr="009F1C57">
        <w:tc>
          <w:tcPr>
            <w:tcW w:w="438" w:type="dxa"/>
            <w:shd w:val="clear" w:color="auto" w:fill="F2F2F2"/>
            <w:tcMar>
              <w:left w:w="83" w:type="dxa"/>
            </w:tcMar>
          </w:tcPr>
          <w:p w14:paraId="360625D5" w14:textId="77777777" w:rsidR="00C32EC2" w:rsidRDefault="00C32EC2" w:rsidP="009F1C57">
            <w:pPr>
              <w:keepNext/>
              <w:keepLines/>
              <w:rPr>
                <w:rFonts w:eastAsia="Arial" w:cs="Arial"/>
              </w:rPr>
            </w:pPr>
            <w:r>
              <w:rPr>
                <w:rFonts w:eastAsia="Arial" w:cs="Arial"/>
              </w:rPr>
              <w:t>1</w:t>
            </w:r>
          </w:p>
        </w:tc>
        <w:tc>
          <w:tcPr>
            <w:tcW w:w="4296" w:type="dxa"/>
            <w:shd w:val="clear" w:color="auto" w:fill="auto"/>
            <w:tcMar>
              <w:left w:w="83" w:type="dxa"/>
            </w:tcMar>
          </w:tcPr>
          <w:p w14:paraId="24E62B5B" w14:textId="77777777" w:rsidR="00C32EC2" w:rsidRDefault="00C32EC2" w:rsidP="009F1C57">
            <w:pPr>
              <w:keepNext/>
              <w:keepLines/>
              <w:rPr>
                <w:rFonts w:eastAsia="Arial" w:cs="Arial"/>
                <w:sz w:val="18"/>
                <w:szCs w:val="18"/>
              </w:rPr>
            </w:pPr>
            <w:r>
              <w:rPr>
                <w:rFonts w:eastAsia="Arial" w:cs="Arial"/>
                <w:sz w:val="18"/>
                <w:szCs w:val="18"/>
              </w:rPr>
              <w:t>MCS Client sends a HTTPS POST request to obtain the KMS certificate</w:t>
            </w:r>
          </w:p>
        </w:tc>
        <w:tc>
          <w:tcPr>
            <w:tcW w:w="4555" w:type="dxa"/>
            <w:shd w:val="clear" w:color="auto" w:fill="auto"/>
            <w:tcMar>
              <w:left w:w="83" w:type="dxa"/>
            </w:tcMar>
          </w:tcPr>
          <w:p w14:paraId="2D1A06C5" w14:textId="77777777" w:rsidR="00C32EC2" w:rsidRPr="00707F7B" w:rsidRDefault="00C32EC2" w:rsidP="009F1C57">
            <w:pPr>
              <w:keepNext/>
              <w:keepLines/>
              <w:rPr>
                <w:rFonts w:eastAsia="Arial" w:cs="Arial"/>
                <w:sz w:val="18"/>
                <w:szCs w:val="18"/>
              </w:rPr>
            </w:pPr>
            <w:r w:rsidRPr="00707F7B">
              <w:rPr>
                <w:rFonts w:eastAsia="Arial" w:cs="Arial"/>
                <w:sz w:val="18"/>
                <w:szCs w:val="18"/>
              </w:rPr>
              <w:t>HTTPS/1.1 POST request contains the access token and a KMS request</w:t>
            </w:r>
          </w:p>
          <w:p w14:paraId="5A827CB2"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5AF69D4B"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09B705A9" w14:textId="77777777" w:rsidTr="009F1C57">
        <w:tc>
          <w:tcPr>
            <w:tcW w:w="438" w:type="dxa"/>
            <w:shd w:val="clear" w:color="auto" w:fill="F2F2F2"/>
            <w:tcMar>
              <w:left w:w="83" w:type="dxa"/>
            </w:tcMar>
          </w:tcPr>
          <w:p w14:paraId="2671616B" w14:textId="77777777" w:rsidR="00C32EC2" w:rsidRDefault="00C32EC2" w:rsidP="009F1C57">
            <w:pPr>
              <w:keepNext/>
              <w:keepLines/>
              <w:rPr>
                <w:rFonts w:eastAsia="Arial" w:cs="Arial"/>
              </w:rPr>
            </w:pPr>
            <w:r>
              <w:rPr>
                <w:rFonts w:eastAsia="Arial" w:cs="Arial"/>
              </w:rPr>
              <w:t>2</w:t>
            </w:r>
          </w:p>
        </w:tc>
        <w:tc>
          <w:tcPr>
            <w:tcW w:w="4296" w:type="dxa"/>
            <w:shd w:val="clear" w:color="auto" w:fill="auto"/>
            <w:tcMar>
              <w:left w:w="83" w:type="dxa"/>
            </w:tcMar>
          </w:tcPr>
          <w:p w14:paraId="66B2FD51" w14:textId="77777777" w:rsidR="00C32EC2" w:rsidRDefault="00C32EC2" w:rsidP="009F1C57">
            <w:pPr>
              <w:keepNext/>
              <w:keepLines/>
              <w:rPr>
                <w:rFonts w:eastAsia="Arial" w:cs="Arial"/>
                <w:sz w:val="18"/>
                <w:szCs w:val="18"/>
              </w:rPr>
            </w:pPr>
            <w:r>
              <w:rPr>
                <w:rFonts w:eastAsia="Arial" w:cs="Arial"/>
                <w:sz w:val="18"/>
                <w:szCs w:val="18"/>
              </w:rPr>
              <w:t>MCS Client receives KMS’s own certificate</w:t>
            </w:r>
          </w:p>
        </w:tc>
        <w:tc>
          <w:tcPr>
            <w:tcW w:w="4555" w:type="dxa"/>
            <w:shd w:val="clear" w:color="auto" w:fill="auto"/>
            <w:tcMar>
              <w:left w:w="83" w:type="dxa"/>
            </w:tcMar>
          </w:tcPr>
          <w:p w14:paraId="7BACF625" w14:textId="77777777" w:rsidR="00C32EC2" w:rsidRPr="00707F7B" w:rsidRDefault="00C32EC2" w:rsidP="009F1C57">
            <w:pPr>
              <w:keepNext/>
              <w:keepLines/>
              <w:rPr>
                <w:rFonts w:eastAsia="Arial" w:cs="Arial"/>
                <w:sz w:val="18"/>
                <w:szCs w:val="18"/>
              </w:rPr>
            </w:pPr>
            <w:r w:rsidRPr="00707F7B">
              <w:rPr>
                <w:rFonts w:eastAsia="Arial" w:cs="Arial"/>
                <w:sz w:val="18"/>
                <w:szCs w:val="18"/>
              </w:rPr>
              <w:t>HTTPS/1.1 200 OK contains KMS certificate</w:t>
            </w:r>
          </w:p>
          <w:p w14:paraId="356BF4F5"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09A13D3D"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3E53D283" w14:textId="77777777" w:rsidTr="009F1C57">
        <w:tc>
          <w:tcPr>
            <w:tcW w:w="438" w:type="dxa"/>
            <w:shd w:val="clear" w:color="auto" w:fill="F2F2F2"/>
            <w:tcMar>
              <w:left w:w="83" w:type="dxa"/>
            </w:tcMar>
          </w:tcPr>
          <w:p w14:paraId="4D60D639" w14:textId="77777777" w:rsidR="00C32EC2" w:rsidRDefault="00C32EC2" w:rsidP="009F1C57">
            <w:pPr>
              <w:keepNext/>
              <w:keepLines/>
              <w:rPr>
                <w:rFonts w:eastAsia="Arial" w:cs="Arial"/>
              </w:rPr>
            </w:pPr>
            <w:r>
              <w:rPr>
                <w:rFonts w:eastAsia="Arial" w:cs="Arial"/>
              </w:rPr>
              <w:t>3</w:t>
            </w:r>
          </w:p>
        </w:tc>
        <w:tc>
          <w:tcPr>
            <w:tcW w:w="4296" w:type="dxa"/>
            <w:shd w:val="clear" w:color="auto" w:fill="auto"/>
            <w:tcMar>
              <w:left w:w="83" w:type="dxa"/>
            </w:tcMar>
          </w:tcPr>
          <w:p w14:paraId="17071A88" w14:textId="77777777" w:rsidR="00C32EC2" w:rsidRDefault="00C32EC2" w:rsidP="009F1C57">
            <w:pPr>
              <w:keepNext/>
              <w:keepLines/>
              <w:rPr>
                <w:rFonts w:eastAsia="Arial" w:cs="Arial"/>
                <w:sz w:val="18"/>
                <w:szCs w:val="18"/>
              </w:rPr>
            </w:pPr>
            <w:r>
              <w:rPr>
                <w:rFonts w:eastAsia="Arial" w:cs="Arial"/>
                <w:sz w:val="18"/>
                <w:szCs w:val="18"/>
              </w:rPr>
              <w:t>MCS Client sends a HTTPS POST request to obtain its key material</w:t>
            </w:r>
          </w:p>
        </w:tc>
        <w:tc>
          <w:tcPr>
            <w:tcW w:w="4555" w:type="dxa"/>
            <w:shd w:val="clear" w:color="auto" w:fill="auto"/>
            <w:tcMar>
              <w:left w:w="83" w:type="dxa"/>
            </w:tcMar>
          </w:tcPr>
          <w:p w14:paraId="0691945F" w14:textId="77777777" w:rsidR="00C32EC2" w:rsidRPr="00707F7B" w:rsidRDefault="00C32EC2" w:rsidP="009F1C57">
            <w:pPr>
              <w:keepNext/>
              <w:keepLines/>
              <w:rPr>
                <w:rFonts w:eastAsia="Arial" w:cs="Arial"/>
                <w:sz w:val="18"/>
                <w:szCs w:val="18"/>
              </w:rPr>
            </w:pPr>
            <w:r w:rsidRPr="00707F7B">
              <w:rPr>
                <w:rFonts w:eastAsia="Arial" w:cs="Arial"/>
                <w:sz w:val="18"/>
                <w:szCs w:val="18"/>
              </w:rPr>
              <w:t>HTTPS/1.1 POST request contains the access token and a KMS request</w:t>
            </w:r>
          </w:p>
          <w:p w14:paraId="19F5C67F"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04CCC2A4"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4905269A" w14:textId="77777777" w:rsidTr="009F1C57">
        <w:tc>
          <w:tcPr>
            <w:tcW w:w="438" w:type="dxa"/>
            <w:shd w:val="clear" w:color="auto" w:fill="F2F2F2"/>
            <w:tcMar>
              <w:left w:w="83" w:type="dxa"/>
            </w:tcMar>
          </w:tcPr>
          <w:p w14:paraId="30BFC9A0" w14:textId="77777777" w:rsidR="00C32EC2" w:rsidRDefault="00C32EC2" w:rsidP="009F1C57">
            <w:pPr>
              <w:keepNext/>
              <w:keepLines/>
              <w:rPr>
                <w:rFonts w:eastAsia="Arial" w:cs="Arial"/>
              </w:rPr>
            </w:pPr>
            <w:r>
              <w:rPr>
                <w:rFonts w:eastAsia="Arial" w:cs="Arial"/>
              </w:rPr>
              <w:t>4</w:t>
            </w:r>
          </w:p>
        </w:tc>
        <w:tc>
          <w:tcPr>
            <w:tcW w:w="4296" w:type="dxa"/>
            <w:shd w:val="clear" w:color="auto" w:fill="auto"/>
            <w:tcMar>
              <w:left w:w="83" w:type="dxa"/>
            </w:tcMar>
          </w:tcPr>
          <w:p w14:paraId="48A6D764" w14:textId="77777777" w:rsidR="00C32EC2" w:rsidRDefault="00C32EC2" w:rsidP="009F1C57">
            <w:pPr>
              <w:keepNext/>
              <w:keepLines/>
              <w:rPr>
                <w:rFonts w:eastAsia="Arial" w:cs="Arial"/>
                <w:sz w:val="18"/>
                <w:szCs w:val="18"/>
              </w:rPr>
            </w:pPr>
            <w:r>
              <w:rPr>
                <w:rFonts w:eastAsia="Arial" w:cs="Arial"/>
                <w:sz w:val="18"/>
                <w:szCs w:val="18"/>
              </w:rPr>
              <w:t>MCS Client receives its key material</w:t>
            </w:r>
          </w:p>
        </w:tc>
        <w:tc>
          <w:tcPr>
            <w:tcW w:w="4555" w:type="dxa"/>
            <w:shd w:val="clear" w:color="auto" w:fill="auto"/>
            <w:tcMar>
              <w:left w:w="83" w:type="dxa"/>
            </w:tcMar>
          </w:tcPr>
          <w:p w14:paraId="43A1F01E" w14:textId="77777777" w:rsidR="00C32EC2" w:rsidRPr="00707F7B" w:rsidRDefault="00C32EC2" w:rsidP="009F1C57">
            <w:pPr>
              <w:keepNext/>
              <w:keepLines/>
              <w:rPr>
                <w:rFonts w:eastAsia="Arial" w:cs="Arial"/>
                <w:sz w:val="18"/>
                <w:szCs w:val="18"/>
              </w:rPr>
            </w:pPr>
            <w:r w:rsidRPr="00707F7B">
              <w:rPr>
                <w:rFonts w:eastAsia="Arial" w:cs="Arial"/>
                <w:sz w:val="18"/>
                <w:szCs w:val="18"/>
              </w:rPr>
              <w:t>HTTPS the/1.1 200 OK contains its key material</w:t>
            </w:r>
          </w:p>
          <w:p w14:paraId="3685921B"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3D42DC2B"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bl>
    <w:p w14:paraId="65A6B8A3" w14:textId="77777777" w:rsidR="00C32EC2" w:rsidRDefault="00C32EC2" w:rsidP="00C32EC2"/>
    <w:p w14:paraId="4806251F" w14:textId="77777777" w:rsidR="00C32EC2" w:rsidRDefault="00C32EC2" w:rsidP="00C32EC2">
      <w:pPr>
        <w:keepNext/>
        <w:keepLines/>
        <w:rPr>
          <w:rFonts w:eastAsia="Arial" w:cs="Arial"/>
          <w:b/>
        </w:rPr>
      </w:pPr>
      <w:r>
        <w:rPr>
          <w:rFonts w:eastAsia="Arial" w:cs="Arial"/>
          <w:b/>
        </w:rPr>
        <w:lastRenderedPageBreak/>
        <w:t>Example message flow for key retrieval</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1BB42864" w14:textId="77777777" w:rsidTr="009F1C57">
        <w:tc>
          <w:tcPr>
            <w:tcW w:w="532" w:type="dxa"/>
            <w:tcBorders>
              <w:bottom w:val="single" w:sz="4" w:space="0" w:color="BFBFBF"/>
            </w:tcBorders>
            <w:shd w:val="clear" w:color="auto" w:fill="F2F2F2"/>
            <w:tcMar>
              <w:left w:w="27" w:type="dxa"/>
            </w:tcMar>
          </w:tcPr>
          <w:p w14:paraId="2ECB0349" w14:textId="77777777" w:rsidR="00C32EC2" w:rsidRDefault="00C32EC2" w:rsidP="009F1C57">
            <w:pPr>
              <w:keepNext/>
              <w:keepLines/>
              <w:tabs>
                <w:tab w:val="left" w:pos="851"/>
              </w:tabs>
              <w:rPr>
                <w:rFonts w:eastAsia="Arial" w:cs="Arial"/>
                <w:b/>
                <w:sz w:val="18"/>
                <w:szCs w:val="18"/>
              </w:rPr>
            </w:pPr>
            <w:r>
              <w:rPr>
                <w:rFonts w:eastAsia="Arial" w:cs="Arial"/>
                <w:b/>
                <w:sz w:val="18"/>
                <w:szCs w:val="18"/>
              </w:rPr>
              <w:t>Step</w:t>
            </w:r>
          </w:p>
        </w:tc>
        <w:tc>
          <w:tcPr>
            <w:tcW w:w="991" w:type="dxa"/>
            <w:shd w:val="clear" w:color="auto" w:fill="F2F2F2"/>
            <w:tcMar>
              <w:left w:w="27" w:type="dxa"/>
            </w:tcMar>
          </w:tcPr>
          <w:p w14:paraId="3D49C603" w14:textId="77777777" w:rsidR="00C32EC2" w:rsidRDefault="00C32EC2" w:rsidP="009F1C57">
            <w:pPr>
              <w:keepNext/>
              <w:keepLines/>
              <w:tabs>
                <w:tab w:val="left" w:pos="851"/>
              </w:tabs>
              <w:rPr>
                <w:rFonts w:eastAsia="Arial" w:cs="Arial"/>
                <w:b/>
                <w:sz w:val="18"/>
                <w:szCs w:val="18"/>
              </w:rPr>
            </w:pPr>
            <w:r>
              <w:rPr>
                <w:rFonts w:eastAsia="Arial" w:cs="Arial"/>
                <w:b/>
                <w:sz w:val="18"/>
                <w:szCs w:val="18"/>
              </w:rPr>
              <w:t>Direction</w:t>
            </w:r>
            <w:r>
              <w:rPr>
                <w:rFonts w:eastAsia="Arial" w:cs="Arial"/>
                <w:b/>
                <w:sz w:val="18"/>
                <w:szCs w:val="18"/>
              </w:rPr>
              <w:br/>
              <w:t>DUT - NW</w:t>
            </w:r>
          </w:p>
        </w:tc>
        <w:tc>
          <w:tcPr>
            <w:tcW w:w="4898" w:type="dxa"/>
            <w:shd w:val="clear" w:color="auto" w:fill="F2F2F2"/>
            <w:tcMar>
              <w:left w:w="27" w:type="dxa"/>
            </w:tcMar>
          </w:tcPr>
          <w:p w14:paraId="523E274C" w14:textId="77777777" w:rsidR="00C32EC2" w:rsidRDefault="00C32EC2" w:rsidP="009F1C57">
            <w:pPr>
              <w:keepNext/>
              <w:keepLines/>
              <w:tabs>
                <w:tab w:val="left" w:pos="851"/>
              </w:tabs>
              <w:rPr>
                <w:rFonts w:eastAsia="Arial" w:cs="Arial"/>
                <w:b/>
                <w:sz w:val="18"/>
                <w:szCs w:val="18"/>
              </w:rPr>
            </w:pPr>
            <w:r>
              <w:rPr>
                <w:rFonts w:eastAsia="Arial" w:cs="Arial"/>
                <w:b/>
                <w:sz w:val="18"/>
                <w:szCs w:val="18"/>
              </w:rPr>
              <w:t>Message</w:t>
            </w:r>
          </w:p>
        </w:tc>
        <w:tc>
          <w:tcPr>
            <w:tcW w:w="2510" w:type="dxa"/>
            <w:shd w:val="clear" w:color="auto" w:fill="F2F2F2"/>
            <w:tcMar>
              <w:left w:w="27" w:type="dxa"/>
            </w:tcMar>
          </w:tcPr>
          <w:p w14:paraId="35767004" w14:textId="77777777" w:rsidR="00C32EC2" w:rsidRDefault="00C32EC2" w:rsidP="009F1C57">
            <w:pPr>
              <w:keepNext/>
              <w:keepLines/>
              <w:tabs>
                <w:tab w:val="left" w:pos="851"/>
              </w:tabs>
              <w:rPr>
                <w:rFonts w:eastAsia="Arial" w:cs="Arial"/>
                <w:b/>
                <w:sz w:val="18"/>
                <w:szCs w:val="18"/>
              </w:rPr>
            </w:pPr>
            <w:r>
              <w:rPr>
                <w:rFonts w:eastAsia="Arial" w:cs="Arial"/>
                <w:b/>
                <w:sz w:val="18"/>
                <w:szCs w:val="18"/>
              </w:rPr>
              <w:t>Comments</w:t>
            </w:r>
          </w:p>
        </w:tc>
      </w:tr>
      <w:tr w:rsidR="00C32EC2" w14:paraId="2AFBC254" w14:textId="77777777" w:rsidTr="009F1C57">
        <w:tc>
          <w:tcPr>
            <w:tcW w:w="8931" w:type="dxa"/>
            <w:gridSpan w:val="4"/>
            <w:tcBorders>
              <w:bottom w:val="single" w:sz="4" w:space="0" w:color="BFBFBF"/>
            </w:tcBorders>
            <w:shd w:val="clear" w:color="auto" w:fill="F2F2F2"/>
            <w:tcMar>
              <w:left w:w="27" w:type="dxa"/>
            </w:tcMar>
          </w:tcPr>
          <w:p w14:paraId="697E3D1F"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Mission critical bearer setup</w:t>
            </w:r>
          </w:p>
        </w:tc>
      </w:tr>
      <w:tr w:rsidR="00C32EC2" w14:paraId="4F452654" w14:textId="77777777" w:rsidTr="009F1C57">
        <w:tc>
          <w:tcPr>
            <w:tcW w:w="532" w:type="dxa"/>
            <w:shd w:val="clear" w:color="auto" w:fill="F2F2F2"/>
            <w:tcMar>
              <w:left w:w="27" w:type="dxa"/>
            </w:tcMar>
            <w:vAlign w:val="center"/>
          </w:tcPr>
          <w:p w14:paraId="175AD1DB" w14:textId="77777777" w:rsidR="00C32EC2" w:rsidRDefault="00C32EC2" w:rsidP="009F1C57">
            <w:pPr>
              <w:keepNext/>
              <w:keepLines/>
              <w:rPr>
                <w:rFonts w:eastAsia="Arial" w:cs="Arial"/>
              </w:rPr>
            </w:pPr>
            <w:r>
              <w:rPr>
                <w:rFonts w:eastAsia="Arial" w:cs="Arial"/>
              </w:rPr>
              <w:t>1</w:t>
            </w:r>
          </w:p>
        </w:tc>
        <w:tc>
          <w:tcPr>
            <w:tcW w:w="991" w:type="dxa"/>
            <w:shd w:val="clear" w:color="auto" w:fill="auto"/>
            <w:tcMar>
              <w:left w:w="27" w:type="dxa"/>
            </w:tcMar>
          </w:tcPr>
          <w:p w14:paraId="12318106"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102F7B14" w14:textId="77777777" w:rsidR="00C32EC2" w:rsidRDefault="00C32EC2" w:rsidP="009F1C57">
            <w:pPr>
              <w:keepNext/>
              <w:keepLines/>
              <w:tabs>
                <w:tab w:val="left" w:pos="851"/>
              </w:tabs>
              <w:rPr>
                <w:rFonts w:eastAsia="Arial" w:cs="Arial"/>
                <w:sz w:val="18"/>
                <w:szCs w:val="18"/>
              </w:rPr>
            </w:pPr>
            <w:r w:rsidRPr="00DC187F">
              <w:rPr>
                <w:rFonts w:eastAsia="Arial" w:cs="Arial"/>
                <w:sz w:val="18"/>
                <w:szCs w:val="18"/>
              </w:rPr>
              <w:t xml:space="preserve">DUT sends </w:t>
            </w:r>
            <w:r>
              <w:rPr>
                <w:rFonts w:eastAsia="Arial" w:cs="Arial"/>
                <w:sz w:val="18"/>
                <w:szCs w:val="18"/>
              </w:rPr>
              <w:t>HTTPS/1.1 POST</w:t>
            </w:r>
          </w:p>
        </w:tc>
        <w:tc>
          <w:tcPr>
            <w:tcW w:w="2510" w:type="dxa"/>
            <w:shd w:val="clear" w:color="auto" w:fill="auto"/>
            <w:tcMar>
              <w:left w:w="27" w:type="dxa"/>
            </w:tcMar>
            <w:vAlign w:val="center"/>
          </w:tcPr>
          <w:p w14:paraId="08917514" w14:textId="77777777" w:rsidR="00C32EC2" w:rsidRDefault="00C32EC2" w:rsidP="009F1C57">
            <w:pPr>
              <w:keepNext/>
              <w:keepLines/>
              <w:tabs>
                <w:tab w:val="left" w:pos="851"/>
              </w:tabs>
              <w:rPr>
                <w:rFonts w:eastAsia="Arial" w:cs="Arial"/>
                <w:sz w:val="18"/>
                <w:szCs w:val="18"/>
              </w:rPr>
            </w:pPr>
            <w:r>
              <w:rPr>
                <w:rFonts w:eastAsia="Arial" w:cs="Arial"/>
                <w:sz w:val="18"/>
                <w:szCs w:val="18"/>
              </w:rPr>
              <w:t>HTTPS/1.1 POST contains access token and a KMS request</w:t>
            </w:r>
          </w:p>
        </w:tc>
      </w:tr>
      <w:tr w:rsidR="00C32EC2" w14:paraId="5C0F9BA6" w14:textId="77777777" w:rsidTr="009F1C57">
        <w:tc>
          <w:tcPr>
            <w:tcW w:w="532" w:type="dxa"/>
            <w:shd w:val="clear" w:color="auto" w:fill="F2F2F2"/>
            <w:tcMar>
              <w:left w:w="27" w:type="dxa"/>
            </w:tcMar>
            <w:vAlign w:val="center"/>
          </w:tcPr>
          <w:p w14:paraId="2ADC48D9" w14:textId="77777777" w:rsidR="00C32EC2" w:rsidRDefault="00C32EC2" w:rsidP="009F1C57">
            <w:pPr>
              <w:keepNext/>
              <w:keepLines/>
              <w:rPr>
                <w:rFonts w:eastAsia="Arial" w:cs="Arial"/>
              </w:rPr>
            </w:pPr>
            <w:r>
              <w:rPr>
                <w:rFonts w:eastAsia="Arial" w:cs="Arial"/>
              </w:rPr>
              <w:t>2</w:t>
            </w:r>
          </w:p>
        </w:tc>
        <w:tc>
          <w:tcPr>
            <w:tcW w:w="991" w:type="dxa"/>
            <w:shd w:val="clear" w:color="auto" w:fill="auto"/>
            <w:tcMar>
              <w:left w:w="27" w:type="dxa"/>
            </w:tcMar>
          </w:tcPr>
          <w:p w14:paraId="5FE368A0"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32319A04" w14:textId="77777777" w:rsidR="00C32EC2" w:rsidRDefault="00C32EC2" w:rsidP="009F1C57">
            <w:pPr>
              <w:keepNext/>
              <w:keepLines/>
              <w:tabs>
                <w:tab w:val="left" w:pos="851"/>
              </w:tabs>
              <w:rPr>
                <w:rFonts w:eastAsia="Arial" w:cs="Arial"/>
                <w:sz w:val="18"/>
                <w:szCs w:val="18"/>
              </w:rPr>
            </w:pPr>
            <w:r w:rsidRPr="00DC187F">
              <w:rPr>
                <w:rFonts w:eastAsia="Arial" w:cs="Arial"/>
                <w:sz w:val="18"/>
                <w:szCs w:val="18"/>
              </w:rPr>
              <w:t xml:space="preserve">DUT </w:t>
            </w:r>
            <w:r>
              <w:rPr>
                <w:rFonts w:eastAsia="Arial" w:cs="Arial"/>
                <w:sz w:val="18"/>
                <w:szCs w:val="18"/>
              </w:rPr>
              <w:t>receives HTTPS/1.1 200 OK</w:t>
            </w:r>
          </w:p>
        </w:tc>
        <w:tc>
          <w:tcPr>
            <w:tcW w:w="2510" w:type="dxa"/>
            <w:shd w:val="clear" w:color="auto" w:fill="auto"/>
            <w:tcMar>
              <w:left w:w="27" w:type="dxa"/>
            </w:tcMar>
            <w:vAlign w:val="center"/>
          </w:tcPr>
          <w:p w14:paraId="33EE67C4" w14:textId="77777777" w:rsidR="00C32EC2" w:rsidRDefault="00C32EC2" w:rsidP="009F1C57">
            <w:pPr>
              <w:keepNext/>
              <w:keepLines/>
              <w:tabs>
                <w:tab w:val="left" w:pos="851"/>
              </w:tabs>
              <w:rPr>
                <w:rFonts w:eastAsia="Arial" w:cs="Arial"/>
                <w:sz w:val="18"/>
                <w:szCs w:val="18"/>
              </w:rPr>
            </w:pPr>
            <w:r>
              <w:rPr>
                <w:rFonts w:eastAsia="Arial" w:cs="Arial"/>
                <w:sz w:val="18"/>
                <w:szCs w:val="18"/>
              </w:rPr>
              <w:t>HTTPS/1.1 200 OK contains KMS certificate</w:t>
            </w:r>
          </w:p>
        </w:tc>
      </w:tr>
      <w:tr w:rsidR="00C32EC2" w14:paraId="320BA1AB" w14:textId="77777777" w:rsidTr="009F1C57">
        <w:tc>
          <w:tcPr>
            <w:tcW w:w="532" w:type="dxa"/>
            <w:shd w:val="clear" w:color="auto" w:fill="F2F2F2"/>
            <w:tcMar>
              <w:left w:w="27" w:type="dxa"/>
            </w:tcMar>
            <w:vAlign w:val="center"/>
          </w:tcPr>
          <w:p w14:paraId="5DD31A27" w14:textId="77777777" w:rsidR="00C32EC2" w:rsidRDefault="00C32EC2" w:rsidP="009F1C57">
            <w:pPr>
              <w:keepNext/>
              <w:keepLines/>
              <w:rPr>
                <w:rFonts w:eastAsia="Arial" w:cs="Arial"/>
              </w:rPr>
            </w:pPr>
            <w:r>
              <w:rPr>
                <w:rFonts w:eastAsia="Arial" w:cs="Arial"/>
              </w:rPr>
              <w:t>3</w:t>
            </w:r>
          </w:p>
        </w:tc>
        <w:tc>
          <w:tcPr>
            <w:tcW w:w="991" w:type="dxa"/>
            <w:shd w:val="clear" w:color="auto" w:fill="auto"/>
            <w:tcMar>
              <w:left w:w="27" w:type="dxa"/>
            </w:tcMar>
          </w:tcPr>
          <w:p w14:paraId="069F24C3"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2251F11B" w14:textId="77777777" w:rsidR="00C32EC2" w:rsidRDefault="00C32EC2" w:rsidP="009F1C57">
            <w:pPr>
              <w:keepNext/>
              <w:keepLines/>
              <w:tabs>
                <w:tab w:val="left" w:pos="851"/>
              </w:tabs>
              <w:rPr>
                <w:rFonts w:eastAsia="Arial" w:cs="Arial"/>
                <w:sz w:val="18"/>
                <w:szCs w:val="18"/>
              </w:rPr>
            </w:pPr>
            <w:r w:rsidRPr="00DC187F">
              <w:rPr>
                <w:rFonts w:eastAsia="Arial" w:cs="Arial"/>
                <w:sz w:val="18"/>
                <w:szCs w:val="18"/>
              </w:rPr>
              <w:t xml:space="preserve">DUT sends </w:t>
            </w:r>
            <w:r>
              <w:rPr>
                <w:rFonts w:eastAsia="Arial" w:cs="Arial"/>
                <w:sz w:val="18"/>
                <w:szCs w:val="18"/>
              </w:rPr>
              <w:t>HTTPS/1.1 POST</w:t>
            </w:r>
          </w:p>
        </w:tc>
        <w:tc>
          <w:tcPr>
            <w:tcW w:w="2510" w:type="dxa"/>
            <w:shd w:val="clear" w:color="auto" w:fill="auto"/>
            <w:tcMar>
              <w:left w:w="27" w:type="dxa"/>
            </w:tcMar>
            <w:vAlign w:val="center"/>
          </w:tcPr>
          <w:p w14:paraId="3C9B6F5A" w14:textId="77777777" w:rsidR="00C32EC2" w:rsidRDefault="00C32EC2" w:rsidP="009F1C57">
            <w:pPr>
              <w:keepNext/>
              <w:keepLines/>
              <w:tabs>
                <w:tab w:val="left" w:pos="851"/>
              </w:tabs>
              <w:rPr>
                <w:rFonts w:eastAsia="Arial" w:cs="Arial"/>
                <w:sz w:val="18"/>
                <w:szCs w:val="18"/>
              </w:rPr>
            </w:pPr>
            <w:r w:rsidRPr="00205448">
              <w:rPr>
                <w:rFonts w:eastAsia="Arial" w:cs="Arial"/>
                <w:sz w:val="18"/>
                <w:szCs w:val="18"/>
              </w:rPr>
              <w:t>HTTPS/1.1 POST request contains the access token and a KMS request</w:t>
            </w:r>
          </w:p>
        </w:tc>
      </w:tr>
      <w:tr w:rsidR="00C32EC2" w14:paraId="18478BF6" w14:textId="77777777" w:rsidTr="009F1C57">
        <w:tc>
          <w:tcPr>
            <w:tcW w:w="532" w:type="dxa"/>
            <w:shd w:val="clear" w:color="auto" w:fill="F2F2F2"/>
            <w:tcMar>
              <w:left w:w="27" w:type="dxa"/>
            </w:tcMar>
            <w:vAlign w:val="center"/>
          </w:tcPr>
          <w:p w14:paraId="0345EC06" w14:textId="77777777" w:rsidR="00C32EC2" w:rsidRDefault="00C32EC2" w:rsidP="009F1C57">
            <w:pPr>
              <w:keepNext/>
              <w:keepLines/>
              <w:rPr>
                <w:rFonts w:eastAsia="Arial" w:cs="Arial"/>
              </w:rPr>
            </w:pPr>
            <w:r>
              <w:rPr>
                <w:rFonts w:eastAsia="Arial" w:cs="Arial"/>
              </w:rPr>
              <w:t>4</w:t>
            </w:r>
          </w:p>
        </w:tc>
        <w:tc>
          <w:tcPr>
            <w:tcW w:w="991" w:type="dxa"/>
            <w:shd w:val="clear" w:color="auto" w:fill="auto"/>
            <w:tcMar>
              <w:left w:w="27" w:type="dxa"/>
            </w:tcMar>
          </w:tcPr>
          <w:p w14:paraId="2C7C5FEC"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3A78ADFD" w14:textId="77777777" w:rsidR="00C32EC2" w:rsidRDefault="00C32EC2" w:rsidP="009F1C57">
            <w:pPr>
              <w:keepNext/>
              <w:keepLines/>
              <w:tabs>
                <w:tab w:val="left" w:pos="851"/>
              </w:tabs>
              <w:rPr>
                <w:rFonts w:eastAsia="Arial" w:cs="Arial"/>
                <w:sz w:val="18"/>
                <w:szCs w:val="18"/>
              </w:rPr>
            </w:pPr>
            <w:r w:rsidRPr="00DC187F">
              <w:rPr>
                <w:rFonts w:eastAsia="Arial" w:cs="Arial"/>
                <w:sz w:val="18"/>
                <w:szCs w:val="18"/>
              </w:rPr>
              <w:t xml:space="preserve">DUT receives </w:t>
            </w:r>
            <w:r>
              <w:rPr>
                <w:rFonts w:eastAsia="Arial" w:cs="Arial"/>
                <w:sz w:val="18"/>
                <w:szCs w:val="18"/>
              </w:rPr>
              <w:t>HTTPS/1.1 200 OK</w:t>
            </w:r>
          </w:p>
        </w:tc>
        <w:tc>
          <w:tcPr>
            <w:tcW w:w="2510" w:type="dxa"/>
            <w:shd w:val="clear" w:color="auto" w:fill="auto"/>
            <w:tcMar>
              <w:left w:w="27" w:type="dxa"/>
            </w:tcMar>
            <w:vAlign w:val="center"/>
          </w:tcPr>
          <w:p w14:paraId="42B797CE" w14:textId="77777777" w:rsidR="00C32EC2" w:rsidRDefault="00C32EC2" w:rsidP="009F1C57">
            <w:pPr>
              <w:keepNext/>
              <w:keepLines/>
              <w:tabs>
                <w:tab w:val="left" w:pos="851"/>
              </w:tabs>
              <w:rPr>
                <w:rFonts w:eastAsia="Arial" w:cs="Arial"/>
                <w:sz w:val="18"/>
                <w:szCs w:val="18"/>
              </w:rPr>
            </w:pPr>
            <w:r w:rsidRPr="00205448">
              <w:rPr>
                <w:rFonts w:eastAsia="Arial" w:cs="Arial"/>
                <w:sz w:val="18"/>
                <w:szCs w:val="18"/>
              </w:rPr>
              <w:t>HTTPS the/1.1 200 OK contains its key material</w:t>
            </w:r>
          </w:p>
        </w:tc>
      </w:tr>
    </w:tbl>
    <w:p w14:paraId="0BD112D8" w14:textId="77777777" w:rsidR="00C32EC2" w:rsidRDefault="00C32EC2" w:rsidP="00C32EC2"/>
    <w:p w14:paraId="6ECC9DF7" w14:textId="77777777" w:rsidR="00C32EC2" w:rsidRDefault="00C32EC2" w:rsidP="00C32EC2">
      <w:pPr>
        <w:pStyle w:val="Heading3"/>
      </w:pPr>
      <w:bookmarkStart w:id="17" w:name="_Toc135143421"/>
      <w:bookmarkStart w:id="18" w:name="_Toc220946733"/>
      <w:r>
        <w:t xml:space="preserve">110.1.5 </w:t>
      </w:r>
      <w:r w:rsidRPr="007E73B8">
        <w:t>User profile and group configuration</w:t>
      </w:r>
      <w:bookmarkEnd w:id="17"/>
      <w:bookmarkEnd w:id="18"/>
    </w:p>
    <w:p w14:paraId="3AD50118" w14:textId="77777777" w:rsidR="00C32EC2" w:rsidRDefault="00C32EC2" w:rsidP="00C32EC2">
      <w:pPr>
        <w:keepNext/>
        <w:keepLines/>
        <w:rPr>
          <w:rFonts w:eastAsia="Arial" w:cs="Arial"/>
          <w:b/>
        </w:rPr>
      </w:pPr>
      <w:r>
        <w:rPr>
          <w:rFonts w:eastAsia="Arial" w:cs="Arial"/>
          <w:b/>
        </w:rPr>
        <w:t>Description</w:t>
      </w:r>
    </w:p>
    <w:p w14:paraId="1897D302" w14:textId="77777777" w:rsidR="00C32EC2" w:rsidRDefault="00C32EC2" w:rsidP="00C32EC2">
      <w:pPr>
        <w:rPr>
          <w:rFonts w:eastAsia="Arial" w:cs="Arial"/>
        </w:rPr>
      </w:pPr>
      <w:r>
        <w:rPr>
          <w:rFonts w:eastAsia="Arial" w:cs="Arial"/>
        </w:rPr>
        <w:t>This test case describes how MCS (user profile and group) configuration documents are retrieved online.</w:t>
      </w:r>
    </w:p>
    <w:p w14:paraId="1386ACAD" w14:textId="77777777" w:rsidR="00C32EC2" w:rsidRPr="00F8071F" w:rsidRDefault="00C32EC2" w:rsidP="00C32EC2">
      <w:pPr>
        <w:keepNext/>
        <w:keepLines/>
        <w:rPr>
          <w:rFonts w:eastAsia="Arial" w:cs="Arial"/>
          <w:b/>
        </w:rPr>
      </w:pPr>
      <w:r w:rsidRPr="00F8071F">
        <w:rPr>
          <w:rFonts w:eastAsia="Arial" w:cs="Arial"/>
          <w:b/>
        </w:rPr>
        <w:t>Applicability</w:t>
      </w:r>
    </w:p>
    <w:p w14:paraId="309B1E1F" w14:textId="77777777" w:rsidR="00C32EC2" w:rsidRPr="00832902" w:rsidRDefault="00C32EC2" w:rsidP="00C32EC2">
      <w:pPr>
        <w:rPr>
          <w:rFonts w:eastAsia="Arial" w:cs="Arial"/>
        </w:rPr>
      </w:pPr>
      <w:r w:rsidRPr="00832902">
        <w:rPr>
          <w:rFonts w:eastAsia="Arial" w:cs="Arial"/>
        </w:rPr>
        <w:t xml:space="preserve">3GPP MCS Rel. </w:t>
      </w:r>
      <w:r w:rsidRPr="00F8071F">
        <w:rPr>
          <w:rFonts w:eastAsia="Arial" w:cs="Arial"/>
        </w:rPr>
        <w:t>15</w:t>
      </w:r>
      <w:r w:rsidRPr="00832902">
        <w:rPr>
          <w:rFonts w:eastAsia="Arial" w:cs="Arial"/>
        </w:rPr>
        <w:t xml:space="preserve"> or later</w:t>
      </w:r>
    </w:p>
    <w:p w14:paraId="49DF6AB8" w14:textId="77777777" w:rsidR="00C32EC2" w:rsidRDefault="00C32EC2" w:rsidP="00C32EC2">
      <w:pPr>
        <w:keepNext/>
        <w:keepLines/>
        <w:rPr>
          <w:rFonts w:eastAsia="Arial" w:cs="Arial"/>
          <w:b/>
        </w:rPr>
      </w:pPr>
      <w:r>
        <w:rPr>
          <w:rFonts w:eastAsia="Arial" w:cs="Arial"/>
          <w:b/>
        </w:rPr>
        <w:t>Related core specifications</w:t>
      </w:r>
    </w:p>
    <w:p w14:paraId="1B0DFE6C" w14:textId="77777777" w:rsidR="00C32EC2" w:rsidRDefault="00C32EC2" w:rsidP="00C32EC2">
      <w:pPr>
        <w:rPr>
          <w:rFonts w:eastAsia="Arial" w:cs="Arial"/>
        </w:rPr>
      </w:pPr>
      <w:r>
        <w:rPr>
          <w:rFonts w:eastAsia="Arial" w:cs="Arial"/>
        </w:rPr>
        <w:t>3GPP TS 24.481</w:t>
      </w:r>
    </w:p>
    <w:p w14:paraId="02E62617" w14:textId="77777777" w:rsidR="00C32EC2" w:rsidRDefault="00C32EC2" w:rsidP="00C32EC2">
      <w:pPr>
        <w:keepNext/>
        <w:keepLines/>
        <w:rPr>
          <w:rFonts w:eastAsia="Arial" w:cs="Arial"/>
          <w:b/>
        </w:rPr>
      </w:pPr>
    </w:p>
    <w:p w14:paraId="52500451" w14:textId="77777777" w:rsidR="00C32EC2" w:rsidRDefault="00C32EC2" w:rsidP="00C32EC2">
      <w:pPr>
        <w:keepNext/>
        <w:keepLines/>
        <w:rPr>
          <w:rFonts w:eastAsia="Arial" w:cs="Arial"/>
          <w:b/>
        </w:rPr>
      </w:pPr>
      <w:r>
        <w:rPr>
          <w:rFonts w:eastAsia="Arial" w:cs="Arial"/>
          <w:b/>
        </w:rPr>
        <w:t>Reason for test</w:t>
      </w:r>
    </w:p>
    <w:p w14:paraId="62C26799" w14:textId="77777777" w:rsidR="00C32EC2" w:rsidRDefault="00C32EC2" w:rsidP="00C32EC2">
      <w:pPr>
        <w:pBdr>
          <w:top w:val="nil"/>
          <w:left w:val="nil"/>
          <w:bottom w:val="nil"/>
          <w:right w:val="nil"/>
          <w:between w:val="nil"/>
        </w:pBdr>
        <w:spacing w:line="276" w:lineRule="auto"/>
      </w:pPr>
      <w:r>
        <w:rPr>
          <w:rFonts w:eastAsia="Arial" w:cs="Arial"/>
        </w:rPr>
        <w:t>To verify the successful configuration of user profile and group subscriptions</w:t>
      </w:r>
    </w:p>
    <w:p w14:paraId="570D570F" w14:textId="77777777" w:rsidR="00C32EC2" w:rsidRDefault="00C32EC2" w:rsidP="00C32EC2"/>
    <w:p w14:paraId="35D1CBAB" w14:textId="77777777" w:rsidR="00C32EC2" w:rsidRDefault="00C32EC2" w:rsidP="00C32EC2">
      <w:pPr>
        <w:keepNext/>
        <w:keepLines/>
        <w:rPr>
          <w:rFonts w:eastAsia="Arial" w:cs="Arial"/>
          <w:b/>
        </w:rPr>
      </w:pPr>
      <w:r>
        <w:rPr>
          <w:rFonts w:eastAsia="Arial" w:cs="Arial"/>
          <w:b/>
        </w:rPr>
        <w:t xml:space="preserve">Initial configuration </w:t>
      </w:r>
    </w:p>
    <w:p w14:paraId="4C7F2434" w14:textId="77777777" w:rsidR="00C32EC2" w:rsidRDefault="00C32EC2" w:rsidP="00C32EC2">
      <w:pPr>
        <w:numPr>
          <w:ilvl w:val="0"/>
          <w:numId w:val="22"/>
        </w:numPr>
        <w:pBdr>
          <w:top w:val="nil"/>
          <w:left w:val="nil"/>
          <w:bottom w:val="nil"/>
          <w:right w:val="nil"/>
          <w:between w:val="nil"/>
        </w:pBdr>
        <w:spacing w:after="0" w:line="259" w:lineRule="auto"/>
        <w:jc w:val="left"/>
      </w:pPr>
      <w:r>
        <w:t>DUT</w:t>
      </w:r>
      <w:r>
        <w:rPr>
          <w:color w:val="000000"/>
        </w:rPr>
        <w:t>: mobile device with MCS client App</w:t>
      </w:r>
    </w:p>
    <w:p w14:paraId="449CCADD" w14:textId="77777777" w:rsidR="00C32EC2" w:rsidRDefault="00C32EC2" w:rsidP="00C32EC2">
      <w:pPr>
        <w:numPr>
          <w:ilvl w:val="0"/>
          <w:numId w:val="22"/>
        </w:numPr>
        <w:pBdr>
          <w:top w:val="nil"/>
          <w:left w:val="nil"/>
          <w:bottom w:val="nil"/>
          <w:right w:val="nil"/>
          <w:between w:val="nil"/>
        </w:pBdr>
        <w:spacing w:after="0" w:line="259" w:lineRule="auto"/>
        <w:jc w:val="left"/>
      </w:pPr>
      <w:r>
        <w:rPr>
          <w:color w:val="000000"/>
        </w:rPr>
        <w:t>CMS and GMS</w:t>
      </w:r>
    </w:p>
    <w:p w14:paraId="4E1F504F" w14:textId="77777777" w:rsidR="00C32EC2" w:rsidRDefault="00C32EC2" w:rsidP="00C32EC2">
      <w:pPr>
        <w:numPr>
          <w:ilvl w:val="0"/>
          <w:numId w:val="22"/>
        </w:numPr>
        <w:pBdr>
          <w:top w:val="nil"/>
          <w:left w:val="nil"/>
          <w:bottom w:val="nil"/>
          <w:right w:val="nil"/>
          <w:between w:val="nil"/>
        </w:pBdr>
        <w:spacing w:after="160" w:line="259" w:lineRule="auto"/>
        <w:jc w:val="left"/>
      </w:pPr>
      <w:r>
        <w:rPr>
          <w:color w:val="000000"/>
        </w:rPr>
        <w:t>IMS/SIP core, and transportation network and Cell</w:t>
      </w:r>
    </w:p>
    <w:p w14:paraId="2258C03E" w14:textId="77777777" w:rsidR="00C32EC2" w:rsidRPr="00205448" w:rsidRDefault="00C32EC2" w:rsidP="00C32EC2">
      <w:pPr>
        <w:rPr>
          <w:b/>
          <w:bCs/>
        </w:rPr>
      </w:pPr>
      <w:r w:rsidRPr="00205448">
        <w:rPr>
          <w:b/>
          <w:bCs/>
        </w:rPr>
        <w:t>Pre-Conditions/ Configuration</w:t>
      </w:r>
    </w:p>
    <w:p w14:paraId="41D3C052" w14:textId="77777777" w:rsidR="00C32EC2" w:rsidRDefault="00C32EC2" w:rsidP="00C32EC2">
      <w:r>
        <w:t>MCS Client has valid SIM in network (if network is needed), minimum is that IP Connectivity should be established between all elements of the specific scenario.</w:t>
      </w:r>
    </w:p>
    <w:p w14:paraId="7385F3A9" w14:textId="77777777" w:rsidR="00C32EC2" w:rsidRDefault="00C32EC2" w:rsidP="00C32EC2">
      <w:r>
        <w:rPr>
          <w:rFonts w:eastAsia="Arial" w:cs="Arial"/>
        </w:rPr>
        <w:t>MCS UE has obtained the Application Unique identity (AUID) during MC user authentication and also obtained the addresses of the CMS and the GMS or their subscription proxy function public service identity.</w:t>
      </w:r>
    </w:p>
    <w:p w14:paraId="74E18D7B" w14:textId="77777777" w:rsidR="00C32EC2" w:rsidRDefault="00C32EC2" w:rsidP="00C32EC2">
      <w:pPr>
        <w:keepNext/>
        <w:keepLines/>
        <w:rPr>
          <w:rFonts w:eastAsia="Arial" w:cs="Arial"/>
          <w:b/>
        </w:rPr>
      </w:pPr>
    </w:p>
    <w:p w14:paraId="0BFDA7E4" w14:textId="77777777" w:rsidR="00C32EC2" w:rsidRDefault="00C32EC2" w:rsidP="00C32EC2">
      <w:pPr>
        <w:keepNext/>
        <w:keepLines/>
        <w:rPr>
          <w:rFonts w:eastAsia="Arial" w:cs="Arial"/>
          <w:b/>
        </w:rPr>
      </w:pPr>
      <w:r>
        <w:rPr>
          <w:rFonts w:eastAsia="Arial" w:cs="Arial"/>
          <w:b/>
        </w:rPr>
        <w:t xml:space="preserve">Test procedure </w:t>
      </w:r>
    </w:p>
    <w:p w14:paraId="1D1E8137" w14:textId="77777777" w:rsidR="00C32EC2" w:rsidRDefault="00C32EC2" w:rsidP="00C32EC2">
      <w:pPr>
        <w:keepNext/>
        <w:keepLines/>
        <w:rPr>
          <w:rFonts w:eastAsia="Arial" w:cs="Arial"/>
        </w:rPr>
      </w:pP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38"/>
        <w:gridCol w:w="4296"/>
        <w:gridCol w:w="4555"/>
      </w:tblGrid>
      <w:tr w:rsidR="00C32EC2" w14:paraId="0465ED88" w14:textId="77777777" w:rsidTr="009F1C57">
        <w:tc>
          <w:tcPr>
            <w:tcW w:w="438" w:type="dxa"/>
            <w:shd w:val="clear" w:color="auto" w:fill="F2F2F2"/>
            <w:tcMar>
              <w:left w:w="83" w:type="dxa"/>
            </w:tcMar>
          </w:tcPr>
          <w:p w14:paraId="364FD4FA" w14:textId="77777777" w:rsidR="00C32EC2" w:rsidRDefault="00C32EC2" w:rsidP="009F1C57">
            <w:pPr>
              <w:keepNext/>
              <w:keepLines/>
              <w:tabs>
                <w:tab w:val="left" w:pos="851"/>
              </w:tabs>
              <w:rPr>
                <w:rFonts w:eastAsia="Arial" w:cs="Arial"/>
                <w:b/>
                <w:sz w:val="18"/>
                <w:szCs w:val="18"/>
              </w:rPr>
            </w:pPr>
            <w:r>
              <w:rPr>
                <w:rFonts w:eastAsia="Arial" w:cs="Arial"/>
                <w:b/>
              </w:rPr>
              <w:t>-</w:t>
            </w:r>
          </w:p>
        </w:tc>
        <w:tc>
          <w:tcPr>
            <w:tcW w:w="4296" w:type="dxa"/>
            <w:shd w:val="clear" w:color="auto" w:fill="F2F2F2"/>
            <w:tcMar>
              <w:left w:w="83" w:type="dxa"/>
            </w:tcMar>
            <w:vAlign w:val="center"/>
          </w:tcPr>
          <w:p w14:paraId="2FAA44ED" w14:textId="77777777" w:rsidR="00C32EC2" w:rsidRDefault="00C32EC2" w:rsidP="009F1C57">
            <w:pPr>
              <w:keepNext/>
              <w:keepLines/>
              <w:tabs>
                <w:tab w:val="left" w:pos="851"/>
              </w:tabs>
              <w:rPr>
                <w:rFonts w:eastAsia="Arial" w:cs="Arial"/>
                <w:b/>
                <w:sz w:val="18"/>
                <w:szCs w:val="18"/>
              </w:rPr>
            </w:pPr>
            <w:r>
              <w:rPr>
                <w:rFonts w:eastAsia="Arial" w:cs="Arial"/>
                <w:b/>
                <w:sz w:val="18"/>
                <w:szCs w:val="18"/>
              </w:rPr>
              <w:t>Test procedure</w:t>
            </w:r>
          </w:p>
        </w:tc>
        <w:tc>
          <w:tcPr>
            <w:tcW w:w="4555" w:type="dxa"/>
            <w:shd w:val="clear" w:color="auto" w:fill="F2F2F2"/>
            <w:tcMar>
              <w:left w:w="83" w:type="dxa"/>
            </w:tcMar>
            <w:vAlign w:val="center"/>
          </w:tcPr>
          <w:p w14:paraId="3223043A" w14:textId="77777777" w:rsidR="00C32EC2" w:rsidRPr="00707F7B" w:rsidRDefault="00C32EC2" w:rsidP="009F1C57">
            <w:pPr>
              <w:keepNext/>
              <w:keepLines/>
              <w:tabs>
                <w:tab w:val="left" w:pos="851"/>
              </w:tabs>
              <w:rPr>
                <w:rFonts w:eastAsia="Arial" w:cs="Arial"/>
                <w:b/>
                <w:sz w:val="18"/>
                <w:szCs w:val="18"/>
              </w:rPr>
            </w:pPr>
            <w:r w:rsidRPr="00707F7B">
              <w:rPr>
                <w:rFonts w:eastAsia="Arial" w:cs="Arial"/>
                <w:b/>
                <w:sz w:val="18"/>
                <w:szCs w:val="18"/>
              </w:rPr>
              <w:t>Expected behaviour</w:t>
            </w:r>
          </w:p>
        </w:tc>
      </w:tr>
      <w:tr w:rsidR="00C32EC2" w14:paraId="0925192B" w14:textId="77777777" w:rsidTr="009F1C57">
        <w:tc>
          <w:tcPr>
            <w:tcW w:w="438" w:type="dxa"/>
            <w:shd w:val="clear" w:color="auto" w:fill="F2F2F2"/>
            <w:tcMar>
              <w:left w:w="83" w:type="dxa"/>
            </w:tcMar>
          </w:tcPr>
          <w:p w14:paraId="55562052" w14:textId="77777777" w:rsidR="00C32EC2" w:rsidRDefault="00C32EC2" w:rsidP="009F1C57">
            <w:pPr>
              <w:keepNext/>
              <w:keepLines/>
              <w:rPr>
                <w:rFonts w:eastAsia="Arial" w:cs="Arial"/>
              </w:rPr>
            </w:pPr>
            <w:r>
              <w:rPr>
                <w:rFonts w:eastAsia="Arial" w:cs="Arial"/>
              </w:rPr>
              <w:t>1</w:t>
            </w:r>
          </w:p>
        </w:tc>
        <w:tc>
          <w:tcPr>
            <w:tcW w:w="4296" w:type="dxa"/>
            <w:shd w:val="clear" w:color="auto" w:fill="auto"/>
            <w:tcMar>
              <w:left w:w="83" w:type="dxa"/>
            </w:tcMar>
          </w:tcPr>
          <w:p w14:paraId="6422C02E" w14:textId="77777777" w:rsidR="00C32EC2" w:rsidRDefault="00C32EC2" w:rsidP="009F1C57">
            <w:pPr>
              <w:keepNext/>
              <w:keepLines/>
              <w:rPr>
                <w:rFonts w:eastAsia="Arial" w:cs="Arial"/>
                <w:sz w:val="18"/>
                <w:szCs w:val="18"/>
              </w:rPr>
            </w:pPr>
            <w:r>
              <w:rPr>
                <w:rFonts w:eastAsia="Arial" w:cs="Arial"/>
                <w:sz w:val="18"/>
                <w:szCs w:val="18"/>
              </w:rPr>
              <w:t>MCS client subscribes to user profile document at Configuration Management Server (CMS) or at subscription proxy function</w:t>
            </w:r>
          </w:p>
        </w:tc>
        <w:tc>
          <w:tcPr>
            <w:tcW w:w="4555" w:type="dxa"/>
            <w:shd w:val="clear" w:color="auto" w:fill="auto"/>
            <w:tcMar>
              <w:left w:w="83" w:type="dxa"/>
            </w:tcMar>
          </w:tcPr>
          <w:p w14:paraId="24338F1C" w14:textId="77777777" w:rsidR="00C32EC2" w:rsidRPr="00707F7B" w:rsidRDefault="00C32EC2" w:rsidP="009F1C57">
            <w:pPr>
              <w:keepNext/>
              <w:keepLines/>
              <w:rPr>
                <w:rFonts w:eastAsia="Arial" w:cs="Arial"/>
                <w:sz w:val="18"/>
                <w:szCs w:val="18"/>
              </w:rPr>
            </w:pPr>
            <w:r w:rsidRPr="00707F7B">
              <w:rPr>
                <w:rFonts w:eastAsia="Arial" w:cs="Arial"/>
                <w:sz w:val="18"/>
                <w:szCs w:val="18"/>
              </w:rPr>
              <w:t>Subscribe message contains AUID and the requested document.</w:t>
            </w:r>
          </w:p>
          <w:p w14:paraId="6905FC50"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25AD6C6B"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28B42517" w14:textId="77777777" w:rsidTr="009F1C57">
        <w:tc>
          <w:tcPr>
            <w:tcW w:w="438" w:type="dxa"/>
            <w:shd w:val="clear" w:color="auto" w:fill="F2F2F2"/>
            <w:tcMar>
              <w:left w:w="83" w:type="dxa"/>
            </w:tcMar>
          </w:tcPr>
          <w:p w14:paraId="6F43475B" w14:textId="77777777" w:rsidR="00C32EC2" w:rsidRDefault="00C32EC2" w:rsidP="009F1C57">
            <w:pPr>
              <w:keepNext/>
              <w:keepLines/>
              <w:rPr>
                <w:rFonts w:eastAsia="Arial" w:cs="Arial"/>
              </w:rPr>
            </w:pPr>
            <w:r>
              <w:rPr>
                <w:rFonts w:eastAsia="Arial" w:cs="Arial"/>
              </w:rPr>
              <w:t>2</w:t>
            </w:r>
          </w:p>
        </w:tc>
        <w:tc>
          <w:tcPr>
            <w:tcW w:w="4296" w:type="dxa"/>
            <w:shd w:val="clear" w:color="auto" w:fill="auto"/>
            <w:tcMar>
              <w:left w:w="83" w:type="dxa"/>
            </w:tcMar>
          </w:tcPr>
          <w:p w14:paraId="03156BDE" w14:textId="77777777" w:rsidR="00C32EC2" w:rsidRDefault="00C32EC2" w:rsidP="009F1C57">
            <w:pPr>
              <w:keepNext/>
              <w:keepLines/>
              <w:rPr>
                <w:rFonts w:eastAsia="Arial" w:cs="Arial"/>
                <w:sz w:val="18"/>
                <w:szCs w:val="18"/>
              </w:rPr>
            </w:pPr>
            <w:r>
              <w:rPr>
                <w:rFonts w:eastAsia="Arial" w:cs="Arial"/>
                <w:sz w:val="18"/>
                <w:szCs w:val="18"/>
              </w:rPr>
              <w:t>MCS client receives notify message if there is update to the requested documents</w:t>
            </w:r>
          </w:p>
        </w:tc>
        <w:tc>
          <w:tcPr>
            <w:tcW w:w="4555" w:type="dxa"/>
            <w:shd w:val="clear" w:color="auto" w:fill="auto"/>
            <w:tcMar>
              <w:left w:w="83" w:type="dxa"/>
            </w:tcMar>
          </w:tcPr>
          <w:p w14:paraId="67D7D639" w14:textId="77777777" w:rsidR="00C32EC2" w:rsidRPr="00707F7B" w:rsidRDefault="00C32EC2" w:rsidP="009F1C57">
            <w:pPr>
              <w:keepNext/>
              <w:keepLines/>
              <w:rPr>
                <w:rFonts w:eastAsia="Arial" w:cs="Arial"/>
                <w:sz w:val="18"/>
                <w:szCs w:val="18"/>
              </w:rPr>
            </w:pPr>
            <w:r w:rsidRPr="00707F7B">
              <w:rPr>
                <w:rFonts w:eastAsia="Arial" w:cs="Arial"/>
                <w:sz w:val="18"/>
                <w:szCs w:val="18"/>
              </w:rPr>
              <w:t>Notify messages contains xcap-diff document with the URLs of the new/updated user profile document and ETAGs.</w:t>
            </w:r>
          </w:p>
          <w:p w14:paraId="5E4239D9"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2DB23551"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161C2924" w14:textId="77777777" w:rsidTr="009F1C57">
        <w:tc>
          <w:tcPr>
            <w:tcW w:w="438" w:type="dxa"/>
            <w:shd w:val="clear" w:color="auto" w:fill="F2F2F2"/>
            <w:tcMar>
              <w:left w:w="83" w:type="dxa"/>
            </w:tcMar>
          </w:tcPr>
          <w:p w14:paraId="21FFB3D5" w14:textId="77777777" w:rsidR="00C32EC2" w:rsidRDefault="00C32EC2" w:rsidP="009F1C57">
            <w:pPr>
              <w:keepNext/>
              <w:keepLines/>
              <w:rPr>
                <w:rFonts w:eastAsia="Arial" w:cs="Arial"/>
              </w:rPr>
            </w:pPr>
            <w:r>
              <w:rPr>
                <w:rFonts w:eastAsia="Arial" w:cs="Arial"/>
              </w:rPr>
              <w:t>3</w:t>
            </w:r>
          </w:p>
        </w:tc>
        <w:tc>
          <w:tcPr>
            <w:tcW w:w="4296" w:type="dxa"/>
            <w:shd w:val="clear" w:color="auto" w:fill="auto"/>
            <w:tcMar>
              <w:left w:w="83" w:type="dxa"/>
            </w:tcMar>
          </w:tcPr>
          <w:p w14:paraId="69A2A900" w14:textId="77777777" w:rsidR="00C32EC2" w:rsidRDefault="00C32EC2" w:rsidP="009F1C57">
            <w:pPr>
              <w:keepNext/>
              <w:keepLines/>
              <w:rPr>
                <w:rFonts w:eastAsia="Arial" w:cs="Arial"/>
                <w:sz w:val="18"/>
                <w:szCs w:val="18"/>
              </w:rPr>
            </w:pPr>
            <w:r>
              <w:rPr>
                <w:rFonts w:eastAsia="Arial" w:cs="Arial"/>
                <w:sz w:val="18"/>
                <w:szCs w:val="18"/>
              </w:rPr>
              <w:t>MCS client sends a HTTPS GET request to user profile URL</w:t>
            </w:r>
          </w:p>
        </w:tc>
        <w:tc>
          <w:tcPr>
            <w:tcW w:w="4555" w:type="dxa"/>
            <w:shd w:val="clear" w:color="auto" w:fill="auto"/>
            <w:tcMar>
              <w:left w:w="83" w:type="dxa"/>
            </w:tcMar>
          </w:tcPr>
          <w:p w14:paraId="203A4ECD" w14:textId="77777777" w:rsidR="00C32EC2" w:rsidRPr="00707F7B" w:rsidRDefault="00C32EC2" w:rsidP="009F1C57">
            <w:pPr>
              <w:keepNext/>
              <w:keepLines/>
              <w:rPr>
                <w:rFonts w:eastAsia="Arial" w:cs="Arial"/>
                <w:sz w:val="18"/>
                <w:szCs w:val="18"/>
              </w:rPr>
            </w:pPr>
          </w:p>
          <w:p w14:paraId="77EDD43A"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79F3B964"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47CC9022" w14:textId="77777777" w:rsidTr="009F1C57">
        <w:tc>
          <w:tcPr>
            <w:tcW w:w="438" w:type="dxa"/>
            <w:shd w:val="clear" w:color="auto" w:fill="F2F2F2"/>
            <w:tcMar>
              <w:left w:w="83" w:type="dxa"/>
            </w:tcMar>
          </w:tcPr>
          <w:p w14:paraId="51630EA3" w14:textId="77777777" w:rsidR="00C32EC2" w:rsidRDefault="00C32EC2" w:rsidP="009F1C57">
            <w:pPr>
              <w:keepNext/>
              <w:keepLines/>
              <w:rPr>
                <w:rFonts w:eastAsia="Arial" w:cs="Arial"/>
              </w:rPr>
            </w:pPr>
            <w:r>
              <w:rPr>
                <w:rFonts w:eastAsia="Arial" w:cs="Arial"/>
              </w:rPr>
              <w:t>4</w:t>
            </w:r>
          </w:p>
        </w:tc>
        <w:tc>
          <w:tcPr>
            <w:tcW w:w="4296" w:type="dxa"/>
            <w:shd w:val="clear" w:color="auto" w:fill="auto"/>
            <w:tcMar>
              <w:left w:w="83" w:type="dxa"/>
            </w:tcMar>
          </w:tcPr>
          <w:p w14:paraId="603564C5" w14:textId="77777777" w:rsidR="00C32EC2" w:rsidRDefault="00C32EC2" w:rsidP="009F1C57">
            <w:pPr>
              <w:keepNext/>
              <w:keepLines/>
              <w:rPr>
                <w:rFonts w:eastAsia="Arial" w:cs="Arial"/>
                <w:sz w:val="18"/>
                <w:szCs w:val="18"/>
              </w:rPr>
            </w:pPr>
            <w:r>
              <w:rPr>
                <w:rFonts w:eastAsia="Arial" w:cs="Arial"/>
                <w:sz w:val="18"/>
                <w:szCs w:val="18"/>
              </w:rPr>
              <w:t>MCS client downloads the correct user profile document</w:t>
            </w:r>
          </w:p>
        </w:tc>
        <w:tc>
          <w:tcPr>
            <w:tcW w:w="4555" w:type="dxa"/>
            <w:shd w:val="clear" w:color="auto" w:fill="auto"/>
            <w:tcMar>
              <w:left w:w="83" w:type="dxa"/>
            </w:tcMar>
          </w:tcPr>
          <w:p w14:paraId="7B67C66F" w14:textId="77777777" w:rsidR="00C32EC2" w:rsidRPr="00707F7B" w:rsidRDefault="00C32EC2" w:rsidP="009F1C57">
            <w:pPr>
              <w:keepNext/>
              <w:keepLines/>
              <w:rPr>
                <w:rFonts w:eastAsia="Arial" w:cs="Arial"/>
                <w:sz w:val="18"/>
                <w:szCs w:val="18"/>
              </w:rPr>
            </w:pPr>
            <w:r w:rsidRPr="00707F7B">
              <w:rPr>
                <w:rFonts w:eastAsia="Arial" w:cs="Arial"/>
                <w:sz w:val="18"/>
                <w:szCs w:val="18"/>
              </w:rPr>
              <w:t>MCS client is correctly configured according to the new/updated document.</w:t>
            </w:r>
          </w:p>
          <w:p w14:paraId="57348D9A"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162941C3"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7019F919" w14:textId="77777777" w:rsidTr="009F1C57">
        <w:tc>
          <w:tcPr>
            <w:tcW w:w="438" w:type="dxa"/>
            <w:shd w:val="clear" w:color="auto" w:fill="F2F2F2"/>
            <w:tcMar>
              <w:left w:w="83" w:type="dxa"/>
            </w:tcMar>
          </w:tcPr>
          <w:p w14:paraId="0DC24E55" w14:textId="77777777" w:rsidR="00C32EC2" w:rsidRDefault="00C32EC2" w:rsidP="009F1C57">
            <w:pPr>
              <w:keepNext/>
              <w:keepLines/>
              <w:rPr>
                <w:rFonts w:eastAsia="Arial" w:cs="Arial"/>
              </w:rPr>
            </w:pPr>
            <w:r>
              <w:rPr>
                <w:rFonts w:eastAsia="Arial" w:cs="Arial"/>
              </w:rPr>
              <w:t>5</w:t>
            </w:r>
          </w:p>
        </w:tc>
        <w:tc>
          <w:tcPr>
            <w:tcW w:w="4296" w:type="dxa"/>
            <w:shd w:val="clear" w:color="auto" w:fill="auto"/>
            <w:tcMar>
              <w:left w:w="83" w:type="dxa"/>
            </w:tcMar>
          </w:tcPr>
          <w:p w14:paraId="7243CE85" w14:textId="77777777" w:rsidR="00C32EC2" w:rsidRDefault="00C32EC2" w:rsidP="009F1C57">
            <w:pPr>
              <w:keepNext/>
              <w:keepLines/>
              <w:rPr>
                <w:rFonts w:eastAsia="Arial" w:cs="Arial"/>
                <w:sz w:val="18"/>
                <w:szCs w:val="18"/>
              </w:rPr>
            </w:pPr>
            <w:r>
              <w:rPr>
                <w:rFonts w:eastAsia="Arial" w:cs="Arial"/>
                <w:sz w:val="18"/>
                <w:szCs w:val="18"/>
              </w:rPr>
              <w:t>MCS client subscribes to group configuration at Group Management Server (GMS) or at subscription proxy function</w:t>
            </w:r>
          </w:p>
        </w:tc>
        <w:tc>
          <w:tcPr>
            <w:tcW w:w="4555" w:type="dxa"/>
            <w:shd w:val="clear" w:color="auto" w:fill="auto"/>
            <w:tcMar>
              <w:left w:w="83" w:type="dxa"/>
            </w:tcMar>
          </w:tcPr>
          <w:p w14:paraId="2E56B4A3" w14:textId="77777777" w:rsidR="00C32EC2" w:rsidRPr="00707F7B" w:rsidRDefault="00C32EC2" w:rsidP="009F1C57">
            <w:pPr>
              <w:keepNext/>
              <w:keepLines/>
              <w:rPr>
                <w:rFonts w:eastAsia="Arial" w:cs="Arial"/>
                <w:sz w:val="18"/>
                <w:szCs w:val="18"/>
              </w:rPr>
            </w:pPr>
            <w:r w:rsidRPr="00707F7B">
              <w:rPr>
                <w:rFonts w:eastAsia="Arial" w:cs="Arial"/>
                <w:sz w:val="18"/>
                <w:szCs w:val="18"/>
              </w:rPr>
              <w:t>Subscribe message contains the group IDs</w:t>
            </w:r>
          </w:p>
          <w:p w14:paraId="4F5C8F7B"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2CF9395A"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2BF9D2A1" w14:textId="77777777" w:rsidTr="009F1C57">
        <w:tc>
          <w:tcPr>
            <w:tcW w:w="438" w:type="dxa"/>
            <w:shd w:val="clear" w:color="auto" w:fill="F2F2F2"/>
            <w:tcMar>
              <w:left w:w="83" w:type="dxa"/>
            </w:tcMar>
          </w:tcPr>
          <w:p w14:paraId="2F763842" w14:textId="77777777" w:rsidR="00C32EC2" w:rsidRDefault="00C32EC2" w:rsidP="009F1C57">
            <w:pPr>
              <w:keepNext/>
              <w:keepLines/>
              <w:rPr>
                <w:rFonts w:eastAsia="Arial" w:cs="Arial"/>
              </w:rPr>
            </w:pPr>
            <w:r>
              <w:rPr>
                <w:rFonts w:eastAsia="Arial" w:cs="Arial"/>
              </w:rPr>
              <w:t>6</w:t>
            </w:r>
          </w:p>
        </w:tc>
        <w:tc>
          <w:tcPr>
            <w:tcW w:w="4296" w:type="dxa"/>
            <w:shd w:val="clear" w:color="auto" w:fill="auto"/>
            <w:tcMar>
              <w:left w:w="83" w:type="dxa"/>
            </w:tcMar>
          </w:tcPr>
          <w:p w14:paraId="6558FF56" w14:textId="77777777" w:rsidR="00C32EC2" w:rsidRDefault="00C32EC2" w:rsidP="009F1C57">
            <w:pPr>
              <w:keepNext/>
              <w:keepLines/>
              <w:rPr>
                <w:rFonts w:eastAsia="Arial" w:cs="Arial"/>
                <w:sz w:val="18"/>
                <w:szCs w:val="18"/>
              </w:rPr>
            </w:pPr>
            <w:r>
              <w:rPr>
                <w:rFonts w:eastAsia="Arial" w:cs="Arial"/>
                <w:sz w:val="18"/>
                <w:szCs w:val="18"/>
              </w:rPr>
              <w:t>MCS client receives notify messages if there is update to the requested documents</w:t>
            </w:r>
          </w:p>
        </w:tc>
        <w:tc>
          <w:tcPr>
            <w:tcW w:w="4555" w:type="dxa"/>
            <w:shd w:val="clear" w:color="auto" w:fill="auto"/>
            <w:tcMar>
              <w:left w:w="83" w:type="dxa"/>
            </w:tcMar>
          </w:tcPr>
          <w:p w14:paraId="22486B66" w14:textId="77777777" w:rsidR="00C32EC2" w:rsidRPr="00707F7B" w:rsidRDefault="00C32EC2" w:rsidP="009F1C57">
            <w:pPr>
              <w:keepNext/>
              <w:keepLines/>
              <w:rPr>
                <w:rFonts w:eastAsia="Arial" w:cs="Arial"/>
                <w:sz w:val="18"/>
                <w:szCs w:val="18"/>
              </w:rPr>
            </w:pPr>
            <w:r w:rsidRPr="00707F7B">
              <w:rPr>
                <w:rFonts w:eastAsia="Arial" w:cs="Arial"/>
                <w:sz w:val="18"/>
                <w:szCs w:val="18"/>
              </w:rPr>
              <w:t>Notify messages contains xcap-diff document with the URLs of the new/updated user profile document and ETAGs</w:t>
            </w:r>
          </w:p>
          <w:p w14:paraId="4F4CE3C6"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53CAF3DA"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68CE52B7" w14:textId="77777777" w:rsidTr="009F1C57">
        <w:tc>
          <w:tcPr>
            <w:tcW w:w="438" w:type="dxa"/>
            <w:shd w:val="clear" w:color="auto" w:fill="F2F2F2"/>
            <w:tcMar>
              <w:left w:w="83" w:type="dxa"/>
            </w:tcMar>
          </w:tcPr>
          <w:p w14:paraId="2A123B90" w14:textId="77777777" w:rsidR="00C32EC2" w:rsidRDefault="00C32EC2" w:rsidP="009F1C57">
            <w:pPr>
              <w:keepNext/>
              <w:keepLines/>
              <w:rPr>
                <w:rFonts w:eastAsia="Arial" w:cs="Arial"/>
              </w:rPr>
            </w:pPr>
            <w:r>
              <w:rPr>
                <w:rFonts w:eastAsia="Arial" w:cs="Arial"/>
              </w:rPr>
              <w:t>7</w:t>
            </w:r>
          </w:p>
        </w:tc>
        <w:tc>
          <w:tcPr>
            <w:tcW w:w="4296" w:type="dxa"/>
            <w:shd w:val="clear" w:color="auto" w:fill="auto"/>
            <w:tcMar>
              <w:left w:w="83" w:type="dxa"/>
            </w:tcMar>
          </w:tcPr>
          <w:p w14:paraId="1883CB52" w14:textId="77777777" w:rsidR="00C32EC2" w:rsidRDefault="00C32EC2" w:rsidP="009F1C57">
            <w:pPr>
              <w:keepNext/>
              <w:keepLines/>
              <w:rPr>
                <w:rFonts w:eastAsia="Arial" w:cs="Arial"/>
                <w:sz w:val="18"/>
                <w:szCs w:val="18"/>
              </w:rPr>
            </w:pPr>
            <w:r>
              <w:rPr>
                <w:rFonts w:eastAsia="Arial" w:cs="Arial"/>
                <w:sz w:val="18"/>
                <w:szCs w:val="18"/>
              </w:rPr>
              <w:t>MCS client sends a HTTPS GET request to the different GMS XDM related URLs</w:t>
            </w:r>
          </w:p>
        </w:tc>
        <w:tc>
          <w:tcPr>
            <w:tcW w:w="4555" w:type="dxa"/>
            <w:shd w:val="clear" w:color="auto" w:fill="auto"/>
            <w:tcMar>
              <w:left w:w="83" w:type="dxa"/>
            </w:tcMar>
          </w:tcPr>
          <w:p w14:paraId="131BD19F" w14:textId="77777777" w:rsidR="00C32EC2" w:rsidRPr="00707F7B" w:rsidRDefault="00C32EC2" w:rsidP="009F1C57">
            <w:pPr>
              <w:keepNext/>
              <w:keepLines/>
              <w:rPr>
                <w:rFonts w:eastAsia="Arial" w:cs="Arial"/>
                <w:sz w:val="18"/>
                <w:szCs w:val="18"/>
              </w:rPr>
            </w:pPr>
          </w:p>
          <w:p w14:paraId="2D458985"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5FB9751A"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r w:rsidR="00C32EC2" w14:paraId="5410455F" w14:textId="77777777" w:rsidTr="009F1C57">
        <w:tc>
          <w:tcPr>
            <w:tcW w:w="438" w:type="dxa"/>
            <w:shd w:val="clear" w:color="auto" w:fill="F2F2F2"/>
            <w:tcMar>
              <w:left w:w="83" w:type="dxa"/>
            </w:tcMar>
          </w:tcPr>
          <w:p w14:paraId="4E482260" w14:textId="77777777" w:rsidR="00C32EC2" w:rsidRDefault="00C32EC2" w:rsidP="009F1C57">
            <w:pPr>
              <w:keepNext/>
              <w:keepLines/>
              <w:rPr>
                <w:rFonts w:eastAsia="Arial" w:cs="Arial"/>
              </w:rPr>
            </w:pPr>
            <w:r>
              <w:rPr>
                <w:rFonts w:eastAsia="Arial" w:cs="Arial"/>
              </w:rPr>
              <w:t>8</w:t>
            </w:r>
          </w:p>
        </w:tc>
        <w:tc>
          <w:tcPr>
            <w:tcW w:w="4296" w:type="dxa"/>
            <w:shd w:val="clear" w:color="auto" w:fill="auto"/>
            <w:tcMar>
              <w:left w:w="83" w:type="dxa"/>
            </w:tcMar>
          </w:tcPr>
          <w:p w14:paraId="405BAC4B" w14:textId="77777777" w:rsidR="00C32EC2" w:rsidRDefault="00C32EC2" w:rsidP="009F1C57">
            <w:pPr>
              <w:keepNext/>
              <w:keepLines/>
              <w:rPr>
                <w:rFonts w:eastAsia="Arial" w:cs="Arial"/>
                <w:sz w:val="18"/>
                <w:szCs w:val="18"/>
              </w:rPr>
            </w:pPr>
            <w:r>
              <w:rPr>
                <w:rFonts w:eastAsia="Arial" w:cs="Arial"/>
                <w:sz w:val="18"/>
                <w:szCs w:val="18"/>
              </w:rPr>
              <w:t>MCS client downloads the correct group configuration</w:t>
            </w:r>
          </w:p>
        </w:tc>
        <w:tc>
          <w:tcPr>
            <w:tcW w:w="4555" w:type="dxa"/>
            <w:shd w:val="clear" w:color="auto" w:fill="auto"/>
            <w:tcMar>
              <w:left w:w="83" w:type="dxa"/>
            </w:tcMar>
          </w:tcPr>
          <w:p w14:paraId="17ED96E9" w14:textId="77777777" w:rsidR="00C32EC2" w:rsidRPr="00707F7B" w:rsidRDefault="00C32EC2" w:rsidP="009F1C57">
            <w:pPr>
              <w:keepNext/>
              <w:keepLines/>
              <w:rPr>
                <w:rFonts w:eastAsia="Arial" w:cs="Arial"/>
                <w:sz w:val="18"/>
                <w:szCs w:val="18"/>
              </w:rPr>
            </w:pPr>
            <w:r w:rsidRPr="00707F7B">
              <w:rPr>
                <w:rFonts w:eastAsia="Arial" w:cs="Arial"/>
                <w:sz w:val="18"/>
                <w:szCs w:val="18"/>
              </w:rPr>
              <w:t>MCS client is correctly configured according to the new/updated documents</w:t>
            </w:r>
          </w:p>
          <w:p w14:paraId="10C31E12" w14:textId="77777777" w:rsidR="00C32EC2" w:rsidRPr="00707F7B" w:rsidRDefault="00C32EC2" w:rsidP="009F1C57">
            <w:pPr>
              <w:keepNext/>
              <w:keepLines/>
              <w:rPr>
                <w:rFonts w:eastAsia="Arial" w:cs="Arial"/>
                <w:sz w:val="18"/>
                <w:szCs w:val="18"/>
              </w:rPr>
            </w:pPr>
            <w:r w:rsidRPr="00707F7B">
              <w:rPr>
                <w:rFonts w:eastAsia="Arial" w:cs="Arial"/>
                <w:b/>
                <w:bCs/>
                <w:sz w:val="18"/>
                <w:szCs w:val="18"/>
              </w:rPr>
              <w:t>VERIFICATION METHOD</w:t>
            </w:r>
            <w:r w:rsidRPr="00707F7B">
              <w:rPr>
                <w:rFonts w:eastAsia="Arial" w:cs="Arial"/>
                <w:sz w:val="18"/>
                <w:szCs w:val="18"/>
              </w:rPr>
              <w:t>:</w:t>
            </w:r>
          </w:p>
          <w:p w14:paraId="28655F93" w14:textId="77777777" w:rsidR="00C32EC2" w:rsidRPr="00707F7B" w:rsidRDefault="00C32EC2" w:rsidP="00C32EC2">
            <w:pPr>
              <w:pStyle w:val="ListParagraph"/>
              <w:keepNext/>
              <w:keepLines/>
              <w:numPr>
                <w:ilvl w:val="0"/>
                <w:numId w:val="24"/>
              </w:numPr>
              <w:rPr>
                <w:rFonts w:eastAsia="Arial" w:cs="Arial"/>
                <w:sz w:val="18"/>
                <w:szCs w:val="18"/>
              </w:rPr>
            </w:pPr>
            <w:r w:rsidRPr="00707F7B">
              <w:rPr>
                <w:rFonts w:eastAsia="Arial" w:cs="Arial"/>
                <w:sz w:val="18"/>
                <w:szCs w:val="18"/>
              </w:rPr>
              <w:t>DUT MCS client logs</w:t>
            </w:r>
          </w:p>
        </w:tc>
      </w:tr>
    </w:tbl>
    <w:p w14:paraId="0F42257B" w14:textId="77777777" w:rsidR="00C32EC2" w:rsidRDefault="00C32EC2" w:rsidP="00C32EC2">
      <w:r>
        <w:br w:type="page"/>
      </w:r>
    </w:p>
    <w:p w14:paraId="77A49C99" w14:textId="77777777" w:rsidR="00C32EC2" w:rsidRDefault="00C32EC2" w:rsidP="00C32EC2">
      <w:pPr>
        <w:keepNext/>
        <w:keepLines/>
        <w:rPr>
          <w:rFonts w:eastAsia="Arial" w:cs="Arial"/>
          <w:b/>
        </w:rPr>
      </w:pPr>
      <w:r>
        <w:rPr>
          <w:rFonts w:eastAsia="Arial" w:cs="Arial"/>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0FB67853" w14:textId="77777777" w:rsidTr="009F1C57">
        <w:tc>
          <w:tcPr>
            <w:tcW w:w="532" w:type="dxa"/>
            <w:tcBorders>
              <w:bottom w:val="single" w:sz="4" w:space="0" w:color="BFBFBF"/>
            </w:tcBorders>
            <w:shd w:val="clear" w:color="auto" w:fill="F2F2F2"/>
            <w:tcMar>
              <w:left w:w="27" w:type="dxa"/>
            </w:tcMar>
          </w:tcPr>
          <w:p w14:paraId="01188D47" w14:textId="77777777" w:rsidR="00C32EC2" w:rsidRDefault="00C32EC2" w:rsidP="009F1C57">
            <w:pPr>
              <w:keepNext/>
              <w:keepLines/>
              <w:tabs>
                <w:tab w:val="left" w:pos="851"/>
              </w:tabs>
              <w:rPr>
                <w:rFonts w:eastAsia="Arial" w:cs="Arial"/>
                <w:b/>
                <w:sz w:val="18"/>
                <w:szCs w:val="18"/>
              </w:rPr>
            </w:pPr>
            <w:r>
              <w:rPr>
                <w:rFonts w:eastAsia="Arial" w:cs="Arial"/>
                <w:b/>
                <w:sz w:val="18"/>
                <w:szCs w:val="18"/>
              </w:rPr>
              <w:t>Step</w:t>
            </w:r>
          </w:p>
        </w:tc>
        <w:tc>
          <w:tcPr>
            <w:tcW w:w="991" w:type="dxa"/>
            <w:shd w:val="clear" w:color="auto" w:fill="F2F2F2"/>
            <w:tcMar>
              <w:left w:w="27" w:type="dxa"/>
            </w:tcMar>
          </w:tcPr>
          <w:p w14:paraId="25F07B4A" w14:textId="77777777" w:rsidR="00C32EC2" w:rsidRDefault="00C32EC2" w:rsidP="009F1C57">
            <w:pPr>
              <w:keepNext/>
              <w:keepLines/>
              <w:tabs>
                <w:tab w:val="left" w:pos="851"/>
              </w:tabs>
              <w:rPr>
                <w:rFonts w:eastAsia="Arial" w:cs="Arial"/>
                <w:b/>
                <w:sz w:val="18"/>
                <w:szCs w:val="18"/>
              </w:rPr>
            </w:pPr>
            <w:r>
              <w:rPr>
                <w:rFonts w:eastAsia="Arial" w:cs="Arial"/>
                <w:b/>
                <w:sz w:val="18"/>
                <w:szCs w:val="18"/>
              </w:rPr>
              <w:t>Direction</w:t>
            </w:r>
            <w:r>
              <w:rPr>
                <w:rFonts w:eastAsia="Arial" w:cs="Arial"/>
                <w:b/>
                <w:sz w:val="18"/>
                <w:szCs w:val="18"/>
              </w:rPr>
              <w:br/>
              <w:t>DUT - NW</w:t>
            </w:r>
          </w:p>
        </w:tc>
        <w:tc>
          <w:tcPr>
            <w:tcW w:w="4898" w:type="dxa"/>
            <w:shd w:val="clear" w:color="auto" w:fill="F2F2F2"/>
            <w:tcMar>
              <w:left w:w="27" w:type="dxa"/>
            </w:tcMar>
          </w:tcPr>
          <w:p w14:paraId="15B69CF4" w14:textId="77777777" w:rsidR="00C32EC2" w:rsidRDefault="00C32EC2" w:rsidP="009F1C57">
            <w:pPr>
              <w:keepNext/>
              <w:keepLines/>
              <w:tabs>
                <w:tab w:val="left" w:pos="851"/>
              </w:tabs>
              <w:rPr>
                <w:rFonts w:eastAsia="Arial" w:cs="Arial"/>
                <w:b/>
                <w:sz w:val="18"/>
                <w:szCs w:val="18"/>
              </w:rPr>
            </w:pPr>
            <w:r>
              <w:rPr>
                <w:rFonts w:eastAsia="Arial" w:cs="Arial"/>
                <w:b/>
                <w:sz w:val="18"/>
                <w:szCs w:val="18"/>
              </w:rPr>
              <w:t>Message</w:t>
            </w:r>
          </w:p>
        </w:tc>
        <w:tc>
          <w:tcPr>
            <w:tcW w:w="2510" w:type="dxa"/>
            <w:shd w:val="clear" w:color="auto" w:fill="F2F2F2"/>
            <w:tcMar>
              <w:left w:w="27" w:type="dxa"/>
            </w:tcMar>
          </w:tcPr>
          <w:p w14:paraId="19AFFE2B" w14:textId="77777777" w:rsidR="00C32EC2" w:rsidRDefault="00C32EC2" w:rsidP="009F1C57">
            <w:pPr>
              <w:keepNext/>
              <w:keepLines/>
              <w:tabs>
                <w:tab w:val="left" w:pos="851"/>
              </w:tabs>
              <w:rPr>
                <w:rFonts w:eastAsia="Arial" w:cs="Arial"/>
                <w:b/>
                <w:sz w:val="18"/>
                <w:szCs w:val="18"/>
              </w:rPr>
            </w:pPr>
            <w:r>
              <w:rPr>
                <w:rFonts w:eastAsia="Arial" w:cs="Arial"/>
                <w:b/>
                <w:sz w:val="18"/>
                <w:szCs w:val="18"/>
              </w:rPr>
              <w:t>Comments</w:t>
            </w:r>
          </w:p>
        </w:tc>
      </w:tr>
      <w:tr w:rsidR="00C32EC2" w14:paraId="45531A34" w14:textId="77777777" w:rsidTr="009F1C57">
        <w:tc>
          <w:tcPr>
            <w:tcW w:w="8931" w:type="dxa"/>
            <w:gridSpan w:val="4"/>
            <w:tcBorders>
              <w:bottom w:val="single" w:sz="4" w:space="0" w:color="BFBFBF"/>
            </w:tcBorders>
            <w:shd w:val="clear" w:color="auto" w:fill="F2F2F2"/>
            <w:tcMar>
              <w:left w:w="27" w:type="dxa"/>
            </w:tcMar>
          </w:tcPr>
          <w:p w14:paraId="6632C8ED"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User profile and group configuration</w:t>
            </w:r>
          </w:p>
        </w:tc>
      </w:tr>
      <w:tr w:rsidR="00C32EC2" w14:paraId="7971FAB2" w14:textId="77777777" w:rsidTr="009F1C57">
        <w:tc>
          <w:tcPr>
            <w:tcW w:w="532" w:type="dxa"/>
            <w:shd w:val="clear" w:color="auto" w:fill="F2F2F2"/>
            <w:tcMar>
              <w:left w:w="27" w:type="dxa"/>
            </w:tcMar>
            <w:vAlign w:val="center"/>
          </w:tcPr>
          <w:p w14:paraId="202126D7" w14:textId="77777777" w:rsidR="00C32EC2" w:rsidRDefault="00C32EC2" w:rsidP="009F1C57">
            <w:pPr>
              <w:keepNext/>
              <w:keepLines/>
              <w:rPr>
                <w:rFonts w:eastAsia="Arial" w:cs="Arial"/>
              </w:rPr>
            </w:pPr>
            <w:r>
              <w:rPr>
                <w:rFonts w:eastAsia="Arial" w:cs="Arial"/>
              </w:rPr>
              <w:t>1</w:t>
            </w:r>
          </w:p>
        </w:tc>
        <w:tc>
          <w:tcPr>
            <w:tcW w:w="991" w:type="dxa"/>
            <w:shd w:val="clear" w:color="auto" w:fill="auto"/>
            <w:tcMar>
              <w:left w:w="27" w:type="dxa"/>
            </w:tcMar>
          </w:tcPr>
          <w:p w14:paraId="32DBD9CD"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373F6331"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sends SIP SUBSCRIBE that contains the proper AUID</w:t>
            </w:r>
          </w:p>
        </w:tc>
        <w:tc>
          <w:tcPr>
            <w:tcW w:w="2510" w:type="dxa"/>
            <w:shd w:val="clear" w:color="auto" w:fill="auto"/>
            <w:tcMar>
              <w:left w:w="27" w:type="dxa"/>
            </w:tcMar>
            <w:vAlign w:val="center"/>
          </w:tcPr>
          <w:p w14:paraId="15CD20DA" w14:textId="77777777" w:rsidR="00C32EC2" w:rsidRDefault="00C32EC2" w:rsidP="009F1C57">
            <w:pPr>
              <w:keepNext/>
              <w:keepLines/>
              <w:tabs>
                <w:tab w:val="left" w:pos="851"/>
              </w:tabs>
              <w:rPr>
                <w:rFonts w:eastAsia="Arial" w:cs="Arial"/>
                <w:sz w:val="18"/>
                <w:szCs w:val="18"/>
              </w:rPr>
            </w:pPr>
          </w:p>
        </w:tc>
      </w:tr>
      <w:tr w:rsidR="00C32EC2" w14:paraId="4DF38066" w14:textId="77777777" w:rsidTr="009F1C57">
        <w:tc>
          <w:tcPr>
            <w:tcW w:w="532" w:type="dxa"/>
            <w:shd w:val="clear" w:color="auto" w:fill="F2F2F2"/>
            <w:tcMar>
              <w:left w:w="27" w:type="dxa"/>
            </w:tcMar>
            <w:vAlign w:val="center"/>
          </w:tcPr>
          <w:p w14:paraId="24AB8503" w14:textId="77777777" w:rsidR="00C32EC2" w:rsidRDefault="00C32EC2" w:rsidP="009F1C57">
            <w:pPr>
              <w:keepNext/>
              <w:keepLines/>
              <w:rPr>
                <w:rFonts w:eastAsia="Arial" w:cs="Arial"/>
              </w:rPr>
            </w:pPr>
            <w:r>
              <w:rPr>
                <w:rFonts w:eastAsia="Arial" w:cs="Arial"/>
              </w:rPr>
              <w:t>2</w:t>
            </w:r>
          </w:p>
        </w:tc>
        <w:tc>
          <w:tcPr>
            <w:tcW w:w="991" w:type="dxa"/>
            <w:shd w:val="clear" w:color="auto" w:fill="auto"/>
            <w:tcMar>
              <w:left w:w="27" w:type="dxa"/>
            </w:tcMar>
          </w:tcPr>
          <w:p w14:paraId="631A91CA"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0D57DA16"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receives SIP NOTIFY with the identity of the new/updated user profile document URL</w:t>
            </w:r>
          </w:p>
        </w:tc>
        <w:tc>
          <w:tcPr>
            <w:tcW w:w="2510" w:type="dxa"/>
            <w:shd w:val="clear" w:color="auto" w:fill="auto"/>
            <w:tcMar>
              <w:left w:w="27" w:type="dxa"/>
            </w:tcMar>
            <w:vAlign w:val="center"/>
          </w:tcPr>
          <w:p w14:paraId="7E564073" w14:textId="77777777" w:rsidR="00C32EC2" w:rsidRDefault="00C32EC2" w:rsidP="009F1C57">
            <w:pPr>
              <w:keepNext/>
              <w:keepLines/>
              <w:tabs>
                <w:tab w:val="left" w:pos="851"/>
              </w:tabs>
              <w:rPr>
                <w:rFonts w:eastAsia="Arial" w:cs="Arial"/>
                <w:sz w:val="18"/>
                <w:szCs w:val="18"/>
              </w:rPr>
            </w:pPr>
          </w:p>
        </w:tc>
      </w:tr>
      <w:tr w:rsidR="00C32EC2" w14:paraId="133F2A99" w14:textId="77777777" w:rsidTr="009F1C57">
        <w:tc>
          <w:tcPr>
            <w:tcW w:w="532" w:type="dxa"/>
            <w:shd w:val="clear" w:color="auto" w:fill="F2F2F2"/>
            <w:tcMar>
              <w:left w:w="27" w:type="dxa"/>
            </w:tcMar>
            <w:vAlign w:val="center"/>
          </w:tcPr>
          <w:p w14:paraId="1191B661" w14:textId="77777777" w:rsidR="00C32EC2" w:rsidRDefault="00C32EC2" w:rsidP="009F1C57">
            <w:pPr>
              <w:keepNext/>
              <w:keepLines/>
              <w:rPr>
                <w:rFonts w:eastAsia="Arial" w:cs="Arial"/>
              </w:rPr>
            </w:pPr>
            <w:r>
              <w:rPr>
                <w:rFonts w:eastAsia="Arial" w:cs="Arial"/>
              </w:rPr>
              <w:t>3</w:t>
            </w:r>
          </w:p>
        </w:tc>
        <w:tc>
          <w:tcPr>
            <w:tcW w:w="991" w:type="dxa"/>
            <w:shd w:val="clear" w:color="auto" w:fill="auto"/>
            <w:tcMar>
              <w:left w:w="27" w:type="dxa"/>
            </w:tcMar>
          </w:tcPr>
          <w:p w14:paraId="1E0E5B3E"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27CF0F40"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sends a HTTPS/1.1 GET request to the user-profile of the default user’s URL</w:t>
            </w:r>
          </w:p>
        </w:tc>
        <w:tc>
          <w:tcPr>
            <w:tcW w:w="2510" w:type="dxa"/>
            <w:shd w:val="clear" w:color="auto" w:fill="auto"/>
            <w:tcMar>
              <w:left w:w="27" w:type="dxa"/>
            </w:tcMar>
            <w:vAlign w:val="center"/>
          </w:tcPr>
          <w:p w14:paraId="4D88C6CB" w14:textId="77777777" w:rsidR="00C32EC2" w:rsidRDefault="00C32EC2" w:rsidP="009F1C57">
            <w:pPr>
              <w:keepNext/>
              <w:keepLines/>
              <w:tabs>
                <w:tab w:val="left" w:pos="851"/>
              </w:tabs>
              <w:rPr>
                <w:rFonts w:eastAsia="Arial" w:cs="Arial"/>
                <w:sz w:val="18"/>
                <w:szCs w:val="18"/>
              </w:rPr>
            </w:pPr>
          </w:p>
        </w:tc>
      </w:tr>
      <w:tr w:rsidR="00C32EC2" w14:paraId="3D0BEBFD" w14:textId="77777777" w:rsidTr="009F1C57">
        <w:tc>
          <w:tcPr>
            <w:tcW w:w="532" w:type="dxa"/>
            <w:shd w:val="clear" w:color="auto" w:fill="F2F2F2"/>
            <w:tcMar>
              <w:left w:w="27" w:type="dxa"/>
            </w:tcMar>
            <w:vAlign w:val="center"/>
          </w:tcPr>
          <w:p w14:paraId="7951E2AE" w14:textId="77777777" w:rsidR="00C32EC2" w:rsidRDefault="00C32EC2" w:rsidP="009F1C57">
            <w:pPr>
              <w:keepNext/>
              <w:keepLines/>
              <w:rPr>
                <w:rFonts w:eastAsia="Arial" w:cs="Arial"/>
              </w:rPr>
            </w:pPr>
            <w:r>
              <w:rPr>
                <w:rFonts w:eastAsia="Arial" w:cs="Arial"/>
              </w:rPr>
              <w:t>4</w:t>
            </w:r>
          </w:p>
        </w:tc>
        <w:tc>
          <w:tcPr>
            <w:tcW w:w="991" w:type="dxa"/>
            <w:shd w:val="clear" w:color="auto" w:fill="auto"/>
            <w:tcMar>
              <w:left w:w="27" w:type="dxa"/>
            </w:tcMar>
          </w:tcPr>
          <w:p w14:paraId="557228C4"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1792D547"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correctly downloads the user profile document</w:t>
            </w:r>
          </w:p>
        </w:tc>
        <w:tc>
          <w:tcPr>
            <w:tcW w:w="2510" w:type="dxa"/>
            <w:shd w:val="clear" w:color="auto" w:fill="auto"/>
            <w:tcMar>
              <w:left w:w="27" w:type="dxa"/>
            </w:tcMar>
            <w:vAlign w:val="center"/>
          </w:tcPr>
          <w:p w14:paraId="770CB1BF"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is correctly configure according the new/updated documentation</w:t>
            </w:r>
          </w:p>
        </w:tc>
      </w:tr>
      <w:tr w:rsidR="00C32EC2" w14:paraId="0C35A0EB" w14:textId="77777777" w:rsidTr="009F1C57">
        <w:tc>
          <w:tcPr>
            <w:tcW w:w="532" w:type="dxa"/>
            <w:shd w:val="clear" w:color="auto" w:fill="F2F2F2"/>
            <w:tcMar>
              <w:left w:w="27" w:type="dxa"/>
            </w:tcMar>
            <w:vAlign w:val="center"/>
          </w:tcPr>
          <w:p w14:paraId="0D692FA4" w14:textId="77777777" w:rsidR="00C32EC2" w:rsidRDefault="00C32EC2" w:rsidP="009F1C57">
            <w:pPr>
              <w:keepNext/>
              <w:keepLines/>
              <w:rPr>
                <w:rFonts w:eastAsia="Arial" w:cs="Arial"/>
              </w:rPr>
            </w:pPr>
            <w:r>
              <w:rPr>
                <w:rFonts w:eastAsia="Arial" w:cs="Arial"/>
              </w:rPr>
              <w:t>5</w:t>
            </w:r>
          </w:p>
        </w:tc>
        <w:tc>
          <w:tcPr>
            <w:tcW w:w="991" w:type="dxa"/>
            <w:shd w:val="clear" w:color="auto" w:fill="auto"/>
            <w:tcMar>
              <w:left w:w="27" w:type="dxa"/>
            </w:tcMar>
          </w:tcPr>
          <w:p w14:paraId="17555B2E"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4097BAD1"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sends SIP SUBSCRIBE that contains the proper GMS subscription function address</w:t>
            </w:r>
          </w:p>
        </w:tc>
        <w:tc>
          <w:tcPr>
            <w:tcW w:w="2510" w:type="dxa"/>
            <w:shd w:val="clear" w:color="auto" w:fill="auto"/>
            <w:tcMar>
              <w:left w:w="27" w:type="dxa"/>
            </w:tcMar>
            <w:vAlign w:val="center"/>
          </w:tcPr>
          <w:p w14:paraId="17E6CC3B" w14:textId="77777777" w:rsidR="00C32EC2" w:rsidRDefault="00C32EC2" w:rsidP="009F1C57">
            <w:pPr>
              <w:keepNext/>
              <w:keepLines/>
              <w:tabs>
                <w:tab w:val="left" w:pos="851"/>
              </w:tabs>
              <w:rPr>
                <w:rFonts w:eastAsia="Arial" w:cs="Arial"/>
                <w:sz w:val="18"/>
                <w:szCs w:val="18"/>
              </w:rPr>
            </w:pPr>
          </w:p>
        </w:tc>
      </w:tr>
      <w:tr w:rsidR="00C32EC2" w14:paraId="0EBCEA76" w14:textId="77777777" w:rsidTr="009F1C57">
        <w:tc>
          <w:tcPr>
            <w:tcW w:w="532" w:type="dxa"/>
            <w:shd w:val="clear" w:color="auto" w:fill="F2F2F2"/>
            <w:tcMar>
              <w:left w:w="27" w:type="dxa"/>
            </w:tcMar>
            <w:vAlign w:val="center"/>
          </w:tcPr>
          <w:p w14:paraId="006B14AB" w14:textId="77777777" w:rsidR="00C32EC2" w:rsidRDefault="00C32EC2" w:rsidP="009F1C57">
            <w:pPr>
              <w:keepNext/>
              <w:keepLines/>
              <w:rPr>
                <w:rFonts w:eastAsia="Arial" w:cs="Arial"/>
              </w:rPr>
            </w:pPr>
            <w:r>
              <w:rPr>
                <w:rFonts w:eastAsia="Arial" w:cs="Arial"/>
              </w:rPr>
              <w:t>6</w:t>
            </w:r>
          </w:p>
        </w:tc>
        <w:tc>
          <w:tcPr>
            <w:tcW w:w="991" w:type="dxa"/>
            <w:shd w:val="clear" w:color="auto" w:fill="auto"/>
            <w:tcMar>
              <w:left w:w="27" w:type="dxa"/>
            </w:tcMar>
          </w:tcPr>
          <w:p w14:paraId="27048790"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73D175EE"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receives SIP NOTIFY with the identity of the new/updated group configurations with URLs of the related documents and ETAGs</w:t>
            </w:r>
          </w:p>
        </w:tc>
        <w:tc>
          <w:tcPr>
            <w:tcW w:w="2510" w:type="dxa"/>
            <w:shd w:val="clear" w:color="auto" w:fill="auto"/>
            <w:tcMar>
              <w:left w:w="27" w:type="dxa"/>
            </w:tcMar>
            <w:vAlign w:val="center"/>
          </w:tcPr>
          <w:p w14:paraId="45A60FE7" w14:textId="77777777" w:rsidR="00C32EC2" w:rsidRDefault="00C32EC2" w:rsidP="009F1C57">
            <w:pPr>
              <w:keepNext/>
              <w:keepLines/>
              <w:tabs>
                <w:tab w:val="left" w:pos="851"/>
              </w:tabs>
              <w:rPr>
                <w:rFonts w:eastAsia="Arial" w:cs="Arial"/>
                <w:sz w:val="18"/>
                <w:szCs w:val="18"/>
              </w:rPr>
            </w:pPr>
          </w:p>
        </w:tc>
      </w:tr>
      <w:tr w:rsidR="00C32EC2" w14:paraId="70A3F32A" w14:textId="77777777" w:rsidTr="009F1C57">
        <w:tc>
          <w:tcPr>
            <w:tcW w:w="532" w:type="dxa"/>
            <w:shd w:val="clear" w:color="auto" w:fill="F2F2F2"/>
            <w:tcMar>
              <w:left w:w="27" w:type="dxa"/>
            </w:tcMar>
            <w:vAlign w:val="center"/>
          </w:tcPr>
          <w:p w14:paraId="007B66AB" w14:textId="77777777" w:rsidR="00C32EC2" w:rsidRDefault="00C32EC2" w:rsidP="009F1C57">
            <w:pPr>
              <w:keepNext/>
              <w:keepLines/>
              <w:rPr>
                <w:rFonts w:eastAsia="Arial" w:cs="Arial"/>
              </w:rPr>
            </w:pPr>
            <w:r>
              <w:rPr>
                <w:rFonts w:eastAsia="Arial" w:cs="Arial"/>
              </w:rPr>
              <w:t>7</w:t>
            </w:r>
          </w:p>
        </w:tc>
        <w:tc>
          <w:tcPr>
            <w:tcW w:w="991" w:type="dxa"/>
            <w:shd w:val="clear" w:color="auto" w:fill="auto"/>
            <w:tcMar>
              <w:left w:w="27" w:type="dxa"/>
            </w:tcMar>
          </w:tcPr>
          <w:p w14:paraId="191E71A2"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3FFA2094"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sends a HTTPS/1.1 GET request to the URL(s) of the new/updated group document(s)</w:t>
            </w:r>
          </w:p>
        </w:tc>
        <w:tc>
          <w:tcPr>
            <w:tcW w:w="2510" w:type="dxa"/>
            <w:shd w:val="clear" w:color="auto" w:fill="auto"/>
            <w:tcMar>
              <w:left w:w="27" w:type="dxa"/>
            </w:tcMar>
            <w:vAlign w:val="center"/>
          </w:tcPr>
          <w:p w14:paraId="79C0B31A" w14:textId="77777777" w:rsidR="00C32EC2" w:rsidRDefault="00C32EC2" w:rsidP="009F1C57">
            <w:pPr>
              <w:keepNext/>
              <w:keepLines/>
              <w:tabs>
                <w:tab w:val="left" w:pos="851"/>
              </w:tabs>
              <w:rPr>
                <w:rFonts w:eastAsia="Arial" w:cs="Arial"/>
                <w:sz w:val="18"/>
                <w:szCs w:val="18"/>
              </w:rPr>
            </w:pPr>
          </w:p>
        </w:tc>
      </w:tr>
      <w:tr w:rsidR="00C32EC2" w14:paraId="310AAE7D" w14:textId="77777777" w:rsidTr="009F1C57">
        <w:tc>
          <w:tcPr>
            <w:tcW w:w="532" w:type="dxa"/>
            <w:shd w:val="clear" w:color="auto" w:fill="F2F2F2"/>
            <w:tcMar>
              <w:left w:w="27" w:type="dxa"/>
            </w:tcMar>
            <w:vAlign w:val="center"/>
          </w:tcPr>
          <w:p w14:paraId="5CB482E0" w14:textId="77777777" w:rsidR="00C32EC2" w:rsidRDefault="00C32EC2" w:rsidP="009F1C57">
            <w:pPr>
              <w:keepNext/>
              <w:keepLines/>
              <w:rPr>
                <w:rFonts w:eastAsia="Arial" w:cs="Arial"/>
              </w:rPr>
            </w:pPr>
            <w:r>
              <w:rPr>
                <w:rFonts w:eastAsia="Arial" w:cs="Arial"/>
              </w:rPr>
              <w:t>8</w:t>
            </w:r>
          </w:p>
        </w:tc>
        <w:tc>
          <w:tcPr>
            <w:tcW w:w="991" w:type="dxa"/>
            <w:shd w:val="clear" w:color="auto" w:fill="auto"/>
            <w:tcMar>
              <w:left w:w="27" w:type="dxa"/>
            </w:tcMar>
          </w:tcPr>
          <w:p w14:paraId="140DA584" w14:textId="77777777" w:rsidR="00C32EC2" w:rsidRDefault="00C32EC2" w:rsidP="009F1C57">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6A938022"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correctly downloads the group document and receives HTTPS/1.1 200 OK</w:t>
            </w:r>
          </w:p>
        </w:tc>
        <w:tc>
          <w:tcPr>
            <w:tcW w:w="2510" w:type="dxa"/>
            <w:shd w:val="clear" w:color="auto" w:fill="auto"/>
            <w:tcMar>
              <w:left w:w="27" w:type="dxa"/>
            </w:tcMar>
            <w:vAlign w:val="center"/>
          </w:tcPr>
          <w:p w14:paraId="37A7879F" w14:textId="77777777" w:rsidR="00C32EC2" w:rsidRDefault="00C32EC2" w:rsidP="009F1C57">
            <w:pPr>
              <w:keepNext/>
              <w:keepLines/>
              <w:tabs>
                <w:tab w:val="left" w:pos="851"/>
              </w:tabs>
              <w:rPr>
                <w:rFonts w:eastAsia="Arial" w:cs="Arial"/>
                <w:sz w:val="18"/>
                <w:szCs w:val="18"/>
              </w:rPr>
            </w:pPr>
            <w:r>
              <w:rPr>
                <w:rFonts w:eastAsia="Arial" w:cs="Arial"/>
                <w:sz w:val="18"/>
                <w:szCs w:val="18"/>
              </w:rPr>
              <w:t>MCS client is correctly configure according the new/updated documentation</w:t>
            </w:r>
          </w:p>
        </w:tc>
      </w:tr>
    </w:tbl>
    <w:p w14:paraId="01D4AF15" w14:textId="77777777" w:rsidR="00C32EC2" w:rsidRPr="007E73B8" w:rsidRDefault="00C32EC2" w:rsidP="00C32EC2"/>
    <w:p w14:paraId="048215DC" w14:textId="77777777" w:rsidR="00C32EC2" w:rsidRDefault="00C32EC2" w:rsidP="00C32EC2">
      <w:pPr>
        <w:pStyle w:val="Heading2"/>
      </w:pPr>
      <w:bookmarkStart w:id="19" w:name="_Toc135143422"/>
      <w:bookmarkStart w:id="20" w:name="_Toc220946734"/>
      <w:r>
        <w:t>110.2 Group Call, pre-arranged, on-demand</w:t>
      </w:r>
      <w:bookmarkEnd w:id="20"/>
    </w:p>
    <w:p w14:paraId="0D8D5086" w14:textId="77777777" w:rsidR="00C32EC2" w:rsidRDefault="00C32EC2" w:rsidP="00C32EC2">
      <w:pPr>
        <w:pStyle w:val="Heading3"/>
      </w:pPr>
      <w:bookmarkStart w:id="21" w:name="_Toc135143423"/>
      <w:bookmarkStart w:id="22" w:name="_Toc220946735"/>
      <w:r>
        <w:t>110.2.1 Normal Group Call</w:t>
      </w:r>
      <w:bookmarkEnd w:id="21"/>
      <w:bookmarkEnd w:id="22"/>
    </w:p>
    <w:p w14:paraId="0156CF9E" w14:textId="77777777" w:rsidR="00C32EC2" w:rsidRDefault="00C32EC2" w:rsidP="00C32EC2">
      <w:pPr>
        <w:keepNext/>
        <w:keepLines/>
        <w:rPr>
          <w:b/>
        </w:rPr>
      </w:pPr>
      <w:r>
        <w:rPr>
          <w:b/>
        </w:rPr>
        <w:t>Description</w:t>
      </w:r>
    </w:p>
    <w:p w14:paraId="7A6796F1" w14:textId="77777777" w:rsidR="00C32EC2" w:rsidRDefault="00C32EC2" w:rsidP="00C32EC2">
      <w:r>
        <w:t>The DUT (with MCX client application) shall successfully perform the “Normal Group Call” and “Termination of Normal Group Call” procedures to MCX server.</w:t>
      </w:r>
    </w:p>
    <w:p w14:paraId="7316A4BE" w14:textId="77777777" w:rsidR="00C32EC2" w:rsidRDefault="00C32EC2" w:rsidP="00C32EC2">
      <w:pPr>
        <w:keepNext/>
        <w:keepLines/>
        <w:rPr>
          <w:b/>
        </w:rPr>
      </w:pPr>
      <w:r>
        <w:rPr>
          <w:b/>
        </w:rPr>
        <w:t>Applicability</w:t>
      </w:r>
    </w:p>
    <w:p w14:paraId="46BB08E1" w14:textId="77777777" w:rsidR="00C32EC2" w:rsidRPr="00335F1E" w:rsidRDefault="00C32EC2" w:rsidP="00C32EC2">
      <w:r w:rsidRPr="00335F1E">
        <w:t>3GPP Rel. 15 or later</w:t>
      </w:r>
    </w:p>
    <w:p w14:paraId="10508352" w14:textId="77777777" w:rsidR="00C32EC2" w:rsidRDefault="00C32EC2" w:rsidP="00C32EC2">
      <w:pPr>
        <w:keepNext/>
        <w:keepLines/>
        <w:rPr>
          <w:b/>
        </w:rPr>
      </w:pPr>
      <w:r>
        <w:rPr>
          <w:b/>
        </w:rPr>
        <w:t>Related core specifications</w:t>
      </w:r>
    </w:p>
    <w:p w14:paraId="7BCAA39F" w14:textId="77777777" w:rsidR="00C32EC2" w:rsidRPr="00335F1E" w:rsidRDefault="00C32EC2" w:rsidP="00C32EC2">
      <w:r w:rsidRPr="00335F1E">
        <w:t>3GPP TS 33.180</w:t>
      </w:r>
    </w:p>
    <w:p w14:paraId="27F40BDD" w14:textId="77777777" w:rsidR="00C32EC2" w:rsidRPr="00335F1E" w:rsidRDefault="00C32EC2" w:rsidP="00C32EC2">
      <w:r w:rsidRPr="00335F1E">
        <w:t>3GPP TS 23.379</w:t>
      </w:r>
    </w:p>
    <w:p w14:paraId="5877F5ED" w14:textId="77777777" w:rsidR="00C32EC2" w:rsidRPr="00335F1E" w:rsidRDefault="00C32EC2" w:rsidP="00C32EC2">
      <w:r w:rsidRPr="00335F1E">
        <w:t>3GPP TS 24.379</w:t>
      </w:r>
    </w:p>
    <w:p w14:paraId="0D225A5F" w14:textId="77777777" w:rsidR="00C32EC2" w:rsidRDefault="00C32EC2" w:rsidP="00C32EC2">
      <w:pPr>
        <w:keepNext/>
        <w:keepLines/>
        <w:rPr>
          <w:b/>
        </w:rPr>
      </w:pPr>
      <w:r>
        <w:rPr>
          <w:b/>
        </w:rPr>
        <w:t>Reason for test</w:t>
      </w:r>
    </w:p>
    <w:p w14:paraId="79F196BF" w14:textId="77777777" w:rsidR="00C32EC2" w:rsidRDefault="00C32EC2" w:rsidP="00C32EC2">
      <w:pPr>
        <w:keepNext/>
        <w:keepLines/>
        <w:rPr>
          <w:b/>
        </w:rPr>
      </w:pPr>
      <w:r>
        <w:t>To verify the DUT can successfully establish Normal Group Call between different users and Termination of Normal Group Call</w:t>
      </w:r>
    </w:p>
    <w:p w14:paraId="44310BFB" w14:textId="77777777" w:rsidR="00C32EC2" w:rsidRDefault="00C32EC2" w:rsidP="00C32EC2">
      <w:pPr>
        <w:keepNext/>
        <w:keepLines/>
        <w:rPr>
          <w:b/>
        </w:rPr>
      </w:pPr>
      <w:r>
        <w:rPr>
          <w:b/>
        </w:rPr>
        <w:t>Initial configuration</w:t>
      </w:r>
    </w:p>
    <w:p w14:paraId="28A579EC" w14:textId="77777777" w:rsidR="00C32EC2" w:rsidRDefault="00C32EC2" w:rsidP="00C32EC2">
      <w:r>
        <w:t>The DUT, Client B and Client C MCX devices are assigned to a common group.</w:t>
      </w:r>
    </w:p>
    <w:p w14:paraId="6F430F20" w14:textId="77777777" w:rsidR="00C32EC2" w:rsidRDefault="00C32EC2" w:rsidP="00C32EC2">
      <w:r>
        <w:t>All devices have successfully performed User Authentication and been assigned a valid Token.</w:t>
      </w:r>
    </w:p>
    <w:p w14:paraId="7AA827E5" w14:textId="77777777" w:rsidR="00C32EC2" w:rsidRDefault="00C32EC2" w:rsidP="00C32EC2">
      <w:r>
        <w:t>The DUT is authorised to initiate a Group call.</w:t>
      </w:r>
    </w:p>
    <w:p w14:paraId="200F8457" w14:textId="77777777" w:rsidR="00C32EC2" w:rsidRDefault="00C32EC2" w:rsidP="00C32EC2">
      <w:r>
        <w:t>There are no group Emergency or Imminent Peril calls in progress.</w:t>
      </w:r>
    </w:p>
    <w:p w14:paraId="0E54B2BC" w14:textId="77777777" w:rsidR="00C32EC2" w:rsidRDefault="00C32EC2" w:rsidP="00C32EC2">
      <w:pPr>
        <w:keepNext/>
        <w:rPr>
          <w:b/>
        </w:rPr>
      </w:pPr>
      <w:r>
        <w:rPr>
          <w:b/>
        </w:rPr>
        <w:lastRenderedPageBreak/>
        <w:t>Test procedure</w:t>
      </w:r>
    </w:p>
    <w:p w14:paraId="62598174" w14:textId="77777777" w:rsidR="00C32EC2" w:rsidRDefault="00C32EC2" w:rsidP="00C32EC2">
      <w:pPr>
        <w:keepNext/>
        <w:rPr>
          <w:b/>
        </w:rPr>
      </w:pPr>
      <w:r>
        <w:rPr>
          <w:b/>
        </w:rPr>
        <w:t>Scenario A: Normal Group Call</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3DDF1164"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EC830F6" w14:textId="77777777" w:rsidR="00C32EC2" w:rsidRDefault="00C32EC2" w:rsidP="00F23155">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010AFD7A" w14:textId="77777777" w:rsidR="00C32EC2" w:rsidRDefault="00C32EC2" w:rsidP="00F23155">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1DAAD5F6" w14:textId="77777777" w:rsidR="00C32EC2" w:rsidRPr="00707F7B" w:rsidRDefault="00C32EC2" w:rsidP="00F23155">
            <w:pPr>
              <w:keepNext/>
              <w:tabs>
                <w:tab w:val="left" w:pos="851"/>
              </w:tabs>
              <w:rPr>
                <w:rFonts w:cs="Arial"/>
                <w:b/>
                <w:sz w:val="18"/>
                <w:szCs w:val="18"/>
              </w:rPr>
            </w:pPr>
            <w:r w:rsidRPr="00707F7B">
              <w:rPr>
                <w:rFonts w:cs="Arial"/>
                <w:b/>
                <w:sz w:val="18"/>
                <w:szCs w:val="18"/>
              </w:rPr>
              <w:t>Expected behaviour</w:t>
            </w:r>
          </w:p>
        </w:tc>
      </w:tr>
      <w:tr w:rsidR="00C32EC2" w14:paraId="7611B130"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1AAF232" w14:textId="77777777" w:rsidR="00C32EC2" w:rsidRDefault="00C32EC2" w:rsidP="00F23155">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61A47A0" w14:textId="77777777" w:rsidR="00C32EC2" w:rsidRDefault="00C32EC2" w:rsidP="00F23155">
            <w:pPr>
              <w:rPr>
                <w:sz w:val="18"/>
                <w:szCs w:val="18"/>
              </w:rPr>
            </w:pPr>
            <w:r>
              <w:rPr>
                <w:sz w:val="18"/>
                <w:szCs w:val="18"/>
              </w:rPr>
              <w:t>Select a PTT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93A8856" w14:textId="77777777" w:rsidR="00C32EC2" w:rsidRPr="00707F7B" w:rsidRDefault="00C32EC2" w:rsidP="00F23155">
            <w:pPr>
              <w:rPr>
                <w:rFonts w:cs="Arial"/>
                <w:sz w:val="18"/>
                <w:szCs w:val="18"/>
              </w:rPr>
            </w:pPr>
            <w:r w:rsidRPr="00707F7B">
              <w:rPr>
                <w:rFonts w:cs="Arial"/>
                <w:sz w:val="18"/>
                <w:szCs w:val="18"/>
              </w:rPr>
              <w:t>The group can be selected</w:t>
            </w:r>
          </w:p>
          <w:p w14:paraId="158D2276" w14:textId="77777777" w:rsidR="00C32EC2" w:rsidRPr="00707F7B" w:rsidRDefault="00C32EC2" w:rsidP="00F23155">
            <w:pPr>
              <w:rPr>
                <w:rFonts w:cs="Arial"/>
                <w:b/>
                <w:bCs/>
                <w:sz w:val="18"/>
                <w:szCs w:val="18"/>
              </w:rPr>
            </w:pPr>
            <w:r w:rsidRPr="00707F7B">
              <w:rPr>
                <w:rFonts w:cs="Arial"/>
                <w:b/>
                <w:bCs/>
                <w:sz w:val="18"/>
                <w:szCs w:val="18"/>
              </w:rPr>
              <w:t>VERIFICATION METHOD:</w:t>
            </w:r>
          </w:p>
          <w:p w14:paraId="626FCCD3" w14:textId="77777777" w:rsidR="00C32EC2" w:rsidRPr="00707F7B" w:rsidRDefault="00C32EC2" w:rsidP="00F23155">
            <w:pPr>
              <w:pStyle w:val="ListParagraph"/>
              <w:numPr>
                <w:ilvl w:val="0"/>
                <w:numId w:val="24"/>
              </w:numPr>
              <w:rPr>
                <w:rFonts w:cs="Arial"/>
                <w:sz w:val="18"/>
                <w:szCs w:val="18"/>
              </w:rPr>
            </w:pPr>
            <w:r w:rsidRPr="00707F7B">
              <w:rPr>
                <w:rFonts w:cs="Arial"/>
                <w:sz w:val="18"/>
                <w:szCs w:val="18"/>
              </w:rPr>
              <w:t>Visual verification on GUI of DUT</w:t>
            </w:r>
          </w:p>
        </w:tc>
      </w:tr>
      <w:tr w:rsidR="00C32EC2" w14:paraId="18195536" w14:textId="77777777" w:rsidTr="00F23155">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1FC765EA" w14:textId="77777777" w:rsidR="00C32EC2" w:rsidRDefault="00C32EC2" w:rsidP="00F23155">
            <w: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3F9D9601" w14:textId="77777777" w:rsidR="00C32EC2" w:rsidRDefault="00C32EC2" w:rsidP="00F23155">
            <w:pPr>
              <w:rPr>
                <w:sz w:val="18"/>
                <w:szCs w:val="18"/>
              </w:rPr>
            </w:pPr>
            <w:r>
              <w:rPr>
                <w:sz w:val="18"/>
                <w:szCs w:val="18"/>
              </w:rPr>
              <w:t>Press the PTT button to initiate a group call.</w:t>
            </w:r>
          </w:p>
          <w:p w14:paraId="1B906F98" w14:textId="77777777" w:rsidR="00C32EC2" w:rsidRDefault="00C32EC2" w:rsidP="00F23155">
            <w:pPr>
              <w:rPr>
                <w:sz w:val="18"/>
                <w:szCs w:val="18"/>
              </w:rPr>
            </w:pP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0F15DBC9" w14:textId="77777777" w:rsidR="00C32EC2" w:rsidRPr="00707F7B" w:rsidRDefault="00C32EC2" w:rsidP="00F23155">
            <w:pPr>
              <w:jc w:val="left"/>
              <w:rPr>
                <w:rFonts w:cs="Arial"/>
                <w:sz w:val="18"/>
                <w:szCs w:val="18"/>
              </w:rPr>
            </w:pPr>
            <w:r w:rsidRPr="00707F7B">
              <w:rPr>
                <w:rFonts w:eastAsia="Arial Unicode MS" w:cs="Arial"/>
                <w:sz w:val="18"/>
                <w:szCs w:val="18"/>
              </w:rPr>
              <w:t>Group Call request → MCPTT Server</w:t>
            </w:r>
          </w:p>
          <w:p w14:paraId="549D5F06" w14:textId="77777777" w:rsidR="00C32EC2" w:rsidRPr="00707F7B" w:rsidRDefault="00C32EC2" w:rsidP="00F23155">
            <w:pPr>
              <w:jc w:val="left"/>
              <w:rPr>
                <w:rFonts w:cs="Arial"/>
                <w:sz w:val="18"/>
                <w:szCs w:val="18"/>
              </w:rPr>
            </w:pPr>
            <w:r w:rsidRPr="00707F7B">
              <w:rPr>
                <w:rFonts w:eastAsia="Arial Unicode MS" w:cs="Arial"/>
                <w:sz w:val="18"/>
                <w:szCs w:val="18"/>
              </w:rPr>
              <w:t>OPTIONAL: Resolve MCPTT Group X  ID→ Group M</w:t>
            </w:r>
            <w:r w:rsidRPr="00707F7B">
              <w:rPr>
                <w:rFonts w:cs="Arial"/>
                <w:sz w:val="18"/>
                <w:szCs w:val="18"/>
              </w:rPr>
              <w:t xml:space="preserve">anagement Server </w:t>
            </w:r>
          </w:p>
          <w:p w14:paraId="34533B14" w14:textId="77777777" w:rsidR="00C32EC2" w:rsidRPr="00707F7B" w:rsidRDefault="00C32EC2" w:rsidP="00F23155">
            <w:pPr>
              <w:jc w:val="left"/>
              <w:rPr>
                <w:rFonts w:cs="Arial"/>
                <w:sz w:val="18"/>
                <w:szCs w:val="18"/>
              </w:rPr>
            </w:pPr>
            <w:r w:rsidRPr="00707F7B">
              <w:rPr>
                <w:rFonts w:eastAsia="Arial Unicode MS" w:cs="Arial"/>
                <w:sz w:val="18"/>
                <w:szCs w:val="18"/>
              </w:rPr>
              <w:t>MCPTT Server → Group Call request to MCPTT Client B</w:t>
            </w:r>
            <w:r w:rsidRPr="00707F7B">
              <w:rPr>
                <w:rFonts w:eastAsia="Arial Unicode MS" w:cs="Arial"/>
                <w:sz w:val="18"/>
                <w:szCs w:val="18"/>
              </w:rPr>
              <w:br/>
              <w:t>MCPTT Server → Group Call request to MCPTT  Client C</w:t>
            </w:r>
            <w:r w:rsidRPr="00707F7B">
              <w:rPr>
                <w:rFonts w:eastAsia="Arial Unicode MS" w:cs="Arial"/>
                <w:sz w:val="18"/>
                <w:szCs w:val="18"/>
              </w:rPr>
              <w:br/>
            </w:r>
            <w:r w:rsidRPr="00707F7B">
              <w:rPr>
                <w:rFonts w:cs="Arial"/>
                <w:sz w:val="18"/>
                <w:szCs w:val="18"/>
              </w:rPr>
              <w:t>Waiting for permission to start a group call</w:t>
            </w:r>
          </w:p>
          <w:p w14:paraId="780E3632" w14:textId="77777777" w:rsidR="00C32EC2" w:rsidRPr="00707F7B" w:rsidRDefault="00C32EC2" w:rsidP="00F23155">
            <w:pPr>
              <w:jc w:val="left"/>
              <w:rPr>
                <w:rFonts w:cs="Arial"/>
                <w:sz w:val="18"/>
                <w:szCs w:val="18"/>
              </w:rPr>
            </w:pPr>
            <w:r w:rsidRPr="00707F7B">
              <w:rPr>
                <w:rFonts w:eastAsia="Arial Unicode MS" w:cs="Arial"/>
                <w:sz w:val="18"/>
                <w:szCs w:val="18"/>
              </w:rPr>
              <w:t xml:space="preserve">MCPTT Client B → Group Call </w:t>
            </w:r>
            <w:r w:rsidRPr="00707F7B">
              <w:rPr>
                <w:rFonts w:cs="Arial"/>
                <w:sz w:val="18"/>
                <w:szCs w:val="18"/>
              </w:rPr>
              <w:t>response</w:t>
            </w:r>
          </w:p>
          <w:p w14:paraId="54420463" w14:textId="77777777" w:rsidR="00C32EC2" w:rsidRPr="00707F7B" w:rsidRDefault="00C32EC2" w:rsidP="00F23155">
            <w:pPr>
              <w:jc w:val="left"/>
              <w:rPr>
                <w:rFonts w:cs="Arial"/>
                <w:sz w:val="18"/>
                <w:szCs w:val="18"/>
              </w:rPr>
            </w:pPr>
            <w:r w:rsidRPr="00707F7B">
              <w:rPr>
                <w:rFonts w:eastAsia="Arial Unicode MS" w:cs="Arial"/>
                <w:sz w:val="18"/>
                <w:szCs w:val="18"/>
              </w:rPr>
              <w:t xml:space="preserve">MCPTT Client C → Group Call response </w:t>
            </w:r>
            <w:r w:rsidRPr="00707F7B">
              <w:rPr>
                <w:rFonts w:cs="Arial"/>
                <w:sz w:val="18"/>
                <w:szCs w:val="18"/>
              </w:rPr>
              <w:t xml:space="preserve"> </w:t>
            </w:r>
          </w:p>
          <w:p w14:paraId="03AF3D49" w14:textId="77777777" w:rsidR="00C32EC2" w:rsidRPr="00707F7B" w:rsidRDefault="00C32EC2" w:rsidP="00F23155">
            <w:pPr>
              <w:jc w:val="left"/>
              <w:rPr>
                <w:rFonts w:cs="Arial"/>
                <w:sz w:val="18"/>
                <w:szCs w:val="18"/>
              </w:rPr>
            </w:pPr>
            <w:r w:rsidRPr="00707F7B">
              <w:rPr>
                <w:rFonts w:cs="Arial"/>
                <w:sz w:val="18"/>
                <w:szCs w:val="18"/>
              </w:rPr>
              <w:t>Group management Server grants access to group X and the group call starts</w:t>
            </w:r>
          </w:p>
          <w:p w14:paraId="74CEBB89" w14:textId="77777777" w:rsidR="00C32EC2" w:rsidRPr="00707F7B" w:rsidRDefault="00C32EC2" w:rsidP="00F23155">
            <w:pPr>
              <w:jc w:val="left"/>
              <w:rPr>
                <w:rFonts w:cs="Arial"/>
                <w:sz w:val="18"/>
                <w:szCs w:val="18"/>
              </w:rPr>
            </w:pPr>
            <w:r w:rsidRPr="00707F7B">
              <w:rPr>
                <w:rFonts w:cs="Arial"/>
                <w:sz w:val="18"/>
                <w:szCs w:val="18"/>
              </w:rPr>
              <w:t xml:space="preserve">Media plane and floor control establishment </w:t>
            </w:r>
          </w:p>
          <w:p w14:paraId="39FD6271" w14:textId="77777777" w:rsidR="00C32EC2" w:rsidRPr="00707F7B" w:rsidRDefault="00C32EC2" w:rsidP="00F23155">
            <w:pPr>
              <w:rPr>
                <w:rFonts w:cs="Arial"/>
                <w:sz w:val="18"/>
                <w:szCs w:val="18"/>
              </w:rPr>
            </w:pPr>
            <w:r w:rsidRPr="00707F7B">
              <w:rPr>
                <w:rFonts w:cs="Arial"/>
                <w:b/>
                <w:bCs/>
                <w:sz w:val="18"/>
                <w:szCs w:val="18"/>
              </w:rPr>
              <w:t>VERIFICATION METHOD</w:t>
            </w:r>
            <w:r w:rsidRPr="00707F7B">
              <w:rPr>
                <w:rFonts w:cs="Arial"/>
                <w:sz w:val="18"/>
                <w:szCs w:val="18"/>
              </w:rPr>
              <w:t>:</w:t>
            </w:r>
          </w:p>
          <w:p w14:paraId="48B663A4" w14:textId="77777777" w:rsidR="00C32EC2" w:rsidRPr="00707F7B" w:rsidRDefault="00C32EC2" w:rsidP="00F23155">
            <w:pPr>
              <w:pStyle w:val="ListParagraph"/>
              <w:numPr>
                <w:ilvl w:val="0"/>
                <w:numId w:val="24"/>
              </w:numPr>
              <w:rPr>
                <w:rFonts w:cs="Arial"/>
                <w:sz w:val="18"/>
                <w:szCs w:val="18"/>
              </w:rPr>
            </w:pPr>
            <w:r w:rsidRPr="00707F7B">
              <w:rPr>
                <w:rFonts w:cs="Arial"/>
                <w:sz w:val="18"/>
                <w:szCs w:val="18"/>
              </w:rPr>
              <w:t>Visual verification on GUI of DUT</w:t>
            </w:r>
          </w:p>
        </w:tc>
      </w:tr>
      <w:tr w:rsidR="00C32EC2" w14:paraId="7D144FCA"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EE6A8CC" w14:textId="77777777" w:rsidR="00C32EC2" w:rsidRDefault="00C32EC2" w:rsidP="00F23155">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1E66C16" w14:textId="77777777" w:rsidR="00C32EC2" w:rsidRDefault="00C32EC2" w:rsidP="00F23155">
            <w:pPr>
              <w:rPr>
                <w:sz w:val="18"/>
                <w:szCs w:val="18"/>
              </w:rPr>
            </w:pPr>
            <w:r>
              <w:rPr>
                <w:sz w:val="18"/>
                <w:szCs w:val="18"/>
              </w:rPr>
              <w:t>Check that an audio connection has been established with the PTT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FCD3087" w14:textId="77777777" w:rsidR="00C32EC2" w:rsidRPr="00707F7B" w:rsidRDefault="00C32EC2" w:rsidP="00F23155">
            <w:pPr>
              <w:rPr>
                <w:rFonts w:cs="Arial"/>
                <w:sz w:val="18"/>
                <w:szCs w:val="18"/>
              </w:rPr>
            </w:pPr>
            <w:r w:rsidRPr="00707F7B">
              <w:rPr>
                <w:rFonts w:cs="Arial"/>
                <w:sz w:val="18"/>
                <w:szCs w:val="18"/>
              </w:rPr>
              <w:t>The voice connection works to B and C</w:t>
            </w:r>
          </w:p>
          <w:p w14:paraId="0DCB8F27" w14:textId="77777777" w:rsidR="00C32EC2" w:rsidRPr="00707F7B" w:rsidRDefault="00C32EC2" w:rsidP="00F23155">
            <w:pPr>
              <w:rPr>
                <w:rFonts w:cs="Arial"/>
                <w:sz w:val="18"/>
                <w:szCs w:val="18"/>
              </w:rPr>
            </w:pPr>
            <w:r w:rsidRPr="00707F7B">
              <w:rPr>
                <w:rFonts w:cs="Arial"/>
                <w:b/>
                <w:bCs/>
                <w:sz w:val="18"/>
                <w:szCs w:val="18"/>
              </w:rPr>
              <w:t>VERIFICATION METHOD</w:t>
            </w:r>
            <w:r w:rsidRPr="00707F7B">
              <w:rPr>
                <w:rFonts w:cs="Arial"/>
                <w:sz w:val="18"/>
                <w:szCs w:val="18"/>
              </w:rPr>
              <w:t>:</w:t>
            </w:r>
          </w:p>
          <w:p w14:paraId="553F720E" w14:textId="77777777" w:rsidR="00C32EC2" w:rsidRPr="00707F7B" w:rsidRDefault="00C32EC2" w:rsidP="00F23155">
            <w:pPr>
              <w:pStyle w:val="ListParagraph"/>
              <w:numPr>
                <w:ilvl w:val="0"/>
                <w:numId w:val="24"/>
              </w:numPr>
              <w:rPr>
                <w:rFonts w:cs="Arial"/>
                <w:sz w:val="18"/>
                <w:szCs w:val="18"/>
              </w:rPr>
            </w:pPr>
            <w:r w:rsidRPr="00707F7B">
              <w:rPr>
                <w:rFonts w:cs="Arial"/>
                <w:sz w:val="18"/>
                <w:szCs w:val="18"/>
              </w:rPr>
              <w:t>Audio and  visual verification on DUT-B and DUT-C</w:t>
            </w:r>
          </w:p>
          <w:p w14:paraId="7E076756" w14:textId="77777777" w:rsidR="00C32EC2" w:rsidRPr="00707F7B" w:rsidRDefault="00C32EC2" w:rsidP="00F23155">
            <w:pPr>
              <w:pStyle w:val="ListParagraph"/>
              <w:numPr>
                <w:ilvl w:val="0"/>
                <w:numId w:val="24"/>
              </w:numPr>
              <w:rPr>
                <w:rFonts w:cs="Arial"/>
                <w:sz w:val="18"/>
                <w:szCs w:val="18"/>
              </w:rPr>
            </w:pPr>
            <w:r w:rsidRPr="00707F7B">
              <w:rPr>
                <w:rFonts w:cs="Arial"/>
                <w:sz w:val="18"/>
                <w:szCs w:val="18"/>
              </w:rPr>
              <w:t>Audio sent by DUT-A should be audible on DUT-B and C. MC-PTT User ID of DUT-A user should be visible on DUT-B and DUT-C.</w:t>
            </w:r>
          </w:p>
        </w:tc>
      </w:tr>
      <w:tr w:rsidR="00C32EC2" w14:paraId="7AFEFDFA"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F45FAD6" w14:textId="77777777" w:rsidR="00C32EC2" w:rsidRDefault="00C32EC2" w:rsidP="00F23155">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AB4A05D" w14:textId="7BDA1DEC" w:rsidR="00C32EC2" w:rsidRDefault="00C32EC2" w:rsidP="00F23155">
            <w:pPr>
              <w:rPr>
                <w:rFonts w:ascii="Arimo" w:eastAsia="Arimo" w:hAnsi="Arimo" w:cs="Arimo"/>
                <w:color w:val="FF0000"/>
                <w:sz w:val="18"/>
                <w:szCs w:val="18"/>
              </w:rPr>
            </w:pPr>
            <w:r>
              <w:rPr>
                <w:sz w:val="18"/>
                <w:szCs w:val="18"/>
              </w:rPr>
              <w:t>Release the PTT button to release the group call.</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E78C13D" w14:textId="77777777" w:rsidR="00C32EC2" w:rsidRPr="00707F7B" w:rsidRDefault="00C32EC2" w:rsidP="00F23155">
            <w:pPr>
              <w:rPr>
                <w:rFonts w:cs="Arial"/>
                <w:sz w:val="18"/>
                <w:szCs w:val="18"/>
              </w:rPr>
            </w:pPr>
            <w:r w:rsidRPr="00707F7B">
              <w:rPr>
                <w:rFonts w:cs="Arial"/>
                <w:sz w:val="18"/>
                <w:szCs w:val="18"/>
              </w:rPr>
              <w:t>MCPTT Server: Generate group call release</w:t>
            </w:r>
          </w:p>
          <w:p w14:paraId="099A1682" w14:textId="77777777" w:rsidR="00C32EC2" w:rsidRPr="00707F7B" w:rsidRDefault="00C32EC2" w:rsidP="00F23155">
            <w:pPr>
              <w:rPr>
                <w:rFonts w:cs="Arial"/>
                <w:sz w:val="18"/>
                <w:szCs w:val="18"/>
              </w:rPr>
            </w:pPr>
            <w:r w:rsidRPr="00707F7B">
              <w:rPr>
                <w:rFonts w:cs="Arial"/>
                <w:sz w:val="18"/>
                <w:szCs w:val="18"/>
              </w:rPr>
              <w:t>Group Call release request to MCPTT Client B and MCPTT Client C (Notify user)</w:t>
            </w:r>
          </w:p>
          <w:p w14:paraId="775E286E" w14:textId="77777777" w:rsidR="00C32EC2" w:rsidRPr="00707F7B" w:rsidRDefault="00C32EC2" w:rsidP="00F23155">
            <w:pPr>
              <w:rPr>
                <w:rFonts w:cs="Arial"/>
                <w:sz w:val="18"/>
                <w:szCs w:val="18"/>
              </w:rPr>
            </w:pPr>
            <w:r w:rsidRPr="00707F7B">
              <w:rPr>
                <w:rFonts w:cs="Arial"/>
                <w:sz w:val="18"/>
                <w:szCs w:val="18"/>
              </w:rPr>
              <w:t xml:space="preserve">Group Call release response of MCPTT Client B and MCPTT Client C  </w:t>
            </w:r>
          </w:p>
          <w:p w14:paraId="7241EE6E" w14:textId="77777777" w:rsidR="00C32EC2" w:rsidRPr="00707F7B" w:rsidRDefault="00C32EC2" w:rsidP="00F23155">
            <w:pPr>
              <w:rPr>
                <w:rFonts w:cs="Arial"/>
                <w:sz w:val="18"/>
                <w:szCs w:val="18"/>
              </w:rPr>
            </w:pPr>
            <w:r w:rsidRPr="00707F7B">
              <w:rPr>
                <w:rFonts w:cs="Arial"/>
                <w:sz w:val="18"/>
                <w:szCs w:val="18"/>
              </w:rPr>
              <w:t>Releasing floor control and media plane resources associated with group call</w:t>
            </w:r>
          </w:p>
          <w:p w14:paraId="6664F682" w14:textId="77777777" w:rsidR="00C32EC2" w:rsidRPr="00707F7B" w:rsidRDefault="00C32EC2" w:rsidP="00F23155">
            <w:pPr>
              <w:rPr>
                <w:rFonts w:cs="Arial"/>
                <w:sz w:val="18"/>
                <w:szCs w:val="18"/>
              </w:rPr>
            </w:pPr>
            <w:r w:rsidRPr="00707F7B">
              <w:rPr>
                <w:rFonts w:cs="Arial"/>
                <w:sz w:val="18"/>
                <w:szCs w:val="18"/>
              </w:rPr>
              <w:t>The group call ends</w:t>
            </w:r>
          </w:p>
          <w:p w14:paraId="4A51BF81" w14:textId="77777777" w:rsidR="00C32EC2" w:rsidRPr="00707F7B" w:rsidRDefault="00C32EC2" w:rsidP="00F23155">
            <w:pPr>
              <w:rPr>
                <w:rFonts w:cs="Arial"/>
                <w:sz w:val="18"/>
                <w:szCs w:val="18"/>
              </w:rPr>
            </w:pPr>
            <w:r w:rsidRPr="00707F7B">
              <w:rPr>
                <w:rFonts w:cs="Arial"/>
                <w:b/>
                <w:bCs/>
                <w:sz w:val="18"/>
                <w:szCs w:val="18"/>
              </w:rPr>
              <w:t>VERIFICATION METHOD</w:t>
            </w:r>
            <w:r w:rsidRPr="00707F7B">
              <w:rPr>
                <w:rFonts w:cs="Arial"/>
                <w:sz w:val="18"/>
                <w:szCs w:val="18"/>
              </w:rPr>
              <w:t>:</w:t>
            </w:r>
          </w:p>
          <w:p w14:paraId="3D2C8F61" w14:textId="77777777" w:rsidR="00C32EC2" w:rsidRPr="00707F7B" w:rsidRDefault="00C32EC2" w:rsidP="00F23155">
            <w:pPr>
              <w:pStyle w:val="ListParagraph"/>
              <w:numPr>
                <w:ilvl w:val="0"/>
                <w:numId w:val="24"/>
              </w:numPr>
              <w:rPr>
                <w:rFonts w:cs="Arial"/>
                <w:sz w:val="18"/>
                <w:szCs w:val="18"/>
              </w:rPr>
            </w:pPr>
            <w:r w:rsidRPr="00707F7B">
              <w:rPr>
                <w:rFonts w:cs="Arial"/>
                <w:sz w:val="18"/>
                <w:szCs w:val="18"/>
              </w:rPr>
              <w:t xml:space="preserve">Audio and  visual verification on DUT-B and DUT-C: </w:t>
            </w:r>
          </w:p>
          <w:p w14:paraId="71855C12" w14:textId="77777777" w:rsidR="00C32EC2" w:rsidRPr="00707F7B" w:rsidRDefault="00C32EC2" w:rsidP="00F23155">
            <w:pPr>
              <w:pStyle w:val="ListParagraph"/>
              <w:numPr>
                <w:ilvl w:val="1"/>
                <w:numId w:val="24"/>
              </w:numPr>
              <w:rPr>
                <w:rFonts w:cs="Arial"/>
                <w:sz w:val="18"/>
                <w:szCs w:val="18"/>
              </w:rPr>
            </w:pPr>
            <w:r w:rsidRPr="00707F7B">
              <w:rPr>
                <w:rFonts w:cs="Arial"/>
                <w:sz w:val="18"/>
                <w:szCs w:val="18"/>
              </w:rPr>
              <w:t>No Audio audible anymore on DUT-B and DUT-C.</w:t>
            </w:r>
          </w:p>
          <w:p w14:paraId="242A0498" w14:textId="77777777" w:rsidR="00C32EC2" w:rsidRPr="00707F7B" w:rsidRDefault="00C32EC2" w:rsidP="00F23155">
            <w:pPr>
              <w:pStyle w:val="ListParagraph"/>
              <w:numPr>
                <w:ilvl w:val="1"/>
                <w:numId w:val="24"/>
              </w:numPr>
              <w:rPr>
                <w:rFonts w:cs="Arial"/>
                <w:sz w:val="18"/>
                <w:szCs w:val="18"/>
              </w:rPr>
            </w:pPr>
            <w:r w:rsidRPr="00707F7B">
              <w:rPr>
                <w:rFonts w:cs="Arial"/>
                <w:sz w:val="18"/>
                <w:szCs w:val="18"/>
              </w:rPr>
              <w:t>Active talkburst indication should be cleared on DUT-B and DUT-C.</w:t>
            </w:r>
          </w:p>
        </w:tc>
      </w:tr>
    </w:tbl>
    <w:p w14:paraId="236259F5" w14:textId="77777777" w:rsidR="00C32EC2" w:rsidRDefault="00C32EC2" w:rsidP="00C32EC2">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4CEDC5E0" w14:textId="77777777" w:rsidTr="00F23155">
        <w:tc>
          <w:tcPr>
            <w:tcW w:w="532" w:type="dxa"/>
            <w:tcBorders>
              <w:bottom w:val="single" w:sz="4" w:space="0" w:color="BFBFBF"/>
            </w:tcBorders>
            <w:shd w:val="clear" w:color="auto" w:fill="F2F2F2"/>
            <w:tcMar>
              <w:left w:w="27" w:type="dxa"/>
            </w:tcMar>
          </w:tcPr>
          <w:p w14:paraId="0F21C27B" w14:textId="77777777" w:rsidR="00C32EC2" w:rsidRDefault="00C32EC2" w:rsidP="00F23155">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1D2E9E2F" w14:textId="77777777" w:rsidR="00C32EC2" w:rsidRDefault="00C32EC2" w:rsidP="00F23155">
            <w:pPr>
              <w:keepNext/>
              <w:keepLines/>
              <w:tabs>
                <w:tab w:val="left" w:pos="851"/>
              </w:tabs>
              <w:rPr>
                <w:b/>
                <w:sz w:val="18"/>
                <w:szCs w:val="18"/>
              </w:rPr>
            </w:pPr>
            <w:r>
              <w:rPr>
                <w:b/>
                <w:sz w:val="18"/>
                <w:szCs w:val="18"/>
              </w:rPr>
              <w:t>Direction</w:t>
            </w:r>
            <w:r>
              <w:rPr>
                <w:b/>
                <w:sz w:val="18"/>
                <w:szCs w:val="18"/>
              </w:rPr>
              <w:br/>
              <w:t>DUT - NW</w:t>
            </w:r>
          </w:p>
        </w:tc>
        <w:tc>
          <w:tcPr>
            <w:tcW w:w="4898" w:type="dxa"/>
            <w:shd w:val="clear" w:color="auto" w:fill="F2F2F2"/>
            <w:tcMar>
              <w:left w:w="27" w:type="dxa"/>
            </w:tcMar>
          </w:tcPr>
          <w:p w14:paraId="20773F14" w14:textId="77777777" w:rsidR="00C32EC2" w:rsidRDefault="00C32EC2" w:rsidP="00F23155">
            <w:pPr>
              <w:keepNext/>
              <w:keepLines/>
              <w:tabs>
                <w:tab w:val="left" w:pos="851"/>
              </w:tabs>
              <w:rPr>
                <w:b/>
                <w:sz w:val="18"/>
                <w:szCs w:val="18"/>
              </w:rPr>
            </w:pPr>
            <w:r>
              <w:rPr>
                <w:b/>
                <w:sz w:val="18"/>
                <w:szCs w:val="18"/>
              </w:rPr>
              <w:t>Message</w:t>
            </w:r>
          </w:p>
        </w:tc>
        <w:tc>
          <w:tcPr>
            <w:tcW w:w="2510" w:type="dxa"/>
            <w:shd w:val="clear" w:color="auto" w:fill="F2F2F2"/>
            <w:tcMar>
              <w:left w:w="27" w:type="dxa"/>
            </w:tcMar>
          </w:tcPr>
          <w:p w14:paraId="19BB991E" w14:textId="77777777" w:rsidR="00C32EC2" w:rsidRDefault="00C32EC2" w:rsidP="00F23155">
            <w:pPr>
              <w:keepNext/>
              <w:keepLines/>
              <w:tabs>
                <w:tab w:val="left" w:pos="851"/>
              </w:tabs>
              <w:rPr>
                <w:b/>
                <w:sz w:val="18"/>
                <w:szCs w:val="18"/>
              </w:rPr>
            </w:pPr>
            <w:r>
              <w:rPr>
                <w:b/>
                <w:sz w:val="18"/>
                <w:szCs w:val="18"/>
              </w:rPr>
              <w:t>Comments</w:t>
            </w:r>
          </w:p>
        </w:tc>
      </w:tr>
      <w:tr w:rsidR="00C32EC2" w14:paraId="4BD7B16F" w14:textId="77777777" w:rsidTr="00F23155">
        <w:tc>
          <w:tcPr>
            <w:tcW w:w="8931" w:type="dxa"/>
            <w:gridSpan w:val="4"/>
            <w:tcBorders>
              <w:bottom w:val="single" w:sz="4" w:space="0" w:color="BFBFBF"/>
            </w:tcBorders>
            <w:shd w:val="clear" w:color="auto" w:fill="F2F2F2"/>
            <w:tcMar>
              <w:left w:w="27" w:type="dxa"/>
            </w:tcMar>
          </w:tcPr>
          <w:p w14:paraId="58CD0222" w14:textId="77777777" w:rsidR="00C32EC2" w:rsidRDefault="00C32EC2" w:rsidP="00F23155">
            <w:pPr>
              <w:keepNext/>
              <w:keepLines/>
              <w:tabs>
                <w:tab w:val="left" w:pos="851"/>
              </w:tabs>
              <w:jc w:val="center"/>
              <w:rPr>
                <w:sz w:val="18"/>
                <w:szCs w:val="18"/>
              </w:rPr>
            </w:pPr>
            <w:r>
              <w:rPr>
                <w:sz w:val="18"/>
                <w:szCs w:val="18"/>
              </w:rPr>
              <w:t>Normal Group Call</w:t>
            </w:r>
          </w:p>
        </w:tc>
      </w:tr>
      <w:tr w:rsidR="00C32EC2" w14:paraId="3CBEA5E5" w14:textId="77777777" w:rsidTr="00F23155">
        <w:tc>
          <w:tcPr>
            <w:tcW w:w="532" w:type="dxa"/>
            <w:shd w:val="clear" w:color="auto" w:fill="F2F2F2"/>
            <w:tcMar>
              <w:left w:w="27" w:type="dxa"/>
            </w:tcMar>
            <w:vAlign w:val="center"/>
          </w:tcPr>
          <w:p w14:paraId="2CBEDC6C" w14:textId="77777777" w:rsidR="00C32EC2" w:rsidRDefault="00C32EC2" w:rsidP="00F23155">
            <w:pPr>
              <w:keepNext/>
              <w:keepLines/>
            </w:pPr>
            <w:r>
              <w:t>1</w:t>
            </w:r>
          </w:p>
        </w:tc>
        <w:tc>
          <w:tcPr>
            <w:tcW w:w="991" w:type="dxa"/>
            <w:shd w:val="clear" w:color="auto" w:fill="auto"/>
            <w:tcMar>
              <w:left w:w="27" w:type="dxa"/>
            </w:tcMar>
          </w:tcPr>
          <w:p w14:paraId="311AE0B2" w14:textId="77777777" w:rsidR="00C32EC2" w:rsidRDefault="00C32EC2" w:rsidP="00F23155">
            <w:pPr>
              <w:keepNext/>
              <w:keepLines/>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6F2ACEC0" w14:textId="77777777" w:rsidR="00C32EC2" w:rsidRDefault="00C32EC2" w:rsidP="00F23155">
            <w:pPr>
              <w:keepNext/>
              <w:keepLines/>
              <w:tabs>
                <w:tab w:val="left" w:pos="851"/>
              </w:tabs>
              <w:rPr>
                <w:sz w:val="18"/>
                <w:szCs w:val="18"/>
              </w:rPr>
            </w:pPr>
            <w:r>
              <w:rPr>
                <w:sz w:val="18"/>
                <w:szCs w:val="18"/>
              </w:rPr>
              <w:t>DUT-A send group INVITE to the server</w:t>
            </w:r>
          </w:p>
        </w:tc>
        <w:tc>
          <w:tcPr>
            <w:tcW w:w="2510" w:type="dxa"/>
            <w:shd w:val="clear" w:color="auto" w:fill="auto"/>
            <w:tcMar>
              <w:left w:w="27" w:type="dxa"/>
            </w:tcMar>
            <w:vAlign w:val="center"/>
          </w:tcPr>
          <w:p w14:paraId="584A7D88" w14:textId="77777777" w:rsidR="00C32EC2" w:rsidRDefault="00C32EC2" w:rsidP="00F23155">
            <w:pPr>
              <w:keepNext/>
              <w:keepLines/>
              <w:tabs>
                <w:tab w:val="left" w:pos="851"/>
              </w:tabs>
              <w:rPr>
                <w:sz w:val="18"/>
                <w:szCs w:val="18"/>
              </w:rPr>
            </w:pPr>
          </w:p>
        </w:tc>
      </w:tr>
      <w:tr w:rsidR="00C32EC2" w14:paraId="635A7129" w14:textId="77777777" w:rsidTr="00F23155">
        <w:tc>
          <w:tcPr>
            <w:tcW w:w="532" w:type="dxa"/>
            <w:shd w:val="clear" w:color="auto" w:fill="F2F2F2"/>
            <w:tcMar>
              <w:left w:w="27" w:type="dxa"/>
            </w:tcMar>
            <w:vAlign w:val="center"/>
          </w:tcPr>
          <w:p w14:paraId="78EF13B6" w14:textId="77777777" w:rsidR="00C32EC2" w:rsidRDefault="00C32EC2" w:rsidP="00F23155">
            <w:pPr>
              <w:keepNext/>
              <w:keepLines/>
            </w:pPr>
            <w:r>
              <w:t>2</w:t>
            </w:r>
          </w:p>
        </w:tc>
        <w:tc>
          <w:tcPr>
            <w:tcW w:w="991" w:type="dxa"/>
            <w:shd w:val="clear" w:color="auto" w:fill="auto"/>
            <w:tcMar>
              <w:left w:w="27" w:type="dxa"/>
            </w:tcMar>
          </w:tcPr>
          <w:p w14:paraId="06D41EF0" w14:textId="77777777" w:rsidR="00C32EC2" w:rsidRDefault="00C32EC2" w:rsidP="00F23155">
            <w:pPr>
              <w:keepNext/>
              <w:keepLines/>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12B38D5F" w14:textId="77777777" w:rsidR="00C32EC2" w:rsidRDefault="00C32EC2" w:rsidP="00F23155">
            <w:pPr>
              <w:keepNext/>
              <w:keepLines/>
              <w:tabs>
                <w:tab w:val="left" w:pos="851"/>
              </w:tabs>
              <w:rPr>
                <w:sz w:val="18"/>
                <w:szCs w:val="18"/>
              </w:rPr>
            </w:pPr>
            <w:r>
              <w:rPr>
                <w:sz w:val="18"/>
                <w:szCs w:val="18"/>
              </w:rPr>
              <w:t>The server send INVITE to DUT-B and DUT-C</w:t>
            </w:r>
          </w:p>
        </w:tc>
        <w:tc>
          <w:tcPr>
            <w:tcW w:w="2510" w:type="dxa"/>
            <w:shd w:val="clear" w:color="auto" w:fill="auto"/>
            <w:tcMar>
              <w:left w:w="27" w:type="dxa"/>
            </w:tcMar>
            <w:vAlign w:val="center"/>
          </w:tcPr>
          <w:p w14:paraId="0D432120" w14:textId="77777777" w:rsidR="00C32EC2" w:rsidRDefault="00C32EC2" w:rsidP="00F23155">
            <w:pPr>
              <w:keepNext/>
              <w:keepLines/>
              <w:tabs>
                <w:tab w:val="left" w:pos="851"/>
              </w:tabs>
              <w:rPr>
                <w:sz w:val="18"/>
                <w:szCs w:val="18"/>
              </w:rPr>
            </w:pPr>
          </w:p>
        </w:tc>
      </w:tr>
      <w:tr w:rsidR="00C32EC2" w14:paraId="749DC8BB" w14:textId="77777777" w:rsidTr="00F23155">
        <w:tc>
          <w:tcPr>
            <w:tcW w:w="532" w:type="dxa"/>
            <w:shd w:val="clear" w:color="auto" w:fill="F2F2F2"/>
            <w:tcMar>
              <w:left w:w="27" w:type="dxa"/>
            </w:tcMar>
            <w:vAlign w:val="center"/>
          </w:tcPr>
          <w:p w14:paraId="1FB41600" w14:textId="77777777" w:rsidR="00C32EC2" w:rsidRDefault="00C32EC2" w:rsidP="00F23155">
            <w:pPr>
              <w:keepNext/>
              <w:keepLines/>
            </w:pPr>
            <w:r>
              <w:t>3</w:t>
            </w:r>
          </w:p>
        </w:tc>
        <w:tc>
          <w:tcPr>
            <w:tcW w:w="991" w:type="dxa"/>
            <w:shd w:val="clear" w:color="auto" w:fill="auto"/>
            <w:tcMar>
              <w:left w:w="27" w:type="dxa"/>
            </w:tcMar>
          </w:tcPr>
          <w:p w14:paraId="5ABCCB40" w14:textId="77777777" w:rsidR="00C32EC2" w:rsidRDefault="00C32EC2" w:rsidP="00F23155">
            <w:pPr>
              <w:keepNext/>
              <w:keepLines/>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17CE3A82" w14:textId="77777777" w:rsidR="00C32EC2" w:rsidRDefault="00C32EC2" w:rsidP="00F23155">
            <w:pPr>
              <w:keepNext/>
              <w:keepLines/>
              <w:tabs>
                <w:tab w:val="left" w:pos="851"/>
              </w:tabs>
              <w:rPr>
                <w:sz w:val="18"/>
                <w:szCs w:val="18"/>
              </w:rPr>
            </w:pPr>
            <w:r>
              <w:rPr>
                <w:sz w:val="18"/>
                <w:szCs w:val="18"/>
              </w:rPr>
              <w:t>DUT-B send ringing and OK to the server</w:t>
            </w:r>
          </w:p>
        </w:tc>
        <w:tc>
          <w:tcPr>
            <w:tcW w:w="2510" w:type="dxa"/>
            <w:shd w:val="clear" w:color="auto" w:fill="auto"/>
            <w:tcMar>
              <w:left w:w="27" w:type="dxa"/>
            </w:tcMar>
            <w:vAlign w:val="center"/>
          </w:tcPr>
          <w:p w14:paraId="5DA7420D" w14:textId="77777777" w:rsidR="00C32EC2" w:rsidRDefault="00C32EC2" w:rsidP="00F23155">
            <w:pPr>
              <w:keepNext/>
              <w:keepLines/>
              <w:tabs>
                <w:tab w:val="left" w:pos="851"/>
              </w:tabs>
              <w:rPr>
                <w:sz w:val="18"/>
                <w:szCs w:val="18"/>
              </w:rPr>
            </w:pPr>
          </w:p>
        </w:tc>
      </w:tr>
      <w:tr w:rsidR="00C32EC2" w14:paraId="6E006CCE" w14:textId="77777777" w:rsidTr="00F23155">
        <w:tc>
          <w:tcPr>
            <w:tcW w:w="532" w:type="dxa"/>
            <w:shd w:val="clear" w:color="auto" w:fill="F2F2F2"/>
            <w:tcMar>
              <w:left w:w="27" w:type="dxa"/>
            </w:tcMar>
            <w:vAlign w:val="center"/>
          </w:tcPr>
          <w:p w14:paraId="642AB03B" w14:textId="77777777" w:rsidR="00C32EC2" w:rsidRDefault="00C32EC2" w:rsidP="00F23155">
            <w:pPr>
              <w:keepNext/>
              <w:keepLines/>
            </w:pPr>
            <w:r>
              <w:t>4</w:t>
            </w:r>
          </w:p>
        </w:tc>
        <w:tc>
          <w:tcPr>
            <w:tcW w:w="991" w:type="dxa"/>
            <w:shd w:val="clear" w:color="auto" w:fill="auto"/>
            <w:tcMar>
              <w:left w:w="27" w:type="dxa"/>
            </w:tcMar>
          </w:tcPr>
          <w:p w14:paraId="54B7C2D7" w14:textId="77777777" w:rsidR="00C32EC2" w:rsidRDefault="00C32EC2" w:rsidP="00F23155">
            <w:pPr>
              <w:keepNext/>
              <w:keepLines/>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28BA922A" w14:textId="77777777" w:rsidR="00C32EC2" w:rsidRDefault="00C32EC2" w:rsidP="00F23155">
            <w:pPr>
              <w:keepNext/>
              <w:keepLines/>
              <w:tabs>
                <w:tab w:val="left" w:pos="851"/>
              </w:tabs>
              <w:rPr>
                <w:sz w:val="18"/>
                <w:szCs w:val="18"/>
              </w:rPr>
            </w:pPr>
            <w:r>
              <w:rPr>
                <w:sz w:val="18"/>
                <w:szCs w:val="18"/>
              </w:rPr>
              <w:t>DUT-C send ringing and OK to the server</w:t>
            </w:r>
          </w:p>
        </w:tc>
        <w:tc>
          <w:tcPr>
            <w:tcW w:w="2510" w:type="dxa"/>
            <w:shd w:val="clear" w:color="auto" w:fill="auto"/>
            <w:tcMar>
              <w:left w:w="27" w:type="dxa"/>
            </w:tcMar>
            <w:vAlign w:val="center"/>
          </w:tcPr>
          <w:p w14:paraId="188629DB" w14:textId="77777777" w:rsidR="00C32EC2" w:rsidRDefault="00C32EC2" w:rsidP="00F23155">
            <w:pPr>
              <w:keepNext/>
              <w:keepLines/>
              <w:tabs>
                <w:tab w:val="left" w:pos="851"/>
              </w:tabs>
              <w:rPr>
                <w:sz w:val="18"/>
                <w:szCs w:val="18"/>
              </w:rPr>
            </w:pPr>
          </w:p>
        </w:tc>
      </w:tr>
      <w:tr w:rsidR="00C32EC2" w14:paraId="56CEB714" w14:textId="77777777" w:rsidTr="00F23155">
        <w:tc>
          <w:tcPr>
            <w:tcW w:w="532" w:type="dxa"/>
            <w:shd w:val="clear" w:color="auto" w:fill="F2F2F2"/>
            <w:tcMar>
              <w:left w:w="27" w:type="dxa"/>
            </w:tcMar>
            <w:vAlign w:val="center"/>
          </w:tcPr>
          <w:p w14:paraId="215B0829" w14:textId="77777777" w:rsidR="00C32EC2" w:rsidRDefault="00C32EC2" w:rsidP="00F23155">
            <w:pPr>
              <w:keepNext/>
              <w:keepLines/>
            </w:pPr>
            <w:r>
              <w:t>5</w:t>
            </w:r>
          </w:p>
        </w:tc>
        <w:tc>
          <w:tcPr>
            <w:tcW w:w="991" w:type="dxa"/>
            <w:shd w:val="clear" w:color="auto" w:fill="auto"/>
            <w:tcMar>
              <w:left w:w="27" w:type="dxa"/>
            </w:tcMar>
          </w:tcPr>
          <w:p w14:paraId="3C54C0F8" w14:textId="77777777" w:rsidR="00C32EC2" w:rsidRDefault="00C32EC2" w:rsidP="00F23155">
            <w:pPr>
              <w:keepNext/>
              <w:keepLines/>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1A7BCD27" w14:textId="77777777" w:rsidR="00C32EC2" w:rsidRDefault="00C32EC2" w:rsidP="00F23155">
            <w:pPr>
              <w:keepNext/>
              <w:keepLines/>
              <w:tabs>
                <w:tab w:val="left" w:pos="851"/>
              </w:tabs>
              <w:rPr>
                <w:sz w:val="18"/>
                <w:szCs w:val="18"/>
              </w:rPr>
            </w:pPr>
            <w:r>
              <w:rPr>
                <w:sz w:val="18"/>
                <w:szCs w:val="18"/>
              </w:rPr>
              <w:t>The server send OK to DUT-A</w:t>
            </w:r>
          </w:p>
        </w:tc>
        <w:tc>
          <w:tcPr>
            <w:tcW w:w="2510" w:type="dxa"/>
            <w:shd w:val="clear" w:color="auto" w:fill="auto"/>
            <w:tcMar>
              <w:left w:w="27" w:type="dxa"/>
            </w:tcMar>
            <w:vAlign w:val="center"/>
          </w:tcPr>
          <w:p w14:paraId="1A7A0997" w14:textId="77777777" w:rsidR="00C32EC2" w:rsidRDefault="00C32EC2" w:rsidP="00F23155">
            <w:pPr>
              <w:keepNext/>
              <w:keepLines/>
              <w:tabs>
                <w:tab w:val="left" w:pos="851"/>
              </w:tabs>
              <w:rPr>
                <w:sz w:val="18"/>
                <w:szCs w:val="18"/>
              </w:rPr>
            </w:pPr>
          </w:p>
        </w:tc>
      </w:tr>
      <w:tr w:rsidR="00C32EC2" w14:paraId="0696168F" w14:textId="77777777" w:rsidTr="00F23155">
        <w:tc>
          <w:tcPr>
            <w:tcW w:w="532" w:type="dxa"/>
            <w:shd w:val="clear" w:color="auto" w:fill="F2F2F2"/>
            <w:tcMar>
              <w:left w:w="27" w:type="dxa"/>
            </w:tcMar>
            <w:vAlign w:val="center"/>
          </w:tcPr>
          <w:p w14:paraId="53525035" w14:textId="77777777" w:rsidR="00C32EC2" w:rsidRDefault="00C32EC2" w:rsidP="00F23155">
            <w:pPr>
              <w:keepNext/>
              <w:keepLines/>
            </w:pPr>
            <w:r>
              <w:t>6</w:t>
            </w:r>
          </w:p>
        </w:tc>
        <w:tc>
          <w:tcPr>
            <w:tcW w:w="991" w:type="dxa"/>
            <w:shd w:val="clear" w:color="auto" w:fill="auto"/>
            <w:tcMar>
              <w:left w:w="27" w:type="dxa"/>
            </w:tcMar>
          </w:tcPr>
          <w:p w14:paraId="17DBE835" w14:textId="77777777" w:rsidR="00C32EC2" w:rsidRDefault="00C32EC2" w:rsidP="00F23155">
            <w:pPr>
              <w:keepNext/>
              <w:keepLines/>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6A6802C2" w14:textId="77777777" w:rsidR="00C32EC2" w:rsidRDefault="00C32EC2" w:rsidP="00F23155">
            <w:pPr>
              <w:keepNext/>
              <w:keepLines/>
              <w:tabs>
                <w:tab w:val="left" w:pos="851"/>
              </w:tabs>
              <w:rPr>
                <w:sz w:val="18"/>
                <w:szCs w:val="18"/>
              </w:rPr>
            </w:pPr>
            <w:r>
              <w:rPr>
                <w:sz w:val="18"/>
                <w:szCs w:val="18"/>
              </w:rPr>
              <w:t>A send audio to the server</w:t>
            </w:r>
          </w:p>
        </w:tc>
        <w:tc>
          <w:tcPr>
            <w:tcW w:w="2510" w:type="dxa"/>
            <w:shd w:val="clear" w:color="auto" w:fill="auto"/>
            <w:tcMar>
              <w:left w:w="27" w:type="dxa"/>
            </w:tcMar>
            <w:vAlign w:val="center"/>
          </w:tcPr>
          <w:p w14:paraId="333EAD96" w14:textId="77777777" w:rsidR="00C32EC2" w:rsidRDefault="00C32EC2" w:rsidP="00F23155">
            <w:pPr>
              <w:keepNext/>
              <w:keepLines/>
              <w:tabs>
                <w:tab w:val="left" w:pos="851"/>
              </w:tabs>
              <w:rPr>
                <w:sz w:val="18"/>
                <w:szCs w:val="18"/>
              </w:rPr>
            </w:pPr>
          </w:p>
        </w:tc>
      </w:tr>
      <w:tr w:rsidR="00C32EC2" w14:paraId="2B04E524" w14:textId="77777777" w:rsidTr="00F23155">
        <w:tc>
          <w:tcPr>
            <w:tcW w:w="532" w:type="dxa"/>
            <w:shd w:val="clear" w:color="auto" w:fill="F2F2F2"/>
            <w:tcMar>
              <w:left w:w="27" w:type="dxa"/>
            </w:tcMar>
            <w:vAlign w:val="center"/>
          </w:tcPr>
          <w:p w14:paraId="46EC0EDE" w14:textId="77777777" w:rsidR="00C32EC2" w:rsidRDefault="00C32EC2" w:rsidP="00F23155">
            <w:pPr>
              <w:keepNext/>
              <w:keepLines/>
            </w:pPr>
            <w:r>
              <w:t>7</w:t>
            </w:r>
          </w:p>
        </w:tc>
        <w:tc>
          <w:tcPr>
            <w:tcW w:w="991" w:type="dxa"/>
            <w:shd w:val="clear" w:color="auto" w:fill="auto"/>
            <w:tcMar>
              <w:left w:w="27" w:type="dxa"/>
            </w:tcMar>
          </w:tcPr>
          <w:p w14:paraId="690326D9" w14:textId="77777777" w:rsidR="00C32EC2" w:rsidRDefault="00C32EC2" w:rsidP="00F23155">
            <w:pPr>
              <w:keepNext/>
              <w:keepLines/>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38F6489F" w14:textId="77777777" w:rsidR="00C32EC2" w:rsidRDefault="00C32EC2" w:rsidP="00F23155">
            <w:pPr>
              <w:keepNext/>
              <w:keepLines/>
              <w:tabs>
                <w:tab w:val="left" w:pos="851"/>
              </w:tabs>
              <w:rPr>
                <w:sz w:val="18"/>
                <w:szCs w:val="18"/>
              </w:rPr>
            </w:pPr>
            <w:r>
              <w:rPr>
                <w:sz w:val="18"/>
                <w:szCs w:val="18"/>
              </w:rPr>
              <w:t>The server send audio to DUT-B and DUT-C</w:t>
            </w:r>
          </w:p>
        </w:tc>
        <w:tc>
          <w:tcPr>
            <w:tcW w:w="2510" w:type="dxa"/>
            <w:shd w:val="clear" w:color="auto" w:fill="auto"/>
            <w:tcMar>
              <w:left w:w="27" w:type="dxa"/>
            </w:tcMar>
            <w:vAlign w:val="center"/>
          </w:tcPr>
          <w:p w14:paraId="5B4CC3EB" w14:textId="77777777" w:rsidR="00C32EC2" w:rsidRDefault="00C32EC2" w:rsidP="00F23155">
            <w:pPr>
              <w:keepNext/>
              <w:keepLines/>
              <w:tabs>
                <w:tab w:val="left" w:pos="851"/>
              </w:tabs>
              <w:rPr>
                <w:sz w:val="18"/>
                <w:szCs w:val="18"/>
              </w:rPr>
            </w:pPr>
          </w:p>
        </w:tc>
      </w:tr>
      <w:tr w:rsidR="00C32EC2" w14:paraId="6121C7C1" w14:textId="77777777" w:rsidTr="00F23155">
        <w:tc>
          <w:tcPr>
            <w:tcW w:w="8931" w:type="dxa"/>
            <w:gridSpan w:val="4"/>
            <w:shd w:val="clear" w:color="auto" w:fill="F2F2F2"/>
            <w:tcMar>
              <w:left w:w="27" w:type="dxa"/>
            </w:tcMar>
            <w:vAlign w:val="center"/>
          </w:tcPr>
          <w:p w14:paraId="75D75697" w14:textId="77777777" w:rsidR="00C32EC2" w:rsidRDefault="00C32EC2" w:rsidP="00F23155">
            <w:pPr>
              <w:keepNext/>
              <w:keepLines/>
              <w:tabs>
                <w:tab w:val="left" w:pos="851"/>
              </w:tabs>
              <w:jc w:val="center"/>
              <w:rPr>
                <w:sz w:val="18"/>
                <w:szCs w:val="18"/>
              </w:rPr>
            </w:pPr>
            <w:bookmarkStart w:id="23" w:name="_3znysh7" w:colFirst="0" w:colLast="0"/>
            <w:bookmarkEnd w:id="23"/>
            <w:r>
              <w:rPr>
                <w:sz w:val="18"/>
                <w:szCs w:val="18"/>
              </w:rPr>
              <w:t>Termination of Normal Group Call</w:t>
            </w:r>
          </w:p>
        </w:tc>
      </w:tr>
      <w:tr w:rsidR="00C32EC2" w14:paraId="207D31FE" w14:textId="77777777" w:rsidTr="00F23155">
        <w:tc>
          <w:tcPr>
            <w:tcW w:w="532" w:type="dxa"/>
            <w:shd w:val="clear" w:color="auto" w:fill="F2F2F2"/>
            <w:tcMar>
              <w:left w:w="27" w:type="dxa"/>
            </w:tcMar>
            <w:vAlign w:val="center"/>
          </w:tcPr>
          <w:p w14:paraId="67F91C57" w14:textId="77777777" w:rsidR="00C32EC2" w:rsidRDefault="00C32EC2" w:rsidP="00F23155">
            <w:pPr>
              <w:keepNext/>
              <w:keepLines/>
            </w:pPr>
            <w:r>
              <w:t>8</w:t>
            </w:r>
          </w:p>
        </w:tc>
        <w:tc>
          <w:tcPr>
            <w:tcW w:w="991" w:type="dxa"/>
            <w:shd w:val="clear" w:color="auto" w:fill="auto"/>
            <w:tcMar>
              <w:left w:w="27" w:type="dxa"/>
            </w:tcMar>
          </w:tcPr>
          <w:p w14:paraId="5AC11EA7" w14:textId="77777777" w:rsidR="00C32EC2" w:rsidRDefault="00C32EC2" w:rsidP="00F23155">
            <w:pPr>
              <w:keepNext/>
              <w:keepLines/>
              <w:tabs>
                <w:tab w:val="left" w:pos="851"/>
              </w:tabs>
              <w:jc w:val="center"/>
              <w:rPr>
                <w:sz w:val="18"/>
                <w:szCs w:val="18"/>
              </w:rPr>
            </w:pPr>
            <w:r>
              <w:rPr>
                <w:sz w:val="18"/>
                <w:szCs w:val="18"/>
              </w:rPr>
              <w:t>--&gt;</w:t>
            </w:r>
          </w:p>
        </w:tc>
        <w:tc>
          <w:tcPr>
            <w:tcW w:w="4898" w:type="dxa"/>
            <w:shd w:val="clear" w:color="auto" w:fill="auto"/>
            <w:tcMar>
              <w:left w:w="27" w:type="dxa"/>
            </w:tcMar>
          </w:tcPr>
          <w:p w14:paraId="3DC1DFD5" w14:textId="77777777" w:rsidR="00C32EC2" w:rsidRDefault="00C32EC2" w:rsidP="00F23155">
            <w:pPr>
              <w:keepNext/>
              <w:keepLines/>
              <w:tabs>
                <w:tab w:val="left" w:pos="851"/>
              </w:tabs>
              <w:rPr>
                <w:sz w:val="18"/>
                <w:szCs w:val="18"/>
              </w:rPr>
            </w:pPr>
            <w:r>
              <w:rPr>
                <w:sz w:val="18"/>
                <w:szCs w:val="18"/>
              </w:rPr>
              <w:t>DUT-A send BYE to server</w:t>
            </w:r>
          </w:p>
        </w:tc>
        <w:tc>
          <w:tcPr>
            <w:tcW w:w="2510" w:type="dxa"/>
            <w:shd w:val="clear" w:color="auto" w:fill="auto"/>
            <w:tcMar>
              <w:left w:w="27" w:type="dxa"/>
            </w:tcMar>
          </w:tcPr>
          <w:p w14:paraId="51B4CF2F" w14:textId="77777777" w:rsidR="00C32EC2" w:rsidRDefault="00C32EC2" w:rsidP="00F23155">
            <w:pPr>
              <w:keepNext/>
              <w:keepLines/>
              <w:tabs>
                <w:tab w:val="left" w:pos="851"/>
              </w:tabs>
              <w:rPr>
                <w:sz w:val="18"/>
                <w:szCs w:val="18"/>
              </w:rPr>
            </w:pPr>
          </w:p>
        </w:tc>
      </w:tr>
      <w:tr w:rsidR="00C32EC2" w14:paraId="53104DF8" w14:textId="77777777" w:rsidTr="00F23155">
        <w:tc>
          <w:tcPr>
            <w:tcW w:w="532" w:type="dxa"/>
            <w:shd w:val="clear" w:color="auto" w:fill="F2F2F2"/>
            <w:tcMar>
              <w:left w:w="27" w:type="dxa"/>
            </w:tcMar>
            <w:vAlign w:val="center"/>
          </w:tcPr>
          <w:p w14:paraId="7DF390AC" w14:textId="77777777" w:rsidR="00C32EC2" w:rsidRDefault="00C32EC2" w:rsidP="00F23155">
            <w:pPr>
              <w:keepNext/>
              <w:keepLines/>
            </w:pPr>
            <w:r>
              <w:t>9</w:t>
            </w:r>
          </w:p>
        </w:tc>
        <w:tc>
          <w:tcPr>
            <w:tcW w:w="991" w:type="dxa"/>
            <w:shd w:val="clear" w:color="auto" w:fill="auto"/>
            <w:tcMar>
              <w:left w:w="27" w:type="dxa"/>
            </w:tcMar>
          </w:tcPr>
          <w:p w14:paraId="0402078E" w14:textId="77777777" w:rsidR="00C32EC2" w:rsidRDefault="00C32EC2" w:rsidP="00F23155">
            <w:pPr>
              <w:keepNext/>
              <w:keepLines/>
              <w:tabs>
                <w:tab w:val="left" w:pos="851"/>
              </w:tabs>
              <w:jc w:val="center"/>
              <w:rPr>
                <w:sz w:val="18"/>
                <w:szCs w:val="18"/>
              </w:rPr>
            </w:pPr>
            <w:r>
              <w:rPr>
                <w:sz w:val="18"/>
                <w:szCs w:val="18"/>
              </w:rPr>
              <w:t>&lt;--</w:t>
            </w:r>
          </w:p>
        </w:tc>
        <w:tc>
          <w:tcPr>
            <w:tcW w:w="4898" w:type="dxa"/>
            <w:shd w:val="clear" w:color="auto" w:fill="auto"/>
            <w:tcMar>
              <w:left w:w="27" w:type="dxa"/>
            </w:tcMar>
          </w:tcPr>
          <w:p w14:paraId="5CE889CF" w14:textId="77777777" w:rsidR="00C32EC2" w:rsidRDefault="00C32EC2" w:rsidP="00F23155">
            <w:pPr>
              <w:keepNext/>
              <w:keepLines/>
              <w:tabs>
                <w:tab w:val="left" w:pos="851"/>
              </w:tabs>
              <w:rPr>
                <w:sz w:val="18"/>
                <w:szCs w:val="18"/>
              </w:rPr>
            </w:pPr>
            <w:r>
              <w:rPr>
                <w:sz w:val="18"/>
                <w:szCs w:val="18"/>
              </w:rPr>
              <w:t xml:space="preserve">Server send OK to DUT-A </w:t>
            </w:r>
          </w:p>
        </w:tc>
        <w:tc>
          <w:tcPr>
            <w:tcW w:w="2510" w:type="dxa"/>
            <w:shd w:val="clear" w:color="auto" w:fill="auto"/>
            <w:tcMar>
              <w:left w:w="27" w:type="dxa"/>
            </w:tcMar>
          </w:tcPr>
          <w:p w14:paraId="5FFB9F04" w14:textId="77777777" w:rsidR="00C32EC2" w:rsidRDefault="00C32EC2" w:rsidP="00F23155">
            <w:pPr>
              <w:keepNext/>
              <w:keepLines/>
              <w:tabs>
                <w:tab w:val="left" w:pos="851"/>
              </w:tabs>
              <w:rPr>
                <w:sz w:val="18"/>
                <w:szCs w:val="18"/>
              </w:rPr>
            </w:pPr>
          </w:p>
        </w:tc>
      </w:tr>
      <w:tr w:rsidR="00C32EC2" w14:paraId="7B71E2F2" w14:textId="77777777" w:rsidTr="00F23155">
        <w:tc>
          <w:tcPr>
            <w:tcW w:w="532" w:type="dxa"/>
            <w:shd w:val="clear" w:color="auto" w:fill="F2F2F2"/>
            <w:tcMar>
              <w:left w:w="27" w:type="dxa"/>
            </w:tcMar>
            <w:vAlign w:val="center"/>
          </w:tcPr>
          <w:p w14:paraId="338C040D" w14:textId="77777777" w:rsidR="00C32EC2" w:rsidRDefault="00C32EC2" w:rsidP="00F23155">
            <w:pPr>
              <w:keepNext/>
              <w:keepLines/>
            </w:pPr>
            <w:r>
              <w:t>10</w:t>
            </w:r>
          </w:p>
        </w:tc>
        <w:tc>
          <w:tcPr>
            <w:tcW w:w="991" w:type="dxa"/>
            <w:shd w:val="clear" w:color="auto" w:fill="auto"/>
            <w:tcMar>
              <w:left w:w="27" w:type="dxa"/>
            </w:tcMar>
          </w:tcPr>
          <w:p w14:paraId="1D844236" w14:textId="77777777" w:rsidR="00C32EC2" w:rsidRDefault="00C32EC2" w:rsidP="00F23155">
            <w:pPr>
              <w:keepNext/>
              <w:keepLines/>
              <w:tabs>
                <w:tab w:val="left" w:pos="851"/>
              </w:tabs>
              <w:jc w:val="center"/>
              <w:rPr>
                <w:sz w:val="18"/>
                <w:szCs w:val="18"/>
              </w:rPr>
            </w:pPr>
            <w:r>
              <w:rPr>
                <w:sz w:val="18"/>
                <w:szCs w:val="18"/>
              </w:rPr>
              <w:t>&lt;--</w:t>
            </w:r>
          </w:p>
        </w:tc>
        <w:tc>
          <w:tcPr>
            <w:tcW w:w="4898" w:type="dxa"/>
            <w:shd w:val="clear" w:color="auto" w:fill="auto"/>
            <w:tcMar>
              <w:left w:w="27" w:type="dxa"/>
            </w:tcMar>
          </w:tcPr>
          <w:p w14:paraId="75ECE323" w14:textId="77777777" w:rsidR="00C32EC2" w:rsidRDefault="00C32EC2" w:rsidP="00F23155">
            <w:pPr>
              <w:keepNext/>
              <w:keepLines/>
              <w:tabs>
                <w:tab w:val="left" w:pos="851"/>
              </w:tabs>
              <w:rPr>
                <w:sz w:val="18"/>
                <w:szCs w:val="18"/>
              </w:rPr>
            </w:pPr>
            <w:r>
              <w:rPr>
                <w:sz w:val="18"/>
                <w:szCs w:val="18"/>
              </w:rPr>
              <w:t>Server send Disconnect to DUT-B and DUT-C</w:t>
            </w:r>
          </w:p>
        </w:tc>
        <w:tc>
          <w:tcPr>
            <w:tcW w:w="2510" w:type="dxa"/>
            <w:shd w:val="clear" w:color="auto" w:fill="auto"/>
            <w:tcMar>
              <w:left w:w="27" w:type="dxa"/>
            </w:tcMar>
          </w:tcPr>
          <w:p w14:paraId="1BD2A789" w14:textId="77777777" w:rsidR="00C32EC2" w:rsidRDefault="00C32EC2" w:rsidP="00F23155">
            <w:pPr>
              <w:keepNext/>
              <w:keepLines/>
              <w:tabs>
                <w:tab w:val="left" w:pos="851"/>
              </w:tabs>
              <w:rPr>
                <w:sz w:val="18"/>
                <w:szCs w:val="18"/>
              </w:rPr>
            </w:pPr>
          </w:p>
        </w:tc>
      </w:tr>
      <w:tr w:rsidR="00C32EC2" w14:paraId="5DBB81D9" w14:textId="77777777" w:rsidTr="00F23155">
        <w:tc>
          <w:tcPr>
            <w:tcW w:w="532" w:type="dxa"/>
            <w:shd w:val="clear" w:color="auto" w:fill="F2F2F2"/>
            <w:tcMar>
              <w:left w:w="27" w:type="dxa"/>
            </w:tcMar>
            <w:vAlign w:val="center"/>
          </w:tcPr>
          <w:p w14:paraId="5B1C563F" w14:textId="77777777" w:rsidR="00C32EC2" w:rsidRDefault="00C32EC2" w:rsidP="00F23155">
            <w:pPr>
              <w:keepNext/>
              <w:keepLines/>
            </w:pPr>
            <w:r>
              <w:t>11</w:t>
            </w:r>
          </w:p>
        </w:tc>
        <w:tc>
          <w:tcPr>
            <w:tcW w:w="991" w:type="dxa"/>
            <w:shd w:val="clear" w:color="auto" w:fill="auto"/>
            <w:tcMar>
              <w:left w:w="27" w:type="dxa"/>
            </w:tcMar>
          </w:tcPr>
          <w:p w14:paraId="6925A44C" w14:textId="77777777" w:rsidR="00C32EC2" w:rsidRDefault="00C32EC2" w:rsidP="00F23155">
            <w:pPr>
              <w:keepNext/>
              <w:keepLines/>
              <w:tabs>
                <w:tab w:val="left" w:pos="851"/>
              </w:tabs>
              <w:jc w:val="center"/>
              <w:rPr>
                <w:sz w:val="18"/>
                <w:szCs w:val="18"/>
              </w:rPr>
            </w:pPr>
            <w:r>
              <w:rPr>
                <w:sz w:val="18"/>
                <w:szCs w:val="18"/>
              </w:rPr>
              <w:t>--&gt;</w:t>
            </w:r>
          </w:p>
        </w:tc>
        <w:tc>
          <w:tcPr>
            <w:tcW w:w="4898" w:type="dxa"/>
            <w:shd w:val="clear" w:color="auto" w:fill="auto"/>
            <w:tcMar>
              <w:left w:w="27" w:type="dxa"/>
            </w:tcMar>
          </w:tcPr>
          <w:p w14:paraId="641CE9A6" w14:textId="77777777" w:rsidR="00C32EC2" w:rsidRDefault="00C32EC2" w:rsidP="00F23155">
            <w:pPr>
              <w:keepNext/>
              <w:keepLines/>
              <w:tabs>
                <w:tab w:val="left" w:pos="851"/>
              </w:tabs>
              <w:rPr>
                <w:sz w:val="18"/>
                <w:szCs w:val="18"/>
              </w:rPr>
            </w:pPr>
            <w:r>
              <w:rPr>
                <w:sz w:val="18"/>
                <w:szCs w:val="18"/>
              </w:rPr>
              <w:t>DUT-B send ACK to server</w:t>
            </w:r>
          </w:p>
        </w:tc>
        <w:tc>
          <w:tcPr>
            <w:tcW w:w="2510" w:type="dxa"/>
            <w:shd w:val="clear" w:color="auto" w:fill="auto"/>
            <w:tcMar>
              <w:left w:w="27" w:type="dxa"/>
            </w:tcMar>
          </w:tcPr>
          <w:p w14:paraId="443C70AD" w14:textId="77777777" w:rsidR="00C32EC2" w:rsidRDefault="00C32EC2" w:rsidP="00F23155">
            <w:pPr>
              <w:keepNext/>
              <w:keepLines/>
              <w:tabs>
                <w:tab w:val="left" w:pos="851"/>
              </w:tabs>
              <w:rPr>
                <w:sz w:val="18"/>
                <w:szCs w:val="18"/>
              </w:rPr>
            </w:pPr>
          </w:p>
        </w:tc>
      </w:tr>
      <w:tr w:rsidR="00C32EC2" w14:paraId="2AC3E649" w14:textId="77777777" w:rsidTr="00F23155">
        <w:tc>
          <w:tcPr>
            <w:tcW w:w="532" w:type="dxa"/>
            <w:shd w:val="clear" w:color="auto" w:fill="F2F2F2"/>
            <w:tcMar>
              <w:left w:w="27" w:type="dxa"/>
            </w:tcMar>
            <w:vAlign w:val="center"/>
          </w:tcPr>
          <w:p w14:paraId="7D715C56" w14:textId="77777777" w:rsidR="00C32EC2" w:rsidRDefault="00C32EC2" w:rsidP="00F23155">
            <w:pPr>
              <w:keepNext/>
              <w:keepLines/>
            </w:pPr>
            <w:r>
              <w:t>12</w:t>
            </w:r>
          </w:p>
        </w:tc>
        <w:tc>
          <w:tcPr>
            <w:tcW w:w="991" w:type="dxa"/>
            <w:shd w:val="clear" w:color="auto" w:fill="auto"/>
            <w:tcMar>
              <w:left w:w="27" w:type="dxa"/>
            </w:tcMar>
          </w:tcPr>
          <w:p w14:paraId="00F04EC6" w14:textId="77777777" w:rsidR="00C32EC2" w:rsidRDefault="00C32EC2" w:rsidP="00F23155">
            <w:pPr>
              <w:keepNext/>
              <w:keepLines/>
              <w:tabs>
                <w:tab w:val="left" w:pos="851"/>
              </w:tabs>
              <w:jc w:val="center"/>
              <w:rPr>
                <w:sz w:val="18"/>
                <w:szCs w:val="18"/>
              </w:rPr>
            </w:pPr>
            <w:r>
              <w:rPr>
                <w:sz w:val="18"/>
                <w:szCs w:val="18"/>
              </w:rPr>
              <w:t>--&gt;</w:t>
            </w:r>
          </w:p>
        </w:tc>
        <w:tc>
          <w:tcPr>
            <w:tcW w:w="4898" w:type="dxa"/>
            <w:shd w:val="clear" w:color="auto" w:fill="auto"/>
            <w:tcMar>
              <w:left w:w="27" w:type="dxa"/>
            </w:tcMar>
          </w:tcPr>
          <w:p w14:paraId="1E0ABB67" w14:textId="77777777" w:rsidR="00C32EC2" w:rsidRDefault="00C32EC2" w:rsidP="00F23155">
            <w:pPr>
              <w:keepNext/>
              <w:keepLines/>
              <w:tabs>
                <w:tab w:val="left" w:pos="851"/>
              </w:tabs>
              <w:rPr>
                <w:sz w:val="18"/>
                <w:szCs w:val="18"/>
              </w:rPr>
            </w:pPr>
            <w:r>
              <w:rPr>
                <w:sz w:val="18"/>
                <w:szCs w:val="18"/>
              </w:rPr>
              <w:t>DUT-C send ACK to server</w:t>
            </w:r>
          </w:p>
        </w:tc>
        <w:tc>
          <w:tcPr>
            <w:tcW w:w="2510" w:type="dxa"/>
            <w:shd w:val="clear" w:color="auto" w:fill="auto"/>
            <w:tcMar>
              <w:left w:w="27" w:type="dxa"/>
            </w:tcMar>
          </w:tcPr>
          <w:p w14:paraId="1CC41E1C" w14:textId="77777777" w:rsidR="00C32EC2" w:rsidRDefault="00C32EC2" w:rsidP="00F23155">
            <w:pPr>
              <w:keepNext/>
              <w:keepLines/>
              <w:tabs>
                <w:tab w:val="left" w:pos="851"/>
              </w:tabs>
              <w:rPr>
                <w:sz w:val="18"/>
                <w:szCs w:val="18"/>
              </w:rPr>
            </w:pPr>
          </w:p>
        </w:tc>
      </w:tr>
    </w:tbl>
    <w:p w14:paraId="38665301" w14:textId="77777777" w:rsidR="00C32EC2" w:rsidRDefault="00C32EC2" w:rsidP="00C32EC2"/>
    <w:p w14:paraId="488B0C57" w14:textId="77777777" w:rsidR="00C32EC2" w:rsidRDefault="00C32EC2" w:rsidP="00C32EC2">
      <w:pPr>
        <w:keepNext/>
        <w:keepLines/>
        <w:rPr>
          <w:b/>
        </w:rPr>
      </w:pPr>
      <w:r>
        <w:rPr>
          <w:b/>
        </w:rPr>
        <w:t>Scenario B: Normal Group Call (time out)</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309DCA78"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96545F7" w14:textId="77777777" w:rsidR="00C32EC2" w:rsidRDefault="00C32EC2" w:rsidP="00F23155">
            <w:pPr>
              <w:keepNext/>
              <w:keepLines/>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D39DED5" w14:textId="77777777" w:rsidR="00C32EC2" w:rsidRDefault="00C32EC2" w:rsidP="00F23155">
            <w:pPr>
              <w:keepNext/>
              <w:keepLines/>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102683DF" w14:textId="77777777" w:rsidR="00C32EC2" w:rsidRPr="00707F7B" w:rsidRDefault="00C32EC2" w:rsidP="00F23155">
            <w:pPr>
              <w:keepNext/>
              <w:keepLines/>
              <w:tabs>
                <w:tab w:val="left" w:pos="851"/>
              </w:tabs>
              <w:rPr>
                <w:b/>
                <w:sz w:val="18"/>
                <w:szCs w:val="18"/>
              </w:rPr>
            </w:pPr>
            <w:r w:rsidRPr="00707F7B">
              <w:rPr>
                <w:b/>
                <w:sz w:val="18"/>
                <w:szCs w:val="18"/>
              </w:rPr>
              <w:t>Expected behaviour</w:t>
            </w:r>
          </w:p>
        </w:tc>
      </w:tr>
      <w:tr w:rsidR="00C32EC2" w14:paraId="13527CB4"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06D29DF" w14:textId="77777777" w:rsidR="00C32EC2" w:rsidRDefault="00C32EC2" w:rsidP="00F23155">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6EC2667" w14:textId="77777777" w:rsidR="00C32EC2" w:rsidRDefault="00C32EC2" w:rsidP="00F23155">
            <w:pPr>
              <w:rPr>
                <w:sz w:val="18"/>
                <w:szCs w:val="18"/>
              </w:rPr>
            </w:pPr>
            <w:r>
              <w:rPr>
                <w:sz w:val="18"/>
                <w:szCs w:val="18"/>
              </w:rPr>
              <w:t>Select a PTT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C8A27D2" w14:textId="77777777" w:rsidR="00C32EC2" w:rsidRPr="00707F7B" w:rsidRDefault="00C32EC2" w:rsidP="00F23155">
            <w:pPr>
              <w:rPr>
                <w:sz w:val="18"/>
                <w:szCs w:val="18"/>
              </w:rPr>
            </w:pPr>
            <w:r w:rsidRPr="00707F7B">
              <w:rPr>
                <w:sz w:val="18"/>
                <w:szCs w:val="18"/>
              </w:rPr>
              <w:t>The group can be selected</w:t>
            </w:r>
          </w:p>
          <w:p w14:paraId="2B265412" w14:textId="77777777" w:rsidR="00C32EC2" w:rsidRPr="00707F7B" w:rsidRDefault="00C32EC2" w:rsidP="00F23155">
            <w:pPr>
              <w:rPr>
                <w:sz w:val="18"/>
                <w:szCs w:val="18"/>
              </w:rPr>
            </w:pPr>
            <w:r w:rsidRPr="00707F7B">
              <w:rPr>
                <w:b/>
                <w:bCs/>
                <w:sz w:val="18"/>
                <w:szCs w:val="18"/>
              </w:rPr>
              <w:t>VERIFICATION METHOD</w:t>
            </w:r>
            <w:r w:rsidRPr="00707F7B">
              <w:rPr>
                <w:sz w:val="18"/>
                <w:szCs w:val="18"/>
              </w:rPr>
              <w:t>:</w:t>
            </w:r>
          </w:p>
          <w:p w14:paraId="7873F387" w14:textId="77777777" w:rsidR="00C32EC2" w:rsidRPr="00707F7B" w:rsidRDefault="00C32EC2" w:rsidP="00F23155">
            <w:pPr>
              <w:pStyle w:val="ListParagraph"/>
              <w:numPr>
                <w:ilvl w:val="0"/>
                <w:numId w:val="24"/>
              </w:numPr>
              <w:rPr>
                <w:sz w:val="18"/>
                <w:szCs w:val="18"/>
              </w:rPr>
            </w:pPr>
            <w:r w:rsidRPr="00707F7B">
              <w:rPr>
                <w:sz w:val="18"/>
                <w:szCs w:val="18"/>
              </w:rPr>
              <w:t>Visual verification on GUI of DUT</w:t>
            </w:r>
          </w:p>
        </w:tc>
      </w:tr>
      <w:tr w:rsidR="00C32EC2" w14:paraId="5685D70D" w14:textId="77777777" w:rsidTr="00F23155">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E86C634" w14:textId="77777777" w:rsidR="00C32EC2" w:rsidRDefault="00C32EC2" w:rsidP="00F23155">
            <w: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736E974C" w14:textId="77777777" w:rsidR="00C32EC2" w:rsidRDefault="00C32EC2" w:rsidP="00F23155">
            <w:pPr>
              <w:rPr>
                <w:sz w:val="18"/>
                <w:szCs w:val="18"/>
              </w:rPr>
            </w:pPr>
            <w:r>
              <w:rPr>
                <w:sz w:val="18"/>
                <w:szCs w:val="18"/>
              </w:rPr>
              <w:t>Press the PTT button to initiate a group call.</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74AF39B7" w14:textId="77777777" w:rsidR="00C32EC2" w:rsidRPr="00707F7B" w:rsidRDefault="00C32EC2" w:rsidP="00F23155">
            <w:pPr>
              <w:rPr>
                <w:sz w:val="18"/>
                <w:szCs w:val="18"/>
              </w:rPr>
            </w:pPr>
            <w:r w:rsidRPr="00707F7B">
              <w:rPr>
                <w:sz w:val="18"/>
                <w:szCs w:val="18"/>
              </w:rPr>
              <w:t>Waiting for permission to start a group call</w:t>
            </w:r>
          </w:p>
          <w:p w14:paraId="01460C1C" w14:textId="77777777" w:rsidR="00C32EC2" w:rsidRPr="00707F7B" w:rsidRDefault="00C32EC2" w:rsidP="00F23155">
            <w:pPr>
              <w:rPr>
                <w:sz w:val="18"/>
                <w:szCs w:val="18"/>
              </w:rPr>
            </w:pPr>
            <w:r w:rsidRPr="00707F7B">
              <w:rPr>
                <w:sz w:val="18"/>
                <w:szCs w:val="18"/>
              </w:rPr>
              <w:t>Server grants access to a group and the group call starts</w:t>
            </w:r>
          </w:p>
          <w:p w14:paraId="774B2D90" w14:textId="77777777" w:rsidR="00C32EC2" w:rsidRPr="00707F7B" w:rsidRDefault="00C32EC2" w:rsidP="00F23155">
            <w:pPr>
              <w:rPr>
                <w:sz w:val="18"/>
                <w:szCs w:val="18"/>
              </w:rPr>
            </w:pPr>
            <w:r w:rsidRPr="00707F7B">
              <w:rPr>
                <w:b/>
                <w:bCs/>
                <w:sz w:val="18"/>
                <w:szCs w:val="18"/>
              </w:rPr>
              <w:t>VERIFICATION METHOD</w:t>
            </w:r>
            <w:r w:rsidRPr="00707F7B">
              <w:rPr>
                <w:sz w:val="18"/>
                <w:szCs w:val="18"/>
              </w:rPr>
              <w:t>:</w:t>
            </w:r>
          </w:p>
          <w:p w14:paraId="1A1FF1A4" w14:textId="77777777" w:rsidR="00C32EC2" w:rsidRPr="00707F7B" w:rsidRDefault="00C32EC2" w:rsidP="00F23155">
            <w:pPr>
              <w:pStyle w:val="ListParagraph"/>
              <w:numPr>
                <w:ilvl w:val="0"/>
                <w:numId w:val="24"/>
              </w:numPr>
              <w:rPr>
                <w:sz w:val="18"/>
                <w:szCs w:val="18"/>
              </w:rPr>
            </w:pPr>
            <w:r w:rsidRPr="00707F7B">
              <w:rPr>
                <w:sz w:val="18"/>
                <w:szCs w:val="18"/>
              </w:rPr>
              <w:t>Visual verification on GUI of DUT</w:t>
            </w:r>
          </w:p>
        </w:tc>
      </w:tr>
      <w:tr w:rsidR="00C32EC2" w14:paraId="3ED3A938"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797E995" w14:textId="77777777" w:rsidR="00C32EC2" w:rsidRDefault="00C32EC2" w:rsidP="00F23155">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9E8ED7E" w14:textId="77777777" w:rsidR="00C32EC2" w:rsidRDefault="00C32EC2" w:rsidP="00F23155">
            <w:pPr>
              <w:rPr>
                <w:sz w:val="18"/>
                <w:szCs w:val="18"/>
              </w:rPr>
            </w:pPr>
            <w:r>
              <w:rPr>
                <w:sz w:val="18"/>
                <w:szCs w:val="18"/>
              </w:rPr>
              <w:t>Check that an audio connection has been established with the PTT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7EBD7FD" w14:textId="77777777" w:rsidR="00C32EC2" w:rsidRPr="00707F7B" w:rsidRDefault="00C32EC2" w:rsidP="00F23155">
            <w:pPr>
              <w:rPr>
                <w:sz w:val="18"/>
                <w:szCs w:val="18"/>
              </w:rPr>
            </w:pPr>
            <w:r w:rsidRPr="00707F7B">
              <w:rPr>
                <w:sz w:val="18"/>
                <w:szCs w:val="18"/>
              </w:rPr>
              <w:t>The voice connection works to B and C</w:t>
            </w:r>
          </w:p>
          <w:p w14:paraId="7DC9B6E2" w14:textId="77777777" w:rsidR="00C32EC2" w:rsidRPr="00707F7B" w:rsidRDefault="00C32EC2" w:rsidP="00F23155">
            <w:pPr>
              <w:rPr>
                <w:sz w:val="18"/>
                <w:szCs w:val="18"/>
              </w:rPr>
            </w:pPr>
            <w:r w:rsidRPr="00707F7B">
              <w:rPr>
                <w:b/>
                <w:bCs/>
                <w:sz w:val="18"/>
                <w:szCs w:val="18"/>
              </w:rPr>
              <w:t>VERIFICATION METHOD</w:t>
            </w:r>
            <w:r w:rsidRPr="00707F7B">
              <w:rPr>
                <w:sz w:val="18"/>
                <w:szCs w:val="18"/>
              </w:rPr>
              <w:t>:</w:t>
            </w:r>
          </w:p>
          <w:p w14:paraId="3E7A0239" w14:textId="77777777" w:rsidR="00C32EC2" w:rsidRPr="00707F7B" w:rsidRDefault="00C32EC2" w:rsidP="00F23155">
            <w:pPr>
              <w:pStyle w:val="ListParagraph"/>
              <w:numPr>
                <w:ilvl w:val="0"/>
                <w:numId w:val="24"/>
              </w:numPr>
              <w:rPr>
                <w:sz w:val="18"/>
                <w:szCs w:val="18"/>
              </w:rPr>
            </w:pPr>
            <w:r w:rsidRPr="00707F7B">
              <w:rPr>
                <w:sz w:val="18"/>
                <w:szCs w:val="18"/>
              </w:rPr>
              <w:t>Audio and Visual verification on DUT-B and DUT-C: GUI/Speaker</w:t>
            </w:r>
          </w:p>
          <w:p w14:paraId="69B423F0" w14:textId="77777777" w:rsidR="00C32EC2" w:rsidRPr="00707F7B" w:rsidRDefault="00C32EC2" w:rsidP="00F23155">
            <w:pPr>
              <w:pStyle w:val="ListParagraph"/>
              <w:numPr>
                <w:ilvl w:val="0"/>
                <w:numId w:val="24"/>
              </w:numPr>
              <w:rPr>
                <w:sz w:val="18"/>
                <w:szCs w:val="18"/>
              </w:rPr>
            </w:pPr>
            <w:r w:rsidRPr="00707F7B">
              <w:rPr>
                <w:sz w:val="18"/>
                <w:szCs w:val="18"/>
              </w:rPr>
              <w:t>Audio sent by DUT-A should be audible on DUT-B and DUT-C. MC-PTT User ID of DUT-A user should be visible on DUT-B and DUT-C.</w:t>
            </w:r>
          </w:p>
        </w:tc>
      </w:tr>
      <w:tr w:rsidR="00C32EC2" w14:paraId="69924518"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90FACEC" w14:textId="77777777" w:rsidR="00C32EC2" w:rsidRDefault="00C32EC2" w:rsidP="00F23155">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969C2EF" w14:textId="77777777" w:rsidR="00C32EC2" w:rsidRDefault="00C32EC2" w:rsidP="00F23155">
            <w:pPr>
              <w:rPr>
                <w:sz w:val="18"/>
                <w:szCs w:val="18"/>
              </w:rPr>
            </w:pPr>
            <w:r>
              <w:rPr>
                <w:sz w:val="18"/>
                <w:szCs w:val="18"/>
              </w:rPr>
              <w:t>Speech item time out.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968258F" w14:textId="77777777" w:rsidR="00C32EC2" w:rsidRPr="00707F7B" w:rsidRDefault="00C32EC2" w:rsidP="00F23155">
            <w:pPr>
              <w:rPr>
                <w:sz w:val="18"/>
                <w:szCs w:val="18"/>
              </w:rPr>
            </w:pPr>
            <w:r w:rsidRPr="00707F7B">
              <w:rPr>
                <w:sz w:val="18"/>
                <w:szCs w:val="18"/>
              </w:rPr>
              <w:t>The group call ends</w:t>
            </w:r>
          </w:p>
          <w:p w14:paraId="2B75DDE1" w14:textId="77777777" w:rsidR="00C32EC2" w:rsidRPr="00707F7B" w:rsidRDefault="00C32EC2" w:rsidP="00F23155">
            <w:pPr>
              <w:rPr>
                <w:sz w:val="18"/>
                <w:szCs w:val="18"/>
              </w:rPr>
            </w:pPr>
            <w:r w:rsidRPr="00707F7B">
              <w:rPr>
                <w:b/>
                <w:bCs/>
                <w:sz w:val="18"/>
                <w:szCs w:val="18"/>
              </w:rPr>
              <w:t>VERIFICATION METHOD</w:t>
            </w:r>
            <w:r w:rsidRPr="00707F7B">
              <w:rPr>
                <w:sz w:val="18"/>
                <w:szCs w:val="18"/>
              </w:rPr>
              <w:t>:</w:t>
            </w:r>
          </w:p>
          <w:p w14:paraId="63CDCF30" w14:textId="77777777" w:rsidR="00C32EC2" w:rsidRPr="00707F7B" w:rsidRDefault="00C32EC2" w:rsidP="00F23155">
            <w:pPr>
              <w:pStyle w:val="ListParagraph"/>
              <w:numPr>
                <w:ilvl w:val="0"/>
                <w:numId w:val="24"/>
              </w:numPr>
              <w:rPr>
                <w:sz w:val="18"/>
                <w:szCs w:val="18"/>
              </w:rPr>
            </w:pPr>
            <w:r w:rsidRPr="00707F7B">
              <w:rPr>
                <w:sz w:val="18"/>
                <w:szCs w:val="18"/>
              </w:rPr>
              <w:t>Visual verification on GUI of DUT</w:t>
            </w:r>
          </w:p>
        </w:tc>
      </w:tr>
      <w:tr w:rsidR="00C32EC2" w14:paraId="7CFDDAF9"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B718FB3" w14:textId="77777777" w:rsidR="00C32EC2" w:rsidRDefault="00C32EC2" w:rsidP="00F23155">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EA281AC" w14:textId="77777777" w:rsidR="00C32EC2" w:rsidRDefault="00C32EC2" w:rsidP="00F23155">
            <w:pPr>
              <w:rPr>
                <w:sz w:val="18"/>
                <w:szCs w:val="18"/>
              </w:rPr>
            </w:pPr>
            <w:r>
              <w:rPr>
                <w:sz w:val="18"/>
                <w:szCs w:val="18"/>
              </w:rPr>
              <w:t>Press PTT button on DUT-B</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B556D6F" w14:textId="77777777" w:rsidR="00C32EC2" w:rsidRDefault="00C32EC2" w:rsidP="00F23155">
            <w:pPr>
              <w:rPr>
                <w:sz w:val="18"/>
                <w:szCs w:val="18"/>
              </w:rPr>
            </w:pPr>
            <w:r>
              <w:rPr>
                <w:sz w:val="18"/>
                <w:szCs w:val="18"/>
              </w:rPr>
              <w:t>The voice connection works to DUT-A and DUT-C</w:t>
            </w:r>
          </w:p>
          <w:p w14:paraId="1754463E" w14:textId="77777777" w:rsidR="00C32EC2" w:rsidRDefault="00C32EC2" w:rsidP="00F23155">
            <w:pPr>
              <w:rPr>
                <w:sz w:val="18"/>
                <w:szCs w:val="18"/>
              </w:rPr>
            </w:pPr>
            <w:r w:rsidRPr="00673505">
              <w:rPr>
                <w:b/>
                <w:bCs/>
                <w:sz w:val="18"/>
                <w:szCs w:val="18"/>
              </w:rPr>
              <w:t>VERIFICATION METHOD</w:t>
            </w:r>
            <w:r>
              <w:rPr>
                <w:sz w:val="18"/>
                <w:szCs w:val="18"/>
              </w:rPr>
              <w:t>:</w:t>
            </w:r>
          </w:p>
          <w:p w14:paraId="17178960" w14:textId="77777777" w:rsidR="00C32EC2" w:rsidRPr="00673505" w:rsidRDefault="00C32EC2" w:rsidP="00F23155">
            <w:pPr>
              <w:pStyle w:val="ListParagraph"/>
              <w:numPr>
                <w:ilvl w:val="0"/>
                <w:numId w:val="24"/>
              </w:numPr>
              <w:rPr>
                <w:sz w:val="18"/>
                <w:szCs w:val="18"/>
              </w:rPr>
            </w:pPr>
            <w:r w:rsidRPr="00673505">
              <w:rPr>
                <w:sz w:val="18"/>
                <w:szCs w:val="18"/>
              </w:rPr>
              <w:lastRenderedPageBreak/>
              <w:t>Audio and Visual verificationl</w:t>
            </w:r>
          </w:p>
        </w:tc>
      </w:tr>
    </w:tbl>
    <w:p w14:paraId="31C67E04" w14:textId="77777777" w:rsidR="00C32EC2" w:rsidRDefault="00C32EC2" w:rsidP="00C32EC2">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6FD1AAA1" w14:textId="77777777" w:rsidTr="00F23155">
        <w:tc>
          <w:tcPr>
            <w:tcW w:w="532" w:type="dxa"/>
            <w:tcBorders>
              <w:bottom w:val="single" w:sz="4" w:space="0" w:color="BFBFBF"/>
            </w:tcBorders>
            <w:shd w:val="clear" w:color="auto" w:fill="F2F2F2"/>
            <w:tcMar>
              <w:left w:w="27" w:type="dxa"/>
            </w:tcMar>
          </w:tcPr>
          <w:p w14:paraId="26DD2729" w14:textId="77777777" w:rsidR="00C32EC2" w:rsidRDefault="00C32EC2" w:rsidP="00F23155">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0D342338" w14:textId="77777777" w:rsidR="00C32EC2" w:rsidRDefault="00C32EC2" w:rsidP="00F23155">
            <w:pPr>
              <w:keepNext/>
              <w:keepLines/>
              <w:tabs>
                <w:tab w:val="left" w:pos="851"/>
              </w:tabs>
              <w:rPr>
                <w:b/>
                <w:sz w:val="18"/>
                <w:szCs w:val="18"/>
              </w:rPr>
            </w:pPr>
            <w:r>
              <w:rPr>
                <w:b/>
                <w:sz w:val="18"/>
                <w:szCs w:val="18"/>
              </w:rPr>
              <w:t>Direction</w:t>
            </w:r>
            <w:r>
              <w:rPr>
                <w:b/>
                <w:sz w:val="18"/>
                <w:szCs w:val="18"/>
              </w:rPr>
              <w:br/>
              <w:t>DUT - NW</w:t>
            </w:r>
          </w:p>
        </w:tc>
        <w:tc>
          <w:tcPr>
            <w:tcW w:w="4898" w:type="dxa"/>
            <w:shd w:val="clear" w:color="auto" w:fill="F2F2F2"/>
            <w:tcMar>
              <w:left w:w="27" w:type="dxa"/>
            </w:tcMar>
          </w:tcPr>
          <w:p w14:paraId="2437CE39" w14:textId="77777777" w:rsidR="00C32EC2" w:rsidRDefault="00C32EC2" w:rsidP="00F23155">
            <w:pPr>
              <w:keepNext/>
              <w:keepLines/>
              <w:tabs>
                <w:tab w:val="left" w:pos="851"/>
              </w:tabs>
              <w:rPr>
                <w:b/>
                <w:sz w:val="18"/>
                <w:szCs w:val="18"/>
              </w:rPr>
            </w:pPr>
            <w:r>
              <w:rPr>
                <w:b/>
                <w:sz w:val="18"/>
                <w:szCs w:val="18"/>
              </w:rPr>
              <w:t>Message</w:t>
            </w:r>
          </w:p>
        </w:tc>
        <w:tc>
          <w:tcPr>
            <w:tcW w:w="2510" w:type="dxa"/>
            <w:shd w:val="clear" w:color="auto" w:fill="F2F2F2"/>
            <w:tcMar>
              <w:left w:w="27" w:type="dxa"/>
            </w:tcMar>
          </w:tcPr>
          <w:p w14:paraId="0BEF2100" w14:textId="77777777" w:rsidR="00C32EC2" w:rsidRDefault="00C32EC2" w:rsidP="00F23155">
            <w:pPr>
              <w:keepNext/>
              <w:keepLines/>
              <w:tabs>
                <w:tab w:val="left" w:pos="851"/>
              </w:tabs>
              <w:rPr>
                <w:b/>
                <w:sz w:val="18"/>
                <w:szCs w:val="18"/>
              </w:rPr>
            </w:pPr>
            <w:r>
              <w:rPr>
                <w:b/>
                <w:sz w:val="18"/>
                <w:szCs w:val="18"/>
              </w:rPr>
              <w:t>Comments</w:t>
            </w:r>
          </w:p>
        </w:tc>
      </w:tr>
      <w:tr w:rsidR="00C32EC2" w14:paraId="6453EB30" w14:textId="77777777" w:rsidTr="00F23155">
        <w:tc>
          <w:tcPr>
            <w:tcW w:w="8931" w:type="dxa"/>
            <w:gridSpan w:val="4"/>
            <w:tcBorders>
              <w:bottom w:val="single" w:sz="4" w:space="0" w:color="BFBFBF"/>
            </w:tcBorders>
            <w:shd w:val="clear" w:color="auto" w:fill="F2F2F2"/>
            <w:tcMar>
              <w:left w:w="27" w:type="dxa"/>
            </w:tcMar>
          </w:tcPr>
          <w:p w14:paraId="598BD414" w14:textId="77777777" w:rsidR="00C32EC2" w:rsidRDefault="00C32EC2" w:rsidP="00F23155">
            <w:pPr>
              <w:keepNext/>
              <w:keepLines/>
              <w:tabs>
                <w:tab w:val="left" w:pos="851"/>
              </w:tabs>
              <w:jc w:val="center"/>
              <w:rPr>
                <w:sz w:val="18"/>
                <w:szCs w:val="18"/>
              </w:rPr>
            </w:pPr>
            <w:r>
              <w:rPr>
                <w:sz w:val="18"/>
                <w:szCs w:val="18"/>
              </w:rPr>
              <w:t>Normal Group Call</w:t>
            </w:r>
          </w:p>
        </w:tc>
      </w:tr>
      <w:tr w:rsidR="00C32EC2" w14:paraId="2747F595" w14:textId="77777777" w:rsidTr="00F23155">
        <w:tc>
          <w:tcPr>
            <w:tcW w:w="532" w:type="dxa"/>
            <w:shd w:val="clear" w:color="auto" w:fill="F2F2F2"/>
            <w:tcMar>
              <w:left w:w="27" w:type="dxa"/>
            </w:tcMar>
            <w:vAlign w:val="center"/>
          </w:tcPr>
          <w:p w14:paraId="02728E2C" w14:textId="77777777" w:rsidR="00C32EC2" w:rsidRDefault="00C32EC2" w:rsidP="00F23155">
            <w:r>
              <w:t>1</w:t>
            </w:r>
          </w:p>
        </w:tc>
        <w:tc>
          <w:tcPr>
            <w:tcW w:w="991" w:type="dxa"/>
            <w:shd w:val="clear" w:color="auto" w:fill="auto"/>
            <w:tcMar>
              <w:left w:w="27" w:type="dxa"/>
            </w:tcMar>
          </w:tcPr>
          <w:p w14:paraId="7FC4D984"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3DD98B40" w14:textId="77777777" w:rsidR="00C32EC2" w:rsidRDefault="00C32EC2" w:rsidP="00F23155">
            <w:pPr>
              <w:tabs>
                <w:tab w:val="left" w:pos="851"/>
              </w:tabs>
              <w:rPr>
                <w:sz w:val="18"/>
                <w:szCs w:val="18"/>
              </w:rPr>
            </w:pPr>
            <w:r>
              <w:rPr>
                <w:sz w:val="18"/>
                <w:szCs w:val="18"/>
              </w:rPr>
              <w:t>DUT-A send group INVITE to the server</w:t>
            </w:r>
          </w:p>
        </w:tc>
        <w:tc>
          <w:tcPr>
            <w:tcW w:w="2510" w:type="dxa"/>
            <w:shd w:val="clear" w:color="auto" w:fill="auto"/>
            <w:tcMar>
              <w:left w:w="27" w:type="dxa"/>
            </w:tcMar>
            <w:vAlign w:val="center"/>
          </w:tcPr>
          <w:p w14:paraId="5DBFEF30" w14:textId="77777777" w:rsidR="00C32EC2" w:rsidRDefault="00C32EC2" w:rsidP="00F23155">
            <w:pPr>
              <w:tabs>
                <w:tab w:val="left" w:pos="851"/>
              </w:tabs>
              <w:rPr>
                <w:sz w:val="18"/>
                <w:szCs w:val="18"/>
              </w:rPr>
            </w:pPr>
          </w:p>
        </w:tc>
      </w:tr>
      <w:tr w:rsidR="00C32EC2" w14:paraId="11A10883" w14:textId="77777777" w:rsidTr="00F23155">
        <w:tc>
          <w:tcPr>
            <w:tcW w:w="532" w:type="dxa"/>
            <w:shd w:val="clear" w:color="auto" w:fill="F2F2F2"/>
            <w:tcMar>
              <w:left w:w="27" w:type="dxa"/>
            </w:tcMar>
            <w:vAlign w:val="center"/>
          </w:tcPr>
          <w:p w14:paraId="0EA5133F" w14:textId="77777777" w:rsidR="00C32EC2" w:rsidRDefault="00C32EC2" w:rsidP="00F23155">
            <w:r>
              <w:t>2</w:t>
            </w:r>
          </w:p>
        </w:tc>
        <w:tc>
          <w:tcPr>
            <w:tcW w:w="991" w:type="dxa"/>
            <w:shd w:val="clear" w:color="auto" w:fill="auto"/>
            <w:tcMar>
              <w:left w:w="27" w:type="dxa"/>
            </w:tcMar>
          </w:tcPr>
          <w:p w14:paraId="6DE0219D" w14:textId="77777777" w:rsidR="00C32EC2" w:rsidRDefault="00C32EC2" w:rsidP="00F23155">
            <w:pPr>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4A767A0C" w14:textId="77777777" w:rsidR="00C32EC2" w:rsidRDefault="00C32EC2" w:rsidP="00F23155">
            <w:pPr>
              <w:tabs>
                <w:tab w:val="left" w:pos="851"/>
              </w:tabs>
              <w:rPr>
                <w:sz w:val="18"/>
                <w:szCs w:val="18"/>
              </w:rPr>
            </w:pPr>
            <w:r>
              <w:rPr>
                <w:sz w:val="18"/>
                <w:szCs w:val="18"/>
              </w:rPr>
              <w:t>The server send INVITE to DUT-B and DUT-C</w:t>
            </w:r>
          </w:p>
        </w:tc>
        <w:tc>
          <w:tcPr>
            <w:tcW w:w="2510" w:type="dxa"/>
            <w:shd w:val="clear" w:color="auto" w:fill="auto"/>
            <w:tcMar>
              <w:left w:w="27" w:type="dxa"/>
            </w:tcMar>
            <w:vAlign w:val="center"/>
          </w:tcPr>
          <w:p w14:paraId="3E34FB7F" w14:textId="77777777" w:rsidR="00C32EC2" w:rsidRDefault="00C32EC2" w:rsidP="00F23155">
            <w:pPr>
              <w:tabs>
                <w:tab w:val="left" w:pos="851"/>
              </w:tabs>
              <w:rPr>
                <w:sz w:val="18"/>
                <w:szCs w:val="18"/>
              </w:rPr>
            </w:pPr>
          </w:p>
        </w:tc>
      </w:tr>
      <w:tr w:rsidR="00C32EC2" w14:paraId="06BB9BE6" w14:textId="77777777" w:rsidTr="00F23155">
        <w:tc>
          <w:tcPr>
            <w:tcW w:w="532" w:type="dxa"/>
            <w:shd w:val="clear" w:color="auto" w:fill="F2F2F2"/>
            <w:tcMar>
              <w:left w:w="27" w:type="dxa"/>
            </w:tcMar>
            <w:vAlign w:val="center"/>
          </w:tcPr>
          <w:p w14:paraId="69D0471B" w14:textId="77777777" w:rsidR="00C32EC2" w:rsidRDefault="00C32EC2" w:rsidP="00F23155">
            <w:r>
              <w:t>3</w:t>
            </w:r>
          </w:p>
        </w:tc>
        <w:tc>
          <w:tcPr>
            <w:tcW w:w="991" w:type="dxa"/>
            <w:shd w:val="clear" w:color="auto" w:fill="auto"/>
            <w:tcMar>
              <w:left w:w="27" w:type="dxa"/>
            </w:tcMar>
          </w:tcPr>
          <w:p w14:paraId="7644B584"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44F47992" w14:textId="77777777" w:rsidR="00C32EC2" w:rsidRDefault="00C32EC2" w:rsidP="00F23155">
            <w:pPr>
              <w:tabs>
                <w:tab w:val="left" w:pos="851"/>
              </w:tabs>
              <w:rPr>
                <w:sz w:val="18"/>
                <w:szCs w:val="18"/>
              </w:rPr>
            </w:pPr>
            <w:r>
              <w:rPr>
                <w:sz w:val="18"/>
                <w:szCs w:val="18"/>
              </w:rPr>
              <w:t>DUT-B send ringing and OK to the server</w:t>
            </w:r>
          </w:p>
        </w:tc>
        <w:tc>
          <w:tcPr>
            <w:tcW w:w="2510" w:type="dxa"/>
            <w:shd w:val="clear" w:color="auto" w:fill="auto"/>
            <w:tcMar>
              <w:left w:w="27" w:type="dxa"/>
            </w:tcMar>
            <w:vAlign w:val="center"/>
          </w:tcPr>
          <w:p w14:paraId="71E8B02D" w14:textId="77777777" w:rsidR="00C32EC2" w:rsidRDefault="00C32EC2" w:rsidP="00F23155">
            <w:pPr>
              <w:tabs>
                <w:tab w:val="left" w:pos="851"/>
              </w:tabs>
              <w:rPr>
                <w:sz w:val="18"/>
                <w:szCs w:val="18"/>
              </w:rPr>
            </w:pPr>
          </w:p>
        </w:tc>
      </w:tr>
      <w:tr w:rsidR="00C32EC2" w14:paraId="7FECB492" w14:textId="77777777" w:rsidTr="00F23155">
        <w:tc>
          <w:tcPr>
            <w:tcW w:w="532" w:type="dxa"/>
            <w:shd w:val="clear" w:color="auto" w:fill="F2F2F2"/>
            <w:tcMar>
              <w:left w:w="27" w:type="dxa"/>
            </w:tcMar>
            <w:vAlign w:val="center"/>
          </w:tcPr>
          <w:p w14:paraId="6658693F" w14:textId="77777777" w:rsidR="00C32EC2" w:rsidRDefault="00C32EC2" w:rsidP="00F23155">
            <w:r>
              <w:t>4</w:t>
            </w:r>
          </w:p>
        </w:tc>
        <w:tc>
          <w:tcPr>
            <w:tcW w:w="991" w:type="dxa"/>
            <w:shd w:val="clear" w:color="auto" w:fill="auto"/>
            <w:tcMar>
              <w:left w:w="27" w:type="dxa"/>
            </w:tcMar>
          </w:tcPr>
          <w:p w14:paraId="68CA738B"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39BF9DA6" w14:textId="77777777" w:rsidR="00C32EC2" w:rsidRDefault="00C32EC2" w:rsidP="00F23155">
            <w:pPr>
              <w:tabs>
                <w:tab w:val="left" w:pos="851"/>
              </w:tabs>
              <w:rPr>
                <w:sz w:val="18"/>
                <w:szCs w:val="18"/>
              </w:rPr>
            </w:pPr>
            <w:r>
              <w:rPr>
                <w:sz w:val="18"/>
                <w:szCs w:val="18"/>
              </w:rPr>
              <w:t>DUT-C send ringing and OK to the server</w:t>
            </w:r>
          </w:p>
        </w:tc>
        <w:tc>
          <w:tcPr>
            <w:tcW w:w="2510" w:type="dxa"/>
            <w:shd w:val="clear" w:color="auto" w:fill="auto"/>
            <w:tcMar>
              <w:left w:w="27" w:type="dxa"/>
            </w:tcMar>
            <w:vAlign w:val="center"/>
          </w:tcPr>
          <w:p w14:paraId="070FB057" w14:textId="77777777" w:rsidR="00C32EC2" w:rsidRDefault="00C32EC2" w:rsidP="00F23155">
            <w:pPr>
              <w:tabs>
                <w:tab w:val="left" w:pos="851"/>
              </w:tabs>
              <w:rPr>
                <w:sz w:val="18"/>
                <w:szCs w:val="18"/>
              </w:rPr>
            </w:pPr>
          </w:p>
        </w:tc>
      </w:tr>
      <w:tr w:rsidR="00C32EC2" w14:paraId="6264607E" w14:textId="77777777" w:rsidTr="00F23155">
        <w:tc>
          <w:tcPr>
            <w:tcW w:w="532" w:type="dxa"/>
            <w:shd w:val="clear" w:color="auto" w:fill="F2F2F2"/>
            <w:tcMar>
              <w:left w:w="27" w:type="dxa"/>
            </w:tcMar>
            <w:vAlign w:val="center"/>
          </w:tcPr>
          <w:p w14:paraId="36D8435E" w14:textId="77777777" w:rsidR="00C32EC2" w:rsidRDefault="00C32EC2" w:rsidP="00F23155">
            <w:r>
              <w:t>5</w:t>
            </w:r>
          </w:p>
        </w:tc>
        <w:tc>
          <w:tcPr>
            <w:tcW w:w="991" w:type="dxa"/>
            <w:shd w:val="clear" w:color="auto" w:fill="auto"/>
            <w:tcMar>
              <w:left w:w="27" w:type="dxa"/>
            </w:tcMar>
          </w:tcPr>
          <w:p w14:paraId="219D5095" w14:textId="77777777" w:rsidR="00C32EC2" w:rsidRDefault="00C32EC2" w:rsidP="00F23155">
            <w:pPr>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2B291908" w14:textId="77777777" w:rsidR="00C32EC2" w:rsidRDefault="00C32EC2" w:rsidP="00F23155">
            <w:pPr>
              <w:tabs>
                <w:tab w:val="left" w:pos="851"/>
              </w:tabs>
              <w:rPr>
                <w:sz w:val="18"/>
                <w:szCs w:val="18"/>
              </w:rPr>
            </w:pPr>
            <w:r>
              <w:rPr>
                <w:sz w:val="18"/>
                <w:szCs w:val="18"/>
              </w:rPr>
              <w:t>The server send OK to DUT-A</w:t>
            </w:r>
          </w:p>
        </w:tc>
        <w:tc>
          <w:tcPr>
            <w:tcW w:w="2510" w:type="dxa"/>
            <w:shd w:val="clear" w:color="auto" w:fill="auto"/>
            <w:tcMar>
              <w:left w:w="27" w:type="dxa"/>
            </w:tcMar>
            <w:vAlign w:val="center"/>
          </w:tcPr>
          <w:p w14:paraId="62B20485" w14:textId="77777777" w:rsidR="00C32EC2" w:rsidRDefault="00C32EC2" w:rsidP="00F23155">
            <w:pPr>
              <w:tabs>
                <w:tab w:val="left" w:pos="851"/>
              </w:tabs>
              <w:rPr>
                <w:sz w:val="18"/>
                <w:szCs w:val="18"/>
              </w:rPr>
            </w:pPr>
          </w:p>
        </w:tc>
      </w:tr>
      <w:tr w:rsidR="00C32EC2" w14:paraId="4541C7A9" w14:textId="77777777" w:rsidTr="00F23155">
        <w:tc>
          <w:tcPr>
            <w:tcW w:w="532" w:type="dxa"/>
            <w:shd w:val="clear" w:color="auto" w:fill="F2F2F2"/>
            <w:tcMar>
              <w:left w:w="27" w:type="dxa"/>
            </w:tcMar>
            <w:vAlign w:val="center"/>
          </w:tcPr>
          <w:p w14:paraId="3FD6BD7B" w14:textId="77777777" w:rsidR="00C32EC2" w:rsidRDefault="00C32EC2" w:rsidP="00F23155">
            <w:r>
              <w:t>6</w:t>
            </w:r>
          </w:p>
        </w:tc>
        <w:tc>
          <w:tcPr>
            <w:tcW w:w="991" w:type="dxa"/>
            <w:shd w:val="clear" w:color="auto" w:fill="auto"/>
            <w:tcMar>
              <w:left w:w="27" w:type="dxa"/>
            </w:tcMar>
          </w:tcPr>
          <w:p w14:paraId="2C2FED41"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45AD9AB9" w14:textId="77777777" w:rsidR="00C32EC2" w:rsidRDefault="00C32EC2" w:rsidP="00F23155">
            <w:pPr>
              <w:tabs>
                <w:tab w:val="left" w:pos="851"/>
              </w:tabs>
              <w:rPr>
                <w:sz w:val="18"/>
                <w:szCs w:val="18"/>
              </w:rPr>
            </w:pPr>
            <w:r>
              <w:rPr>
                <w:sz w:val="18"/>
                <w:szCs w:val="18"/>
              </w:rPr>
              <w:t>A send audio to the server</w:t>
            </w:r>
          </w:p>
        </w:tc>
        <w:tc>
          <w:tcPr>
            <w:tcW w:w="2510" w:type="dxa"/>
            <w:shd w:val="clear" w:color="auto" w:fill="auto"/>
            <w:tcMar>
              <w:left w:w="27" w:type="dxa"/>
            </w:tcMar>
            <w:vAlign w:val="center"/>
          </w:tcPr>
          <w:p w14:paraId="30158951" w14:textId="77777777" w:rsidR="00C32EC2" w:rsidRDefault="00C32EC2" w:rsidP="00F23155">
            <w:pPr>
              <w:tabs>
                <w:tab w:val="left" w:pos="851"/>
              </w:tabs>
              <w:rPr>
                <w:sz w:val="18"/>
                <w:szCs w:val="18"/>
              </w:rPr>
            </w:pPr>
          </w:p>
        </w:tc>
      </w:tr>
      <w:tr w:rsidR="00C32EC2" w14:paraId="70E18F38" w14:textId="77777777" w:rsidTr="00F23155">
        <w:tc>
          <w:tcPr>
            <w:tcW w:w="532" w:type="dxa"/>
            <w:shd w:val="clear" w:color="auto" w:fill="F2F2F2"/>
            <w:tcMar>
              <w:left w:w="27" w:type="dxa"/>
            </w:tcMar>
            <w:vAlign w:val="center"/>
          </w:tcPr>
          <w:p w14:paraId="07957311" w14:textId="77777777" w:rsidR="00C32EC2" w:rsidRDefault="00C32EC2" w:rsidP="00F23155">
            <w:r>
              <w:t>7</w:t>
            </w:r>
          </w:p>
        </w:tc>
        <w:tc>
          <w:tcPr>
            <w:tcW w:w="991" w:type="dxa"/>
            <w:shd w:val="clear" w:color="auto" w:fill="auto"/>
            <w:tcMar>
              <w:left w:w="27" w:type="dxa"/>
            </w:tcMar>
          </w:tcPr>
          <w:p w14:paraId="0B6C1065" w14:textId="77777777" w:rsidR="00C32EC2" w:rsidRDefault="00C32EC2" w:rsidP="00F23155">
            <w:pPr>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4BBDB587" w14:textId="77777777" w:rsidR="00C32EC2" w:rsidRDefault="00C32EC2" w:rsidP="00F23155">
            <w:pPr>
              <w:tabs>
                <w:tab w:val="left" w:pos="851"/>
              </w:tabs>
              <w:rPr>
                <w:sz w:val="18"/>
                <w:szCs w:val="18"/>
              </w:rPr>
            </w:pPr>
            <w:r>
              <w:rPr>
                <w:sz w:val="18"/>
                <w:szCs w:val="18"/>
              </w:rPr>
              <w:t>The server send audio to DUT-B and DUT-C</w:t>
            </w:r>
          </w:p>
        </w:tc>
        <w:tc>
          <w:tcPr>
            <w:tcW w:w="2510" w:type="dxa"/>
            <w:shd w:val="clear" w:color="auto" w:fill="auto"/>
            <w:tcMar>
              <w:left w:w="27" w:type="dxa"/>
            </w:tcMar>
            <w:vAlign w:val="center"/>
          </w:tcPr>
          <w:p w14:paraId="47E9D6C8" w14:textId="77777777" w:rsidR="00C32EC2" w:rsidRDefault="00C32EC2" w:rsidP="00F23155">
            <w:pPr>
              <w:tabs>
                <w:tab w:val="left" w:pos="851"/>
              </w:tabs>
              <w:rPr>
                <w:sz w:val="18"/>
                <w:szCs w:val="18"/>
              </w:rPr>
            </w:pPr>
          </w:p>
        </w:tc>
      </w:tr>
      <w:tr w:rsidR="00C32EC2" w14:paraId="75B0BB85" w14:textId="77777777" w:rsidTr="00F23155">
        <w:tc>
          <w:tcPr>
            <w:tcW w:w="8931" w:type="dxa"/>
            <w:gridSpan w:val="4"/>
            <w:shd w:val="clear" w:color="auto" w:fill="F2F2F2"/>
            <w:tcMar>
              <w:left w:w="27" w:type="dxa"/>
            </w:tcMar>
            <w:vAlign w:val="center"/>
          </w:tcPr>
          <w:p w14:paraId="18404C03" w14:textId="77777777" w:rsidR="00C32EC2" w:rsidRDefault="00C32EC2" w:rsidP="00F23155">
            <w:pPr>
              <w:keepNext/>
              <w:keepLines/>
              <w:tabs>
                <w:tab w:val="left" w:pos="851"/>
              </w:tabs>
              <w:jc w:val="center"/>
              <w:rPr>
                <w:sz w:val="18"/>
                <w:szCs w:val="18"/>
              </w:rPr>
            </w:pPr>
            <w:r>
              <w:rPr>
                <w:sz w:val="18"/>
                <w:szCs w:val="18"/>
              </w:rPr>
              <w:t>Termination of Normal Group Call</w:t>
            </w:r>
          </w:p>
        </w:tc>
      </w:tr>
      <w:tr w:rsidR="00C32EC2" w14:paraId="1AE4000A" w14:textId="77777777" w:rsidTr="00F23155">
        <w:tc>
          <w:tcPr>
            <w:tcW w:w="532" w:type="dxa"/>
            <w:shd w:val="clear" w:color="auto" w:fill="F2F2F2"/>
            <w:tcMar>
              <w:left w:w="27" w:type="dxa"/>
            </w:tcMar>
            <w:vAlign w:val="center"/>
          </w:tcPr>
          <w:p w14:paraId="1816D282" w14:textId="77777777" w:rsidR="00C32EC2" w:rsidRDefault="00C32EC2" w:rsidP="00F23155">
            <w:r>
              <w:t>8</w:t>
            </w:r>
          </w:p>
        </w:tc>
        <w:tc>
          <w:tcPr>
            <w:tcW w:w="991" w:type="dxa"/>
            <w:shd w:val="clear" w:color="auto" w:fill="auto"/>
            <w:tcMar>
              <w:left w:w="27" w:type="dxa"/>
            </w:tcMar>
          </w:tcPr>
          <w:p w14:paraId="3E967C00"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tcPr>
          <w:p w14:paraId="2E1FDD60" w14:textId="77777777" w:rsidR="00C32EC2" w:rsidRDefault="00C32EC2" w:rsidP="00F23155">
            <w:pPr>
              <w:tabs>
                <w:tab w:val="left" w:pos="851"/>
              </w:tabs>
              <w:rPr>
                <w:sz w:val="18"/>
                <w:szCs w:val="18"/>
              </w:rPr>
            </w:pPr>
            <w:r>
              <w:rPr>
                <w:sz w:val="18"/>
                <w:szCs w:val="18"/>
              </w:rPr>
              <w:t>Server send Disconnect to DUT-A, DUT-B and DUT-C</w:t>
            </w:r>
          </w:p>
        </w:tc>
        <w:tc>
          <w:tcPr>
            <w:tcW w:w="2510" w:type="dxa"/>
            <w:shd w:val="clear" w:color="auto" w:fill="auto"/>
            <w:tcMar>
              <w:left w:w="27" w:type="dxa"/>
            </w:tcMar>
          </w:tcPr>
          <w:p w14:paraId="177C6965" w14:textId="77777777" w:rsidR="00C32EC2" w:rsidRDefault="00C32EC2" w:rsidP="00F23155">
            <w:pPr>
              <w:tabs>
                <w:tab w:val="left" w:pos="851"/>
              </w:tabs>
              <w:rPr>
                <w:sz w:val="18"/>
                <w:szCs w:val="18"/>
              </w:rPr>
            </w:pPr>
          </w:p>
        </w:tc>
      </w:tr>
      <w:tr w:rsidR="00C32EC2" w14:paraId="3312EC9B" w14:textId="77777777" w:rsidTr="00F23155">
        <w:tc>
          <w:tcPr>
            <w:tcW w:w="532" w:type="dxa"/>
            <w:shd w:val="clear" w:color="auto" w:fill="F2F2F2"/>
            <w:tcMar>
              <w:left w:w="27" w:type="dxa"/>
            </w:tcMar>
            <w:vAlign w:val="center"/>
          </w:tcPr>
          <w:p w14:paraId="37E249E3" w14:textId="77777777" w:rsidR="00C32EC2" w:rsidRDefault="00C32EC2" w:rsidP="00F23155">
            <w:r>
              <w:t>10</w:t>
            </w:r>
          </w:p>
        </w:tc>
        <w:tc>
          <w:tcPr>
            <w:tcW w:w="991" w:type="dxa"/>
            <w:shd w:val="clear" w:color="auto" w:fill="auto"/>
            <w:tcMar>
              <w:left w:w="27" w:type="dxa"/>
            </w:tcMar>
          </w:tcPr>
          <w:p w14:paraId="7F396386"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tcPr>
          <w:p w14:paraId="57AC189E" w14:textId="77777777" w:rsidR="00C32EC2" w:rsidRDefault="00C32EC2" w:rsidP="00F23155">
            <w:pPr>
              <w:tabs>
                <w:tab w:val="left" w:pos="851"/>
              </w:tabs>
              <w:rPr>
                <w:sz w:val="18"/>
                <w:szCs w:val="18"/>
              </w:rPr>
            </w:pPr>
            <w:r>
              <w:rPr>
                <w:sz w:val="18"/>
                <w:szCs w:val="18"/>
              </w:rPr>
              <w:t>DUT-A send ACK to server</w:t>
            </w:r>
          </w:p>
        </w:tc>
        <w:tc>
          <w:tcPr>
            <w:tcW w:w="2510" w:type="dxa"/>
            <w:shd w:val="clear" w:color="auto" w:fill="auto"/>
            <w:tcMar>
              <w:left w:w="27" w:type="dxa"/>
            </w:tcMar>
          </w:tcPr>
          <w:p w14:paraId="003958DE" w14:textId="77777777" w:rsidR="00C32EC2" w:rsidRDefault="00C32EC2" w:rsidP="00F23155">
            <w:pPr>
              <w:tabs>
                <w:tab w:val="left" w:pos="851"/>
              </w:tabs>
              <w:rPr>
                <w:sz w:val="18"/>
                <w:szCs w:val="18"/>
              </w:rPr>
            </w:pPr>
          </w:p>
        </w:tc>
      </w:tr>
      <w:tr w:rsidR="00C32EC2" w14:paraId="6F0154AF" w14:textId="77777777" w:rsidTr="00F23155">
        <w:tc>
          <w:tcPr>
            <w:tcW w:w="532" w:type="dxa"/>
            <w:shd w:val="clear" w:color="auto" w:fill="F2F2F2"/>
            <w:tcMar>
              <w:left w:w="27" w:type="dxa"/>
            </w:tcMar>
            <w:vAlign w:val="center"/>
          </w:tcPr>
          <w:p w14:paraId="780BB360" w14:textId="77777777" w:rsidR="00C32EC2" w:rsidRDefault="00C32EC2" w:rsidP="00F23155">
            <w:r>
              <w:t>11</w:t>
            </w:r>
          </w:p>
        </w:tc>
        <w:tc>
          <w:tcPr>
            <w:tcW w:w="991" w:type="dxa"/>
            <w:shd w:val="clear" w:color="auto" w:fill="auto"/>
            <w:tcMar>
              <w:left w:w="27" w:type="dxa"/>
            </w:tcMar>
          </w:tcPr>
          <w:p w14:paraId="73ED5385"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tcPr>
          <w:p w14:paraId="72AA1A03" w14:textId="77777777" w:rsidR="00C32EC2" w:rsidRDefault="00C32EC2" w:rsidP="00F23155">
            <w:pPr>
              <w:tabs>
                <w:tab w:val="left" w:pos="851"/>
              </w:tabs>
              <w:rPr>
                <w:sz w:val="18"/>
                <w:szCs w:val="18"/>
              </w:rPr>
            </w:pPr>
            <w:r>
              <w:rPr>
                <w:sz w:val="18"/>
                <w:szCs w:val="18"/>
              </w:rPr>
              <w:t>DUT-B send ACK to server</w:t>
            </w:r>
          </w:p>
        </w:tc>
        <w:tc>
          <w:tcPr>
            <w:tcW w:w="2510" w:type="dxa"/>
            <w:shd w:val="clear" w:color="auto" w:fill="auto"/>
            <w:tcMar>
              <w:left w:w="27" w:type="dxa"/>
            </w:tcMar>
          </w:tcPr>
          <w:p w14:paraId="02B4D94F" w14:textId="77777777" w:rsidR="00C32EC2" w:rsidRDefault="00C32EC2" w:rsidP="00F23155">
            <w:pPr>
              <w:tabs>
                <w:tab w:val="left" w:pos="851"/>
              </w:tabs>
              <w:rPr>
                <w:sz w:val="18"/>
                <w:szCs w:val="18"/>
              </w:rPr>
            </w:pPr>
          </w:p>
        </w:tc>
      </w:tr>
      <w:tr w:rsidR="00C32EC2" w14:paraId="21000538" w14:textId="77777777" w:rsidTr="00F23155">
        <w:tc>
          <w:tcPr>
            <w:tcW w:w="532" w:type="dxa"/>
            <w:shd w:val="clear" w:color="auto" w:fill="F2F2F2"/>
            <w:tcMar>
              <w:left w:w="27" w:type="dxa"/>
            </w:tcMar>
            <w:vAlign w:val="center"/>
          </w:tcPr>
          <w:p w14:paraId="211AA521" w14:textId="77777777" w:rsidR="00C32EC2" w:rsidRDefault="00C32EC2" w:rsidP="00F23155">
            <w:r>
              <w:t>12</w:t>
            </w:r>
          </w:p>
        </w:tc>
        <w:tc>
          <w:tcPr>
            <w:tcW w:w="991" w:type="dxa"/>
            <w:shd w:val="clear" w:color="auto" w:fill="auto"/>
            <w:tcMar>
              <w:left w:w="27" w:type="dxa"/>
            </w:tcMar>
          </w:tcPr>
          <w:p w14:paraId="163DAE98"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tcPr>
          <w:p w14:paraId="575FBB42" w14:textId="77777777" w:rsidR="00C32EC2" w:rsidRDefault="00C32EC2" w:rsidP="00F23155">
            <w:pPr>
              <w:tabs>
                <w:tab w:val="left" w:pos="851"/>
              </w:tabs>
              <w:rPr>
                <w:sz w:val="18"/>
                <w:szCs w:val="18"/>
              </w:rPr>
            </w:pPr>
            <w:r>
              <w:rPr>
                <w:sz w:val="18"/>
                <w:szCs w:val="18"/>
              </w:rPr>
              <w:t>DUT-C send ACK to server</w:t>
            </w:r>
          </w:p>
        </w:tc>
        <w:tc>
          <w:tcPr>
            <w:tcW w:w="2510" w:type="dxa"/>
            <w:shd w:val="clear" w:color="auto" w:fill="auto"/>
            <w:tcMar>
              <w:left w:w="27" w:type="dxa"/>
            </w:tcMar>
          </w:tcPr>
          <w:p w14:paraId="0E9FBC1B" w14:textId="77777777" w:rsidR="00C32EC2" w:rsidRDefault="00C32EC2" w:rsidP="00F23155">
            <w:pPr>
              <w:tabs>
                <w:tab w:val="left" w:pos="851"/>
              </w:tabs>
              <w:rPr>
                <w:sz w:val="18"/>
                <w:szCs w:val="18"/>
              </w:rPr>
            </w:pPr>
          </w:p>
        </w:tc>
      </w:tr>
    </w:tbl>
    <w:p w14:paraId="18D4EBAB" w14:textId="77777777" w:rsidR="00C32EC2" w:rsidRDefault="00C32EC2" w:rsidP="00C32EC2">
      <w:pPr>
        <w:keepNext/>
        <w:keepLines/>
        <w:rPr>
          <w:b/>
        </w:rPr>
      </w:pPr>
    </w:p>
    <w:p w14:paraId="3B61CD0C" w14:textId="77777777" w:rsidR="00C32EC2" w:rsidRDefault="00C32EC2" w:rsidP="00C32EC2">
      <w:pPr>
        <w:keepNext/>
        <w:keepLines/>
        <w:rPr>
          <w:b/>
        </w:rPr>
      </w:pPr>
      <w:bookmarkStart w:id="24" w:name="_2et92p0" w:colFirst="0" w:colLast="0"/>
      <w:bookmarkEnd w:id="24"/>
      <w:r>
        <w:rPr>
          <w:b/>
        </w:rPr>
        <w:t>Scenario C: Normal Group Call (toggle mode)</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055BA5DE"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2041B9A" w14:textId="77777777" w:rsidR="00C32EC2" w:rsidRDefault="00C32EC2" w:rsidP="00F23155">
            <w:pPr>
              <w:keepNext/>
              <w:keepLines/>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2A3BF68" w14:textId="77777777" w:rsidR="00C32EC2" w:rsidRDefault="00C32EC2" w:rsidP="00F23155">
            <w:pPr>
              <w:keepNext/>
              <w:keepLines/>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EF2D82A" w14:textId="77777777" w:rsidR="00C32EC2" w:rsidRPr="00707F7B" w:rsidRDefault="00C32EC2" w:rsidP="00F23155">
            <w:pPr>
              <w:keepNext/>
              <w:keepLines/>
              <w:tabs>
                <w:tab w:val="left" w:pos="851"/>
              </w:tabs>
              <w:rPr>
                <w:b/>
                <w:sz w:val="18"/>
                <w:szCs w:val="18"/>
              </w:rPr>
            </w:pPr>
            <w:r w:rsidRPr="00707F7B">
              <w:rPr>
                <w:b/>
                <w:sz w:val="18"/>
                <w:szCs w:val="18"/>
              </w:rPr>
              <w:t>Expected behaviour</w:t>
            </w:r>
          </w:p>
        </w:tc>
      </w:tr>
      <w:tr w:rsidR="00C32EC2" w14:paraId="6BE281D5"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7F6EAA0" w14:textId="77777777" w:rsidR="00C32EC2" w:rsidRDefault="00C32EC2" w:rsidP="00F23155">
            <w:pPr>
              <w:keepNext/>
              <w:keepLines/>
            </w:pPr>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693BFB6" w14:textId="77777777" w:rsidR="00C32EC2" w:rsidRDefault="00C32EC2" w:rsidP="00F23155">
            <w:pPr>
              <w:keepNext/>
              <w:keepLines/>
              <w:rPr>
                <w:sz w:val="18"/>
                <w:szCs w:val="18"/>
              </w:rPr>
            </w:pPr>
            <w:r>
              <w:rPr>
                <w:sz w:val="18"/>
                <w:szCs w:val="18"/>
              </w:rPr>
              <w:t>Select a PTT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D2E7CD0" w14:textId="77777777" w:rsidR="00C32EC2" w:rsidRPr="00707F7B" w:rsidRDefault="00C32EC2" w:rsidP="00F23155">
            <w:pPr>
              <w:keepNext/>
              <w:keepLines/>
              <w:rPr>
                <w:sz w:val="18"/>
                <w:szCs w:val="18"/>
              </w:rPr>
            </w:pPr>
            <w:r w:rsidRPr="00707F7B">
              <w:rPr>
                <w:sz w:val="18"/>
                <w:szCs w:val="18"/>
              </w:rPr>
              <w:t>The group can be selected</w:t>
            </w:r>
          </w:p>
          <w:p w14:paraId="6B770D47" w14:textId="77777777" w:rsidR="00C32EC2" w:rsidRPr="00707F7B" w:rsidRDefault="00C32EC2" w:rsidP="00F23155">
            <w:pPr>
              <w:keepNext/>
              <w:keepLines/>
              <w:rPr>
                <w:sz w:val="18"/>
                <w:szCs w:val="18"/>
              </w:rPr>
            </w:pPr>
            <w:r w:rsidRPr="00707F7B">
              <w:rPr>
                <w:b/>
                <w:bCs/>
                <w:sz w:val="18"/>
                <w:szCs w:val="18"/>
              </w:rPr>
              <w:t>VERIFICATION METHOD</w:t>
            </w:r>
            <w:r w:rsidRPr="00707F7B">
              <w:rPr>
                <w:sz w:val="18"/>
                <w:szCs w:val="18"/>
              </w:rPr>
              <w:t>:</w:t>
            </w:r>
          </w:p>
          <w:p w14:paraId="51455534" w14:textId="77777777" w:rsidR="00C32EC2" w:rsidRPr="00707F7B" w:rsidRDefault="00C32EC2" w:rsidP="00F23155">
            <w:pPr>
              <w:pStyle w:val="ListParagraph"/>
              <w:keepNext/>
              <w:keepLines/>
              <w:numPr>
                <w:ilvl w:val="0"/>
                <w:numId w:val="24"/>
              </w:numPr>
              <w:rPr>
                <w:sz w:val="18"/>
                <w:szCs w:val="18"/>
              </w:rPr>
            </w:pPr>
            <w:r w:rsidRPr="00707F7B">
              <w:rPr>
                <w:sz w:val="18"/>
                <w:szCs w:val="18"/>
              </w:rPr>
              <w:t>Visual verification on GUI of DUT</w:t>
            </w:r>
          </w:p>
        </w:tc>
      </w:tr>
      <w:tr w:rsidR="00C32EC2" w14:paraId="438AF7CC" w14:textId="77777777" w:rsidTr="00F23155">
        <w:trPr>
          <w:trHeight w:val="771"/>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6B9BAF54" w14:textId="77777777" w:rsidR="00C32EC2" w:rsidRDefault="00C32EC2" w:rsidP="00F23155">
            <w:pPr>
              <w:keepNext/>
              <w:keepLines/>
            </w:pPr>
            <w: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4EA21988" w14:textId="77777777" w:rsidR="00C32EC2" w:rsidRDefault="00C32EC2" w:rsidP="00F23155">
            <w:pPr>
              <w:keepNext/>
              <w:keepLines/>
              <w:rPr>
                <w:sz w:val="18"/>
                <w:szCs w:val="18"/>
              </w:rPr>
            </w:pPr>
            <w:r>
              <w:rPr>
                <w:sz w:val="18"/>
                <w:szCs w:val="18"/>
              </w:rPr>
              <w:t>Press the PTT button and release it.</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3BBA6587" w14:textId="77777777" w:rsidR="00C32EC2" w:rsidRPr="00707F7B" w:rsidRDefault="00C32EC2" w:rsidP="00F23155">
            <w:pPr>
              <w:keepNext/>
              <w:keepLines/>
              <w:rPr>
                <w:sz w:val="18"/>
                <w:szCs w:val="18"/>
              </w:rPr>
            </w:pPr>
            <w:r w:rsidRPr="00707F7B">
              <w:rPr>
                <w:sz w:val="18"/>
                <w:szCs w:val="18"/>
              </w:rPr>
              <w:t>Waiting for permission to start a group call</w:t>
            </w:r>
          </w:p>
          <w:p w14:paraId="78D5ADD4" w14:textId="77777777" w:rsidR="00C32EC2" w:rsidRPr="00707F7B" w:rsidRDefault="00C32EC2" w:rsidP="00F23155">
            <w:pPr>
              <w:keepNext/>
              <w:keepLines/>
              <w:rPr>
                <w:sz w:val="18"/>
                <w:szCs w:val="18"/>
              </w:rPr>
            </w:pPr>
            <w:r w:rsidRPr="00707F7B">
              <w:rPr>
                <w:sz w:val="18"/>
                <w:szCs w:val="18"/>
              </w:rPr>
              <w:t>Server grants access to a group and the group call starts</w:t>
            </w:r>
          </w:p>
          <w:p w14:paraId="387A8A4A" w14:textId="77777777" w:rsidR="00C32EC2" w:rsidRPr="00707F7B" w:rsidRDefault="00C32EC2" w:rsidP="00F23155">
            <w:pPr>
              <w:keepNext/>
              <w:keepLines/>
              <w:rPr>
                <w:sz w:val="18"/>
                <w:szCs w:val="18"/>
              </w:rPr>
            </w:pPr>
            <w:r w:rsidRPr="00707F7B">
              <w:rPr>
                <w:b/>
                <w:bCs/>
                <w:sz w:val="18"/>
                <w:szCs w:val="18"/>
              </w:rPr>
              <w:t>VERIFICATION METHOD</w:t>
            </w:r>
            <w:r w:rsidRPr="00707F7B">
              <w:rPr>
                <w:sz w:val="18"/>
                <w:szCs w:val="18"/>
              </w:rPr>
              <w:t>:</w:t>
            </w:r>
          </w:p>
          <w:p w14:paraId="5017FE7E" w14:textId="77777777" w:rsidR="00C32EC2" w:rsidRPr="00707F7B" w:rsidRDefault="00C32EC2" w:rsidP="00F23155">
            <w:pPr>
              <w:pStyle w:val="ListParagraph"/>
              <w:keepNext/>
              <w:keepLines/>
              <w:numPr>
                <w:ilvl w:val="0"/>
                <w:numId w:val="24"/>
              </w:numPr>
              <w:rPr>
                <w:sz w:val="18"/>
                <w:szCs w:val="18"/>
              </w:rPr>
            </w:pPr>
            <w:r w:rsidRPr="00707F7B">
              <w:rPr>
                <w:sz w:val="18"/>
                <w:szCs w:val="18"/>
              </w:rPr>
              <w:t>Visual verification on GUI of DUT</w:t>
            </w:r>
          </w:p>
        </w:tc>
      </w:tr>
      <w:tr w:rsidR="00C32EC2" w14:paraId="5451455B"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55126A6" w14:textId="77777777" w:rsidR="00C32EC2" w:rsidRDefault="00C32EC2" w:rsidP="00F23155">
            <w:pPr>
              <w:keepNext/>
              <w:keepLines/>
            </w:pPr>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5448A77" w14:textId="77777777" w:rsidR="00C32EC2" w:rsidRDefault="00C32EC2" w:rsidP="00F23155">
            <w:pPr>
              <w:keepNext/>
              <w:keepLines/>
              <w:rPr>
                <w:sz w:val="18"/>
                <w:szCs w:val="18"/>
              </w:rPr>
            </w:pPr>
            <w:r>
              <w:rPr>
                <w:sz w:val="18"/>
                <w:szCs w:val="18"/>
              </w:rPr>
              <w:t>Check that an audio connection has been established with the PTT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180E11B" w14:textId="77777777" w:rsidR="00C32EC2" w:rsidRPr="00707F7B" w:rsidRDefault="00C32EC2" w:rsidP="00F23155">
            <w:pPr>
              <w:keepNext/>
              <w:keepLines/>
              <w:rPr>
                <w:sz w:val="18"/>
                <w:szCs w:val="18"/>
              </w:rPr>
            </w:pPr>
            <w:r w:rsidRPr="00707F7B">
              <w:rPr>
                <w:sz w:val="18"/>
                <w:szCs w:val="18"/>
              </w:rPr>
              <w:t>The voice connection works to DUT-B and DUT-C</w:t>
            </w:r>
          </w:p>
          <w:p w14:paraId="0848958A" w14:textId="77777777" w:rsidR="00C32EC2" w:rsidRPr="00707F7B" w:rsidRDefault="00C32EC2" w:rsidP="00F23155">
            <w:pPr>
              <w:keepNext/>
              <w:keepLines/>
              <w:rPr>
                <w:sz w:val="18"/>
                <w:szCs w:val="18"/>
              </w:rPr>
            </w:pPr>
            <w:r w:rsidRPr="00707F7B">
              <w:rPr>
                <w:b/>
                <w:bCs/>
                <w:sz w:val="18"/>
                <w:szCs w:val="18"/>
              </w:rPr>
              <w:t>VERIFICATION METHOD</w:t>
            </w:r>
            <w:r w:rsidRPr="00707F7B">
              <w:rPr>
                <w:sz w:val="18"/>
                <w:szCs w:val="18"/>
              </w:rPr>
              <w:t>:</w:t>
            </w:r>
          </w:p>
          <w:p w14:paraId="639D829B" w14:textId="77777777" w:rsidR="00C32EC2" w:rsidRPr="00707F7B" w:rsidRDefault="00C32EC2" w:rsidP="00F23155">
            <w:pPr>
              <w:pStyle w:val="ListParagraph"/>
              <w:keepNext/>
              <w:keepLines/>
              <w:numPr>
                <w:ilvl w:val="0"/>
                <w:numId w:val="24"/>
              </w:numPr>
              <w:rPr>
                <w:sz w:val="18"/>
                <w:szCs w:val="18"/>
              </w:rPr>
            </w:pPr>
            <w:r w:rsidRPr="00707F7B">
              <w:rPr>
                <w:sz w:val="18"/>
                <w:szCs w:val="18"/>
              </w:rPr>
              <w:t>Audio and Visual verification on DUT-B and DUT-C: GUI/Speaker</w:t>
            </w:r>
          </w:p>
          <w:p w14:paraId="2CA86C58" w14:textId="77777777" w:rsidR="00C32EC2" w:rsidRPr="00707F7B" w:rsidRDefault="00C32EC2" w:rsidP="00F23155">
            <w:pPr>
              <w:pStyle w:val="ListParagraph"/>
              <w:keepNext/>
              <w:keepLines/>
              <w:numPr>
                <w:ilvl w:val="0"/>
                <w:numId w:val="24"/>
              </w:numPr>
              <w:rPr>
                <w:sz w:val="18"/>
                <w:szCs w:val="18"/>
              </w:rPr>
            </w:pPr>
            <w:r w:rsidRPr="00707F7B">
              <w:rPr>
                <w:sz w:val="18"/>
                <w:szCs w:val="18"/>
              </w:rPr>
              <w:t>Audio sent by DUT-A should be audible on DUT-B and DUT-C. MC-PTT User ID of DUT-A user should be visible on DUT-B and DUT-C.</w:t>
            </w:r>
          </w:p>
        </w:tc>
      </w:tr>
      <w:tr w:rsidR="00C32EC2" w14:paraId="2547BAED"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CDEA8A6" w14:textId="77777777" w:rsidR="00C32EC2" w:rsidRDefault="00C32EC2" w:rsidP="00F23155">
            <w:pPr>
              <w:keepNext/>
              <w:keepLines/>
            </w:pPr>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4F8B40F" w14:textId="77777777" w:rsidR="00C32EC2" w:rsidRDefault="00C32EC2" w:rsidP="00F23155">
            <w:pPr>
              <w:keepNext/>
              <w:keepLines/>
              <w:rPr>
                <w:sz w:val="18"/>
                <w:szCs w:val="18"/>
              </w:rPr>
            </w:pPr>
            <w:r>
              <w:rPr>
                <w:sz w:val="18"/>
                <w:szCs w:val="18"/>
              </w:rPr>
              <w:t>Press the end-call button.</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4206F6E" w14:textId="77777777" w:rsidR="00C32EC2" w:rsidRPr="00707F7B" w:rsidRDefault="00C32EC2" w:rsidP="00F23155">
            <w:pPr>
              <w:keepNext/>
              <w:keepLines/>
              <w:rPr>
                <w:sz w:val="18"/>
                <w:szCs w:val="18"/>
              </w:rPr>
            </w:pPr>
            <w:r w:rsidRPr="00707F7B">
              <w:rPr>
                <w:sz w:val="18"/>
                <w:szCs w:val="18"/>
              </w:rPr>
              <w:t>The group call ends</w:t>
            </w:r>
          </w:p>
          <w:p w14:paraId="0B5F897C" w14:textId="77777777" w:rsidR="00C32EC2" w:rsidRPr="00707F7B" w:rsidRDefault="00C32EC2" w:rsidP="00F23155">
            <w:pPr>
              <w:rPr>
                <w:sz w:val="18"/>
                <w:szCs w:val="18"/>
              </w:rPr>
            </w:pPr>
            <w:r w:rsidRPr="00707F7B">
              <w:rPr>
                <w:b/>
                <w:bCs/>
                <w:sz w:val="18"/>
                <w:szCs w:val="18"/>
              </w:rPr>
              <w:t>VERIFICATION METHOD</w:t>
            </w:r>
            <w:r w:rsidRPr="00707F7B">
              <w:rPr>
                <w:sz w:val="18"/>
                <w:szCs w:val="18"/>
              </w:rPr>
              <w:t>:</w:t>
            </w:r>
          </w:p>
          <w:p w14:paraId="6B2A0833" w14:textId="77777777" w:rsidR="00C32EC2" w:rsidRPr="00707F7B" w:rsidRDefault="00C32EC2" w:rsidP="00F23155">
            <w:pPr>
              <w:pStyle w:val="ListParagraph"/>
              <w:numPr>
                <w:ilvl w:val="0"/>
                <w:numId w:val="24"/>
              </w:numPr>
              <w:rPr>
                <w:sz w:val="18"/>
                <w:szCs w:val="18"/>
              </w:rPr>
            </w:pPr>
            <w:r w:rsidRPr="00707F7B">
              <w:rPr>
                <w:sz w:val="18"/>
                <w:szCs w:val="18"/>
              </w:rPr>
              <w:t>Audio and visual verification on DUT-B and DUT-C.</w:t>
            </w:r>
          </w:p>
          <w:p w14:paraId="46898889" w14:textId="77777777" w:rsidR="00C32EC2" w:rsidRPr="00707F7B" w:rsidRDefault="00C32EC2" w:rsidP="00F23155">
            <w:pPr>
              <w:pStyle w:val="ListParagraph"/>
              <w:keepNext/>
              <w:keepLines/>
              <w:numPr>
                <w:ilvl w:val="0"/>
                <w:numId w:val="24"/>
              </w:numPr>
              <w:rPr>
                <w:sz w:val="18"/>
                <w:szCs w:val="18"/>
              </w:rPr>
            </w:pPr>
            <w:r w:rsidRPr="00707F7B">
              <w:rPr>
                <w:sz w:val="18"/>
                <w:szCs w:val="18"/>
              </w:rPr>
              <w:t>Audio should not be audible anymore on DUT-B and DUT-C. Active talkburst indication should be cleared on DUT-B and DUT-C.</w:t>
            </w:r>
          </w:p>
        </w:tc>
      </w:tr>
    </w:tbl>
    <w:p w14:paraId="4BDAD0B1" w14:textId="77777777" w:rsidR="00C32EC2" w:rsidRDefault="00C32EC2" w:rsidP="00C32EC2">
      <w:pPr>
        <w:keepNext/>
        <w:keepLines/>
        <w:rPr>
          <w:b/>
        </w:rPr>
      </w:pPr>
      <w:r>
        <w:rPr>
          <w:b/>
        </w:rPr>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75CD5A34" w14:textId="77777777" w:rsidTr="00F23155">
        <w:tc>
          <w:tcPr>
            <w:tcW w:w="532" w:type="dxa"/>
            <w:tcBorders>
              <w:bottom w:val="single" w:sz="4" w:space="0" w:color="BFBFBF"/>
            </w:tcBorders>
            <w:shd w:val="clear" w:color="auto" w:fill="F2F2F2"/>
            <w:tcMar>
              <w:left w:w="27" w:type="dxa"/>
            </w:tcMar>
          </w:tcPr>
          <w:p w14:paraId="2484F1CA" w14:textId="77777777" w:rsidR="00C32EC2" w:rsidRDefault="00C32EC2" w:rsidP="00F23155">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1B3CA3E8" w14:textId="77777777" w:rsidR="00C32EC2" w:rsidRDefault="00C32EC2" w:rsidP="00F23155">
            <w:pPr>
              <w:keepNext/>
              <w:keepLines/>
              <w:tabs>
                <w:tab w:val="left" w:pos="851"/>
              </w:tabs>
              <w:rPr>
                <w:b/>
                <w:sz w:val="18"/>
                <w:szCs w:val="18"/>
              </w:rPr>
            </w:pPr>
            <w:r>
              <w:rPr>
                <w:b/>
                <w:sz w:val="18"/>
                <w:szCs w:val="18"/>
              </w:rPr>
              <w:t>Direction</w:t>
            </w:r>
            <w:r>
              <w:rPr>
                <w:b/>
                <w:sz w:val="18"/>
                <w:szCs w:val="18"/>
              </w:rPr>
              <w:br/>
              <w:t>DUT - NW</w:t>
            </w:r>
          </w:p>
        </w:tc>
        <w:tc>
          <w:tcPr>
            <w:tcW w:w="4898" w:type="dxa"/>
            <w:shd w:val="clear" w:color="auto" w:fill="F2F2F2"/>
            <w:tcMar>
              <w:left w:w="27" w:type="dxa"/>
            </w:tcMar>
          </w:tcPr>
          <w:p w14:paraId="0068C6BD" w14:textId="77777777" w:rsidR="00C32EC2" w:rsidRDefault="00C32EC2" w:rsidP="00F23155">
            <w:pPr>
              <w:keepNext/>
              <w:keepLines/>
              <w:tabs>
                <w:tab w:val="left" w:pos="851"/>
              </w:tabs>
              <w:rPr>
                <w:b/>
                <w:sz w:val="18"/>
                <w:szCs w:val="18"/>
              </w:rPr>
            </w:pPr>
            <w:r>
              <w:rPr>
                <w:b/>
                <w:sz w:val="18"/>
                <w:szCs w:val="18"/>
              </w:rPr>
              <w:t>Message</w:t>
            </w:r>
          </w:p>
        </w:tc>
        <w:tc>
          <w:tcPr>
            <w:tcW w:w="2510" w:type="dxa"/>
            <w:shd w:val="clear" w:color="auto" w:fill="F2F2F2"/>
            <w:tcMar>
              <w:left w:w="27" w:type="dxa"/>
            </w:tcMar>
          </w:tcPr>
          <w:p w14:paraId="4E9CF0C3" w14:textId="77777777" w:rsidR="00C32EC2" w:rsidRDefault="00C32EC2" w:rsidP="00F23155">
            <w:pPr>
              <w:keepNext/>
              <w:keepLines/>
              <w:tabs>
                <w:tab w:val="left" w:pos="851"/>
              </w:tabs>
              <w:rPr>
                <w:b/>
                <w:sz w:val="18"/>
                <w:szCs w:val="18"/>
              </w:rPr>
            </w:pPr>
            <w:r>
              <w:rPr>
                <w:b/>
                <w:sz w:val="18"/>
                <w:szCs w:val="18"/>
              </w:rPr>
              <w:t>Comments</w:t>
            </w:r>
          </w:p>
        </w:tc>
      </w:tr>
      <w:tr w:rsidR="00C32EC2" w14:paraId="48902654" w14:textId="77777777" w:rsidTr="00F23155">
        <w:tc>
          <w:tcPr>
            <w:tcW w:w="8931" w:type="dxa"/>
            <w:gridSpan w:val="4"/>
            <w:tcBorders>
              <w:bottom w:val="single" w:sz="4" w:space="0" w:color="BFBFBF"/>
            </w:tcBorders>
            <w:shd w:val="clear" w:color="auto" w:fill="F2F2F2"/>
            <w:tcMar>
              <w:left w:w="27" w:type="dxa"/>
            </w:tcMar>
          </w:tcPr>
          <w:p w14:paraId="620A84A9" w14:textId="77777777" w:rsidR="00C32EC2" w:rsidRDefault="00C32EC2" w:rsidP="00F23155">
            <w:pPr>
              <w:keepNext/>
              <w:keepLines/>
              <w:tabs>
                <w:tab w:val="left" w:pos="851"/>
              </w:tabs>
              <w:jc w:val="center"/>
              <w:rPr>
                <w:sz w:val="18"/>
                <w:szCs w:val="18"/>
              </w:rPr>
            </w:pPr>
            <w:r>
              <w:rPr>
                <w:sz w:val="18"/>
                <w:szCs w:val="18"/>
              </w:rPr>
              <w:t>Normal Group Call</w:t>
            </w:r>
          </w:p>
        </w:tc>
      </w:tr>
      <w:tr w:rsidR="00C32EC2" w14:paraId="71248F43" w14:textId="77777777" w:rsidTr="00F23155">
        <w:tc>
          <w:tcPr>
            <w:tcW w:w="532" w:type="dxa"/>
            <w:shd w:val="clear" w:color="auto" w:fill="F2F2F2"/>
            <w:tcMar>
              <w:left w:w="27" w:type="dxa"/>
            </w:tcMar>
            <w:vAlign w:val="center"/>
          </w:tcPr>
          <w:p w14:paraId="5D1B43AC" w14:textId="77777777" w:rsidR="00C32EC2" w:rsidRDefault="00C32EC2" w:rsidP="00F23155">
            <w:r>
              <w:t>1</w:t>
            </w:r>
          </w:p>
        </w:tc>
        <w:tc>
          <w:tcPr>
            <w:tcW w:w="991" w:type="dxa"/>
            <w:shd w:val="clear" w:color="auto" w:fill="auto"/>
            <w:tcMar>
              <w:left w:w="27" w:type="dxa"/>
            </w:tcMar>
          </w:tcPr>
          <w:p w14:paraId="7A00118C"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6FAE0F8F" w14:textId="77777777" w:rsidR="00C32EC2" w:rsidRDefault="00C32EC2" w:rsidP="00F23155">
            <w:pPr>
              <w:tabs>
                <w:tab w:val="left" w:pos="851"/>
              </w:tabs>
              <w:rPr>
                <w:sz w:val="18"/>
                <w:szCs w:val="18"/>
              </w:rPr>
            </w:pPr>
            <w:r>
              <w:rPr>
                <w:sz w:val="18"/>
                <w:szCs w:val="18"/>
              </w:rPr>
              <w:t>DUT-A send group INVITE to the server</w:t>
            </w:r>
          </w:p>
        </w:tc>
        <w:tc>
          <w:tcPr>
            <w:tcW w:w="2510" w:type="dxa"/>
            <w:shd w:val="clear" w:color="auto" w:fill="auto"/>
            <w:tcMar>
              <w:left w:w="27" w:type="dxa"/>
            </w:tcMar>
            <w:vAlign w:val="center"/>
          </w:tcPr>
          <w:p w14:paraId="0397C9C7" w14:textId="77777777" w:rsidR="00C32EC2" w:rsidRDefault="00C32EC2" w:rsidP="00F23155">
            <w:pPr>
              <w:tabs>
                <w:tab w:val="left" w:pos="851"/>
              </w:tabs>
              <w:rPr>
                <w:sz w:val="18"/>
                <w:szCs w:val="18"/>
              </w:rPr>
            </w:pPr>
          </w:p>
        </w:tc>
      </w:tr>
      <w:tr w:rsidR="00C32EC2" w14:paraId="478F6840" w14:textId="77777777" w:rsidTr="00F23155">
        <w:tc>
          <w:tcPr>
            <w:tcW w:w="532" w:type="dxa"/>
            <w:shd w:val="clear" w:color="auto" w:fill="F2F2F2"/>
            <w:tcMar>
              <w:left w:w="27" w:type="dxa"/>
            </w:tcMar>
            <w:vAlign w:val="center"/>
          </w:tcPr>
          <w:p w14:paraId="2298F17B" w14:textId="77777777" w:rsidR="00C32EC2" w:rsidRDefault="00C32EC2" w:rsidP="00F23155">
            <w:r>
              <w:t>2</w:t>
            </w:r>
          </w:p>
        </w:tc>
        <w:tc>
          <w:tcPr>
            <w:tcW w:w="991" w:type="dxa"/>
            <w:shd w:val="clear" w:color="auto" w:fill="auto"/>
            <w:tcMar>
              <w:left w:w="27" w:type="dxa"/>
            </w:tcMar>
          </w:tcPr>
          <w:p w14:paraId="6074C423" w14:textId="77777777" w:rsidR="00C32EC2" w:rsidRDefault="00C32EC2" w:rsidP="00F23155">
            <w:pPr>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7A95655A" w14:textId="77777777" w:rsidR="00C32EC2" w:rsidRDefault="00C32EC2" w:rsidP="00F23155">
            <w:pPr>
              <w:tabs>
                <w:tab w:val="left" w:pos="851"/>
              </w:tabs>
              <w:rPr>
                <w:sz w:val="18"/>
                <w:szCs w:val="18"/>
              </w:rPr>
            </w:pPr>
            <w:r>
              <w:rPr>
                <w:sz w:val="18"/>
                <w:szCs w:val="18"/>
              </w:rPr>
              <w:t>The server send INVITE to DUT-B and DUT-C</w:t>
            </w:r>
          </w:p>
        </w:tc>
        <w:tc>
          <w:tcPr>
            <w:tcW w:w="2510" w:type="dxa"/>
            <w:shd w:val="clear" w:color="auto" w:fill="auto"/>
            <w:tcMar>
              <w:left w:w="27" w:type="dxa"/>
            </w:tcMar>
            <w:vAlign w:val="center"/>
          </w:tcPr>
          <w:p w14:paraId="505E2A73" w14:textId="77777777" w:rsidR="00C32EC2" w:rsidRDefault="00C32EC2" w:rsidP="00F23155">
            <w:pPr>
              <w:tabs>
                <w:tab w:val="left" w:pos="851"/>
              </w:tabs>
              <w:rPr>
                <w:sz w:val="18"/>
                <w:szCs w:val="18"/>
              </w:rPr>
            </w:pPr>
          </w:p>
        </w:tc>
      </w:tr>
      <w:tr w:rsidR="00C32EC2" w14:paraId="557FDF40" w14:textId="77777777" w:rsidTr="00F23155">
        <w:tc>
          <w:tcPr>
            <w:tcW w:w="532" w:type="dxa"/>
            <w:shd w:val="clear" w:color="auto" w:fill="F2F2F2"/>
            <w:tcMar>
              <w:left w:w="27" w:type="dxa"/>
            </w:tcMar>
            <w:vAlign w:val="center"/>
          </w:tcPr>
          <w:p w14:paraId="639F3D5C" w14:textId="77777777" w:rsidR="00C32EC2" w:rsidRDefault="00C32EC2" w:rsidP="00F23155">
            <w:r>
              <w:t>3</w:t>
            </w:r>
          </w:p>
        </w:tc>
        <w:tc>
          <w:tcPr>
            <w:tcW w:w="991" w:type="dxa"/>
            <w:shd w:val="clear" w:color="auto" w:fill="auto"/>
            <w:tcMar>
              <w:left w:w="27" w:type="dxa"/>
            </w:tcMar>
          </w:tcPr>
          <w:p w14:paraId="6F01D1A7"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33D4EEB4" w14:textId="77777777" w:rsidR="00C32EC2" w:rsidRDefault="00C32EC2" w:rsidP="00F23155">
            <w:pPr>
              <w:tabs>
                <w:tab w:val="left" w:pos="851"/>
              </w:tabs>
              <w:rPr>
                <w:sz w:val="18"/>
                <w:szCs w:val="18"/>
              </w:rPr>
            </w:pPr>
            <w:r>
              <w:rPr>
                <w:sz w:val="18"/>
                <w:szCs w:val="18"/>
              </w:rPr>
              <w:t>DUT-B send ringing and OK to the server</w:t>
            </w:r>
          </w:p>
        </w:tc>
        <w:tc>
          <w:tcPr>
            <w:tcW w:w="2510" w:type="dxa"/>
            <w:shd w:val="clear" w:color="auto" w:fill="auto"/>
            <w:tcMar>
              <w:left w:w="27" w:type="dxa"/>
            </w:tcMar>
            <w:vAlign w:val="center"/>
          </w:tcPr>
          <w:p w14:paraId="0AD62CC3" w14:textId="77777777" w:rsidR="00C32EC2" w:rsidRDefault="00C32EC2" w:rsidP="00F23155">
            <w:pPr>
              <w:tabs>
                <w:tab w:val="left" w:pos="851"/>
              </w:tabs>
              <w:rPr>
                <w:sz w:val="18"/>
                <w:szCs w:val="18"/>
              </w:rPr>
            </w:pPr>
          </w:p>
        </w:tc>
      </w:tr>
      <w:tr w:rsidR="00C32EC2" w14:paraId="3319E451" w14:textId="77777777" w:rsidTr="00F23155">
        <w:tc>
          <w:tcPr>
            <w:tcW w:w="532" w:type="dxa"/>
            <w:shd w:val="clear" w:color="auto" w:fill="F2F2F2"/>
            <w:tcMar>
              <w:left w:w="27" w:type="dxa"/>
            </w:tcMar>
            <w:vAlign w:val="center"/>
          </w:tcPr>
          <w:p w14:paraId="25A46CBF" w14:textId="77777777" w:rsidR="00C32EC2" w:rsidRDefault="00C32EC2" w:rsidP="00F23155">
            <w:r>
              <w:t>4</w:t>
            </w:r>
          </w:p>
        </w:tc>
        <w:tc>
          <w:tcPr>
            <w:tcW w:w="991" w:type="dxa"/>
            <w:shd w:val="clear" w:color="auto" w:fill="auto"/>
            <w:tcMar>
              <w:left w:w="27" w:type="dxa"/>
            </w:tcMar>
          </w:tcPr>
          <w:p w14:paraId="2FECB4B4"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26DD24A6" w14:textId="77777777" w:rsidR="00C32EC2" w:rsidRDefault="00C32EC2" w:rsidP="00F23155">
            <w:pPr>
              <w:tabs>
                <w:tab w:val="left" w:pos="851"/>
              </w:tabs>
              <w:rPr>
                <w:sz w:val="18"/>
                <w:szCs w:val="18"/>
              </w:rPr>
            </w:pPr>
            <w:r>
              <w:rPr>
                <w:sz w:val="18"/>
                <w:szCs w:val="18"/>
              </w:rPr>
              <w:t>DUT-C send ringing and OK to the server</w:t>
            </w:r>
          </w:p>
        </w:tc>
        <w:tc>
          <w:tcPr>
            <w:tcW w:w="2510" w:type="dxa"/>
            <w:shd w:val="clear" w:color="auto" w:fill="auto"/>
            <w:tcMar>
              <w:left w:w="27" w:type="dxa"/>
            </w:tcMar>
            <w:vAlign w:val="center"/>
          </w:tcPr>
          <w:p w14:paraId="0CD3C42F" w14:textId="77777777" w:rsidR="00C32EC2" w:rsidRDefault="00C32EC2" w:rsidP="00F23155">
            <w:pPr>
              <w:tabs>
                <w:tab w:val="left" w:pos="851"/>
              </w:tabs>
              <w:rPr>
                <w:sz w:val="18"/>
                <w:szCs w:val="18"/>
              </w:rPr>
            </w:pPr>
          </w:p>
        </w:tc>
      </w:tr>
      <w:tr w:rsidR="00C32EC2" w14:paraId="2777250F" w14:textId="77777777" w:rsidTr="00F23155">
        <w:tc>
          <w:tcPr>
            <w:tcW w:w="532" w:type="dxa"/>
            <w:shd w:val="clear" w:color="auto" w:fill="F2F2F2"/>
            <w:tcMar>
              <w:left w:w="27" w:type="dxa"/>
            </w:tcMar>
            <w:vAlign w:val="center"/>
          </w:tcPr>
          <w:p w14:paraId="0358B578" w14:textId="77777777" w:rsidR="00C32EC2" w:rsidRDefault="00C32EC2" w:rsidP="00F23155">
            <w:r>
              <w:t>5</w:t>
            </w:r>
          </w:p>
        </w:tc>
        <w:tc>
          <w:tcPr>
            <w:tcW w:w="991" w:type="dxa"/>
            <w:shd w:val="clear" w:color="auto" w:fill="auto"/>
            <w:tcMar>
              <w:left w:w="27" w:type="dxa"/>
            </w:tcMar>
          </w:tcPr>
          <w:p w14:paraId="7D367F5A" w14:textId="77777777" w:rsidR="00C32EC2" w:rsidRDefault="00C32EC2" w:rsidP="00F23155">
            <w:pPr>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2EC099D4" w14:textId="77777777" w:rsidR="00C32EC2" w:rsidRDefault="00C32EC2" w:rsidP="00F23155">
            <w:pPr>
              <w:tabs>
                <w:tab w:val="left" w:pos="851"/>
              </w:tabs>
              <w:rPr>
                <w:sz w:val="18"/>
                <w:szCs w:val="18"/>
              </w:rPr>
            </w:pPr>
            <w:r>
              <w:rPr>
                <w:sz w:val="18"/>
                <w:szCs w:val="18"/>
              </w:rPr>
              <w:t>The server send OK to DUT-A</w:t>
            </w:r>
          </w:p>
        </w:tc>
        <w:tc>
          <w:tcPr>
            <w:tcW w:w="2510" w:type="dxa"/>
            <w:shd w:val="clear" w:color="auto" w:fill="auto"/>
            <w:tcMar>
              <w:left w:w="27" w:type="dxa"/>
            </w:tcMar>
            <w:vAlign w:val="center"/>
          </w:tcPr>
          <w:p w14:paraId="2DDA36DA" w14:textId="77777777" w:rsidR="00C32EC2" w:rsidRDefault="00C32EC2" w:rsidP="00F23155">
            <w:pPr>
              <w:tabs>
                <w:tab w:val="left" w:pos="851"/>
              </w:tabs>
              <w:rPr>
                <w:sz w:val="18"/>
                <w:szCs w:val="18"/>
              </w:rPr>
            </w:pPr>
          </w:p>
        </w:tc>
      </w:tr>
      <w:tr w:rsidR="00C32EC2" w14:paraId="20490ED0" w14:textId="77777777" w:rsidTr="00F23155">
        <w:tc>
          <w:tcPr>
            <w:tcW w:w="532" w:type="dxa"/>
            <w:shd w:val="clear" w:color="auto" w:fill="F2F2F2"/>
            <w:tcMar>
              <w:left w:w="27" w:type="dxa"/>
            </w:tcMar>
            <w:vAlign w:val="center"/>
          </w:tcPr>
          <w:p w14:paraId="20D57E74" w14:textId="77777777" w:rsidR="00C32EC2" w:rsidRDefault="00C32EC2" w:rsidP="00F23155">
            <w:r>
              <w:t>6</w:t>
            </w:r>
          </w:p>
        </w:tc>
        <w:tc>
          <w:tcPr>
            <w:tcW w:w="991" w:type="dxa"/>
            <w:shd w:val="clear" w:color="auto" w:fill="auto"/>
            <w:tcMar>
              <w:left w:w="27" w:type="dxa"/>
            </w:tcMar>
          </w:tcPr>
          <w:p w14:paraId="3960DEFD"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vAlign w:val="center"/>
          </w:tcPr>
          <w:p w14:paraId="54576840" w14:textId="77777777" w:rsidR="00C32EC2" w:rsidRDefault="00C32EC2" w:rsidP="00F23155">
            <w:pPr>
              <w:tabs>
                <w:tab w:val="left" w:pos="851"/>
              </w:tabs>
              <w:rPr>
                <w:sz w:val="18"/>
                <w:szCs w:val="18"/>
              </w:rPr>
            </w:pPr>
            <w:r>
              <w:rPr>
                <w:sz w:val="18"/>
                <w:szCs w:val="18"/>
              </w:rPr>
              <w:t>A send audio to the server</w:t>
            </w:r>
          </w:p>
        </w:tc>
        <w:tc>
          <w:tcPr>
            <w:tcW w:w="2510" w:type="dxa"/>
            <w:shd w:val="clear" w:color="auto" w:fill="auto"/>
            <w:tcMar>
              <w:left w:w="27" w:type="dxa"/>
            </w:tcMar>
            <w:vAlign w:val="center"/>
          </w:tcPr>
          <w:p w14:paraId="38473F02" w14:textId="77777777" w:rsidR="00C32EC2" w:rsidRDefault="00C32EC2" w:rsidP="00F23155">
            <w:pPr>
              <w:tabs>
                <w:tab w:val="left" w:pos="851"/>
              </w:tabs>
              <w:rPr>
                <w:sz w:val="18"/>
                <w:szCs w:val="18"/>
              </w:rPr>
            </w:pPr>
          </w:p>
        </w:tc>
      </w:tr>
      <w:tr w:rsidR="00C32EC2" w14:paraId="018497B3" w14:textId="77777777" w:rsidTr="00F23155">
        <w:tc>
          <w:tcPr>
            <w:tcW w:w="532" w:type="dxa"/>
            <w:shd w:val="clear" w:color="auto" w:fill="F2F2F2"/>
            <w:tcMar>
              <w:left w:w="27" w:type="dxa"/>
            </w:tcMar>
            <w:vAlign w:val="center"/>
          </w:tcPr>
          <w:p w14:paraId="2DCA084C" w14:textId="77777777" w:rsidR="00C32EC2" w:rsidRDefault="00C32EC2" w:rsidP="00F23155">
            <w:r>
              <w:t>7</w:t>
            </w:r>
          </w:p>
        </w:tc>
        <w:tc>
          <w:tcPr>
            <w:tcW w:w="991" w:type="dxa"/>
            <w:shd w:val="clear" w:color="auto" w:fill="auto"/>
            <w:tcMar>
              <w:left w:w="27" w:type="dxa"/>
            </w:tcMar>
          </w:tcPr>
          <w:p w14:paraId="3AAD1112" w14:textId="77777777" w:rsidR="00C32EC2" w:rsidRDefault="00C32EC2" w:rsidP="00F23155">
            <w:pPr>
              <w:tabs>
                <w:tab w:val="left" w:pos="851"/>
              </w:tabs>
              <w:jc w:val="center"/>
              <w:rPr>
                <w:sz w:val="18"/>
                <w:szCs w:val="18"/>
              </w:rPr>
            </w:pPr>
            <w:r>
              <w:rPr>
                <w:sz w:val="18"/>
                <w:szCs w:val="18"/>
              </w:rPr>
              <w:t>&lt;--</w:t>
            </w:r>
          </w:p>
        </w:tc>
        <w:tc>
          <w:tcPr>
            <w:tcW w:w="4898" w:type="dxa"/>
            <w:shd w:val="clear" w:color="auto" w:fill="auto"/>
            <w:tcMar>
              <w:left w:w="27" w:type="dxa"/>
            </w:tcMar>
            <w:vAlign w:val="center"/>
          </w:tcPr>
          <w:p w14:paraId="1C74A1A1" w14:textId="77777777" w:rsidR="00C32EC2" w:rsidRDefault="00C32EC2" w:rsidP="00F23155">
            <w:pPr>
              <w:tabs>
                <w:tab w:val="left" w:pos="851"/>
              </w:tabs>
              <w:rPr>
                <w:sz w:val="18"/>
                <w:szCs w:val="18"/>
              </w:rPr>
            </w:pPr>
            <w:r>
              <w:rPr>
                <w:sz w:val="18"/>
                <w:szCs w:val="18"/>
              </w:rPr>
              <w:t>The server send audio to DUT-B and DUT-C</w:t>
            </w:r>
          </w:p>
        </w:tc>
        <w:tc>
          <w:tcPr>
            <w:tcW w:w="2510" w:type="dxa"/>
            <w:shd w:val="clear" w:color="auto" w:fill="auto"/>
            <w:tcMar>
              <w:left w:w="27" w:type="dxa"/>
            </w:tcMar>
            <w:vAlign w:val="center"/>
          </w:tcPr>
          <w:p w14:paraId="416958E8" w14:textId="77777777" w:rsidR="00C32EC2" w:rsidRDefault="00C32EC2" w:rsidP="00F23155">
            <w:pPr>
              <w:tabs>
                <w:tab w:val="left" w:pos="851"/>
              </w:tabs>
              <w:rPr>
                <w:sz w:val="18"/>
                <w:szCs w:val="18"/>
              </w:rPr>
            </w:pPr>
          </w:p>
        </w:tc>
      </w:tr>
      <w:tr w:rsidR="00C32EC2" w14:paraId="11AAFDEC" w14:textId="77777777" w:rsidTr="00F23155">
        <w:tc>
          <w:tcPr>
            <w:tcW w:w="8931" w:type="dxa"/>
            <w:gridSpan w:val="4"/>
            <w:shd w:val="clear" w:color="auto" w:fill="F2F2F2"/>
            <w:tcMar>
              <w:left w:w="27" w:type="dxa"/>
            </w:tcMar>
            <w:vAlign w:val="center"/>
          </w:tcPr>
          <w:p w14:paraId="56BC5237" w14:textId="77777777" w:rsidR="00C32EC2" w:rsidRDefault="00C32EC2" w:rsidP="00F23155">
            <w:pPr>
              <w:keepNext/>
              <w:keepLines/>
              <w:tabs>
                <w:tab w:val="left" w:pos="851"/>
              </w:tabs>
              <w:jc w:val="center"/>
              <w:rPr>
                <w:sz w:val="18"/>
                <w:szCs w:val="18"/>
              </w:rPr>
            </w:pPr>
            <w:r>
              <w:rPr>
                <w:sz w:val="18"/>
                <w:szCs w:val="18"/>
              </w:rPr>
              <w:t>Termination of Normal Group Call</w:t>
            </w:r>
          </w:p>
        </w:tc>
      </w:tr>
      <w:tr w:rsidR="00C32EC2" w14:paraId="090DF5CB" w14:textId="77777777" w:rsidTr="00F23155">
        <w:tc>
          <w:tcPr>
            <w:tcW w:w="532" w:type="dxa"/>
            <w:shd w:val="clear" w:color="auto" w:fill="F2F2F2"/>
            <w:tcMar>
              <w:left w:w="27" w:type="dxa"/>
            </w:tcMar>
            <w:vAlign w:val="center"/>
          </w:tcPr>
          <w:p w14:paraId="67DC01ED" w14:textId="77777777" w:rsidR="00C32EC2" w:rsidRDefault="00C32EC2" w:rsidP="00F23155">
            <w:r>
              <w:t>8</w:t>
            </w:r>
          </w:p>
        </w:tc>
        <w:tc>
          <w:tcPr>
            <w:tcW w:w="991" w:type="dxa"/>
            <w:shd w:val="clear" w:color="auto" w:fill="auto"/>
            <w:tcMar>
              <w:left w:w="27" w:type="dxa"/>
            </w:tcMar>
          </w:tcPr>
          <w:p w14:paraId="7E42CDF7"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tcPr>
          <w:p w14:paraId="63E47A02" w14:textId="77777777" w:rsidR="00C32EC2" w:rsidRDefault="00C32EC2" w:rsidP="00F23155">
            <w:pPr>
              <w:tabs>
                <w:tab w:val="left" w:pos="851"/>
              </w:tabs>
              <w:rPr>
                <w:sz w:val="18"/>
                <w:szCs w:val="18"/>
              </w:rPr>
            </w:pPr>
            <w:r>
              <w:rPr>
                <w:sz w:val="18"/>
                <w:szCs w:val="18"/>
              </w:rPr>
              <w:t>DUT-A send BYE to server</w:t>
            </w:r>
          </w:p>
        </w:tc>
        <w:tc>
          <w:tcPr>
            <w:tcW w:w="2510" w:type="dxa"/>
            <w:shd w:val="clear" w:color="auto" w:fill="auto"/>
            <w:tcMar>
              <w:left w:w="27" w:type="dxa"/>
            </w:tcMar>
          </w:tcPr>
          <w:p w14:paraId="4F29938A" w14:textId="77777777" w:rsidR="00C32EC2" w:rsidRDefault="00C32EC2" w:rsidP="00F23155">
            <w:pPr>
              <w:tabs>
                <w:tab w:val="left" w:pos="851"/>
              </w:tabs>
              <w:rPr>
                <w:sz w:val="18"/>
                <w:szCs w:val="18"/>
              </w:rPr>
            </w:pPr>
          </w:p>
        </w:tc>
      </w:tr>
      <w:tr w:rsidR="00C32EC2" w14:paraId="5D58D602" w14:textId="77777777" w:rsidTr="00F23155">
        <w:tc>
          <w:tcPr>
            <w:tcW w:w="532" w:type="dxa"/>
            <w:shd w:val="clear" w:color="auto" w:fill="F2F2F2"/>
            <w:tcMar>
              <w:left w:w="27" w:type="dxa"/>
            </w:tcMar>
            <w:vAlign w:val="center"/>
          </w:tcPr>
          <w:p w14:paraId="779B2C5B" w14:textId="77777777" w:rsidR="00C32EC2" w:rsidRDefault="00C32EC2" w:rsidP="00F23155">
            <w:r>
              <w:t>9</w:t>
            </w:r>
          </w:p>
        </w:tc>
        <w:tc>
          <w:tcPr>
            <w:tcW w:w="991" w:type="dxa"/>
            <w:shd w:val="clear" w:color="auto" w:fill="auto"/>
            <w:tcMar>
              <w:left w:w="27" w:type="dxa"/>
            </w:tcMar>
          </w:tcPr>
          <w:p w14:paraId="1701A76E" w14:textId="77777777" w:rsidR="00C32EC2" w:rsidRDefault="00C32EC2" w:rsidP="00F23155">
            <w:pPr>
              <w:tabs>
                <w:tab w:val="left" w:pos="851"/>
              </w:tabs>
              <w:jc w:val="center"/>
              <w:rPr>
                <w:sz w:val="18"/>
                <w:szCs w:val="18"/>
              </w:rPr>
            </w:pPr>
            <w:r>
              <w:rPr>
                <w:sz w:val="18"/>
                <w:szCs w:val="18"/>
              </w:rPr>
              <w:t>&lt;--</w:t>
            </w:r>
          </w:p>
        </w:tc>
        <w:tc>
          <w:tcPr>
            <w:tcW w:w="4898" w:type="dxa"/>
            <w:shd w:val="clear" w:color="auto" w:fill="auto"/>
            <w:tcMar>
              <w:left w:w="27" w:type="dxa"/>
            </w:tcMar>
          </w:tcPr>
          <w:p w14:paraId="3580F0EB" w14:textId="77777777" w:rsidR="00C32EC2" w:rsidRDefault="00C32EC2" w:rsidP="00F23155">
            <w:pPr>
              <w:tabs>
                <w:tab w:val="left" w:pos="851"/>
              </w:tabs>
              <w:rPr>
                <w:sz w:val="18"/>
                <w:szCs w:val="18"/>
              </w:rPr>
            </w:pPr>
            <w:r>
              <w:rPr>
                <w:sz w:val="18"/>
                <w:szCs w:val="18"/>
              </w:rPr>
              <w:t xml:space="preserve">Server send OK to DUT-A </w:t>
            </w:r>
          </w:p>
        </w:tc>
        <w:tc>
          <w:tcPr>
            <w:tcW w:w="2510" w:type="dxa"/>
            <w:shd w:val="clear" w:color="auto" w:fill="auto"/>
            <w:tcMar>
              <w:left w:w="27" w:type="dxa"/>
            </w:tcMar>
          </w:tcPr>
          <w:p w14:paraId="2EA72590" w14:textId="77777777" w:rsidR="00C32EC2" w:rsidRDefault="00C32EC2" w:rsidP="00F23155">
            <w:pPr>
              <w:tabs>
                <w:tab w:val="left" w:pos="851"/>
              </w:tabs>
              <w:rPr>
                <w:sz w:val="18"/>
                <w:szCs w:val="18"/>
              </w:rPr>
            </w:pPr>
          </w:p>
        </w:tc>
      </w:tr>
      <w:tr w:rsidR="00C32EC2" w14:paraId="1F4F0D45" w14:textId="77777777" w:rsidTr="00F23155">
        <w:tc>
          <w:tcPr>
            <w:tcW w:w="532" w:type="dxa"/>
            <w:shd w:val="clear" w:color="auto" w:fill="F2F2F2"/>
            <w:tcMar>
              <w:left w:w="27" w:type="dxa"/>
            </w:tcMar>
            <w:vAlign w:val="center"/>
          </w:tcPr>
          <w:p w14:paraId="3416FC9E" w14:textId="77777777" w:rsidR="00C32EC2" w:rsidRDefault="00C32EC2" w:rsidP="00F23155">
            <w:r>
              <w:t>10</w:t>
            </w:r>
          </w:p>
        </w:tc>
        <w:tc>
          <w:tcPr>
            <w:tcW w:w="991" w:type="dxa"/>
            <w:shd w:val="clear" w:color="auto" w:fill="auto"/>
            <w:tcMar>
              <w:left w:w="27" w:type="dxa"/>
            </w:tcMar>
          </w:tcPr>
          <w:p w14:paraId="70E616D5" w14:textId="77777777" w:rsidR="00C32EC2" w:rsidRDefault="00C32EC2" w:rsidP="00F23155">
            <w:pPr>
              <w:tabs>
                <w:tab w:val="left" w:pos="851"/>
              </w:tabs>
              <w:jc w:val="center"/>
              <w:rPr>
                <w:sz w:val="18"/>
                <w:szCs w:val="18"/>
              </w:rPr>
            </w:pPr>
            <w:r>
              <w:rPr>
                <w:sz w:val="18"/>
                <w:szCs w:val="18"/>
              </w:rPr>
              <w:t>&lt;--</w:t>
            </w:r>
          </w:p>
        </w:tc>
        <w:tc>
          <w:tcPr>
            <w:tcW w:w="4898" w:type="dxa"/>
            <w:shd w:val="clear" w:color="auto" w:fill="auto"/>
            <w:tcMar>
              <w:left w:w="27" w:type="dxa"/>
            </w:tcMar>
          </w:tcPr>
          <w:p w14:paraId="4606D6A0" w14:textId="77777777" w:rsidR="00C32EC2" w:rsidRDefault="00C32EC2" w:rsidP="00F23155">
            <w:pPr>
              <w:tabs>
                <w:tab w:val="left" w:pos="851"/>
              </w:tabs>
              <w:rPr>
                <w:sz w:val="18"/>
                <w:szCs w:val="18"/>
              </w:rPr>
            </w:pPr>
            <w:r>
              <w:rPr>
                <w:sz w:val="18"/>
                <w:szCs w:val="18"/>
              </w:rPr>
              <w:t>Server send Disconnect to DUT-B and DUT-C</w:t>
            </w:r>
          </w:p>
        </w:tc>
        <w:tc>
          <w:tcPr>
            <w:tcW w:w="2510" w:type="dxa"/>
            <w:shd w:val="clear" w:color="auto" w:fill="auto"/>
            <w:tcMar>
              <w:left w:w="27" w:type="dxa"/>
            </w:tcMar>
          </w:tcPr>
          <w:p w14:paraId="0F648BAC" w14:textId="77777777" w:rsidR="00C32EC2" w:rsidRDefault="00C32EC2" w:rsidP="00F23155">
            <w:pPr>
              <w:tabs>
                <w:tab w:val="left" w:pos="851"/>
              </w:tabs>
              <w:rPr>
                <w:sz w:val="18"/>
                <w:szCs w:val="18"/>
              </w:rPr>
            </w:pPr>
          </w:p>
        </w:tc>
      </w:tr>
      <w:tr w:rsidR="00C32EC2" w14:paraId="29C20366" w14:textId="77777777" w:rsidTr="00F23155">
        <w:tc>
          <w:tcPr>
            <w:tcW w:w="532" w:type="dxa"/>
            <w:shd w:val="clear" w:color="auto" w:fill="F2F2F2"/>
            <w:tcMar>
              <w:left w:w="27" w:type="dxa"/>
            </w:tcMar>
            <w:vAlign w:val="center"/>
          </w:tcPr>
          <w:p w14:paraId="36BCC3FE" w14:textId="77777777" w:rsidR="00C32EC2" w:rsidRDefault="00C32EC2" w:rsidP="00F23155">
            <w:r>
              <w:t>11</w:t>
            </w:r>
          </w:p>
        </w:tc>
        <w:tc>
          <w:tcPr>
            <w:tcW w:w="991" w:type="dxa"/>
            <w:shd w:val="clear" w:color="auto" w:fill="auto"/>
            <w:tcMar>
              <w:left w:w="27" w:type="dxa"/>
            </w:tcMar>
          </w:tcPr>
          <w:p w14:paraId="02B7BC65"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tcPr>
          <w:p w14:paraId="5DC32F5A" w14:textId="77777777" w:rsidR="00C32EC2" w:rsidRDefault="00C32EC2" w:rsidP="00F23155">
            <w:pPr>
              <w:tabs>
                <w:tab w:val="left" w:pos="851"/>
              </w:tabs>
              <w:rPr>
                <w:sz w:val="18"/>
                <w:szCs w:val="18"/>
              </w:rPr>
            </w:pPr>
            <w:r>
              <w:rPr>
                <w:sz w:val="18"/>
                <w:szCs w:val="18"/>
              </w:rPr>
              <w:t>DUT-B send ACK to server</w:t>
            </w:r>
          </w:p>
        </w:tc>
        <w:tc>
          <w:tcPr>
            <w:tcW w:w="2510" w:type="dxa"/>
            <w:shd w:val="clear" w:color="auto" w:fill="auto"/>
            <w:tcMar>
              <w:left w:w="27" w:type="dxa"/>
            </w:tcMar>
          </w:tcPr>
          <w:p w14:paraId="23FC8689" w14:textId="77777777" w:rsidR="00C32EC2" w:rsidRDefault="00C32EC2" w:rsidP="00F23155">
            <w:pPr>
              <w:tabs>
                <w:tab w:val="left" w:pos="851"/>
              </w:tabs>
              <w:rPr>
                <w:sz w:val="18"/>
                <w:szCs w:val="18"/>
              </w:rPr>
            </w:pPr>
          </w:p>
        </w:tc>
      </w:tr>
      <w:tr w:rsidR="00C32EC2" w14:paraId="28665EAE" w14:textId="77777777" w:rsidTr="00F23155">
        <w:tc>
          <w:tcPr>
            <w:tcW w:w="532" w:type="dxa"/>
            <w:shd w:val="clear" w:color="auto" w:fill="F2F2F2"/>
            <w:tcMar>
              <w:left w:w="27" w:type="dxa"/>
            </w:tcMar>
            <w:vAlign w:val="center"/>
          </w:tcPr>
          <w:p w14:paraId="13091A6D" w14:textId="77777777" w:rsidR="00C32EC2" w:rsidRDefault="00C32EC2" w:rsidP="00F23155">
            <w:r>
              <w:lastRenderedPageBreak/>
              <w:t>12</w:t>
            </w:r>
          </w:p>
        </w:tc>
        <w:tc>
          <w:tcPr>
            <w:tcW w:w="991" w:type="dxa"/>
            <w:shd w:val="clear" w:color="auto" w:fill="auto"/>
            <w:tcMar>
              <w:left w:w="27" w:type="dxa"/>
            </w:tcMar>
          </w:tcPr>
          <w:p w14:paraId="5F478E2E" w14:textId="77777777" w:rsidR="00C32EC2" w:rsidRDefault="00C32EC2" w:rsidP="00F23155">
            <w:pPr>
              <w:tabs>
                <w:tab w:val="left" w:pos="851"/>
              </w:tabs>
              <w:jc w:val="center"/>
              <w:rPr>
                <w:sz w:val="18"/>
                <w:szCs w:val="18"/>
              </w:rPr>
            </w:pPr>
            <w:r>
              <w:rPr>
                <w:sz w:val="18"/>
                <w:szCs w:val="18"/>
              </w:rPr>
              <w:t>--&gt;</w:t>
            </w:r>
          </w:p>
        </w:tc>
        <w:tc>
          <w:tcPr>
            <w:tcW w:w="4898" w:type="dxa"/>
            <w:shd w:val="clear" w:color="auto" w:fill="auto"/>
            <w:tcMar>
              <w:left w:w="27" w:type="dxa"/>
            </w:tcMar>
          </w:tcPr>
          <w:p w14:paraId="57265898" w14:textId="77777777" w:rsidR="00C32EC2" w:rsidRDefault="00C32EC2" w:rsidP="00F23155">
            <w:pPr>
              <w:tabs>
                <w:tab w:val="left" w:pos="851"/>
              </w:tabs>
              <w:rPr>
                <w:sz w:val="18"/>
                <w:szCs w:val="18"/>
              </w:rPr>
            </w:pPr>
            <w:r>
              <w:rPr>
                <w:sz w:val="18"/>
                <w:szCs w:val="18"/>
              </w:rPr>
              <w:t>DUT-C send ACK to server</w:t>
            </w:r>
          </w:p>
        </w:tc>
        <w:tc>
          <w:tcPr>
            <w:tcW w:w="2510" w:type="dxa"/>
            <w:shd w:val="clear" w:color="auto" w:fill="auto"/>
            <w:tcMar>
              <w:left w:w="27" w:type="dxa"/>
            </w:tcMar>
          </w:tcPr>
          <w:p w14:paraId="7521AFE8" w14:textId="77777777" w:rsidR="00C32EC2" w:rsidRDefault="00C32EC2" w:rsidP="00F23155">
            <w:pPr>
              <w:tabs>
                <w:tab w:val="left" w:pos="851"/>
              </w:tabs>
              <w:rPr>
                <w:sz w:val="18"/>
                <w:szCs w:val="18"/>
              </w:rPr>
            </w:pPr>
          </w:p>
        </w:tc>
      </w:tr>
    </w:tbl>
    <w:p w14:paraId="7A4AF560" w14:textId="77777777" w:rsidR="00C32EC2" w:rsidRDefault="00C32EC2" w:rsidP="00C32EC2"/>
    <w:p w14:paraId="28B45E9C" w14:textId="77777777" w:rsidR="00C32EC2" w:rsidRDefault="00C32EC2" w:rsidP="00C32EC2">
      <w:pPr>
        <w:pStyle w:val="Heading3"/>
      </w:pPr>
      <w:bookmarkStart w:id="25" w:name="_Toc135143424"/>
      <w:bookmarkStart w:id="26" w:name="_Toc220946736"/>
      <w:r>
        <w:t>110.2.2 Emergency Group Call</w:t>
      </w:r>
      <w:bookmarkEnd w:id="25"/>
      <w:bookmarkEnd w:id="26"/>
    </w:p>
    <w:p w14:paraId="2A9E4E88" w14:textId="77777777" w:rsidR="00C32EC2" w:rsidRDefault="00C32EC2" w:rsidP="00C32EC2">
      <w:pPr>
        <w:keepNext/>
        <w:keepLines/>
        <w:rPr>
          <w:b/>
        </w:rPr>
      </w:pPr>
      <w:r>
        <w:rPr>
          <w:b/>
        </w:rPr>
        <w:t>Description</w:t>
      </w:r>
    </w:p>
    <w:p w14:paraId="1637724E" w14:textId="77777777" w:rsidR="00C32EC2" w:rsidRDefault="00C32EC2" w:rsidP="00C32EC2">
      <w:r>
        <w:t>In this test case a MCPTT user initiates an MCPTT emergency group call with affiliated MCPTT members of that MCPTT group. The initiating MCPTT client gains elevated access privilege over other MCPTT clients and resources that are in normal state of operation. In this test case all affiliated MCPTT clients are in idle mode.</w:t>
      </w:r>
    </w:p>
    <w:p w14:paraId="6828C4F8" w14:textId="77777777" w:rsidR="00C32EC2" w:rsidRDefault="00C32EC2" w:rsidP="00C32EC2">
      <w:r>
        <w:t>The initiation of a MCPTT emergency group call puts the MCPTT group into the in-progress emergency state.by the MCPTT server until the in-progress emergency state of the MCPTT group is cancelled.</w:t>
      </w:r>
    </w:p>
    <w:p w14:paraId="7F19457E" w14:textId="77777777" w:rsidR="00C32EC2" w:rsidRDefault="00C32EC2" w:rsidP="00C32EC2">
      <w:r>
        <w:t>This test case will require a minimum of three MCPTT clients which are all on the same MCPTT server and Group Management Server (GMS) and are affiliated, and active on the same MCPTT Group.</w:t>
      </w:r>
    </w:p>
    <w:p w14:paraId="078BE618" w14:textId="77777777" w:rsidR="00C32EC2" w:rsidRDefault="00C32EC2" w:rsidP="00C32EC2">
      <w:pPr>
        <w:keepNext/>
        <w:keepLines/>
        <w:rPr>
          <w:b/>
        </w:rPr>
      </w:pPr>
      <w:r>
        <w:rPr>
          <w:b/>
        </w:rPr>
        <w:t>Applicability</w:t>
      </w:r>
    </w:p>
    <w:p w14:paraId="1D06C8D0" w14:textId="77777777" w:rsidR="00C32EC2" w:rsidRPr="00335F1E" w:rsidRDefault="00C32EC2" w:rsidP="00C32EC2">
      <w:r w:rsidRPr="00335F1E">
        <w:t>3GPP MCS Rel.15 or later</w:t>
      </w:r>
    </w:p>
    <w:p w14:paraId="28529FD7" w14:textId="77777777" w:rsidR="00C32EC2" w:rsidRDefault="00C32EC2" w:rsidP="00C32EC2">
      <w:pPr>
        <w:keepNext/>
        <w:keepLines/>
        <w:rPr>
          <w:b/>
        </w:rPr>
      </w:pPr>
      <w:r>
        <w:rPr>
          <w:b/>
        </w:rPr>
        <w:t>Related core specifications / References</w:t>
      </w:r>
    </w:p>
    <w:p w14:paraId="04CAD180" w14:textId="77777777" w:rsidR="00C32EC2" w:rsidRPr="00335F1E" w:rsidRDefault="00C32EC2" w:rsidP="00C32EC2">
      <w:r w:rsidRPr="00335F1E">
        <w:t>3GPP TS 23.379</w:t>
      </w:r>
    </w:p>
    <w:p w14:paraId="73D3DF88" w14:textId="77777777" w:rsidR="00C32EC2" w:rsidRPr="00335F1E" w:rsidRDefault="00C32EC2" w:rsidP="00C32EC2">
      <w:r w:rsidRPr="00335F1E">
        <w:t>3GPP TS 24.379</w:t>
      </w:r>
    </w:p>
    <w:p w14:paraId="223361EA" w14:textId="77777777" w:rsidR="00C32EC2" w:rsidRPr="00335F1E" w:rsidRDefault="00C32EC2" w:rsidP="00C32EC2">
      <w:r w:rsidRPr="00335F1E">
        <w:t>3GPP TS 24.481</w:t>
      </w:r>
    </w:p>
    <w:p w14:paraId="28400B13" w14:textId="77777777" w:rsidR="00C32EC2" w:rsidRDefault="00C32EC2" w:rsidP="00C32EC2">
      <w:pPr>
        <w:keepNext/>
        <w:keepLines/>
        <w:rPr>
          <w:b/>
        </w:rPr>
      </w:pPr>
      <w:r>
        <w:rPr>
          <w:b/>
        </w:rPr>
        <w:t>Reason for test</w:t>
      </w:r>
    </w:p>
    <w:p w14:paraId="3BF5B32A" w14:textId="77777777" w:rsidR="00C32EC2" w:rsidRDefault="00C32EC2" w:rsidP="00C32EC2">
      <w:r>
        <w:t>To verify that the DUT can successfully establish a MCPTT Emergency Group Call and provide priority access to the requesting DUT over a Normal Group Call that may be in progress.</w:t>
      </w:r>
    </w:p>
    <w:p w14:paraId="5BE7353D" w14:textId="77777777" w:rsidR="00C32EC2" w:rsidRDefault="00C32EC2" w:rsidP="00C32EC2">
      <w:pPr>
        <w:keepNext/>
        <w:keepLines/>
        <w:rPr>
          <w:b/>
        </w:rPr>
      </w:pPr>
      <w:r>
        <w:rPr>
          <w:b/>
        </w:rPr>
        <w:t>Initial configuration</w:t>
      </w:r>
    </w:p>
    <w:p w14:paraId="4FF23CFA" w14:textId="77777777" w:rsidR="00C32EC2" w:rsidRDefault="00C32EC2" w:rsidP="00C32EC2">
      <w:r>
        <w:t>The following pre-conditions are applied for this test case:</w:t>
      </w:r>
    </w:p>
    <w:p w14:paraId="1B1A182B" w14:textId="77777777" w:rsidR="00C32EC2" w:rsidRDefault="00C32EC2" w:rsidP="00C32EC2">
      <w:pPr>
        <w:numPr>
          <w:ilvl w:val="0"/>
          <w:numId w:val="16"/>
        </w:numPr>
        <w:spacing w:after="0" w:line="276" w:lineRule="auto"/>
      </w:pPr>
      <w:r>
        <w:t xml:space="preserve">Three MCX DUTs are connected </w:t>
      </w:r>
      <w:r w:rsidRPr="00335F1E">
        <w:t>via an core network</w:t>
      </w:r>
      <w:r>
        <w:t xml:space="preserve"> using the process as defined in 3GPP TS 33.401.</w:t>
      </w:r>
    </w:p>
    <w:p w14:paraId="531DD8D3" w14:textId="77777777" w:rsidR="00C32EC2" w:rsidRDefault="00C32EC2" w:rsidP="00C32EC2">
      <w:pPr>
        <w:numPr>
          <w:ilvl w:val="0"/>
          <w:numId w:val="16"/>
        </w:numPr>
        <w:spacing w:after="0" w:line="276" w:lineRule="auto"/>
      </w:pPr>
      <w:r>
        <w:t>The MCX DUTs are all switched on and have been authorised/authenticated and assigned to a common group.</w:t>
      </w:r>
    </w:p>
    <w:p w14:paraId="3B140120" w14:textId="77777777" w:rsidR="00C32EC2" w:rsidRDefault="00C32EC2" w:rsidP="00C32EC2">
      <w:pPr>
        <w:numPr>
          <w:ilvl w:val="0"/>
          <w:numId w:val="16"/>
        </w:numPr>
        <w:spacing w:after="0" w:line="276" w:lineRule="auto"/>
      </w:pPr>
      <w:r>
        <w:t>The Requesting DUT and Receiving DUTs are reachable on the Home KMS and Access Network.</w:t>
      </w:r>
    </w:p>
    <w:p w14:paraId="097C06BD" w14:textId="77777777" w:rsidR="00C32EC2" w:rsidRDefault="00C32EC2" w:rsidP="00C32EC2">
      <w:pPr>
        <w:numPr>
          <w:ilvl w:val="0"/>
          <w:numId w:val="16"/>
        </w:numPr>
        <w:spacing w:after="0" w:line="276" w:lineRule="auto"/>
      </w:pPr>
      <w:r>
        <w:t>Functions of the MCPTT server (Originating Participating/Controlling/Terminating Participating MCPTT Function) and all MCPTT DUTs are located in the primary MCPTT system.</w:t>
      </w:r>
    </w:p>
    <w:p w14:paraId="761B3987" w14:textId="77777777" w:rsidR="00C32EC2" w:rsidRDefault="00C32EC2" w:rsidP="00C32EC2">
      <w:pPr>
        <w:numPr>
          <w:ilvl w:val="0"/>
          <w:numId w:val="16"/>
        </w:numPr>
        <w:spacing w:after="0" w:line="276" w:lineRule="auto"/>
      </w:pPr>
      <w:r>
        <w:t>A pre-arranged group is established with a common MCPTT group ID and member list on the same Group Management Server (GMS).</w:t>
      </w:r>
    </w:p>
    <w:p w14:paraId="0D7AEB14" w14:textId="77777777" w:rsidR="00C32EC2" w:rsidRDefault="00C32EC2" w:rsidP="00C32EC2">
      <w:pPr>
        <w:numPr>
          <w:ilvl w:val="0"/>
          <w:numId w:val="16"/>
        </w:numPr>
        <w:spacing w:after="0" w:line="276" w:lineRule="auto"/>
      </w:pPr>
      <w:r>
        <w:t>The MCPTT User Profile will have the following parameters set:</w:t>
      </w:r>
    </w:p>
    <w:p w14:paraId="3F991BA2" w14:textId="77777777" w:rsidR="00C32EC2" w:rsidRDefault="00C32EC2" w:rsidP="00C32EC2">
      <w:pPr>
        <w:numPr>
          <w:ilvl w:val="1"/>
          <w:numId w:val="16"/>
        </w:numPr>
        <w:spacing w:after="0" w:line="276" w:lineRule="auto"/>
      </w:pPr>
      <w:r>
        <w:t>Allow-emergency-group-call = true</w:t>
      </w:r>
    </w:p>
    <w:p w14:paraId="6FC5E69F" w14:textId="77777777" w:rsidR="00C32EC2" w:rsidRDefault="00C32EC2" w:rsidP="00C32EC2">
      <w:pPr>
        <w:numPr>
          <w:ilvl w:val="0"/>
          <w:numId w:val="16"/>
        </w:numPr>
        <w:spacing w:after="0" w:line="276" w:lineRule="auto"/>
      </w:pPr>
      <w:r>
        <w:t>The MCPTT service setting for ruleset actions Allow-Automatic-Commencement= false.</w:t>
      </w:r>
    </w:p>
    <w:p w14:paraId="162D5AA0" w14:textId="77777777" w:rsidR="00C32EC2" w:rsidRDefault="00C32EC2" w:rsidP="00C32EC2">
      <w:pPr>
        <w:numPr>
          <w:ilvl w:val="0"/>
          <w:numId w:val="16"/>
        </w:numPr>
        <w:spacing w:after="0" w:line="276" w:lineRule="auto"/>
      </w:pPr>
      <w:r>
        <w:t>Initial configuration of each DUTs under test will be:</w:t>
      </w:r>
    </w:p>
    <w:p w14:paraId="64FA5F26" w14:textId="77777777" w:rsidR="00C32EC2" w:rsidRDefault="00C32EC2" w:rsidP="00C32EC2">
      <w:pPr>
        <w:numPr>
          <w:ilvl w:val="1"/>
          <w:numId w:val="16"/>
        </w:numPr>
        <w:spacing w:after="0" w:line="276" w:lineRule="auto"/>
      </w:pPr>
      <w:r>
        <w:t>MCPTT Emergency state = clear</w:t>
      </w:r>
    </w:p>
    <w:p w14:paraId="74212964" w14:textId="77777777" w:rsidR="00C32EC2" w:rsidRDefault="00C32EC2" w:rsidP="00C32EC2">
      <w:pPr>
        <w:numPr>
          <w:ilvl w:val="1"/>
          <w:numId w:val="16"/>
        </w:numPr>
        <w:spacing w:after="0" w:line="276" w:lineRule="auto"/>
      </w:pPr>
      <w:r>
        <w:t>MCPTT Emergency Group (MEG) state = MEG 1: no-emergency</w:t>
      </w:r>
    </w:p>
    <w:p w14:paraId="373DD372" w14:textId="77777777" w:rsidR="00C32EC2" w:rsidRDefault="00C32EC2" w:rsidP="00C32EC2">
      <w:pPr>
        <w:numPr>
          <w:ilvl w:val="1"/>
          <w:numId w:val="16"/>
        </w:numPr>
        <w:spacing w:after="0" w:line="276" w:lineRule="auto"/>
      </w:pPr>
      <w:r>
        <w:t>MCPTT Emergency Group Call (MEGC) state = MEGC: emergency-gc-capable</w:t>
      </w:r>
    </w:p>
    <w:p w14:paraId="59E58877" w14:textId="77777777" w:rsidR="00C32EC2" w:rsidRDefault="00C32EC2" w:rsidP="00C32EC2">
      <w:pPr>
        <w:numPr>
          <w:ilvl w:val="1"/>
          <w:numId w:val="16"/>
        </w:numPr>
        <w:spacing w:after="0" w:line="276" w:lineRule="auto"/>
      </w:pPr>
      <w:r>
        <w:t>MCPTT Emergency Alert (MEA) state= no-alert</w:t>
      </w:r>
    </w:p>
    <w:p w14:paraId="55B12515" w14:textId="77777777" w:rsidR="00C32EC2" w:rsidRDefault="00C32EC2" w:rsidP="00C32EC2">
      <w:pPr>
        <w:numPr>
          <w:ilvl w:val="0"/>
          <w:numId w:val="16"/>
        </w:numPr>
        <w:spacing w:after="0" w:line="276" w:lineRule="auto"/>
      </w:pPr>
      <w:r>
        <w:t>The Controlling MCPTT function characteristics will be:</w:t>
      </w:r>
    </w:p>
    <w:p w14:paraId="07E86708" w14:textId="77777777" w:rsidR="00C32EC2" w:rsidRDefault="00C32EC2" w:rsidP="00C32EC2">
      <w:pPr>
        <w:numPr>
          <w:ilvl w:val="1"/>
          <w:numId w:val="16"/>
        </w:numPr>
        <w:spacing w:after="0" w:line="276" w:lineRule="auto"/>
      </w:pPr>
      <w:r>
        <w:t>In-progress emergency group state = false</w:t>
      </w:r>
    </w:p>
    <w:p w14:paraId="79C54D8F" w14:textId="77777777" w:rsidR="00C32EC2" w:rsidRDefault="00C32EC2" w:rsidP="00C32EC2">
      <w:pPr>
        <w:numPr>
          <w:ilvl w:val="0"/>
          <w:numId w:val="16"/>
        </w:numPr>
        <w:spacing w:after="0" w:line="276" w:lineRule="auto"/>
        <w:jc w:val="left"/>
      </w:pPr>
      <w:r>
        <w:t>The DUT User Profile shall be identified as being authorized with the following configuration:</w:t>
      </w:r>
    </w:p>
    <w:p w14:paraId="213D54DF" w14:textId="77777777" w:rsidR="00C32EC2" w:rsidRDefault="00C32EC2" w:rsidP="00C32EC2">
      <w:pPr>
        <w:numPr>
          <w:ilvl w:val="1"/>
          <w:numId w:val="16"/>
        </w:numPr>
        <w:spacing w:after="0" w:line="276" w:lineRule="auto"/>
      </w:pPr>
      <w:r>
        <w:lastRenderedPageBreak/>
        <w:t>allow-emergency-group-call = true</w:t>
      </w:r>
    </w:p>
    <w:p w14:paraId="48EDB478" w14:textId="77777777" w:rsidR="00C32EC2" w:rsidRDefault="00C32EC2" w:rsidP="00C32EC2">
      <w:pPr>
        <w:numPr>
          <w:ilvl w:val="1"/>
          <w:numId w:val="16"/>
        </w:numPr>
        <w:spacing w:after="0" w:line="276" w:lineRule="auto"/>
      </w:pPr>
      <w:r>
        <w:t>MCPTTGroupInitiation = DedicatedGroup or UseCurrentlySelectedGroup</w:t>
      </w:r>
    </w:p>
    <w:p w14:paraId="6231480B" w14:textId="77777777" w:rsidR="00C32EC2" w:rsidRDefault="00C32EC2" w:rsidP="00C32EC2">
      <w:pPr>
        <w:numPr>
          <w:ilvl w:val="0"/>
          <w:numId w:val="16"/>
        </w:numPr>
        <w:spacing w:after="0" w:line="276" w:lineRule="auto"/>
      </w:pPr>
      <w:r>
        <w:t>Three DUTs are all in the same MCPTT talkgroup</w:t>
      </w:r>
      <w:r w:rsidRPr="002A573E">
        <w:t xml:space="preserve"> </w:t>
      </w:r>
      <w:r>
        <w:t>used in this test case and each will have MCPTTGroupPriority Hierarchy as follows:</w:t>
      </w:r>
    </w:p>
    <w:p w14:paraId="17A5AFC8" w14:textId="77777777" w:rsidR="00C32EC2" w:rsidRDefault="00C32EC2" w:rsidP="00C32EC2">
      <w:pPr>
        <w:numPr>
          <w:ilvl w:val="1"/>
          <w:numId w:val="16"/>
        </w:numPr>
        <w:spacing w:after="0" w:line="276" w:lineRule="auto"/>
      </w:pPr>
      <w:r>
        <w:t>DUT-A: MCPTTGroupPriority Hierarchy=low</w:t>
      </w:r>
    </w:p>
    <w:p w14:paraId="4A5540B5" w14:textId="77777777" w:rsidR="00C32EC2" w:rsidRDefault="00C32EC2" w:rsidP="00C32EC2">
      <w:pPr>
        <w:numPr>
          <w:ilvl w:val="1"/>
          <w:numId w:val="16"/>
        </w:numPr>
        <w:spacing w:after="0" w:line="276" w:lineRule="auto"/>
      </w:pPr>
      <w:r>
        <w:t>DUT-B: MCPTTGroupPriority Hierarchy=medium</w:t>
      </w:r>
    </w:p>
    <w:p w14:paraId="43A02A4F" w14:textId="77777777" w:rsidR="00C32EC2" w:rsidRDefault="00C32EC2" w:rsidP="00C32EC2">
      <w:pPr>
        <w:numPr>
          <w:ilvl w:val="1"/>
          <w:numId w:val="16"/>
        </w:numPr>
        <w:spacing w:after="0" w:line="276" w:lineRule="auto"/>
      </w:pPr>
      <w:r>
        <w:t>DUT-C: MCPTTGroupPriority Hierarchy=high</w:t>
      </w:r>
    </w:p>
    <w:p w14:paraId="7283E845" w14:textId="77777777" w:rsidR="00C32EC2" w:rsidRDefault="00C32EC2" w:rsidP="00C32EC2">
      <w:pPr>
        <w:spacing w:line="276" w:lineRule="auto"/>
        <w:ind w:left="1440"/>
      </w:pPr>
      <w:r>
        <w:t>NOTE: The Group Priority Hierachy is a non-negative integer value between 0 and 8.</w:t>
      </w:r>
    </w:p>
    <w:p w14:paraId="49729B86" w14:textId="77777777" w:rsidR="00C32EC2" w:rsidRDefault="00C32EC2" w:rsidP="00C32EC2">
      <w:pPr>
        <w:numPr>
          <w:ilvl w:val="0"/>
          <w:numId w:val="16"/>
        </w:numPr>
        <w:spacing w:after="240" w:line="276" w:lineRule="auto"/>
      </w:pPr>
      <w:r>
        <w:t>The minimumReportInterval timer is set to notify the current location when a DUT is in a MCPTT emergency group call</w:t>
      </w:r>
    </w:p>
    <w:p w14:paraId="4CC53247" w14:textId="77777777" w:rsidR="00C32EC2" w:rsidRDefault="00C32EC2" w:rsidP="00C32EC2">
      <w:pPr>
        <w:keepNext/>
        <w:keepLines/>
        <w:rPr>
          <w:b/>
        </w:rPr>
      </w:pPr>
      <w:r>
        <w:rPr>
          <w:b/>
        </w:rPr>
        <w:t>Test Procedure</w:t>
      </w:r>
    </w:p>
    <w:p w14:paraId="4426BC63" w14:textId="77777777" w:rsidR="00C32EC2" w:rsidRPr="009B700B" w:rsidRDefault="00C32EC2" w:rsidP="00C32EC2">
      <w:pPr>
        <w:keepNext/>
        <w:keepLines/>
        <w:rPr>
          <w:b/>
        </w:rPr>
      </w:pPr>
      <w:r>
        <w:rPr>
          <w:b/>
        </w:rPr>
        <w:t>Scenario A: Emergency Group Call with Idle floor</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729E613D" w14:textId="77777777" w:rsidTr="00F23155">
        <w:trPr>
          <w:trHeight w:val="340"/>
          <w:tblHeader/>
        </w:trPr>
        <w:tc>
          <w:tcPr>
            <w:tcW w:w="615" w:type="dxa"/>
            <w:shd w:val="clear" w:color="auto" w:fill="F2F2F2"/>
          </w:tcPr>
          <w:p w14:paraId="1D15FFB4" w14:textId="77777777" w:rsidR="00C32EC2" w:rsidRDefault="00C32EC2" w:rsidP="00F23155">
            <w:pPr>
              <w:keepNext/>
              <w:keepLines/>
              <w:tabs>
                <w:tab w:val="left" w:pos="851"/>
              </w:tabs>
              <w:rPr>
                <w:b/>
              </w:rPr>
            </w:pPr>
            <w:r>
              <w:rPr>
                <w:b/>
              </w:rPr>
              <w:t xml:space="preserve"> -</w:t>
            </w:r>
          </w:p>
        </w:tc>
        <w:tc>
          <w:tcPr>
            <w:tcW w:w="2925" w:type="dxa"/>
            <w:shd w:val="clear" w:color="auto" w:fill="F2F2F2"/>
          </w:tcPr>
          <w:p w14:paraId="6FFF58C8" w14:textId="77777777" w:rsidR="00C32EC2" w:rsidRPr="005F5B43" w:rsidRDefault="00C32EC2" w:rsidP="00F23155">
            <w:pPr>
              <w:keepNext/>
              <w:keepLines/>
              <w:tabs>
                <w:tab w:val="left" w:pos="851"/>
              </w:tabs>
              <w:rPr>
                <w:b/>
                <w:sz w:val="18"/>
                <w:szCs w:val="18"/>
              </w:rPr>
            </w:pPr>
            <w:r w:rsidRPr="005F5B43">
              <w:rPr>
                <w:b/>
                <w:sz w:val="18"/>
                <w:szCs w:val="18"/>
              </w:rPr>
              <w:t>Test procedure</w:t>
            </w:r>
          </w:p>
        </w:tc>
        <w:tc>
          <w:tcPr>
            <w:tcW w:w="5250" w:type="dxa"/>
            <w:shd w:val="clear" w:color="auto" w:fill="F2F2F2"/>
          </w:tcPr>
          <w:p w14:paraId="31FDD9EF" w14:textId="77777777" w:rsidR="00C32EC2" w:rsidRPr="00707F7B" w:rsidRDefault="00C32EC2" w:rsidP="00F23155">
            <w:pPr>
              <w:keepNext/>
              <w:keepLines/>
              <w:tabs>
                <w:tab w:val="left" w:pos="851"/>
              </w:tabs>
              <w:rPr>
                <w:rFonts w:cs="Arial"/>
                <w:b/>
                <w:sz w:val="18"/>
                <w:szCs w:val="18"/>
              </w:rPr>
            </w:pPr>
            <w:r w:rsidRPr="00707F7B">
              <w:rPr>
                <w:rFonts w:cs="Arial"/>
                <w:b/>
                <w:sz w:val="18"/>
                <w:szCs w:val="18"/>
              </w:rPr>
              <w:t>Expected behaviour</w:t>
            </w:r>
          </w:p>
        </w:tc>
      </w:tr>
      <w:tr w:rsidR="00C32EC2" w14:paraId="3D70E123" w14:textId="77777777" w:rsidTr="00F23155">
        <w:trPr>
          <w:trHeight w:val="340"/>
        </w:trPr>
        <w:tc>
          <w:tcPr>
            <w:tcW w:w="615" w:type="dxa"/>
            <w:shd w:val="clear" w:color="auto" w:fill="F2F2F2"/>
          </w:tcPr>
          <w:p w14:paraId="410562F0" w14:textId="77777777" w:rsidR="00C32EC2" w:rsidRDefault="00C32EC2" w:rsidP="00F23155">
            <w:r>
              <w:t>1</w:t>
            </w:r>
          </w:p>
        </w:tc>
        <w:tc>
          <w:tcPr>
            <w:tcW w:w="2925" w:type="dxa"/>
          </w:tcPr>
          <w:p w14:paraId="06B15BBF" w14:textId="77777777" w:rsidR="00C32EC2" w:rsidRPr="005F5B43" w:rsidRDefault="00C32EC2" w:rsidP="00F23155">
            <w:pPr>
              <w:rPr>
                <w:sz w:val="18"/>
                <w:szCs w:val="18"/>
              </w:rPr>
            </w:pPr>
            <w:r w:rsidRPr="005F5B43">
              <w:rPr>
                <w:sz w:val="18"/>
                <w:szCs w:val="18"/>
              </w:rPr>
              <w:t>Start condition</w:t>
            </w:r>
          </w:p>
        </w:tc>
        <w:tc>
          <w:tcPr>
            <w:tcW w:w="5250" w:type="dxa"/>
          </w:tcPr>
          <w:p w14:paraId="5D195799" w14:textId="77777777" w:rsidR="00C32EC2" w:rsidRPr="00707F7B" w:rsidRDefault="00C32EC2" w:rsidP="00F23155">
            <w:pPr>
              <w:rPr>
                <w:rFonts w:cs="Arial"/>
                <w:sz w:val="18"/>
                <w:szCs w:val="18"/>
              </w:rPr>
            </w:pPr>
            <w:r w:rsidRPr="00707F7B">
              <w:rPr>
                <w:rFonts w:cs="Arial"/>
                <w:sz w:val="18"/>
                <w:szCs w:val="18"/>
              </w:rPr>
              <w:t>Floor is idle for all DUTs</w:t>
            </w:r>
          </w:p>
          <w:p w14:paraId="30425EAD" w14:textId="77777777" w:rsidR="00C32EC2" w:rsidRPr="00707F7B" w:rsidRDefault="00C32EC2" w:rsidP="00F23155">
            <w:pPr>
              <w:rPr>
                <w:rFonts w:cs="Arial"/>
                <w:sz w:val="18"/>
                <w:szCs w:val="18"/>
              </w:rPr>
            </w:pPr>
            <w:r w:rsidRPr="00707F7B">
              <w:rPr>
                <w:rFonts w:cs="Arial"/>
                <w:b/>
                <w:bCs/>
                <w:sz w:val="18"/>
                <w:szCs w:val="18"/>
              </w:rPr>
              <w:t>VERIFICATION METHOD:</w:t>
            </w:r>
            <w:r w:rsidRPr="00707F7B">
              <w:rPr>
                <w:rFonts w:cs="Arial"/>
                <w:sz w:val="18"/>
                <w:szCs w:val="18"/>
              </w:rPr>
              <w:t xml:space="preserve"> </w:t>
            </w:r>
          </w:p>
          <w:p w14:paraId="7D36E15E" w14:textId="79BAD1A7" w:rsidR="00C32EC2" w:rsidRPr="00707F7B" w:rsidRDefault="00C32EC2">
            <w:pPr>
              <w:pStyle w:val="ListParagraph"/>
              <w:numPr>
                <w:ilvl w:val="0"/>
                <w:numId w:val="92"/>
              </w:numPr>
              <w:rPr>
                <w:rFonts w:cs="Arial"/>
                <w:sz w:val="18"/>
                <w:szCs w:val="18"/>
              </w:rPr>
            </w:pPr>
            <w:r w:rsidRPr="00707F7B">
              <w:rPr>
                <w:rFonts w:cs="Arial"/>
                <w:sz w:val="18"/>
                <w:szCs w:val="18"/>
              </w:rPr>
              <w:t>Visual GUI or log traces on all DUTs</w:t>
            </w:r>
          </w:p>
        </w:tc>
      </w:tr>
      <w:tr w:rsidR="00C32EC2" w14:paraId="7E983FB4" w14:textId="77777777" w:rsidTr="00F23155">
        <w:trPr>
          <w:trHeight w:val="340"/>
        </w:trPr>
        <w:tc>
          <w:tcPr>
            <w:tcW w:w="615" w:type="dxa"/>
            <w:shd w:val="clear" w:color="auto" w:fill="F2F2F2"/>
          </w:tcPr>
          <w:p w14:paraId="2E79DDA6" w14:textId="77777777" w:rsidR="00C32EC2" w:rsidRDefault="00C32EC2" w:rsidP="00F23155">
            <w:r>
              <w:t>2</w:t>
            </w:r>
          </w:p>
        </w:tc>
        <w:tc>
          <w:tcPr>
            <w:tcW w:w="2925" w:type="dxa"/>
          </w:tcPr>
          <w:p w14:paraId="1438EC4B" w14:textId="77777777" w:rsidR="00C32EC2" w:rsidRPr="005F5B43" w:rsidRDefault="00C32EC2" w:rsidP="00F23155">
            <w:pPr>
              <w:rPr>
                <w:sz w:val="18"/>
                <w:szCs w:val="18"/>
              </w:rPr>
            </w:pPr>
            <w:r w:rsidRPr="002A573E">
              <w:rPr>
                <w:sz w:val="18"/>
                <w:szCs w:val="18"/>
              </w:rPr>
              <w:t xml:space="preserve">Emergency call is initiated on </w:t>
            </w:r>
            <w:r w:rsidRPr="005F5B43">
              <w:rPr>
                <w:sz w:val="18"/>
                <w:szCs w:val="18"/>
              </w:rPr>
              <w:t>DUT-</w:t>
            </w:r>
            <w:r>
              <w:rPr>
                <w:sz w:val="18"/>
                <w:szCs w:val="18"/>
              </w:rPr>
              <w:t>A</w:t>
            </w:r>
          </w:p>
        </w:tc>
        <w:tc>
          <w:tcPr>
            <w:tcW w:w="5250" w:type="dxa"/>
          </w:tcPr>
          <w:p w14:paraId="66CDBB8E" w14:textId="77777777" w:rsidR="00C32EC2" w:rsidRPr="00707F7B" w:rsidRDefault="00C32EC2" w:rsidP="00F23155">
            <w:pPr>
              <w:rPr>
                <w:rFonts w:cs="Arial"/>
                <w:sz w:val="18"/>
                <w:szCs w:val="18"/>
              </w:rPr>
            </w:pPr>
            <w:r w:rsidRPr="00707F7B">
              <w:rPr>
                <w:rFonts w:cs="Arial"/>
                <w:sz w:val="18"/>
                <w:szCs w:val="18"/>
              </w:rPr>
              <w:t>For DUT-A the MCPTT client checks if the user is authorized to initiate a MCPTT emergency group call if their profile has:</w:t>
            </w:r>
          </w:p>
          <w:p w14:paraId="7DA12D45" w14:textId="77777777" w:rsidR="00C32EC2" w:rsidRPr="00707F7B" w:rsidRDefault="00C32EC2" w:rsidP="00F23155">
            <w:pPr>
              <w:rPr>
                <w:rFonts w:cs="Arial"/>
                <w:sz w:val="18"/>
                <w:szCs w:val="18"/>
              </w:rPr>
            </w:pPr>
            <w:r w:rsidRPr="00707F7B">
              <w:rPr>
                <w:rFonts w:cs="Arial"/>
                <w:sz w:val="18"/>
                <w:szCs w:val="18"/>
              </w:rPr>
              <w:t>-       &lt;mcptt-client-id&gt; shall be identity of DUT-A user</w:t>
            </w:r>
          </w:p>
          <w:p w14:paraId="2B52A57B" w14:textId="77777777" w:rsidR="00C32EC2" w:rsidRPr="00707F7B" w:rsidRDefault="00C32EC2" w:rsidP="00F23155">
            <w:pPr>
              <w:rPr>
                <w:rFonts w:cs="Arial"/>
                <w:sz w:val="18"/>
                <w:szCs w:val="18"/>
              </w:rPr>
            </w:pPr>
            <w:r w:rsidRPr="00707F7B">
              <w:rPr>
                <w:rFonts w:cs="Arial"/>
                <w:sz w:val="18"/>
                <w:szCs w:val="18"/>
              </w:rPr>
              <w:t>-       &lt;allow-emergency-group-call&gt; = true, &amp;</w:t>
            </w:r>
          </w:p>
          <w:p w14:paraId="1CA32B70" w14:textId="77777777" w:rsidR="00C32EC2" w:rsidRPr="00707F7B" w:rsidRDefault="00C32EC2" w:rsidP="00F23155">
            <w:pPr>
              <w:rPr>
                <w:rFonts w:cs="Arial"/>
                <w:sz w:val="18"/>
                <w:szCs w:val="18"/>
              </w:rPr>
            </w:pPr>
            <w:r w:rsidRPr="00707F7B">
              <w:rPr>
                <w:rFonts w:cs="Arial"/>
                <w:sz w:val="18"/>
                <w:szCs w:val="18"/>
              </w:rPr>
              <w:t>-       MCPTTGroupInitiation = [DedicatedGroup or UserCurrentlySelectedGroup]</w:t>
            </w:r>
          </w:p>
          <w:p w14:paraId="3AC633AA" w14:textId="77777777" w:rsidR="00C32EC2" w:rsidRPr="00707F7B" w:rsidRDefault="00C32EC2" w:rsidP="00F23155">
            <w:pPr>
              <w:rPr>
                <w:rFonts w:cs="Arial"/>
                <w:sz w:val="18"/>
                <w:szCs w:val="18"/>
              </w:rPr>
            </w:pPr>
            <w:r w:rsidRPr="00707F7B">
              <w:rPr>
                <w:rFonts w:cs="Arial"/>
                <w:sz w:val="18"/>
                <w:szCs w:val="18"/>
              </w:rPr>
              <w:t xml:space="preserve"> </w:t>
            </w:r>
          </w:p>
          <w:p w14:paraId="60B8E1A3" w14:textId="77777777" w:rsidR="00C32EC2" w:rsidRPr="00707F7B" w:rsidRDefault="00C32EC2" w:rsidP="00F23155">
            <w:pPr>
              <w:rPr>
                <w:rFonts w:cs="Arial"/>
                <w:sz w:val="18"/>
                <w:szCs w:val="18"/>
              </w:rPr>
            </w:pPr>
            <w:r w:rsidRPr="00707F7B">
              <w:rPr>
                <w:rFonts w:cs="Arial"/>
                <w:sz w:val="18"/>
                <w:szCs w:val="18"/>
              </w:rPr>
              <w:t>Following successful authorization for DUT-A the following status attributes value are set as follows:</w:t>
            </w:r>
          </w:p>
          <w:p w14:paraId="2FB52519" w14:textId="77777777" w:rsidR="00C32EC2" w:rsidRPr="00707F7B" w:rsidRDefault="00C32EC2" w:rsidP="00F23155">
            <w:pPr>
              <w:rPr>
                <w:rFonts w:cs="Arial"/>
                <w:sz w:val="18"/>
                <w:szCs w:val="18"/>
              </w:rPr>
            </w:pPr>
            <w:r w:rsidRPr="00707F7B">
              <w:rPr>
                <w:rFonts w:cs="Arial"/>
                <w:sz w:val="18"/>
                <w:szCs w:val="18"/>
              </w:rPr>
              <w:t>-       MCPTT emergency state= set</w:t>
            </w:r>
          </w:p>
          <w:p w14:paraId="535D05B9" w14:textId="77777777" w:rsidR="00C32EC2" w:rsidRPr="00707F7B" w:rsidRDefault="00C32EC2" w:rsidP="00F23155">
            <w:pPr>
              <w:rPr>
                <w:rFonts w:cs="Arial"/>
                <w:sz w:val="18"/>
                <w:szCs w:val="18"/>
              </w:rPr>
            </w:pPr>
            <w:r w:rsidRPr="00707F7B">
              <w:rPr>
                <w:rFonts w:cs="Arial"/>
                <w:sz w:val="18"/>
                <w:szCs w:val="18"/>
              </w:rPr>
              <w:t>-       MEG state= MEG 4: confirm-pending</w:t>
            </w:r>
          </w:p>
          <w:p w14:paraId="32B17BA6" w14:textId="77777777" w:rsidR="00C32EC2" w:rsidRPr="00707F7B" w:rsidRDefault="00C32EC2" w:rsidP="00F23155">
            <w:pPr>
              <w:rPr>
                <w:rFonts w:cs="Arial"/>
                <w:sz w:val="18"/>
                <w:szCs w:val="18"/>
              </w:rPr>
            </w:pPr>
            <w:r w:rsidRPr="00707F7B">
              <w:rPr>
                <w:rFonts w:cs="Arial"/>
                <w:sz w:val="18"/>
                <w:szCs w:val="18"/>
              </w:rPr>
              <w:t>MEGC state= MEGC 2: emergency-call-requested</w:t>
            </w:r>
          </w:p>
          <w:p w14:paraId="5DE1694B" w14:textId="77777777" w:rsidR="00C32EC2" w:rsidRPr="00707F7B" w:rsidRDefault="00C32EC2" w:rsidP="00F23155">
            <w:pPr>
              <w:rPr>
                <w:rFonts w:cs="Arial"/>
                <w:sz w:val="18"/>
                <w:szCs w:val="18"/>
              </w:rPr>
            </w:pPr>
            <w:r w:rsidRPr="00707F7B">
              <w:rPr>
                <w:rFonts w:cs="Arial"/>
                <w:b/>
                <w:bCs/>
                <w:sz w:val="18"/>
                <w:szCs w:val="18"/>
              </w:rPr>
              <w:t>VERIFICATION METHOD</w:t>
            </w:r>
            <w:r w:rsidRPr="00707F7B">
              <w:rPr>
                <w:rFonts w:cs="Arial"/>
                <w:sz w:val="18"/>
                <w:szCs w:val="18"/>
              </w:rPr>
              <w:t>:</w:t>
            </w:r>
          </w:p>
          <w:p w14:paraId="2B9141DB" w14:textId="77777777" w:rsidR="00C32EC2" w:rsidRPr="00707F7B" w:rsidRDefault="00C32EC2">
            <w:pPr>
              <w:numPr>
                <w:ilvl w:val="0"/>
                <w:numId w:val="85"/>
              </w:numPr>
              <w:jc w:val="left"/>
              <w:textAlignment w:val="baseline"/>
              <w:rPr>
                <w:rFonts w:cs="Arial"/>
                <w:sz w:val="18"/>
                <w:szCs w:val="18"/>
              </w:rPr>
            </w:pPr>
            <w:r w:rsidRPr="00707F7B">
              <w:rPr>
                <w:rFonts w:cs="Arial"/>
                <w:color w:val="000000"/>
                <w:sz w:val="18"/>
                <w:szCs w:val="18"/>
                <w:lang w:val="en-NZ" w:eastAsia="en-NZ"/>
              </w:rPr>
              <w:t>Visual GUI or Log traces on DUT-A</w:t>
            </w:r>
          </w:p>
        </w:tc>
      </w:tr>
      <w:tr w:rsidR="00C32EC2" w14:paraId="7BE4388F" w14:textId="77777777" w:rsidTr="00F23155">
        <w:trPr>
          <w:trHeight w:val="340"/>
        </w:trPr>
        <w:tc>
          <w:tcPr>
            <w:tcW w:w="615" w:type="dxa"/>
            <w:shd w:val="clear" w:color="auto" w:fill="F2F2F2"/>
          </w:tcPr>
          <w:p w14:paraId="31D0D1BB" w14:textId="77777777" w:rsidR="00C32EC2" w:rsidRDefault="00C32EC2" w:rsidP="00F23155">
            <w:r>
              <w:t>3</w:t>
            </w:r>
          </w:p>
        </w:tc>
        <w:tc>
          <w:tcPr>
            <w:tcW w:w="2925" w:type="dxa"/>
          </w:tcPr>
          <w:p w14:paraId="330AB7CB" w14:textId="77777777" w:rsidR="00C32EC2" w:rsidRPr="005F5B43" w:rsidRDefault="00C32EC2" w:rsidP="00F23155">
            <w:pPr>
              <w:rPr>
                <w:sz w:val="18"/>
                <w:szCs w:val="18"/>
              </w:rPr>
            </w:pPr>
            <w:r w:rsidRPr="005F5B43">
              <w:rPr>
                <w:sz w:val="18"/>
                <w:szCs w:val="18"/>
              </w:rPr>
              <w:t>DUT-</w:t>
            </w:r>
            <w:r>
              <w:rPr>
                <w:sz w:val="18"/>
                <w:szCs w:val="18"/>
              </w:rPr>
              <w:t>A</w:t>
            </w:r>
            <w:r w:rsidRPr="005F5B43">
              <w:rPr>
                <w:sz w:val="18"/>
                <w:szCs w:val="18"/>
              </w:rPr>
              <w:t xml:space="preserve"> sends MCPTT emergency group call request to the MCPTT Server </w:t>
            </w:r>
          </w:p>
        </w:tc>
        <w:tc>
          <w:tcPr>
            <w:tcW w:w="5250" w:type="dxa"/>
          </w:tcPr>
          <w:p w14:paraId="3D39BDD0" w14:textId="77777777" w:rsidR="00C32EC2" w:rsidRPr="00707F7B" w:rsidRDefault="00C32EC2" w:rsidP="00F23155">
            <w:pPr>
              <w:rPr>
                <w:rFonts w:cs="Arial"/>
                <w:sz w:val="18"/>
                <w:szCs w:val="18"/>
              </w:rPr>
            </w:pPr>
            <w:r w:rsidRPr="00707F7B">
              <w:rPr>
                <w:rFonts w:cs="Arial"/>
                <w:sz w:val="18"/>
                <w:szCs w:val="18"/>
              </w:rPr>
              <w:t>DUT-A sends a SIP INVITE or REFER message to the MCPTT Server. This shall include in the application/vnd.3gpp.mcptt-info+xml MIME body the following:</w:t>
            </w:r>
          </w:p>
          <w:p w14:paraId="6B33B0F2" w14:textId="77777777" w:rsidR="00C32EC2" w:rsidRPr="00707F7B" w:rsidRDefault="00C32EC2" w:rsidP="00F23155">
            <w:pPr>
              <w:rPr>
                <w:rFonts w:cs="Arial"/>
                <w:sz w:val="18"/>
                <w:szCs w:val="18"/>
              </w:rPr>
            </w:pPr>
            <w:r w:rsidRPr="00707F7B">
              <w:rPr>
                <w:rFonts w:cs="Arial"/>
                <w:sz w:val="18"/>
                <w:szCs w:val="18"/>
              </w:rPr>
              <w:t xml:space="preserve">-   </w:t>
            </w:r>
            <w:r w:rsidRPr="00707F7B">
              <w:rPr>
                <w:rFonts w:cs="Arial"/>
                <w:sz w:val="18"/>
                <w:szCs w:val="18"/>
              </w:rPr>
              <w:tab/>
              <w:t>&lt;emergency-ind&gt; element set to “true”</w:t>
            </w:r>
          </w:p>
          <w:p w14:paraId="391832B2" w14:textId="77777777" w:rsidR="00C32EC2" w:rsidRPr="00707F7B" w:rsidRDefault="00C32EC2" w:rsidP="00F23155">
            <w:pPr>
              <w:rPr>
                <w:rFonts w:cs="Arial"/>
                <w:sz w:val="18"/>
                <w:szCs w:val="18"/>
              </w:rPr>
            </w:pPr>
            <w:r w:rsidRPr="00707F7B">
              <w:rPr>
                <w:rFonts w:cs="Arial"/>
                <w:sz w:val="18"/>
                <w:szCs w:val="18"/>
              </w:rPr>
              <w:t xml:space="preserve">-   </w:t>
            </w:r>
            <w:r w:rsidRPr="00707F7B">
              <w:rPr>
                <w:rFonts w:cs="Arial"/>
                <w:sz w:val="18"/>
                <w:szCs w:val="18"/>
              </w:rPr>
              <w:tab/>
              <w:t>&lt;alert-ind&gt; element set to “false”</w:t>
            </w:r>
          </w:p>
          <w:p w14:paraId="705D9706" w14:textId="77777777" w:rsidR="00C32EC2" w:rsidRPr="00707F7B" w:rsidRDefault="00C32EC2" w:rsidP="00F23155">
            <w:pPr>
              <w:rPr>
                <w:rFonts w:cs="Arial"/>
                <w:sz w:val="18"/>
                <w:szCs w:val="18"/>
              </w:rPr>
            </w:pPr>
            <w:r w:rsidRPr="00707F7B">
              <w:rPr>
                <w:rFonts w:cs="Arial"/>
                <w:sz w:val="18"/>
                <w:szCs w:val="18"/>
              </w:rPr>
              <w:t xml:space="preserve">-   </w:t>
            </w:r>
            <w:r w:rsidRPr="00707F7B">
              <w:rPr>
                <w:rFonts w:cs="Arial"/>
                <w:sz w:val="18"/>
                <w:szCs w:val="18"/>
              </w:rPr>
              <w:tab/>
              <w:t>MEA state= MEA 2: emergency-alert-confirm-pending</w:t>
            </w:r>
          </w:p>
          <w:p w14:paraId="5177C281" w14:textId="77777777" w:rsidR="00C32EC2" w:rsidRPr="00707F7B" w:rsidRDefault="00C32EC2" w:rsidP="00F23155">
            <w:pPr>
              <w:rPr>
                <w:rFonts w:cs="Arial"/>
                <w:sz w:val="18"/>
                <w:szCs w:val="18"/>
              </w:rPr>
            </w:pPr>
            <w:r w:rsidRPr="00707F7B">
              <w:rPr>
                <w:rFonts w:cs="Arial"/>
                <w:sz w:val="18"/>
                <w:szCs w:val="18"/>
              </w:rPr>
              <w:t>Shall include in the application/vnd.3gpp. mcptt-location-info+xml MIME body the current location information of DUT-A with the following details:</w:t>
            </w:r>
          </w:p>
          <w:p w14:paraId="7A6DBC7B" w14:textId="77777777" w:rsidR="00C32EC2" w:rsidRPr="00707F7B" w:rsidRDefault="00C32EC2" w:rsidP="00F23155">
            <w:pPr>
              <w:rPr>
                <w:rFonts w:cs="Arial"/>
                <w:sz w:val="18"/>
                <w:szCs w:val="18"/>
              </w:rPr>
            </w:pPr>
            <w:r w:rsidRPr="00707F7B">
              <w:rPr>
                <w:rFonts w:cs="Arial"/>
                <w:sz w:val="18"/>
                <w:szCs w:val="18"/>
              </w:rPr>
              <w:t xml:space="preserve">-   </w:t>
            </w:r>
            <w:r w:rsidRPr="00707F7B">
              <w:rPr>
                <w:rFonts w:cs="Arial"/>
                <w:sz w:val="18"/>
                <w:szCs w:val="18"/>
              </w:rPr>
              <w:tab/>
              <w:t>&lt;location-information&gt; &lt;Configuration&gt; &lt;EmergencyLocationInformation&gt;  &lt;Report&gt;</w:t>
            </w:r>
          </w:p>
          <w:p w14:paraId="5EE4B0EB" w14:textId="77777777" w:rsidR="00C32EC2" w:rsidRPr="00707F7B" w:rsidRDefault="00C32EC2" w:rsidP="00F23155">
            <w:pPr>
              <w:rPr>
                <w:rFonts w:cs="Arial"/>
                <w:sz w:val="18"/>
                <w:szCs w:val="18"/>
              </w:rPr>
            </w:pPr>
            <w:r w:rsidRPr="00707F7B">
              <w:rPr>
                <w:rFonts w:cs="Arial"/>
                <w:sz w:val="18"/>
                <w:szCs w:val="18"/>
              </w:rPr>
              <w:t xml:space="preserve">-   </w:t>
            </w:r>
            <w:r w:rsidRPr="00707F7B">
              <w:rPr>
                <w:rFonts w:cs="Arial"/>
                <w:sz w:val="18"/>
                <w:szCs w:val="18"/>
              </w:rPr>
              <w:tab/>
              <w:t>&lt;ReportID&gt;</w:t>
            </w:r>
          </w:p>
          <w:p w14:paraId="0664197E" w14:textId="77777777" w:rsidR="00C32EC2" w:rsidRPr="00707F7B" w:rsidRDefault="00C32EC2" w:rsidP="00F23155">
            <w:pPr>
              <w:rPr>
                <w:rFonts w:cs="Arial"/>
                <w:sz w:val="18"/>
                <w:szCs w:val="18"/>
              </w:rPr>
            </w:pPr>
            <w:r w:rsidRPr="00707F7B">
              <w:rPr>
                <w:rFonts w:cs="Arial"/>
                <w:sz w:val="18"/>
                <w:szCs w:val="18"/>
              </w:rPr>
              <w:t xml:space="preserve">-   </w:t>
            </w:r>
            <w:r w:rsidRPr="00707F7B">
              <w:rPr>
                <w:rFonts w:cs="Arial"/>
                <w:sz w:val="18"/>
                <w:szCs w:val="18"/>
              </w:rPr>
              <w:tab/>
              <w:t>&lt;RequestID&gt;</w:t>
            </w:r>
          </w:p>
          <w:p w14:paraId="49329C63" w14:textId="77777777" w:rsidR="00C32EC2" w:rsidRPr="00707F7B" w:rsidRDefault="00C32EC2" w:rsidP="00F23155">
            <w:pPr>
              <w:rPr>
                <w:rFonts w:cs="Arial"/>
                <w:sz w:val="18"/>
                <w:szCs w:val="18"/>
              </w:rPr>
            </w:pPr>
            <w:r w:rsidRPr="00707F7B">
              <w:rPr>
                <w:rFonts w:cs="Arial"/>
                <w:sz w:val="18"/>
                <w:szCs w:val="18"/>
              </w:rPr>
              <w:lastRenderedPageBreak/>
              <w:t xml:space="preserve">-   </w:t>
            </w:r>
            <w:r w:rsidRPr="00707F7B">
              <w:rPr>
                <w:rFonts w:cs="Arial"/>
                <w:sz w:val="18"/>
                <w:szCs w:val="18"/>
              </w:rPr>
              <w:tab/>
              <w:t>&lt;TriggerID&gt;</w:t>
            </w:r>
          </w:p>
          <w:p w14:paraId="35A662D9" w14:textId="77777777" w:rsidR="00C32EC2" w:rsidRPr="00707F7B" w:rsidRDefault="00C32EC2" w:rsidP="00F23155">
            <w:pPr>
              <w:rPr>
                <w:rFonts w:cs="Arial"/>
                <w:sz w:val="18"/>
                <w:szCs w:val="18"/>
              </w:rPr>
            </w:pPr>
            <w:r w:rsidRPr="00707F7B">
              <w:rPr>
                <w:rFonts w:cs="Arial"/>
                <w:sz w:val="18"/>
                <w:szCs w:val="18"/>
              </w:rPr>
              <w:t>- &lt;CurrentLocation&gt;</w:t>
            </w:r>
          </w:p>
          <w:p w14:paraId="4B2AF35A" w14:textId="77777777" w:rsidR="00C32EC2" w:rsidRPr="00707F7B" w:rsidRDefault="00C32EC2" w:rsidP="00F23155">
            <w:pPr>
              <w:rPr>
                <w:rFonts w:cs="Arial"/>
                <w:b/>
                <w:bCs/>
                <w:sz w:val="18"/>
                <w:szCs w:val="18"/>
              </w:rPr>
            </w:pPr>
            <w:r w:rsidRPr="00707F7B">
              <w:rPr>
                <w:rFonts w:cs="Arial"/>
                <w:b/>
                <w:bCs/>
                <w:sz w:val="18"/>
                <w:szCs w:val="18"/>
              </w:rPr>
              <w:t>VERIFICATION METHOD:</w:t>
            </w:r>
          </w:p>
          <w:p w14:paraId="49C69957" w14:textId="77777777" w:rsidR="00C32EC2" w:rsidRPr="00707F7B" w:rsidRDefault="00C32EC2">
            <w:pPr>
              <w:pStyle w:val="ListParagraph"/>
              <w:numPr>
                <w:ilvl w:val="0"/>
                <w:numId w:val="85"/>
              </w:numPr>
              <w:rPr>
                <w:rFonts w:cs="Arial"/>
                <w:sz w:val="18"/>
                <w:szCs w:val="18"/>
              </w:rPr>
            </w:pPr>
            <w:r w:rsidRPr="00707F7B">
              <w:rPr>
                <w:rFonts w:cs="Arial"/>
                <w:sz w:val="18"/>
                <w:szCs w:val="18"/>
              </w:rPr>
              <w:t>Log traces or Configuration on DUT-A, or</w:t>
            </w:r>
          </w:p>
          <w:p w14:paraId="62F569AF" w14:textId="77777777" w:rsidR="00C32EC2" w:rsidRPr="00707F7B" w:rsidRDefault="00C32EC2">
            <w:pPr>
              <w:pStyle w:val="ListParagraph"/>
              <w:numPr>
                <w:ilvl w:val="0"/>
                <w:numId w:val="85"/>
              </w:numPr>
              <w:rPr>
                <w:rFonts w:cs="Arial"/>
                <w:sz w:val="18"/>
                <w:szCs w:val="18"/>
              </w:rPr>
            </w:pPr>
            <w:r w:rsidRPr="00707F7B">
              <w:rPr>
                <w:rFonts w:cs="Arial"/>
                <w:sz w:val="18"/>
                <w:szCs w:val="18"/>
              </w:rPr>
              <w:t>SIP traces on interface</w:t>
            </w:r>
          </w:p>
        </w:tc>
      </w:tr>
      <w:tr w:rsidR="00C32EC2" w14:paraId="4F0CF2B5" w14:textId="77777777" w:rsidTr="00F23155">
        <w:trPr>
          <w:trHeight w:val="340"/>
        </w:trPr>
        <w:tc>
          <w:tcPr>
            <w:tcW w:w="615" w:type="dxa"/>
            <w:shd w:val="clear" w:color="auto" w:fill="F2F2F2"/>
          </w:tcPr>
          <w:p w14:paraId="7D5ACBEB" w14:textId="77777777" w:rsidR="00C32EC2" w:rsidRDefault="00C32EC2" w:rsidP="00F23155">
            <w:r>
              <w:lastRenderedPageBreak/>
              <w:t>4</w:t>
            </w:r>
          </w:p>
        </w:tc>
        <w:tc>
          <w:tcPr>
            <w:tcW w:w="2925" w:type="dxa"/>
          </w:tcPr>
          <w:p w14:paraId="57DD91D8" w14:textId="21F935F0" w:rsidR="00C32EC2" w:rsidRPr="005F5B43" w:rsidRDefault="00C32EC2" w:rsidP="00F23155">
            <w:pPr>
              <w:jc w:val="left"/>
              <w:rPr>
                <w:sz w:val="18"/>
                <w:szCs w:val="18"/>
              </w:rPr>
            </w:pPr>
            <w:r w:rsidRPr="005F5B43">
              <w:rPr>
                <w:sz w:val="18"/>
                <w:szCs w:val="18"/>
              </w:rPr>
              <w:t>MCPTT Server</w:t>
            </w:r>
            <w:r w:rsidRPr="002A573E">
              <w:rPr>
                <w:sz w:val="18"/>
                <w:szCs w:val="18"/>
              </w:rPr>
              <w:t xml:space="preserve"> receives emergency group call request and  determines</w:t>
            </w:r>
            <w:r>
              <w:rPr>
                <w:sz w:val="18"/>
                <w:szCs w:val="18"/>
              </w:rPr>
              <w:t>a</w:t>
            </w:r>
            <w:r w:rsidRPr="005F5B43">
              <w:rPr>
                <w:sz w:val="18"/>
                <w:szCs w:val="18"/>
              </w:rPr>
              <w:t>ffiliation status determination for DUT-</w:t>
            </w:r>
            <w:r>
              <w:rPr>
                <w:sz w:val="18"/>
                <w:szCs w:val="18"/>
              </w:rPr>
              <w:t>A</w:t>
            </w:r>
          </w:p>
          <w:p w14:paraId="6A30F6D7" w14:textId="77777777" w:rsidR="00C32EC2" w:rsidRPr="005F5B43" w:rsidRDefault="00C32EC2" w:rsidP="00F23155">
            <w:pPr>
              <w:jc w:val="left"/>
              <w:rPr>
                <w:sz w:val="18"/>
                <w:szCs w:val="18"/>
              </w:rPr>
            </w:pPr>
            <w:r w:rsidRPr="005F5B43">
              <w:rPr>
                <w:sz w:val="18"/>
                <w:szCs w:val="18"/>
              </w:rPr>
              <w:t xml:space="preserve"> </w:t>
            </w:r>
          </w:p>
        </w:tc>
        <w:tc>
          <w:tcPr>
            <w:tcW w:w="5250" w:type="dxa"/>
          </w:tcPr>
          <w:p w14:paraId="737A7B1B" w14:textId="77777777" w:rsidR="00C32EC2" w:rsidRPr="00707F7B" w:rsidRDefault="00C32EC2" w:rsidP="00F23155">
            <w:pPr>
              <w:jc w:val="left"/>
              <w:rPr>
                <w:rFonts w:cs="Arial"/>
                <w:sz w:val="18"/>
                <w:szCs w:val="18"/>
              </w:rPr>
            </w:pPr>
            <w:r w:rsidRPr="00707F7B">
              <w:rPr>
                <w:rFonts w:cs="Arial"/>
                <w:sz w:val="18"/>
                <w:szCs w:val="18"/>
              </w:rPr>
              <w:t>On receiving the SIP INVITE/REFER, the MCPTT server, it will determine the affiliation status of DUT-A, by checking the following:</w:t>
            </w:r>
          </w:p>
          <w:p w14:paraId="3CD1B551" w14:textId="77777777" w:rsidR="00C32EC2" w:rsidRPr="00707F7B" w:rsidRDefault="00C32EC2" w:rsidP="00F23155">
            <w:pPr>
              <w:jc w:val="left"/>
              <w:rPr>
                <w:rFonts w:cs="Arial"/>
                <w:sz w:val="18"/>
                <w:szCs w:val="18"/>
                <w:lang w:val="fr-FR"/>
              </w:rPr>
            </w:pPr>
            <w:r w:rsidRPr="00707F7B">
              <w:rPr>
                <w:rFonts w:cs="Arial"/>
                <w:sz w:val="18"/>
                <w:szCs w:val="18"/>
                <w:lang w:val="fr-FR"/>
              </w:rPr>
              <w:t xml:space="preserve">-   </w:t>
            </w:r>
            <w:r w:rsidRPr="00707F7B">
              <w:rPr>
                <w:rFonts w:cs="Arial"/>
                <w:sz w:val="18"/>
                <w:szCs w:val="18"/>
                <w:lang w:val="fr-FR"/>
              </w:rPr>
              <w:tab/>
              <w:t>MCPTT user information,</w:t>
            </w:r>
          </w:p>
          <w:p w14:paraId="5425BDAA" w14:textId="77777777" w:rsidR="00C32EC2" w:rsidRPr="00707F7B" w:rsidRDefault="00C32EC2" w:rsidP="00F23155">
            <w:pPr>
              <w:jc w:val="left"/>
              <w:rPr>
                <w:rFonts w:cs="Arial"/>
                <w:sz w:val="18"/>
                <w:szCs w:val="18"/>
                <w:lang w:val="fr-FR"/>
              </w:rPr>
            </w:pPr>
            <w:r w:rsidRPr="00707F7B">
              <w:rPr>
                <w:rFonts w:cs="Arial"/>
                <w:sz w:val="18"/>
                <w:szCs w:val="18"/>
                <w:lang w:val="fr-FR"/>
              </w:rPr>
              <w:t xml:space="preserve">-   </w:t>
            </w:r>
            <w:r w:rsidRPr="00707F7B">
              <w:rPr>
                <w:rFonts w:cs="Arial"/>
                <w:sz w:val="18"/>
                <w:szCs w:val="18"/>
                <w:lang w:val="fr-FR"/>
              </w:rPr>
              <w:tab/>
              <w:t>MCPTT client information,</w:t>
            </w:r>
          </w:p>
          <w:p w14:paraId="46EA0969" w14:textId="77777777" w:rsidR="00C32EC2" w:rsidRPr="00707F7B" w:rsidRDefault="00C32EC2" w:rsidP="00F23155">
            <w:pPr>
              <w:jc w:val="left"/>
              <w:rPr>
                <w:rFonts w:cs="Arial"/>
                <w:sz w:val="18"/>
                <w:szCs w:val="18"/>
              </w:rPr>
            </w:pPr>
            <w:r w:rsidRPr="00707F7B">
              <w:rPr>
                <w:rFonts w:cs="Arial"/>
                <w:sz w:val="18"/>
                <w:szCs w:val="18"/>
              </w:rPr>
              <w:t xml:space="preserve">-   </w:t>
            </w:r>
            <w:r w:rsidRPr="00707F7B">
              <w:rPr>
                <w:rFonts w:cs="Arial"/>
                <w:sz w:val="18"/>
                <w:szCs w:val="18"/>
              </w:rPr>
              <w:tab/>
              <w:t>MCPTT group information &amp; affiliation status,</w:t>
            </w:r>
          </w:p>
          <w:p w14:paraId="1B77D524" w14:textId="77777777" w:rsidR="00C32EC2" w:rsidRPr="00707F7B" w:rsidRDefault="00C32EC2" w:rsidP="00F23155">
            <w:pPr>
              <w:jc w:val="left"/>
              <w:rPr>
                <w:rFonts w:cs="Arial"/>
                <w:sz w:val="18"/>
                <w:szCs w:val="18"/>
              </w:rPr>
            </w:pPr>
            <w:r w:rsidRPr="00707F7B">
              <w:rPr>
                <w:rFonts w:cs="Arial"/>
                <w:sz w:val="18"/>
                <w:szCs w:val="18"/>
              </w:rPr>
              <w:t>As defined in 3GPP TS 24.279 clause 9.2.2.2.11.</w:t>
            </w:r>
          </w:p>
          <w:p w14:paraId="5F38914E" w14:textId="77777777" w:rsidR="00C32EC2" w:rsidRPr="00707F7B" w:rsidRDefault="00C32EC2" w:rsidP="00F23155">
            <w:pPr>
              <w:jc w:val="left"/>
              <w:rPr>
                <w:rFonts w:cs="Arial"/>
                <w:b/>
                <w:bCs/>
                <w:sz w:val="18"/>
                <w:szCs w:val="18"/>
              </w:rPr>
            </w:pPr>
            <w:r w:rsidRPr="00707F7B">
              <w:rPr>
                <w:rFonts w:cs="Arial"/>
                <w:b/>
                <w:bCs/>
                <w:sz w:val="18"/>
                <w:szCs w:val="18"/>
              </w:rPr>
              <w:t>VERIFICATION METHOD:</w:t>
            </w:r>
          </w:p>
          <w:p w14:paraId="182B4544" w14:textId="77777777" w:rsidR="00C32EC2" w:rsidRPr="00707F7B" w:rsidRDefault="00C32EC2">
            <w:pPr>
              <w:pStyle w:val="ListParagraph"/>
              <w:numPr>
                <w:ilvl w:val="0"/>
                <w:numId w:val="85"/>
              </w:numPr>
              <w:jc w:val="left"/>
              <w:rPr>
                <w:rFonts w:cs="Arial"/>
                <w:sz w:val="18"/>
                <w:szCs w:val="18"/>
              </w:rPr>
            </w:pPr>
            <w:r w:rsidRPr="00707F7B">
              <w:rPr>
                <w:rFonts w:cs="Arial"/>
                <w:sz w:val="18"/>
                <w:szCs w:val="18"/>
              </w:rPr>
              <w:t>not verifiable on DUT / Log traces on server side</w:t>
            </w:r>
          </w:p>
        </w:tc>
      </w:tr>
      <w:tr w:rsidR="00C32EC2" w14:paraId="45FB6BB1" w14:textId="77777777" w:rsidTr="00F23155">
        <w:trPr>
          <w:trHeight w:val="340"/>
        </w:trPr>
        <w:tc>
          <w:tcPr>
            <w:tcW w:w="615" w:type="dxa"/>
            <w:shd w:val="clear" w:color="auto" w:fill="F2F2F2"/>
          </w:tcPr>
          <w:p w14:paraId="3EC7DBA7" w14:textId="77777777" w:rsidR="00C32EC2" w:rsidRDefault="00C32EC2" w:rsidP="00F23155">
            <w:r>
              <w:t>5</w:t>
            </w:r>
          </w:p>
        </w:tc>
        <w:tc>
          <w:tcPr>
            <w:tcW w:w="2925" w:type="dxa"/>
          </w:tcPr>
          <w:p w14:paraId="14425D9A" w14:textId="77777777" w:rsidR="00C32EC2" w:rsidRPr="005F5B43" w:rsidRDefault="00C32EC2" w:rsidP="00F23155">
            <w:pPr>
              <w:jc w:val="left"/>
              <w:rPr>
                <w:sz w:val="18"/>
                <w:szCs w:val="18"/>
              </w:rPr>
            </w:pPr>
            <w:r w:rsidRPr="002A573E">
              <w:rPr>
                <w:sz w:val="18"/>
                <w:szCs w:val="18"/>
              </w:rPr>
              <w:t xml:space="preserve">MCPTT Server checks if DUT-A </w:t>
            </w:r>
            <w:r w:rsidRPr="00B8321E">
              <w:rPr>
                <w:sz w:val="18"/>
                <w:szCs w:val="18"/>
              </w:rPr>
              <w:t>user</w:t>
            </w:r>
            <w:r w:rsidRPr="002A573E">
              <w:rPr>
                <w:sz w:val="18"/>
                <w:szCs w:val="18"/>
              </w:rPr>
              <w:t xml:space="preserve"> request is authorised</w:t>
            </w:r>
          </w:p>
          <w:p w14:paraId="510D9ECE" w14:textId="77777777" w:rsidR="00C32EC2" w:rsidRPr="005F5B43" w:rsidRDefault="00C32EC2" w:rsidP="00F23155">
            <w:pPr>
              <w:jc w:val="left"/>
              <w:rPr>
                <w:sz w:val="18"/>
                <w:szCs w:val="18"/>
              </w:rPr>
            </w:pPr>
          </w:p>
        </w:tc>
        <w:tc>
          <w:tcPr>
            <w:tcW w:w="5250" w:type="dxa"/>
          </w:tcPr>
          <w:p w14:paraId="12923814" w14:textId="77777777" w:rsidR="00C32EC2" w:rsidRPr="00707F7B" w:rsidRDefault="00C32EC2" w:rsidP="00F23155">
            <w:pPr>
              <w:jc w:val="left"/>
              <w:rPr>
                <w:rFonts w:cs="Arial"/>
                <w:sz w:val="18"/>
                <w:szCs w:val="18"/>
              </w:rPr>
            </w:pPr>
            <w:r w:rsidRPr="00707F7B">
              <w:rPr>
                <w:rFonts w:cs="Arial"/>
                <w:sz w:val="18"/>
                <w:szCs w:val="18"/>
              </w:rPr>
              <w:t>Check from the originating SIP message the following:</w:t>
            </w:r>
          </w:p>
          <w:p w14:paraId="0E7E18AE" w14:textId="77777777" w:rsidR="00C32EC2" w:rsidRPr="00707F7B" w:rsidRDefault="00C32EC2" w:rsidP="00F23155">
            <w:pPr>
              <w:jc w:val="left"/>
              <w:rPr>
                <w:rFonts w:cs="Arial"/>
                <w:sz w:val="18"/>
                <w:szCs w:val="18"/>
              </w:rPr>
            </w:pPr>
            <w:r w:rsidRPr="00707F7B">
              <w:rPr>
                <w:rFonts w:cs="Arial"/>
                <w:sz w:val="18"/>
                <w:szCs w:val="18"/>
              </w:rPr>
              <w:t xml:space="preserve">-   </w:t>
            </w:r>
            <w:r w:rsidRPr="00707F7B">
              <w:rPr>
                <w:rFonts w:cs="Arial"/>
                <w:sz w:val="18"/>
                <w:szCs w:val="18"/>
              </w:rPr>
              <w:tab/>
              <w:t>&lt;EmergencyAlert&gt;&lt;entry&gt;&lt;entry-info&gt; set to “DedicatedGroup” or “UseCurrentlySelectedGroup”</w:t>
            </w:r>
          </w:p>
          <w:p w14:paraId="168594A5" w14:textId="77777777" w:rsidR="00C32EC2" w:rsidRPr="00707F7B" w:rsidRDefault="00C32EC2" w:rsidP="00F23155">
            <w:pPr>
              <w:jc w:val="left"/>
              <w:rPr>
                <w:rFonts w:cs="Arial"/>
                <w:sz w:val="18"/>
                <w:szCs w:val="18"/>
              </w:rPr>
            </w:pPr>
            <w:r w:rsidRPr="00707F7B">
              <w:rPr>
                <w:rFonts w:cs="Arial"/>
                <w:sz w:val="18"/>
                <w:szCs w:val="18"/>
              </w:rPr>
              <w:t>For the MCPTT Group set:</w:t>
            </w:r>
          </w:p>
          <w:p w14:paraId="1DA431B8" w14:textId="77777777" w:rsidR="00C32EC2" w:rsidRPr="00707F7B" w:rsidRDefault="00C32EC2" w:rsidP="00F23155">
            <w:pPr>
              <w:jc w:val="left"/>
              <w:rPr>
                <w:rFonts w:cs="Arial"/>
                <w:sz w:val="18"/>
                <w:szCs w:val="18"/>
              </w:rPr>
            </w:pPr>
            <w:r w:rsidRPr="00707F7B">
              <w:rPr>
                <w:rFonts w:cs="Arial"/>
                <w:sz w:val="18"/>
                <w:szCs w:val="18"/>
              </w:rPr>
              <w:t>&lt;allow-emergency-group-call&gt; value to “true”.</w:t>
            </w:r>
          </w:p>
          <w:p w14:paraId="3F142707" w14:textId="77777777" w:rsidR="00C32EC2" w:rsidRPr="00707F7B" w:rsidRDefault="00C32EC2" w:rsidP="00F23155">
            <w:pPr>
              <w:jc w:val="left"/>
              <w:rPr>
                <w:rFonts w:cs="Arial"/>
                <w:sz w:val="18"/>
                <w:szCs w:val="18"/>
              </w:rPr>
            </w:pPr>
            <w:r w:rsidRPr="00707F7B">
              <w:rPr>
                <w:rFonts w:cs="Arial"/>
                <w:b/>
                <w:bCs/>
                <w:sz w:val="18"/>
                <w:szCs w:val="18"/>
              </w:rPr>
              <w:t>VERIFICATION METHOD</w:t>
            </w:r>
            <w:r w:rsidRPr="00707F7B">
              <w:rPr>
                <w:rFonts w:cs="Arial"/>
                <w:sz w:val="18"/>
                <w:szCs w:val="18"/>
              </w:rPr>
              <w:t>:</w:t>
            </w:r>
          </w:p>
          <w:p w14:paraId="032A0074" w14:textId="77777777" w:rsidR="00C32EC2" w:rsidRPr="00707F7B" w:rsidRDefault="00C32EC2">
            <w:pPr>
              <w:pStyle w:val="ListParagraph"/>
              <w:numPr>
                <w:ilvl w:val="0"/>
                <w:numId w:val="85"/>
              </w:numPr>
              <w:jc w:val="left"/>
              <w:rPr>
                <w:rFonts w:cs="Arial"/>
                <w:sz w:val="18"/>
                <w:szCs w:val="18"/>
              </w:rPr>
            </w:pPr>
            <w:r w:rsidRPr="00707F7B">
              <w:rPr>
                <w:rFonts w:cs="Arial"/>
                <w:sz w:val="18"/>
                <w:szCs w:val="18"/>
              </w:rPr>
              <w:t xml:space="preserve">not verified on DUT, or </w:t>
            </w:r>
          </w:p>
          <w:p w14:paraId="7D600B7F" w14:textId="77777777" w:rsidR="00C32EC2" w:rsidRPr="00707F7B" w:rsidRDefault="00C32EC2">
            <w:pPr>
              <w:pStyle w:val="ListParagraph"/>
              <w:numPr>
                <w:ilvl w:val="0"/>
                <w:numId w:val="85"/>
              </w:numPr>
              <w:jc w:val="left"/>
              <w:rPr>
                <w:rFonts w:cs="Arial"/>
                <w:sz w:val="18"/>
                <w:szCs w:val="18"/>
              </w:rPr>
            </w:pPr>
            <w:r w:rsidRPr="00707F7B">
              <w:rPr>
                <w:rFonts w:cs="Arial"/>
                <w:sz w:val="18"/>
                <w:szCs w:val="18"/>
              </w:rPr>
              <w:t>SIP traces on interface</w:t>
            </w:r>
          </w:p>
          <w:p w14:paraId="68A61188" w14:textId="77777777" w:rsidR="00C32EC2" w:rsidRPr="00707F7B" w:rsidRDefault="00C32EC2">
            <w:pPr>
              <w:pStyle w:val="ListParagraph"/>
              <w:numPr>
                <w:ilvl w:val="0"/>
                <w:numId w:val="85"/>
              </w:numPr>
              <w:jc w:val="left"/>
              <w:rPr>
                <w:rFonts w:cs="Arial"/>
                <w:sz w:val="18"/>
                <w:szCs w:val="18"/>
              </w:rPr>
            </w:pPr>
            <w:r w:rsidRPr="00707F7B">
              <w:rPr>
                <w:rFonts w:cs="Arial"/>
                <w:sz w:val="18"/>
                <w:szCs w:val="18"/>
              </w:rPr>
              <w:t>Log traces on server side</w:t>
            </w:r>
          </w:p>
        </w:tc>
      </w:tr>
      <w:tr w:rsidR="00C32EC2" w14:paraId="602C7817" w14:textId="77777777" w:rsidTr="00F23155">
        <w:trPr>
          <w:trHeight w:val="340"/>
        </w:trPr>
        <w:tc>
          <w:tcPr>
            <w:tcW w:w="615" w:type="dxa"/>
            <w:shd w:val="clear" w:color="auto" w:fill="F2F2F2"/>
          </w:tcPr>
          <w:p w14:paraId="595F449C" w14:textId="77777777" w:rsidR="00C32EC2" w:rsidRDefault="00C32EC2" w:rsidP="00F23155">
            <w:r>
              <w:t>6</w:t>
            </w:r>
          </w:p>
        </w:tc>
        <w:tc>
          <w:tcPr>
            <w:tcW w:w="2925" w:type="dxa"/>
          </w:tcPr>
          <w:p w14:paraId="36D7F04F" w14:textId="77777777" w:rsidR="00C32EC2" w:rsidRPr="005F5B43" w:rsidRDefault="00C32EC2" w:rsidP="00F23155">
            <w:pPr>
              <w:jc w:val="left"/>
              <w:rPr>
                <w:sz w:val="18"/>
                <w:szCs w:val="18"/>
              </w:rPr>
            </w:pPr>
            <w:r>
              <w:rPr>
                <w:sz w:val="18"/>
                <w:szCs w:val="18"/>
              </w:rPr>
              <w:t xml:space="preserve">MCPTT Server </w:t>
            </w:r>
            <w:r w:rsidRPr="002A573E">
              <w:rPr>
                <w:sz w:val="18"/>
                <w:szCs w:val="18"/>
              </w:rPr>
              <w:t>Verif</w:t>
            </w:r>
            <w:r>
              <w:rPr>
                <w:sz w:val="18"/>
                <w:szCs w:val="18"/>
              </w:rPr>
              <w:t xml:space="preserve">ies with the GMS if </w:t>
            </w:r>
            <w:r w:rsidRPr="002A573E">
              <w:rPr>
                <w:sz w:val="18"/>
                <w:szCs w:val="18"/>
              </w:rPr>
              <w:t xml:space="preserve"> </w:t>
            </w:r>
            <w:r>
              <w:rPr>
                <w:sz w:val="18"/>
                <w:szCs w:val="18"/>
              </w:rPr>
              <w:t xml:space="preserve">Emergency </w:t>
            </w:r>
            <w:r w:rsidRPr="002A573E">
              <w:rPr>
                <w:sz w:val="18"/>
                <w:szCs w:val="18"/>
              </w:rPr>
              <w:t>MCPTT Initiating DUT-A client is authorised</w:t>
            </w:r>
          </w:p>
        </w:tc>
        <w:tc>
          <w:tcPr>
            <w:tcW w:w="5250" w:type="dxa"/>
          </w:tcPr>
          <w:p w14:paraId="152AE629" w14:textId="77777777" w:rsidR="00C32EC2" w:rsidRPr="00707F7B" w:rsidRDefault="00C32EC2" w:rsidP="00F23155">
            <w:pPr>
              <w:jc w:val="left"/>
              <w:rPr>
                <w:rFonts w:cs="Arial"/>
                <w:sz w:val="18"/>
                <w:szCs w:val="18"/>
              </w:rPr>
            </w:pPr>
            <w:r w:rsidRPr="00707F7B">
              <w:rPr>
                <w:rFonts w:cs="Arial"/>
                <w:sz w:val="18"/>
                <w:szCs w:val="18"/>
              </w:rPr>
              <w:t>Query the GMS and check the ruleset for the following:</w:t>
            </w:r>
          </w:p>
          <w:p w14:paraId="29CC761B" w14:textId="77777777" w:rsidR="00C32EC2" w:rsidRPr="00707F7B" w:rsidRDefault="00C32EC2" w:rsidP="00F23155">
            <w:pPr>
              <w:numPr>
                <w:ilvl w:val="0"/>
                <w:numId w:val="17"/>
              </w:numPr>
              <w:jc w:val="left"/>
              <w:rPr>
                <w:rFonts w:cs="Arial"/>
                <w:sz w:val="18"/>
                <w:szCs w:val="18"/>
              </w:rPr>
            </w:pPr>
            <w:r w:rsidRPr="00707F7B">
              <w:rPr>
                <w:rFonts w:cs="Arial"/>
                <w:sz w:val="18"/>
                <w:szCs w:val="18"/>
              </w:rPr>
              <w:t>common/ruleset/rule/id{i}/ actions/Allow-Emergency-Group-Call= true</w:t>
            </w:r>
          </w:p>
          <w:p w14:paraId="23DBC107" w14:textId="77777777" w:rsidR="00C32EC2" w:rsidRPr="00707F7B" w:rsidRDefault="00C32EC2" w:rsidP="00F23155">
            <w:pPr>
              <w:numPr>
                <w:ilvl w:val="0"/>
                <w:numId w:val="17"/>
              </w:numPr>
              <w:jc w:val="left"/>
              <w:rPr>
                <w:rFonts w:cs="Arial"/>
                <w:sz w:val="18"/>
                <w:szCs w:val="18"/>
              </w:rPr>
            </w:pPr>
            <w:r w:rsidRPr="00707F7B">
              <w:rPr>
                <w:rFonts w:cs="Arial"/>
                <w:sz w:val="18"/>
                <w:szCs w:val="18"/>
              </w:rPr>
              <w:t>common/MCPTT-group-call/EmergencyCall/MCPTTGroupInitiation/entry= DedicatedGroup</w:t>
            </w:r>
          </w:p>
          <w:p w14:paraId="4088ED81" w14:textId="77777777" w:rsidR="00C32EC2" w:rsidRPr="00707F7B" w:rsidRDefault="00C32EC2" w:rsidP="00F23155">
            <w:pPr>
              <w:numPr>
                <w:ilvl w:val="0"/>
                <w:numId w:val="17"/>
              </w:numPr>
              <w:jc w:val="left"/>
              <w:rPr>
                <w:rFonts w:cs="Arial"/>
                <w:sz w:val="18"/>
                <w:szCs w:val="18"/>
              </w:rPr>
            </w:pPr>
            <w:r w:rsidRPr="00707F7B">
              <w:rPr>
                <w:rFonts w:cs="Arial"/>
                <w:sz w:val="18"/>
                <w:szCs w:val="18"/>
              </w:rPr>
              <w:t>common/MCPTT-group-call/EmergencyCall/MCPTTGroupInitiation/entry/uri-entry = [TBD]</w:t>
            </w:r>
          </w:p>
          <w:p w14:paraId="600C3E09" w14:textId="77777777" w:rsidR="00C32EC2" w:rsidRPr="00707F7B" w:rsidRDefault="00C32EC2" w:rsidP="00F23155">
            <w:pPr>
              <w:numPr>
                <w:ilvl w:val="0"/>
                <w:numId w:val="17"/>
              </w:numPr>
              <w:jc w:val="left"/>
              <w:rPr>
                <w:rFonts w:cs="Arial"/>
                <w:sz w:val="18"/>
                <w:szCs w:val="18"/>
              </w:rPr>
            </w:pPr>
            <w:r w:rsidRPr="00707F7B">
              <w:rPr>
                <w:rFonts w:cs="Arial"/>
                <w:sz w:val="18"/>
                <w:szCs w:val="18"/>
              </w:rPr>
              <w:t>identify the active MCPTT Clients &amp; DUTs affiliated with the initiating MCPTT Group.</w:t>
            </w:r>
          </w:p>
          <w:p w14:paraId="50B4C6BF" w14:textId="77777777" w:rsidR="00C32EC2" w:rsidRPr="00707F7B" w:rsidRDefault="00C32EC2" w:rsidP="00F23155">
            <w:pPr>
              <w:jc w:val="left"/>
              <w:rPr>
                <w:rFonts w:cs="Arial"/>
                <w:sz w:val="18"/>
                <w:szCs w:val="18"/>
              </w:rPr>
            </w:pPr>
            <w:r w:rsidRPr="00707F7B">
              <w:rPr>
                <w:rFonts w:cs="Arial"/>
                <w:sz w:val="18"/>
                <w:szCs w:val="18"/>
              </w:rPr>
              <w:t>The following attributes are configured for the MCPTT Group:</w:t>
            </w:r>
          </w:p>
          <w:p w14:paraId="4239614E" w14:textId="77777777" w:rsidR="00C32EC2" w:rsidRPr="00707F7B" w:rsidRDefault="00C32EC2" w:rsidP="00F23155">
            <w:pPr>
              <w:numPr>
                <w:ilvl w:val="0"/>
                <w:numId w:val="14"/>
              </w:numPr>
              <w:jc w:val="left"/>
              <w:rPr>
                <w:rFonts w:cs="Arial"/>
                <w:sz w:val="18"/>
                <w:szCs w:val="18"/>
              </w:rPr>
            </w:pPr>
            <w:r w:rsidRPr="00707F7B">
              <w:rPr>
                <w:rFonts w:cs="Arial"/>
                <w:sz w:val="18"/>
                <w:szCs w:val="18"/>
              </w:rPr>
              <w:t>in-progress emergency group (IPEG) state = true</w:t>
            </w:r>
          </w:p>
          <w:p w14:paraId="2E56D7F6" w14:textId="77777777" w:rsidR="00C32EC2" w:rsidRPr="00707F7B" w:rsidRDefault="00C32EC2" w:rsidP="00F23155">
            <w:pPr>
              <w:jc w:val="left"/>
              <w:rPr>
                <w:rFonts w:cs="Arial"/>
                <w:sz w:val="18"/>
                <w:szCs w:val="18"/>
              </w:rPr>
            </w:pPr>
            <w:r w:rsidRPr="00707F7B">
              <w:rPr>
                <w:rFonts w:cs="Arial"/>
                <w:sz w:val="18"/>
                <w:szCs w:val="18"/>
              </w:rPr>
              <w:t>[Ref: TS24.379 clause 6.3.2.1.8.1 (1)]</w:t>
            </w:r>
          </w:p>
          <w:p w14:paraId="54A7BE0D" w14:textId="77777777" w:rsidR="00C32EC2" w:rsidRPr="00707F7B" w:rsidRDefault="00C32EC2" w:rsidP="00F23155">
            <w:pPr>
              <w:jc w:val="left"/>
              <w:rPr>
                <w:rFonts w:cs="Arial"/>
                <w:sz w:val="18"/>
                <w:szCs w:val="18"/>
              </w:rPr>
            </w:pPr>
            <w:r w:rsidRPr="00707F7B">
              <w:rPr>
                <w:rFonts w:cs="Arial"/>
                <w:b/>
                <w:bCs/>
                <w:sz w:val="18"/>
                <w:szCs w:val="18"/>
              </w:rPr>
              <w:t>VERIFICATION METHOD</w:t>
            </w:r>
            <w:r w:rsidRPr="00707F7B">
              <w:rPr>
                <w:rFonts w:cs="Arial"/>
                <w:sz w:val="18"/>
                <w:szCs w:val="18"/>
              </w:rPr>
              <w:t>:</w:t>
            </w:r>
          </w:p>
          <w:p w14:paraId="4232CFB7" w14:textId="7096EF55" w:rsidR="00C32EC2" w:rsidRPr="00707F7B" w:rsidRDefault="00C32EC2" w:rsidP="00F23155">
            <w:pPr>
              <w:pStyle w:val="ListParagraph"/>
              <w:numPr>
                <w:ilvl w:val="0"/>
                <w:numId w:val="14"/>
              </w:numPr>
              <w:jc w:val="left"/>
              <w:rPr>
                <w:rFonts w:cs="Arial"/>
                <w:sz w:val="18"/>
                <w:szCs w:val="18"/>
              </w:rPr>
            </w:pPr>
            <w:r w:rsidRPr="00707F7B">
              <w:rPr>
                <w:rFonts w:cs="Arial"/>
                <w:sz w:val="18"/>
                <w:szCs w:val="18"/>
              </w:rPr>
              <w:t>not verfiable on DUT, or</w:t>
            </w:r>
          </w:p>
          <w:p w14:paraId="325774E6" w14:textId="77777777" w:rsidR="00C32EC2" w:rsidRPr="00707F7B" w:rsidRDefault="00C32EC2" w:rsidP="00F23155">
            <w:pPr>
              <w:pStyle w:val="ListParagraph"/>
              <w:numPr>
                <w:ilvl w:val="0"/>
                <w:numId w:val="14"/>
              </w:numPr>
              <w:jc w:val="left"/>
              <w:rPr>
                <w:rFonts w:cs="Arial"/>
                <w:sz w:val="18"/>
                <w:szCs w:val="18"/>
              </w:rPr>
            </w:pPr>
            <w:r w:rsidRPr="00707F7B">
              <w:rPr>
                <w:rFonts w:cs="Arial"/>
                <w:sz w:val="18"/>
                <w:szCs w:val="18"/>
              </w:rPr>
              <w:t>Log traces on server or GMS side</w:t>
            </w:r>
          </w:p>
        </w:tc>
      </w:tr>
      <w:tr w:rsidR="00C32EC2" w14:paraId="653B21AA" w14:textId="77777777" w:rsidTr="00F23155">
        <w:trPr>
          <w:trHeight w:val="340"/>
        </w:trPr>
        <w:tc>
          <w:tcPr>
            <w:tcW w:w="615" w:type="dxa"/>
            <w:shd w:val="clear" w:color="auto" w:fill="F2F2F2"/>
          </w:tcPr>
          <w:p w14:paraId="2507F0B6" w14:textId="77777777" w:rsidR="00C32EC2" w:rsidRDefault="00C32EC2" w:rsidP="00F23155">
            <w:r>
              <w:t>7</w:t>
            </w:r>
          </w:p>
        </w:tc>
        <w:tc>
          <w:tcPr>
            <w:tcW w:w="2925" w:type="dxa"/>
          </w:tcPr>
          <w:p w14:paraId="4D9A1270" w14:textId="24901802" w:rsidR="00C32EC2" w:rsidRPr="005F5B43" w:rsidRDefault="00C32EC2" w:rsidP="00F23155">
            <w:pPr>
              <w:jc w:val="left"/>
              <w:rPr>
                <w:sz w:val="18"/>
                <w:szCs w:val="18"/>
              </w:rPr>
            </w:pPr>
            <w:r w:rsidRPr="005F5B43">
              <w:rPr>
                <w:sz w:val="18"/>
                <w:szCs w:val="18"/>
              </w:rPr>
              <w:t>MCPTT Server</w:t>
            </w:r>
            <w:r>
              <w:rPr>
                <w:sz w:val="18"/>
                <w:szCs w:val="18"/>
              </w:rPr>
              <w:t>v</w:t>
            </w:r>
            <w:r w:rsidRPr="005F5B43">
              <w:rPr>
                <w:sz w:val="18"/>
                <w:szCs w:val="18"/>
              </w:rPr>
              <w:t>eri</w:t>
            </w:r>
            <w:r>
              <w:rPr>
                <w:sz w:val="18"/>
                <w:szCs w:val="18"/>
              </w:rPr>
              <w:t>fies</w:t>
            </w:r>
            <w:r w:rsidRPr="005F5B43">
              <w:rPr>
                <w:sz w:val="18"/>
                <w:szCs w:val="18"/>
              </w:rPr>
              <w:t xml:space="preserve"> that auto commencement mode is set</w:t>
            </w:r>
          </w:p>
        </w:tc>
        <w:tc>
          <w:tcPr>
            <w:tcW w:w="5250" w:type="dxa"/>
          </w:tcPr>
          <w:p w14:paraId="2AC23824" w14:textId="77777777" w:rsidR="00C32EC2" w:rsidRPr="00707F7B" w:rsidRDefault="00C32EC2" w:rsidP="00F23155">
            <w:pPr>
              <w:jc w:val="left"/>
              <w:rPr>
                <w:rFonts w:cs="Arial"/>
                <w:sz w:val="18"/>
                <w:szCs w:val="18"/>
              </w:rPr>
            </w:pPr>
            <w:r w:rsidRPr="00707F7B">
              <w:rPr>
                <w:rFonts w:cs="Arial"/>
                <w:sz w:val="18"/>
                <w:szCs w:val="18"/>
              </w:rPr>
              <w:t>Verify that common/ruleset/rule/id{i}/actions/ Allow-Automatic-Commencement=true</w:t>
            </w:r>
          </w:p>
          <w:p w14:paraId="77F094AB" w14:textId="77777777" w:rsidR="00C32EC2" w:rsidRPr="00707F7B" w:rsidRDefault="00C32EC2" w:rsidP="00F23155">
            <w:pPr>
              <w:jc w:val="left"/>
              <w:rPr>
                <w:rFonts w:cs="Arial"/>
                <w:sz w:val="18"/>
                <w:szCs w:val="18"/>
              </w:rPr>
            </w:pPr>
            <w:r w:rsidRPr="00707F7B">
              <w:rPr>
                <w:rFonts w:cs="Arial"/>
                <w:b/>
                <w:bCs/>
                <w:sz w:val="18"/>
                <w:szCs w:val="18"/>
              </w:rPr>
              <w:t>VERIFICATION METHOD</w:t>
            </w:r>
            <w:r w:rsidRPr="00707F7B">
              <w:rPr>
                <w:rFonts w:cs="Arial"/>
                <w:sz w:val="18"/>
                <w:szCs w:val="18"/>
              </w:rPr>
              <w:t xml:space="preserve">: </w:t>
            </w:r>
          </w:p>
          <w:p w14:paraId="63844AEC" w14:textId="77777777" w:rsidR="00C32EC2" w:rsidRPr="00707F7B" w:rsidRDefault="00C32EC2" w:rsidP="00F23155">
            <w:pPr>
              <w:pStyle w:val="ListParagraph"/>
              <w:numPr>
                <w:ilvl w:val="0"/>
                <w:numId w:val="14"/>
              </w:numPr>
              <w:jc w:val="left"/>
              <w:rPr>
                <w:rFonts w:cs="Arial"/>
                <w:sz w:val="18"/>
                <w:szCs w:val="18"/>
              </w:rPr>
            </w:pPr>
            <w:r w:rsidRPr="00707F7B">
              <w:rPr>
                <w:rFonts w:cs="Arial"/>
                <w:sz w:val="18"/>
                <w:szCs w:val="18"/>
              </w:rPr>
              <w:t>not verified on DUT / log traces on server side</w:t>
            </w:r>
          </w:p>
        </w:tc>
      </w:tr>
      <w:tr w:rsidR="00C32EC2" w14:paraId="4A709B55" w14:textId="77777777" w:rsidTr="00F23155">
        <w:trPr>
          <w:trHeight w:val="340"/>
        </w:trPr>
        <w:tc>
          <w:tcPr>
            <w:tcW w:w="615" w:type="dxa"/>
            <w:shd w:val="clear" w:color="auto" w:fill="F2F2F2"/>
          </w:tcPr>
          <w:p w14:paraId="2887601C" w14:textId="77777777" w:rsidR="00C32EC2" w:rsidRDefault="00C32EC2" w:rsidP="00F23155">
            <w:r>
              <w:lastRenderedPageBreak/>
              <w:t>8</w:t>
            </w:r>
          </w:p>
        </w:tc>
        <w:tc>
          <w:tcPr>
            <w:tcW w:w="2925" w:type="dxa"/>
          </w:tcPr>
          <w:p w14:paraId="6C7ED47B" w14:textId="77777777" w:rsidR="00C32EC2" w:rsidRPr="005F5B43" w:rsidRDefault="00C32EC2" w:rsidP="00F23155">
            <w:pPr>
              <w:jc w:val="left"/>
              <w:rPr>
                <w:sz w:val="18"/>
                <w:szCs w:val="18"/>
              </w:rPr>
            </w:pPr>
            <w:r w:rsidRPr="009B78A5">
              <w:rPr>
                <w:sz w:val="18"/>
                <w:szCs w:val="18"/>
              </w:rPr>
              <w:t>MCPTT Server</w:t>
            </w:r>
            <w:r>
              <w:rPr>
                <w:sz w:val="18"/>
                <w:szCs w:val="18"/>
              </w:rPr>
              <w:t xml:space="preserve"> sends to </w:t>
            </w:r>
            <w:r w:rsidRPr="009B78A5">
              <w:rPr>
                <w:sz w:val="18"/>
                <w:szCs w:val="18"/>
              </w:rPr>
              <w:t xml:space="preserve"> DUT-B</w:t>
            </w:r>
            <w:r>
              <w:rPr>
                <w:sz w:val="18"/>
                <w:szCs w:val="18"/>
              </w:rPr>
              <w:t xml:space="preserve">  and </w:t>
            </w:r>
            <w:r w:rsidRPr="009B78A5">
              <w:rPr>
                <w:sz w:val="18"/>
                <w:szCs w:val="18"/>
              </w:rPr>
              <w:t>DUT-C</w:t>
            </w:r>
            <w:r>
              <w:rPr>
                <w:sz w:val="18"/>
                <w:szCs w:val="18"/>
              </w:rPr>
              <w:t xml:space="preserve"> a </w:t>
            </w:r>
            <w:r w:rsidRPr="002A573E">
              <w:rPr>
                <w:sz w:val="18"/>
                <w:szCs w:val="18"/>
              </w:rPr>
              <w:t>SIP INVITE for emergency call</w:t>
            </w:r>
          </w:p>
        </w:tc>
        <w:tc>
          <w:tcPr>
            <w:tcW w:w="5250" w:type="dxa"/>
          </w:tcPr>
          <w:p w14:paraId="58AA695E" w14:textId="77777777" w:rsidR="00C32EC2" w:rsidRPr="00707F7B" w:rsidRDefault="00C32EC2" w:rsidP="00F23155">
            <w:pPr>
              <w:jc w:val="left"/>
              <w:rPr>
                <w:rFonts w:cs="Arial"/>
                <w:sz w:val="18"/>
                <w:szCs w:val="18"/>
              </w:rPr>
            </w:pPr>
            <w:r w:rsidRPr="00707F7B">
              <w:rPr>
                <w:rFonts w:cs="Arial"/>
                <w:sz w:val="18"/>
                <w:szCs w:val="18"/>
              </w:rPr>
              <w:t>The SIP INVITE application/vnd.3gpp.mcptt-info+xml MIME body will contain the:</w:t>
            </w:r>
          </w:p>
          <w:p w14:paraId="1C993090" w14:textId="77777777" w:rsidR="00C32EC2" w:rsidRPr="00707F7B" w:rsidRDefault="00C32EC2" w:rsidP="00F23155">
            <w:pPr>
              <w:numPr>
                <w:ilvl w:val="0"/>
                <w:numId w:val="19"/>
              </w:numPr>
              <w:jc w:val="left"/>
              <w:rPr>
                <w:rFonts w:cs="Arial"/>
                <w:sz w:val="18"/>
                <w:szCs w:val="18"/>
              </w:rPr>
            </w:pPr>
            <w:r w:rsidRPr="00707F7B">
              <w:rPr>
                <w:rFonts w:cs="Arial"/>
                <w:sz w:val="18"/>
                <w:szCs w:val="18"/>
              </w:rPr>
              <w:t>&lt;mcptt-request-uri&gt; identifies the MCPTT ID of the terminating (DUT-B or DUT-C)</w:t>
            </w:r>
          </w:p>
          <w:p w14:paraId="3BE8CFFE" w14:textId="77777777" w:rsidR="00C32EC2" w:rsidRPr="00707F7B" w:rsidRDefault="00C32EC2" w:rsidP="00F23155">
            <w:pPr>
              <w:numPr>
                <w:ilvl w:val="0"/>
                <w:numId w:val="19"/>
              </w:numPr>
              <w:jc w:val="left"/>
              <w:rPr>
                <w:rFonts w:cs="Arial"/>
                <w:sz w:val="18"/>
                <w:szCs w:val="18"/>
              </w:rPr>
            </w:pPr>
            <w:r w:rsidRPr="00707F7B">
              <w:rPr>
                <w:rFonts w:cs="Arial"/>
                <w:sz w:val="18"/>
                <w:szCs w:val="18"/>
              </w:rPr>
              <w:t>&lt;mcptt-calling-user-id&gt; identifies MCPTT ID of DUT-A</w:t>
            </w:r>
          </w:p>
          <w:p w14:paraId="6D800848" w14:textId="77777777" w:rsidR="00C32EC2" w:rsidRPr="00707F7B" w:rsidRDefault="00C32EC2" w:rsidP="00F23155">
            <w:pPr>
              <w:numPr>
                <w:ilvl w:val="0"/>
                <w:numId w:val="19"/>
              </w:numPr>
              <w:jc w:val="left"/>
              <w:rPr>
                <w:rFonts w:cs="Arial"/>
                <w:sz w:val="18"/>
                <w:szCs w:val="18"/>
              </w:rPr>
            </w:pPr>
            <w:r w:rsidRPr="00707F7B">
              <w:rPr>
                <w:rFonts w:cs="Arial"/>
                <w:sz w:val="18"/>
                <w:szCs w:val="18"/>
              </w:rPr>
              <w:t>&lt;mcptt-calling-group-id&gt; identifies the MCPTT Group ID of the emergency group call</w:t>
            </w:r>
          </w:p>
          <w:p w14:paraId="63CA9728" w14:textId="77777777" w:rsidR="00C32EC2" w:rsidRPr="00707F7B" w:rsidRDefault="00C32EC2" w:rsidP="00F23155">
            <w:pPr>
              <w:numPr>
                <w:ilvl w:val="0"/>
                <w:numId w:val="19"/>
              </w:numPr>
              <w:jc w:val="left"/>
              <w:rPr>
                <w:rFonts w:cs="Arial"/>
                <w:sz w:val="18"/>
                <w:szCs w:val="18"/>
              </w:rPr>
            </w:pPr>
            <w:r w:rsidRPr="00707F7B">
              <w:rPr>
                <w:rFonts w:cs="Arial"/>
                <w:sz w:val="18"/>
                <w:szCs w:val="18"/>
              </w:rPr>
              <w:t>&lt;emergency-ind&gt; is set to “true”</w:t>
            </w:r>
          </w:p>
          <w:p w14:paraId="6E15D409" w14:textId="77777777" w:rsidR="00C32EC2" w:rsidRPr="00707F7B" w:rsidRDefault="00C32EC2" w:rsidP="00F23155">
            <w:pPr>
              <w:numPr>
                <w:ilvl w:val="0"/>
                <w:numId w:val="19"/>
              </w:numPr>
              <w:jc w:val="left"/>
              <w:rPr>
                <w:rFonts w:cs="Arial"/>
                <w:sz w:val="18"/>
                <w:szCs w:val="18"/>
              </w:rPr>
            </w:pPr>
            <w:r w:rsidRPr="00707F7B">
              <w:rPr>
                <w:rFonts w:cs="Arial"/>
                <w:sz w:val="18"/>
                <w:szCs w:val="18"/>
              </w:rPr>
              <w:t>&lt;alert-ind&gt; is set to “false”</w:t>
            </w:r>
          </w:p>
          <w:p w14:paraId="56745CCC" w14:textId="77777777" w:rsidR="00C32EC2" w:rsidRPr="00707F7B" w:rsidRDefault="00C32EC2" w:rsidP="00F23155">
            <w:pPr>
              <w:jc w:val="left"/>
              <w:rPr>
                <w:rFonts w:cs="Arial"/>
                <w:sz w:val="18"/>
                <w:szCs w:val="18"/>
              </w:rPr>
            </w:pPr>
            <w:r w:rsidRPr="00707F7B">
              <w:rPr>
                <w:rFonts w:cs="Arial"/>
                <w:sz w:val="18"/>
                <w:szCs w:val="18"/>
              </w:rPr>
              <w:t>Optionally if location details are supported the ‘application/vnd.3gpp.mcptt-location-info+xml MIME’ will contain the following:</w:t>
            </w:r>
          </w:p>
          <w:p w14:paraId="4918DDF1" w14:textId="77777777" w:rsidR="00C32EC2" w:rsidRPr="00707F7B" w:rsidRDefault="00C32EC2" w:rsidP="00F23155">
            <w:pPr>
              <w:numPr>
                <w:ilvl w:val="0"/>
                <w:numId w:val="18"/>
              </w:numPr>
              <w:jc w:val="left"/>
              <w:rPr>
                <w:rFonts w:cs="Arial"/>
                <w:sz w:val="18"/>
                <w:szCs w:val="18"/>
              </w:rPr>
            </w:pPr>
            <w:r w:rsidRPr="00707F7B">
              <w:rPr>
                <w:rFonts w:cs="Arial"/>
                <w:sz w:val="18"/>
                <w:szCs w:val="18"/>
              </w:rPr>
              <w:t>&lt;location-info&gt;&lt;Report&gt;</w:t>
            </w:r>
          </w:p>
          <w:p w14:paraId="5A074C9A" w14:textId="77777777" w:rsidR="00C32EC2" w:rsidRPr="00707F7B" w:rsidRDefault="00C32EC2" w:rsidP="00F23155">
            <w:pPr>
              <w:numPr>
                <w:ilvl w:val="0"/>
                <w:numId w:val="18"/>
              </w:numPr>
              <w:jc w:val="left"/>
              <w:rPr>
                <w:rFonts w:cs="Arial"/>
                <w:sz w:val="18"/>
                <w:szCs w:val="18"/>
              </w:rPr>
            </w:pPr>
            <w:r w:rsidRPr="00707F7B">
              <w:rPr>
                <w:rFonts w:cs="Arial"/>
                <w:sz w:val="18"/>
                <w:szCs w:val="18"/>
              </w:rPr>
              <w:t>&lt;ReportType&gt;Emergency&lt;/ReportType&gt;</w:t>
            </w:r>
          </w:p>
          <w:p w14:paraId="651298EB" w14:textId="77777777" w:rsidR="00C32EC2" w:rsidRPr="00707F7B" w:rsidRDefault="00C32EC2" w:rsidP="00F23155">
            <w:pPr>
              <w:numPr>
                <w:ilvl w:val="0"/>
                <w:numId w:val="18"/>
              </w:numPr>
              <w:jc w:val="left"/>
              <w:rPr>
                <w:rFonts w:cs="Arial"/>
                <w:sz w:val="18"/>
                <w:szCs w:val="18"/>
              </w:rPr>
            </w:pPr>
            <w:r w:rsidRPr="00707F7B">
              <w:rPr>
                <w:rFonts w:cs="Arial"/>
                <w:sz w:val="18"/>
                <w:szCs w:val="18"/>
              </w:rPr>
              <w:t xml:space="preserve">&lt;Configuration&gt;&lt;EmergencyLocationInformation&gt; &lt;CurrentLocation&gt; </w:t>
            </w:r>
          </w:p>
          <w:p w14:paraId="15815B92" w14:textId="77777777" w:rsidR="00C32EC2" w:rsidRPr="00707F7B" w:rsidRDefault="00C32EC2" w:rsidP="00F23155">
            <w:pPr>
              <w:jc w:val="left"/>
              <w:rPr>
                <w:rFonts w:cs="Arial"/>
                <w:sz w:val="18"/>
                <w:szCs w:val="18"/>
              </w:rPr>
            </w:pPr>
            <w:r w:rsidRPr="00707F7B">
              <w:rPr>
                <w:rFonts w:cs="Arial"/>
                <w:b/>
                <w:bCs/>
                <w:sz w:val="18"/>
                <w:szCs w:val="18"/>
              </w:rPr>
              <w:t>VERIFICATION METHOD</w:t>
            </w:r>
            <w:r w:rsidRPr="00707F7B">
              <w:rPr>
                <w:rFonts w:cs="Arial"/>
                <w:sz w:val="18"/>
                <w:szCs w:val="18"/>
              </w:rPr>
              <w:t>:</w:t>
            </w:r>
          </w:p>
          <w:p w14:paraId="1EA2AE9B" w14:textId="77777777" w:rsidR="00C32EC2" w:rsidRPr="00707F7B" w:rsidRDefault="00C32EC2" w:rsidP="00F23155">
            <w:pPr>
              <w:pStyle w:val="ListParagraph"/>
              <w:numPr>
                <w:ilvl w:val="0"/>
                <w:numId w:val="18"/>
              </w:numPr>
              <w:jc w:val="left"/>
              <w:rPr>
                <w:rFonts w:cs="Arial"/>
                <w:sz w:val="18"/>
                <w:szCs w:val="18"/>
              </w:rPr>
            </w:pPr>
            <w:r w:rsidRPr="00707F7B">
              <w:rPr>
                <w:rFonts w:cs="Arial"/>
                <w:sz w:val="18"/>
                <w:szCs w:val="18"/>
              </w:rPr>
              <w:t>Log traces on DUT-B, DUT-C, or</w:t>
            </w:r>
          </w:p>
          <w:p w14:paraId="62113D7C" w14:textId="77777777" w:rsidR="00C32EC2" w:rsidRPr="00707F7B" w:rsidRDefault="00C32EC2" w:rsidP="00F23155">
            <w:pPr>
              <w:pStyle w:val="ListParagraph"/>
              <w:numPr>
                <w:ilvl w:val="0"/>
                <w:numId w:val="18"/>
              </w:numPr>
              <w:jc w:val="left"/>
              <w:rPr>
                <w:rFonts w:cs="Arial"/>
                <w:sz w:val="18"/>
                <w:szCs w:val="18"/>
              </w:rPr>
            </w:pPr>
            <w:r w:rsidRPr="00707F7B">
              <w:rPr>
                <w:rFonts w:cs="Arial"/>
                <w:sz w:val="18"/>
                <w:szCs w:val="18"/>
              </w:rPr>
              <w:t>SIP traces on interface</w:t>
            </w:r>
          </w:p>
        </w:tc>
      </w:tr>
      <w:tr w:rsidR="00C32EC2" w14:paraId="4E921741" w14:textId="77777777" w:rsidTr="00F23155">
        <w:trPr>
          <w:trHeight w:val="340"/>
        </w:trPr>
        <w:tc>
          <w:tcPr>
            <w:tcW w:w="615" w:type="dxa"/>
            <w:shd w:val="clear" w:color="auto" w:fill="F2F2F2"/>
          </w:tcPr>
          <w:p w14:paraId="5D03EB30" w14:textId="77777777" w:rsidR="00C32EC2" w:rsidRDefault="00C32EC2" w:rsidP="00F23155">
            <w:r>
              <w:t>9</w:t>
            </w:r>
          </w:p>
        </w:tc>
        <w:tc>
          <w:tcPr>
            <w:tcW w:w="2925" w:type="dxa"/>
          </w:tcPr>
          <w:p w14:paraId="58D30B98" w14:textId="585D40A9" w:rsidR="00C32EC2" w:rsidRPr="005F5B43" w:rsidRDefault="00C32EC2" w:rsidP="00F23155">
            <w:pPr>
              <w:jc w:val="left"/>
              <w:rPr>
                <w:sz w:val="18"/>
                <w:szCs w:val="18"/>
              </w:rPr>
            </w:pPr>
            <w:r w:rsidRPr="005F5B43">
              <w:rPr>
                <w:sz w:val="18"/>
                <w:szCs w:val="18"/>
              </w:rPr>
              <w:t>DUT-</w:t>
            </w:r>
            <w:r>
              <w:rPr>
                <w:sz w:val="18"/>
                <w:szCs w:val="18"/>
              </w:rPr>
              <w:t xml:space="preserve">B  and </w:t>
            </w:r>
            <w:r w:rsidRPr="005F5B43">
              <w:rPr>
                <w:sz w:val="18"/>
                <w:szCs w:val="18"/>
              </w:rPr>
              <w:t>DUT-</w:t>
            </w:r>
            <w:r>
              <w:rPr>
                <w:sz w:val="18"/>
                <w:szCs w:val="18"/>
              </w:rPr>
              <w:t>C v</w:t>
            </w:r>
            <w:r w:rsidRPr="005F5B43">
              <w:rPr>
                <w:sz w:val="18"/>
                <w:szCs w:val="18"/>
              </w:rPr>
              <w:t>alidate and accept terminating MCPTT emergency group call SIP INVITE/REFER request</w:t>
            </w:r>
          </w:p>
        </w:tc>
        <w:tc>
          <w:tcPr>
            <w:tcW w:w="5250" w:type="dxa"/>
          </w:tcPr>
          <w:p w14:paraId="3370A84D" w14:textId="77777777" w:rsidR="00C32EC2" w:rsidRPr="00707F7B" w:rsidRDefault="00C32EC2" w:rsidP="00F23155">
            <w:pPr>
              <w:jc w:val="left"/>
              <w:rPr>
                <w:rFonts w:cs="Arial"/>
                <w:sz w:val="18"/>
                <w:szCs w:val="18"/>
              </w:rPr>
            </w:pPr>
            <w:r w:rsidRPr="00707F7B">
              <w:rPr>
                <w:rFonts w:cs="Arial"/>
                <w:sz w:val="18"/>
                <w:szCs w:val="18"/>
              </w:rPr>
              <w:t>Check if terminating DUT-B or DUT-C is already in MCPTT emergency call or the maximum number of emergency calls are already in progress, if not then perform the following:</w:t>
            </w:r>
          </w:p>
          <w:p w14:paraId="03F562E6" w14:textId="77777777" w:rsidR="00C32EC2" w:rsidRPr="00707F7B" w:rsidRDefault="00C32EC2" w:rsidP="00F23155">
            <w:pPr>
              <w:jc w:val="left"/>
              <w:rPr>
                <w:rFonts w:cs="Arial"/>
                <w:sz w:val="18"/>
                <w:szCs w:val="18"/>
              </w:rPr>
            </w:pPr>
            <w:r w:rsidRPr="00707F7B">
              <w:rPr>
                <w:rFonts w:cs="Arial"/>
                <w:sz w:val="18"/>
                <w:szCs w:val="18"/>
              </w:rPr>
              <w:t xml:space="preserve"> </w:t>
            </w:r>
          </w:p>
          <w:p w14:paraId="77DFCB9F" w14:textId="77777777" w:rsidR="00C32EC2" w:rsidRPr="00707F7B" w:rsidRDefault="00C32EC2" w:rsidP="00F23155">
            <w:pPr>
              <w:jc w:val="left"/>
              <w:rPr>
                <w:rFonts w:cs="Arial"/>
                <w:sz w:val="18"/>
                <w:szCs w:val="18"/>
              </w:rPr>
            </w:pPr>
            <w:r w:rsidRPr="00707F7B">
              <w:rPr>
                <w:rFonts w:cs="Arial"/>
                <w:sz w:val="18"/>
                <w:szCs w:val="18"/>
              </w:rPr>
              <w:t>Display on terminating DUT-B &amp; DUT-C the following:</w:t>
            </w:r>
          </w:p>
          <w:p w14:paraId="5F938A32" w14:textId="77777777" w:rsidR="00C32EC2" w:rsidRPr="00707F7B" w:rsidRDefault="00C32EC2" w:rsidP="00F23155">
            <w:pPr>
              <w:jc w:val="left"/>
              <w:rPr>
                <w:rFonts w:cs="Arial"/>
                <w:sz w:val="18"/>
                <w:szCs w:val="18"/>
              </w:rPr>
            </w:pPr>
            <w:r w:rsidRPr="00707F7B">
              <w:rPr>
                <w:rFonts w:cs="Arial"/>
                <w:sz w:val="18"/>
                <w:szCs w:val="18"/>
              </w:rPr>
              <w:t>-       MCPTT ID of DUT-A</w:t>
            </w:r>
          </w:p>
          <w:p w14:paraId="3A298EAF" w14:textId="77777777" w:rsidR="00C32EC2" w:rsidRPr="00707F7B" w:rsidRDefault="00C32EC2" w:rsidP="00F23155">
            <w:pPr>
              <w:jc w:val="left"/>
              <w:rPr>
                <w:rFonts w:cs="Arial"/>
                <w:sz w:val="18"/>
                <w:szCs w:val="18"/>
              </w:rPr>
            </w:pPr>
            <w:r w:rsidRPr="00707F7B">
              <w:rPr>
                <w:rFonts w:cs="Arial"/>
                <w:sz w:val="18"/>
                <w:szCs w:val="18"/>
              </w:rPr>
              <w:t>-       MCPTT group ID with emergency condition</w:t>
            </w:r>
          </w:p>
          <w:p w14:paraId="6753A657" w14:textId="77777777" w:rsidR="00C32EC2" w:rsidRPr="00707F7B" w:rsidRDefault="00C32EC2" w:rsidP="00F23155">
            <w:pPr>
              <w:jc w:val="left"/>
              <w:rPr>
                <w:rFonts w:cs="Arial"/>
                <w:sz w:val="18"/>
                <w:szCs w:val="18"/>
              </w:rPr>
            </w:pPr>
            <w:r w:rsidRPr="00707F7B">
              <w:rPr>
                <w:rFonts w:cs="Arial"/>
                <w:sz w:val="18"/>
                <w:szCs w:val="18"/>
              </w:rPr>
              <w:t xml:space="preserve"> </w:t>
            </w:r>
          </w:p>
          <w:p w14:paraId="0F213E7C" w14:textId="77777777" w:rsidR="00C32EC2" w:rsidRPr="00707F7B" w:rsidRDefault="00C32EC2" w:rsidP="00F23155">
            <w:pPr>
              <w:jc w:val="left"/>
              <w:rPr>
                <w:rFonts w:cs="Arial"/>
                <w:sz w:val="18"/>
                <w:szCs w:val="18"/>
              </w:rPr>
            </w:pPr>
            <w:r w:rsidRPr="00707F7B">
              <w:rPr>
                <w:rFonts w:cs="Arial"/>
                <w:sz w:val="18"/>
                <w:szCs w:val="18"/>
              </w:rPr>
              <w:t>Set status on termination DUT-B &amp; DUT-C as follows:</w:t>
            </w:r>
          </w:p>
          <w:p w14:paraId="0966DD96" w14:textId="77777777" w:rsidR="00C32EC2" w:rsidRPr="00707F7B" w:rsidRDefault="00C32EC2" w:rsidP="00F23155">
            <w:pPr>
              <w:jc w:val="left"/>
              <w:rPr>
                <w:rFonts w:cs="Arial"/>
                <w:sz w:val="18"/>
                <w:szCs w:val="18"/>
              </w:rPr>
            </w:pPr>
            <w:r w:rsidRPr="00707F7B">
              <w:rPr>
                <w:rFonts w:cs="Arial"/>
                <w:sz w:val="18"/>
                <w:szCs w:val="18"/>
              </w:rPr>
              <w:t>-       MEG state= MEG 2: in-progress</w:t>
            </w:r>
          </w:p>
          <w:p w14:paraId="4A4F825B" w14:textId="77777777" w:rsidR="00C32EC2" w:rsidRPr="00707F7B" w:rsidRDefault="00C32EC2" w:rsidP="00F23155">
            <w:pPr>
              <w:jc w:val="left"/>
              <w:rPr>
                <w:rFonts w:cs="Arial"/>
                <w:sz w:val="18"/>
                <w:szCs w:val="18"/>
              </w:rPr>
            </w:pPr>
            <w:r w:rsidRPr="00707F7B">
              <w:rPr>
                <w:rFonts w:cs="Arial"/>
                <w:sz w:val="18"/>
                <w:szCs w:val="18"/>
              </w:rPr>
              <w:t>-       MIG state= MIG 1: no-imminent-peril</w:t>
            </w:r>
          </w:p>
          <w:p w14:paraId="6748C61B" w14:textId="77777777" w:rsidR="00C32EC2" w:rsidRPr="00707F7B" w:rsidRDefault="00C32EC2" w:rsidP="00F23155">
            <w:pPr>
              <w:jc w:val="left"/>
              <w:rPr>
                <w:rFonts w:cs="Arial"/>
                <w:sz w:val="18"/>
                <w:szCs w:val="18"/>
              </w:rPr>
            </w:pPr>
            <w:r w:rsidRPr="00707F7B">
              <w:rPr>
                <w:rFonts w:cs="Arial"/>
                <w:sz w:val="18"/>
                <w:szCs w:val="18"/>
              </w:rPr>
              <w:t>-       MIGC state= MIGC 1: imminent-peril-gc-capable</w:t>
            </w:r>
          </w:p>
          <w:p w14:paraId="6DE4ECF9" w14:textId="77777777" w:rsidR="00C32EC2" w:rsidRPr="00707F7B" w:rsidRDefault="00C32EC2" w:rsidP="00F23155">
            <w:pPr>
              <w:jc w:val="left"/>
              <w:rPr>
                <w:rFonts w:cs="Arial"/>
                <w:sz w:val="18"/>
                <w:szCs w:val="18"/>
              </w:rPr>
            </w:pPr>
            <w:r w:rsidRPr="00707F7B">
              <w:rPr>
                <w:rFonts w:cs="Arial"/>
                <w:b/>
                <w:bCs/>
                <w:sz w:val="18"/>
                <w:szCs w:val="18"/>
              </w:rPr>
              <w:t>VERIFICATION METHOD</w:t>
            </w:r>
            <w:r w:rsidRPr="00707F7B">
              <w:rPr>
                <w:rFonts w:cs="Arial"/>
                <w:sz w:val="18"/>
                <w:szCs w:val="18"/>
              </w:rPr>
              <w:t>:</w:t>
            </w:r>
          </w:p>
          <w:p w14:paraId="0263ED45" w14:textId="77777777" w:rsidR="00C32EC2" w:rsidRPr="00707F7B" w:rsidRDefault="00C32EC2" w:rsidP="00F23155">
            <w:pPr>
              <w:pStyle w:val="ListParagraph"/>
              <w:numPr>
                <w:ilvl w:val="0"/>
                <w:numId w:val="18"/>
              </w:numPr>
              <w:jc w:val="left"/>
              <w:rPr>
                <w:rFonts w:cs="Arial"/>
                <w:sz w:val="18"/>
                <w:szCs w:val="18"/>
              </w:rPr>
            </w:pPr>
            <w:r w:rsidRPr="00707F7B">
              <w:rPr>
                <w:rFonts w:cs="Arial"/>
                <w:sz w:val="18"/>
                <w:szCs w:val="18"/>
              </w:rPr>
              <w:t>Log traces on DUT-B, DUT-C</w:t>
            </w:r>
          </w:p>
        </w:tc>
      </w:tr>
      <w:tr w:rsidR="00C32EC2" w14:paraId="45A3B490" w14:textId="77777777" w:rsidTr="00F23155">
        <w:trPr>
          <w:trHeight w:val="340"/>
        </w:trPr>
        <w:tc>
          <w:tcPr>
            <w:tcW w:w="615" w:type="dxa"/>
            <w:shd w:val="clear" w:color="auto" w:fill="F2F2F2"/>
          </w:tcPr>
          <w:p w14:paraId="5592F261" w14:textId="77777777" w:rsidR="00C32EC2" w:rsidRDefault="00C32EC2" w:rsidP="00F23155">
            <w:r>
              <w:t>10</w:t>
            </w:r>
          </w:p>
        </w:tc>
        <w:tc>
          <w:tcPr>
            <w:tcW w:w="2925" w:type="dxa"/>
          </w:tcPr>
          <w:p w14:paraId="016954F3" w14:textId="0C867DF2" w:rsidR="00C32EC2" w:rsidRPr="005B091C" w:rsidRDefault="00C32EC2" w:rsidP="00F23155">
            <w:pPr>
              <w:jc w:val="left"/>
              <w:rPr>
                <w:sz w:val="18"/>
                <w:szCs w:val="18"/>
                <w:lang w:val="fr-FR"/>
              </w:rPr>
            </w:pPr>
            <w:r w:rsidRPr="005B091C">
              <w:rPr>
                <w:sz w:val="18"/>
                <w:szCs w:val="18"/>
                <w:lang w:val="fr-FR"/>
              </w:rPr>
              <w:t>DUT-</w:t>
            </w:r>
            <w:r>
              <w:rPr>
                <w:sz w:val="18"/>
                <w:szCs w:val="18"/>
                <w:lang w:val="fr-FR"/>
              </w:rPr>
              <w:t>B</w:t>
            </w:r>
            <w:r w:rsidRPr="005B091C">
              <w:rPr>
                <w:sz w:val="18"/>
                <w:szCs w:val="18"/>
                <w:lang w:val="fr-FR"/>
              </w:rPr>
              <w:t xml:space="preserve"> </w:t>
            </w:r>
            <w:r>
              <w:rPr>
                <w:sz w:val="18"/>
                <w:szCs w:val="18"/>
                <w:lang w:val="fr-FR"/>
              </w:rPr>
              <w:t>and</w:t>
            </w:r>
          </w:p>
          <w:p w14:paraId="733C4DBE" w14:textId="39E36DB0" w:rsidR="00C32EC2" w:rsidRPr="005F5B43" w:rsidRDefault="00C32EC2" w:rsidP="00F23155">
            <w:pPr>
              <w:jc w:val="left"/>
              <w:rPr>
                <w:sz w:val="18"/>
                <w:szCs w:val="18"/>
              </w:rPr>
            </w:pPr>
            <w:r w:rsidRPr="009E1A4B">
              <w:rPr>
                <w:sz w:val="18"/>
                <w:szCs w:val="18"/>
                <w:lang w:val="en-US"/>
              </w:rPr>
              <w:t xml:space="preserve">DUT-C </w:t>
            </w:r>
            <w:r w:rsidRPr="005F5B43">
              <w:rPr>
                <w:sz w:val="18"/>
                <w:szCs w:val="18"/>
              </w:rPr>
              <w:t>accept terminating MCPTT emergency call request</w:t>
            </w:r>
          </w:p>
        </w:tc>
        <w:tc>
          <w:tcPr>
            <w:tcW w:w="5250" w:type="dxa"/>
          </w:tcPr>
          <w:p w14:paraId="6B7F69FB" w14:textId="77777777" w:rsidR="00C32EC2" w:rsidRPr="00707F7B" w:rsidRDefault="00C32EC2" w:rsidP="00F23155">
            <w:pPr>
              <w:jc w:val="left"/>
              <w:rPr>
                <w:rFonts w:cs="Arial"/>
                <w:sz w:val="18"/>
                <w:szCs w:val="18"/>
              </w:rPr>
            </w:pPr>
            <w:r w:rsidRPr="00707F7B">
              <w:rPr>
                <w:rFonts w:cs="Arial"/>
                <w:sz w:val="18"/>
                <w:szCs w:val="18"/>
              </w:rPr>
              <w:t>Terminating DUT-B &amp; DUT-C accept MCPTT emergency group call by responding with a SIP 200 (OK) message.</w:t>
            </w:r>
          </w:p>
          <w:p w14:paraId="1211BB0C" w14:textId="77777777" w:rsidR="00C32EC2" w:rsidRPr="00707F7B" w:rsidRDefault="00C32EC2" w:rsidP="00F23155">
            <w:pPr>
              <w:rPr>
                <w:rFonts w:cs="Arial"/>
                <w:sz w:val="18"/>
                <w:szCs w:val="18"/>
              </w:rPr>
            </w:pPr>
            <w:r w:rsidRPr="00707F7B">
              <w:rPr>
                <w:rFonts w:cs="Arial"/>
                <w:b/>
                <w:bCs/>
                <w:sz w:val="18"/>
                <w:szCs w:val="18"/>
              </w:rPr>
              <w:t>VERIFICATION METHOD</w:t>
            </w:r>
            <w:r w:rsidRPr="00707F7B">
              <w:rPr>
                <w:rFonts w:cs="Arial"/>
                <w:sz w:val="18"/>
                <w:szCs w:val="18"/>
              </w:rPr>
              <w:t>:</w:t>
            </w:r>
          </w:p>
          <w:p w14:paraId="170C158E" w14:textId="7954492D" w:rsidR="00C32EC2" w:rsidRPr="00707F7B" w:rsidRDefault="00C32EC2" w:rsidP="00F23155">
            <w:pPr>
              <w:pStyle w:val="ListParagraph"/>
              <w:numPr>
                <w:ilvl w:val="1"/>
                <w:numId w:val="18"/>
              </w:numPr>
              <w:jc w:val="left"/>
              <w:rPr>
                <w:rFonts w:cs="Arial"/>
                <w:sz w:val="18"/>
                <w:szCs w:val="18"/>
              </w:rPr>
            </w:pPr>
            <w:r w:rsidRPr="00707F7B">
              <w:rPr>
                <w:rFonts w:cs="Arial"/>
                <w:sz w:val="18"/>
                <w:szCs w:val="18"/>
              </w:rPr>
              <w:t>Audio and Visual verification on DUT-B and C: GUI/Speaker.Emergency group call should be indicated on DUT-B and DUT-CMCPTT ID of DUT-A should be displayed on DUT-B and DUT-C</w:t>
            </w:r>
          </w:p>
        </w:tc>
      </w:tr>
      <w:tr w:rsidR="00C32EC2" w14:paraId="006580B1" w14:textId="77777777" w:rsidTr="00F23155">
        <w:trPr>
          <w:trHeight w:val="340"/>
        </w:trPr>
        <w:tc>
          <w:tcPr>
            <w:tcW w:w="615" w:type="dxa"/>
            <w:shd w:val="clear" w:color="auto" w:fill="F2F2F2"/>
          </w:tcPr>
          <w:p w14:paraId="3452D932" w14:textId="77777777" w:rsidR="00C32EC2" w:rsidRDefault="00C32EC2" w:rsidP="00F23155">
            <w:r>
              <w:t>11</w:t>
            </w:r>
          </w:p>
        </w:tc>
        <w:tc>
          <w:tcPr>
            <w:tcW w:w="2925" w:type="dxa"/>
          </w:tcPr>
          <w:p w14:paraId="1BF63A38" w14:textId="7F76BA8D" w:rsidR="00C32EC2" w:rsidRPr="005F5B43" w:rsidRDefault="00C32EC2" w:rsidP="00F23155">
            <w:pPr>
              <w:jc w:val="left"/>
              <w:rPr>
                <w:sz w:val="18"/>
                <w:szCs w:val="18"/>
              </w:rPr>
            </w:pPr>
            <w:r w:rsidRPr="002A573E">
              <w:rPr>
                <w:sz w:val="18"/>
                <w:szCs w:val="18"/>
              </w:rPr>
              <w:t xml:space="preserve">MCPTT Server </w:t>
            </w:r>
            <w:r>
              <w:rPr>
                <w:sz w:val="18"/>
                <w:szCs w:val="18"/>
              </w:rPr>
              <w:t xml:space="preserve">grants DUT-A the floor (by sending a </w:t>
            </w:r>
            <w:r w:rsidRPr="002A573E">
              <w:rPr>
                <w:sz w:val="18"/>
                <w:szCs w:val="18"/>
              </w:rPr>
              <w:t xml:space="preserve">SIP 200 (OK) response to DUT-A to accept </w:t>
            </w:r>
            <w:r w:rsidRPr="002A573E">
              <w:rPr>
                <w:sz w:val="18"/>
                <w:szCs w:val="18"/>
              </w:rPr>
              <w:lastRenderedPageBreak/>
              <w:t>originating MCPTT emergency call request</w:t>
            </w:r>
            <w:r>
              <w:rPr>
                <w:sz w:val="18"/>
                <w:szCs w:val="18"/>
              </w:rPr>
              <w:t>)</w:t>
            </w:r>
          </w:p>
        </w:tc>
        <w:tc>
          <w:tcPr>
            <w:tcW w:w="5250" w:type="dxa"/>
          </w:tcPr>
          <w:p w14:paraId="5024416C" w14:textId="77777777" w:rsidR="00C32EC2" w:rsidRPr="00707F7B" w:rsidRDefault="00C32EC2" w:rsidP="00F23155">
            <w:pPr>
              <w:jc w:val="left"/>
              <w:rPr>
                <w:rFonts w:cs="Arial"/>
                <w:sz w:val="18"/>
                <w:szCs w:val="18"/>
              </w:rPr>
            </w:pPr>
            <w:r w:rsidRPr="00707F7B">
              <w:rPr>
                <w:rFonts w:cs="Arial"/>
                <w:sz w:val="18"/>
                <w:szCs w:val="18"/>
              </w:rPr>
              <w:lastRenderedPageBreak/>
              <w:t>Originating DUT-A MCPTT emergency group call is accepted and the following states are updated for the MCPTT user:</w:t>
            </w:r>
          </w:p>
          <w:p w14:paraId="19EEA63A" w14:textId="77777777" w:rsidR="00C32EC2" w:rsidRPr="00707F7B" w:rsidRDefault="00C32EC2" w:rsidP="00F23155">
            <w:pPr>
              <w:jc w:val="left"/>
              <w:rPr>
                <w:rFonts w:cs="Arial"/>
                <w:sz w:val="18"/>
                <w:szCs w:val="18"/>
              </w:rPr>
            </w:pPr>
            <w:r w:rsidRPr="00707F7B">
              <w:rPr>
                <w:rFonts w:cs="Arial"/>
                <w:sz w:val="18"/>
                <w:szCs w:val="18"/>
              </w:rPr>
              <w:t>-       MEG state= MEG 2: in-progress</w:t>
            </w:r>
          </w:p>
          <w:p w14:paraId="736BB850" w14:textId="77777777" w:rsidR="00C32EC2" w:rsidRPr="00707F7B" w:rsidRDefault="00C32EC2" w:rsidP="00F23155">
            <w:pPr>
              <w:jc w:val="left"/>
              <w:rPr>
                <w:rFonts w:cs="Arial"/>
                <w:sz w:val="18"/>
                <w:szCs w:val="18"/>
              </w:rPr>
            </w:pPr>
            <w:r w:rsidRPr="00707F7B">
              <w:rPr>
                <w:rFonts w:cs="Arial"/>
                <w:sz w:val="18"/>
                <w:szCs w:val="18"/>
              </w:rPr>
              <w:lastRenderedPageBreak/>
              <w:t>-       MEGC state: MEGC 3: emergency-call-granted</w:t>
            </w:r>
          </w:p>
          <w:p w14:paraId="068ACC94" w14:textId="77777777" w:rsidR="00C32EC2" w:rsidRPr="00707F7B" w:rsidRDefault="00C32EC2" w:rsidP="00F23155">
            <w:pPr>
              <w:jc w:val="left"/>
              <w:rPr>
                <w:rFonts w:cs="Arial"/>
                <w:sz w:val="18"/>
                <w:szCs w:val="18"/>
              </w:rPr>
            </w:pPr>
            <w:r w:rsidRPr="00707F7B">
              <w:rPr>
                <w:rFonts w:cs="Arial"/>
                <w:sz w:val="18"/>
                <w:szCs w:val="18"/>
              </w:rPr>
              <w:t>-       MIGC state= MIGC 1: imminent-peril-capable</w:t>
            </w:r>
          </w:p>
          <w:p w14:paraId="15D6F274" w14:textId="77777777" w:rsidR="00C32EC2" w:rsidRPr="00707F7B" w:rsidRDefault="00C32EC2" w:rsidP="00F23155">
            <w:pPr>
              <w:jc w:val="left"/>
              <w:rPr>
                <w:rFonts w:cs="Arial"/>
                <w:sz w:val="18"/>
                <w:szCs w:val="18"/>
              </w:rPr>
            </w:pPr>
            <w:r w:rsidRPr="00707F7B">
              <w:rPr>
                <w:rFonts w:cs="Arial"/>
                <w:sz w:val="18"/>
                <w:szCs w:val="18"/>
              </w:rPr>
              <w:t xml:space="preserve">-       MIG state= MIG 1: no-imminent-peril </w:t>
            </w:r>
          </w:p>
          <w:p w14:paraId="722017D1" w14:textId="77777777" w:rsidR="00C32EC2" w:rsidRPr="00707F7B" w:rsidRDefault="00C32EC2" w:rsidP="00F23155">
            <w:pPr>
              <w:jc w:val="left"/>
              <w:rPr>
                <w:rFonts w:cs="Arial"/>
                <w:sz w:val="18"/>
                <w:szCs w:val="18"/>
              </w:rPr>
            </w:pPr>
            <w:r w:rsidRPr="00707F7B">
              <w:rPr>
                <w:rFonts w:cs="Arial"/>
                <w:b/>
                <w:bCs/>
                <w:sz w:val="18"/>
                <w:szCs w:val="18"/>
              </w:rPr>
              <w:t>VERIFICATION METHOD</w:t>
            </w:r>
            <w:r w:rsidRPr="00707F7B">
              <w:rPr>
                <w:rFonts w:cs="Arial"/>
                <w:sz w:val="18"/>
                <w:szCs w:val="18"/>
              </w:rPr>
              <w:t>:</w:t>
            </w:r>
          </w:p>
          <w:p w14:paraId="543E984C" w14:textId="77777777" w:rsidR="00C32EC2" w:rsidRPr="00707F7B" w:rsidRDefault="00C32EC2" w:rsidP="00F23155">
            <w:pPr>
              <w:pStyle w:val="ListParagraph"/>
              <w:numPr>
                <w:ilvl w:val="0"/>
                <w:numId w:val="18"/>
              </w:numPr>
              <w:jc w:val="left"/>
              <w:rPr>
                <w:rFonts w:cs="Arial"/>
                <w:sz w:val="18"/>
                <w:szCs w:val="18"/>
              </w:rPr>
            </w:pPr>
            <w:r w:rsidRPr="00707F7B">
              <w:rPr>
                <w:rFonts w:cs="Arial"/>
                <w:sz w:val="18"/>
                <w:szCs w:val="18"/>
              </w:rPr>
              <w:t>Log Traces on DUT-B and DUT-C</w:t>
            </w:r>
          </w:p>
        </w:tc>
      </w:tr>
      <w:tr w:rsidR="00C32EC2" w14:paraId="1E0E7D76" w14:textId="77777777" w:rsidTr="00F23155">
        <w:trPr>
          <w:trHeight w:val="340"/>
        </w:trPr>
        <w:tc>
          <w:tcPr>
            <w:tcW w:w="615" w:type="dxa"/>
            <w:shd w:val="clear" w:color="auto" w:fill="F2F2F2"/>
          </w:tcPr>
          <w:p w14:paraId="5106BB0D" w14:textId="77777777" w:rsidR="00C32EC2" w:rsidRDefault="00C32EC2" w:rsidP="00F23155">
            <w:r>
              <w:lastRenderedPageBreak/>
              <w:t>12</w:t>
            </w:r>
          </w:p>
        </w:tc>
        <w:tc>
          <w:tcPr>
            <w:tcW w:w="2925" w:type="dxa"/>
          </w:tcPr>
          <w:p w14:paraId="0A42B6C5" w14:textId="77777777" w:rsidR="00C32EC2" w:rsidRPr="005F5B43" w:rsidRDefault="00C32EC2" w:rsidP="00F23155">
            <w:pPr>
              <w:jc w:val="left"/>
              <w:rPr>
                <w:sz w:val="18"/>
                <w:szCs w:val="18"/>
              </w:rPr>
            </w:pPr>
            <w:r w:rsidRPr="005F5B43">
              <w:rPr>
                <w:sz w:val="18"/>
                <w:szCs w:val="18"/>
              </w:rPr>
              <w:t>DUT-</w:t>
            </w:r>
            <w:r>
              <w:rPr>
                <w:sz w:val="18"/>
                <w:szCs w:val="18"/>
              </w:rPr>
              <w:t>A</w:t>
            </w:r>
          </w:p>
          <w:p w14:paraId="3C6A6BA6" w14:textId="77777777" w:rsidR="00C32EC2" w:rsidRPr="005F5B43" w:rsidRDefault="00C32EC2" w:rsidP="00F23155">
            <w:pPr>
              <w:jc w:val="left"/>
              <w:rPr>
                <w:sz w:val="18"/>
                <w:szCs w:val="18"/>
              </w:rPr>
            </w:pPr>
            <w:r w:rsidRPr="005F5B43">
              <w:rPr>
                <w:sz w:val="18"/>
                <w:szCs w:val="18"/>
              </w:rPr>
              <w:t xml:space="preserve"> </w:t>
            </w:r>
          </w:p>
          <w:p w14:paraId="59B08F1A" w14:textId="77777777" w:rsidR="00C32EC2" w:rsidRPr="005F5B43" w:rsidRDefault="00C32EC2" w:rsidP="00F23155">
            <w:pPr>
              <w:jc w:val="left"/>
              <w:rPr>
                <w:sz w:val="18"/>
                <w:szCs w:val="18"/>
              </w:rPr>
            </w:pPr>
            <w:r w:rsidRPr="005F5B43">
              <w:rPr>
                <w:sz w:val="18"/>
                <w:szCs w:val="18"/>
              </w:rPr>
              <w:t>Granted Floor Control</w:t>
            </w:r>
          </w:p>
        </w:tc>
        <w:tc>
          <w:tcPr>
            <w:tcW w:w="5250" w:type="dxa"/>
          </w:tcPr>
          <w:p w14:paraId="656EC371" w14:textId="77777777" w:rsidR="00C32EC2" w:rsidRPr="00707F7B" w:rsidRDefault="00C32EC2" w:rsidP="00F23155">
            <w:pPr>
              <w:jc w:val="left"/>
              <w:rPr>
                <w:rFonts w:cs="Arial"/>
                <w:sz w:val="18"/>
                <w:szCs w:val="18"/>
              </w:rPr>
            </w:pPr>
            <w:r w:rsidRPr="00707F7B">
              <w:rPr>
                <w:rFonts w:cs="Arial"/>
                <w:sz w:val="18"/>
                <w:szCs w:val="18"/>
              </w:rPr>
              <w:t>DUT-A is granted floor control and the MCPTT client will notify the MCPTT user by playing a Permission Initiation tone</w:t>
            </w:r>
          </w:p>
          <w:p w14:paraId="654CAE93" w14:textId="77777777" w:rsidR="00C32EC2" w:rsidRPr="00707F7B" w:rsidRDefault="00C32EC2" w:rsidP="00F23155">
            <w:pPr>
              <w:jc w:val="left"/>
              <w:rPr>
                <w:rFonts w:cs="Arial"/>
                <w:sz w:val="18"/>
                <w:szCs w:val="18"/>
              </w:rPr>
            </w:pPr>
            <w:r w:rsidRPr="00707F7B">
              <w:rPr>
                <w:rFonts w:cs="Arial"/>
                <w:b/>
                <w:bCs/>
                <w:sz w:val="18"/>
                <w:szCs w:val="18"/>
              </w:rPr>
              <w:t>VERIFICATION METHOD</w:t>
            </w:r>
            <w:r w:rsidRPr="00707F7B">
              <w:rPr>
                <w:rFonts w:cs="Arial"/>
                <w:sz w:val="18"/>
                <w:szCs w:val="18"/>
              </w:rPr>
              <w:t>:</w:t>
            </w:r>
          </w:p>
          <w:p w14:paraId="49D22627" w14:textId="77777777" w:rsidR="00C32EC2" w:rsidRPr="00707F7B" w:rsidRDefault="00C32EC2" w:rsidP="00F23155">
            <w:pPr>
              <w:pStyle w:val="ListParagraph"/>
              <w:numPr>
                <w:ilvl w:val="0"/>
                <w:numId w:val="18"/>
              </w:numPr>
              <w:jc w:val="left"/>
              <w:rPr>
                <w:rFonts w:cs="Arial"/>
                <w:sz w:val="18"/>
                <w:szCs w:val="18"/>
              </w:rPr>
            </w:pPr>
            <w:r w:rsidRPr="00707F7B">
              <w:rPr>
                <w:rFonts w:cs="Arial"/>
                <w:sz w:val="18"/>
                <w:szCs w:val="18"/>
              </w:rPr>
              <w:t>Audio and/or visual verification on DUT-A</w:t>
            </w:r>
          </w:p>
        </w:tc>
      </w:tr>
      <w:tr w:rsidR="00C32EC2" w14:paraId="4B9BEB60" w14:textId="77777777" w:rsidTr="00F23155">
        <w:trPr>
          <w:trHeight w:val="340"/>
        </w:trPr>
        <w:tc>
          <w:tcPr>
            <w:tcW w:w="615" w:type="dxa"/>
            <w:shd w:val="clear" w:color="auto" w:fill="F2F2F2"/>
          </w:tcPr>
          <w:p w14:paraId="2CEFE2CC" w14:textId="77777777" w:rsidR="00C32EC2" w:rsidRDefault="00C32EC2" w:rsidP="00F23155">
            <w:r>
              <w:t>13</w:t>
            </w:r>
          </w:p>
        </w:tc>
        <w:tc>
          <w:tcPr>
            <w:tcW w:w="2925" w:type="dxa"/>
          </w:tcPr>
          <w:p w14:paraId="09DC782A" w14:textId="77777777" w:rsidR="00C32EC2" w:rsidRPr="005B091C" w:rsidRDefault="00C32EC2" w:rsidP="00F23155">
            <w:pPr>
              <w:jc w:val="left"/>
              <w:rPr>
                <w:sz w:val="18"/>
                <w:szCs w:val="18"/>
                <w:lang w:val="fr-FR"/>
              </w:rPr>
            </w:pPr>
            <w:r w:rsidRPr="005B091C">
              <w:rPr>
                <w:sz w:val="18"/>
                <w:szCs w:val="18"/>
                <w:lang w:val="fr-FR"/>
              </w:rPr>
              <w:t>DUT-</w:t>
            </w:r>
            <w:r>
              <w:rPr>
                <w:sz w:val="18"/>
                <w:szCs w:val="18"/>
                <w:lang w:val="fr-FR"/>
              </w:rPr>
              <w:t>A</w:t>
            </w:r>
            <w:r w:rsidRPr="005B091C">
              <w:rPr>
                <w:sz w:val="18"/>
                <w:szCs w:val="18"/>
                <w:lang w:val="fr-FR"/>
              </w:rPr>
              <w:t xml:space="preserve"> à MCPTT Server</w:t>
            </w:r>
          </w:p>
          <w:p w14:paraId="69FAA4BE" w14:textId="77777777" w:rsidR="00C32EC2" w:rsidRPr="005B091C" w:rsidRDefault="00C32EC2" w:rsidP="00F23155">
            <w:pPr>
              <w:jc w:val="left"/>
              <w:rPr>
                <w:sz w:val="18"/>
                <w:szCs w:val="18"/>
                <w:lang w:val="fr-FR"/>
              </w:rPr>
            </w:pPr>
            <w:r w:rsidRPr="005B091C">
              <w:rPr>
                <w:sz w:val="18"/>
                <w:szCs w:val="18"/>
                <w:lang w:val="fr-FR"/>
              </w:rPr>
              <w:t>MCPTT Server à DUT-</w:t>
            </w:r>
            <w:r>
              <w:rPr>
                <w:sz w:val="18"/>
                <w:szCs w:val="18"/>
                <w:lang w:val="fr-FR"/>
              </w:rPr>
              <w:t>B</w:t>
            </w:r>
            <w:r w:rsidRPr="005B091C">
              <w:rPr>
                <w:sz w:val="18"/>
                <w:szCs w:val="18"/>
                <w:lang w:val="fr-FR"/>
              </w:rPr>
              <w:t xml:space="preserve"> &amp;</w:t>
            </w:r>
          </w:p>
          <w:p w14:paraId="4F8F03C9" w14:textId="77777777" w:rsidR="00C32EC2" w:rsidRPr="005F5B43" w:rsidRDefault="00C32EC2" w:rsidP="00F23155">
            <w:pPr>
              <w:jc w:val="left"/>
              <w:rPr>
                <w:sz w:val="18"/>
                <w:szCs w:val="18"/>
              </w:rPr>
            </w:pPr>
            <w:r w:rsidRPr="005F5B43">
              <w:rPr>
                <w:sz w:val="18"/>
                <w:szCs w:val="18"/>
              </w:rPr>
              <w:t>MCPTT Server à DUT-</w:t>
            </w:r>
            <w:r>
              <w:rPr>
                <w:sz w:val="18"/>
                <w:szCs w:val="18"/>
              </w:rPr>
              <w:t>C</w:t>
            </w:r>
          </w:p>
          <w:p w14:paraId="3C910C0A" w14:textId="77777777" w:rsidR="00C32EC2" w:rsidRPr="005F5B43" w:rsidRDefault="00C32EC2" w:rsidP="00F23155">
            <w:pPr>
              <w:jc w:val="left"/>
              <w:rPr>
                <w:sz w:val="18"/>
                <w:szCs w:val="18"/>
              </w:rPr>
            </w:pPr>
            <w:r w:rsidRPr="005F5B43">
              <w:rPr>
                <w:sz w:val="18"/>
                <w:szCs w:val="18"/>
              </w:rPr>
              <w:t xml:space="preserve"> </w:t>
            </w:r>
          </w:p>
          <w:p w14:paraId="2387A331" w14:textId="77777777" w:rsidR="00C32EC2" w:rsidRPr="005F5B43" w:rsidRDefault="00C32EC2" w:rsidP="00F23155">
            <w:pPr>
              <w:jc w:val="left"/>
              <w:rPr>
                <w:sz w:val="18"/>
                <w:szCs w:val="18"/>
              </w:rPr>
            </w:pPr>
            <w:r w:rsidRPr="005F5B43">
              <w:rPr>
                <w:sz w:val="18"/>
                <w:szCs w:val="18"/>
              </w:rPr>
              <w:t>RTP Voice Media plane established</w:t>
            </w:r>
          </w:p>
        </w:tc>
        <w:tc>
          <w:tcPr>
            <w:tcW w:w="5250" w:type="dxa"/>
          </w:tcPr>
          <w:p w14:paraId="258C5430" w14:textId="77777777" w:rsidR="00C32EC2" w:rsidRPr="00707F7B" w:rsidRDefault="00C32EC2" w:rsidP="00F23155">
            <w:pPr>
              <w:jc w:val="left"/>
              <w:rPr>
                <w:rFonts w:cs="Arial"/>
                <w:sz w:val="18"/>
                <w:szCs w:val="18"/>
              </w:rPr>
            </w:pPr>
            <w:r w:rsidRPr="00707F7B">
              <w:rPr>
                <w:rFonts w:cs="Arial"/>
                <w:sz w:val="18"/>
                <w:szCs w:val="18"/>
              </w:rPr>
              <w:t>DUT-A presses the PTT button to speak and a RTP Voice Media plane is established to all active and affiliated members of the MCPTT Emergency Group call.</w:t>
            </w:r>
          </w:p>
          <w:p w14:paraId="1386708F" w14:textId="77777777" w:rsidR="00C32EC2" w:rsidRPr="00707F7B" w:rsidRDefault="00C32EC2" w:rsidP="00F23155">
            <w:pPr>
              <w:jc w:val="left"/>
              <w:rPr>
                <w:rFonts w:cs="Arial"/>
                <w:sz w:val="18"/>
                <w:szCs w:val="18"/>
              </w:rPr>
            </w:pPr>
            <w:r w:rsidRPr="00707F7B">
              <w:rPr>
                <w:rFonts w:cs="Arial"/>
                <w:b/>
                <w:bCs/>
                <w:sz w:val="18"/>
                <w:szCs w:val="18"/>
              </w:rPr>
              <w:t>VERIFICATION METHOD</w:t>
            </w:r>
            <w:r w:rsidRPr="00707F7B">
              <w:rPr>
                <w:rFonts w:cs="Arial"/>
                <w:sz w:val="18"/>
                <w:szCs w:val="18"/>
              </w:rPr>
              <w:t>:</w:t>
            </w:r>
          </w:p>
          <w:p w14:paraId="2798DD7D" w14:textId="77777777" w:rsidR="00C32EC2" w:rsidRPr="00707F7B" w:rsidRDefault="00C32EC2" w:rsidP="00F23155">
            <w:pPr>
              <w:pStyle w:val="ListParagraph"/>
              <w:numPr>
                <w:ilvl w:val="0"/>
                <w:numId w:val="18"/>
              </w:numPr>
              <w:jc w:val="left"/>
              <w:rPr>
                <w:rFonts w:cs="Arial"/>
                <w:sz w:val="18"/>
                <w:szCs w:val="18"/>
              </w:rPr>
            </w:pPr>
            <w:r w:rsidRPr="00707F7B">
              <w:rPr>
                <w:rFonts w:cs="Arial"/>
                <w:sz w:val="18"/>
                <w:szCs w:val="18"/>
              </w:rPr>
              <w:t>Audio and/or Visual verification on</w:t>
            </w:r>
            <w:r>
              <w:rPr>
                <w:rFonts w:cs="Arial"/>
                <w:sz w:val="18"/>
                <w:szCs w:val="18"/>
              </w:rPr>
              <w:t xml:space="preserve"> </w:t>
            </w:r>
            <w:r w:rsidRPr="00707F7B">
              <w:rPr>
                <w:rFonts w:cs="Arial"/>
                <w:sz w:val="18"/>
                <w:szCs w:val="18"/>
              </w:rPr>
              <w:t>DUT-B and DUT-C.</w:t>
            </w:r>
          </w:p>
          <w:p w14:paraId="2E75DF73" w14:textId="77777777" w:rsidR="00C32EC2" w:rsidRPr="00707F7B" w:rsidRDefault="00C32EC2" w:rsidP="00F23155">
            <w:pPr>
              <w:pStyle w:val="ListParagraph"/>
              <w:numPr>
                <w:ilvl w:val="0"/>
                <w:numId w:val="18"/>
              </w:numPr>
              <w:jc w:val="left"/>
              <w:rPr>
                <w:rFonts w:cs="Arial"/>
                <w:sz w:val="18"/>
                <w:szCs w:val="18"/>
              </w:rPr>
            </w:pPr>
            <w:r w:rsidRPr="00707F7B">
              <w:rPr>
                <w:rFonts w:cs="Arial"/>
                <w:sz w:val="18"/>
                <w:szCs w:val="18"/>
              </w:rPr>
              <w:t xml:space="preserve">MCPTT-ID of DUT-A is displayed on DUT-B and DUT-C as speaking party. </w:t>
            </w:r>
          </w:p>
          <w:p w14:paraId="7B0A0CD9" w14:textId="77777777" w:rsidR="00C32EC2" w:rsidRPr="00707F7B" w:rsidRDefault="00C32EC2" w:rsidP="00F23155">
            <w:pPr>
              <w:pStyle w:val="ListParagraph"/>
              <w:numPr>
                <w:ilvl w:val="0"/>
                <w:numId w:val="18"/>
              </w:numPr>
              <w:jc w:val="left"/>
              <w:rPr>
                <w:rFonts w:cs="Arial"/>
                <w:sz w:val="18"/>
                <w:szCs w:val="18"/>
              </w:rPr>
            </w:pPr>
            <w:r w:rsidRPr="00707F7B">
              <w:rPr>
                <w:rFonts w:cs="Arial"/>
                <w:sz w:val="18"/>
                <w:szCs w:val="18"/>
              </w:rPr>
              <w:t>Audio of DUT-A is audible on DUT-B and DUT-C</w:t>
            </w:r>
          </w:p>
        </w:tc>
      </w:tr>
    </w:tbl>
    <w:p w14:paraId="37A1962C" w14:textId="77777777" w:rsidR="00C32EC2" w:rsidRPr="0014072E" w:rsidRDefault="00C32EC2" w:rsidP="00C32EC2"/>
    <w:p w14:paraId="4D0AD6B9"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0F3361B1" w14:textId="77777777" w:rsidTr="00F23155">
        <w:trPr>
          <w:trHeight w:val="340"/>
        </w:trPr>
        <w:tc>
          <w:tcPr>
            <w:tcW w:w="533" w:type="dxa"/>
            <w:shd w:val="clear" w:color="auto" w:fill="F2F2F2"/>
          </w:tcPr>
          <w:p w14:paraId="33DC4EA6" w14:textId="77777777" w:rsidR="00C32EC2" w:rsidRPr="005F5B43" w:rsidRDefault="00C32EC2" w:rsidP="00F23155">
            <w:pPr>
              <w:rPr>
                <w:sz w:val="18"/>
                <w:szCs w:val="18"/>
              </w:rPr>
            </w:pPr>
            <w:r w:rsidRPr="005F5B43">
              <w:rPr>
                <w:b/>
                <w:sz w:val="18"/>
                <w:szCs w:val="18"/>
              </w:rPr>
              <w:t>Step</w:t>
            </w:r>
          </w:p>
        </w:tc>
        <w:tc>
          <w:tcPr>
            <w:tcW w:w="992" w:type="dxa"/>
            <w:shd w:val="clear" w:color="auto" w:fill="F2F2F2"/>
          </w:tcPr>
          <w:p w14:paraId="25C20F2C" w14:textId="08DFB3E1" w:rsidR="00C32EC2" w:rsidRPr="005F5B43" w:rsidRDefault="00C32EC2" w:rsidP="00F23155">
            <w:pPr>
              <w:jc w:val="center"/>
              <w:rPr>
                <w:sz w:val="18"/>
                <w:szCs w:val="18"/>
              </w:rPr>
            </w:pPr>
            <w:r w:rsidRPr="005F5B43">
              <w:rPr>
                <w:b/>
                <w:sz w:val="18"/>
                <w:szCs w:val="18"/>
              </w:rPr>
              <w:t>Direction</w:t>
            </w:r>
            <w:r>
              <w:rPr>
                <w:b/>
                <w:sz w:val="18"/>
                <w:szCs w:val="18"/>
              </w:rPr>
              <w:br/>
            </w:r>
            <w:r w:rsidRPr="005F5B43">
              <w:rPr>
                <w:b/>
                <w:sz w:val="18"/>
                <w:szCs w:val="18"/>
              </w:rPr>
              <w:t xml:space="preserve">DUT </w:t>
            </w:r>
            <w:r>
              <w:rPr>
                <w:b/>
                <w:sz w:val="18"/>
                <w:szCs w:val="18"/>
              </w:rPr>
              <w:t>–</w:t>
            </w:r>
            <w:r w:rsidRPr="005F5B43">
              <w:rPr>
                <w:b/>
                <w:sz w:val="18"/>
                <w:szCs w:val="18"/>
              </w:rPr>
              <w:t xml:space="preserve"> NW</w:t>
            </w:r>
          </w:p>
        </w:tc>
        <w:tc>
          <w:tcPr>
            <w:tcW w:w="4898" w:type="dxa"/>
            <w:shd w:val="clear" w:color="auto" w:fill="F2F2F2"/>
          </w:tcPr>
          <w:p w14:paraId="20CCCECC" w14:textId="77777777" w:rsidR="00C32EC2" w:rsidRPr="005F5B43" w:rsidRDefault="00C32EC2" w:rsidP="00F23155">
            <w:pPr>
              <w:jc w:val="left"/>
              <w:rPr>
                <w:sz w:val="18"/>
                <w:szCs w:val="18"/>
              </w:rPr>
            </w:pPr>
            <w:r w:rsidRPr="005F5B43">
              <w:rPr>
                <w:b/>
                <w:sz w:val="18"/>
                <w:szCs w:val="18"/>
              </w:rPr>
              <w:t>Message</w:t>
            </w:r>
          </w:p>
        </w:tc>
        <w:tc>
          <w:tcPr>
            <w:tcW w:w="2511" w:type="dxa"/>
            <w:shd w:val="clear" w:color="auto" w:fill="F2F2F2"/>
          </w:tcPr>
          <w:p w14:paraId="6C262A58" w14:textId="77777777" w:rsidR="00C32EC2" w:rsidRPr="005F5B43" w:rsidRDefault="00C32EC2" w:rsidP="00F23155">
            <w:pPr>
              <w:rPr>
                <w:sz w:val="18"/>
                <w:szCs w:val="18"/>
              </w:rPr>
            </w:pPr>
            <w:r w:rsidRPr="005F5B43">
              <w:rPr>
                <w:b/>
                <w:sz w:val="18"/>
                <w:szCs w:val="18"/>
              </w:rPr>
              <w:t>Comments</w:t>
            </w:r>
          </w:p>
        </w:tc>
      </w:tr>
      <w:tr w:rsidR="00C32EC2" w:rsidRPr="005F5B43" w14:paraId="06D78D59" w14:textId="77777777" w:rsidTr="00F23155">
        <w:trPr>
          <w:trHeight w:val="340"/>
        </w:trPr>
        <w:tc>
          <w:tcPr>
            <w:tcW w:w="8934" w:type="dxa"/>
            <w:gridSpan w:val="4"/>
            <w:shd w:val="clear" w:color="auto" w:fill="F2F2F2"/>
          </w:tcPr>
          <w:p w14:paraId="4137702F" w14:textId="77777777" w:rsidR="00C32EC2" w:rsidRPr="005F5B43" w:rsidRDefault="00C32EC2" w:rsidP="00F23155">
            <w:pPr>
              <w:keepNext/>
              <w:keepLines/>
              <w:tabs>
                <w:tab w:val="left" w:pos="851"/>
              </w:tabs>
              <w:jc w:val="center"/>
              <w:rPr>
                <w:sz w:val="18"/>
                <w:szCs w:val="18"/>
              </w:rPr>
            </w:pPr>
            <w:r w:rsidRPr="00106C1E">
              <w:rPr>
                <w:sz w:val="18"/>
                <w:szCs w:val="18"/>
              </w:rPr>
              <w:t>Emergency Group Call with Idle floor</w:t>
            </w:r>
          </w:p>
        </w:tc>
      </w:tr>
      <w:tr w:rsidR="00C32EC2" w:rsidRPr="005F5B43" w14:paraId="15004417" w14:textId="77777777" w:rsidTr="00F23155">
        <w:trPr>
          <w:trHeight w:val="340"/>
        </w:trPr>
        <w:tc>
          <w:tcPr>
            <w:tcW w:w="533" w:type="dxa"/>
            <w:shd w:val="clear" w:color="auto" w:fill="F2F2F2"/>
          </w:tcPr>
          <w:p w14:paraId="165653BF" w14:textId="77777777" w:rsidR="00C32EC2" w:rsidRPr="005F5B43" w:rsidRDefault="00C32EC2" w:rsidP="00F23155">
            <w:pPr>
              <w:rPr>
                <w:sz w:val="18"/>
                <w:szCs w:val="18"/>
              </w:rPr>
            </w:pPr>
            <w:r w:rsidRPr="005F5B43">
              <w:rPr>
                <w:sz w:val="18"/>
                <w:szCs w:val="18"/>
              </w:rPr>
              <w:t>1</w:t>
            </w:r>
          </w:p>
        </w:tc>
        <w:tc>
          <w:tcPr>
            <w:tcW w:w="992" w:type="dxa"/>
            <w:shd w:val="clear" w:color="auto" w:fill="auto"/>
          </w:tcPr>
          <w:p w14:paraId="08D773A6" w14:textId="77777777" w:rsidR="00C32EC2" w:rsidRPr="005F5B43" w:rsidRDefault="00C32EC2" w:rsidP="00F23155">
            <w:pPr>
              <w:jc w:val="center"/>
              <w:rPr>
                <w:sz w:val="18"/>
                <w:szCs w:val="18"/>
              </w:rPr>
            </w:pPr>
            <w:r w:rsidRPr="005F5B43">
              <w:rPr>
                <w:sz w:val="18"/>
                <w:szCs w:val="18"/>
              </w:rPr>
              <w:t>-- &gt;</w:t>
            </w:r>
          </w:p>
        </w:tc>
        <w:tc>
          <w:tcPr>
            <w:tcW w:w="4898" w:type="dxa"/>
            <w:shd w:val="clear" w:color="auto" w:fill="auto"/>
          </w:tcPr>
          <w:p w14:paraId="4C7C4FB1" w14:textId="77777777" w:rsidR="00C32EC2" w:rsidRPr="005F5B43" w:rsidRDefault="00C32EC2" w:rsidP="00F23155">
            <w:pPr>
              <w:jc w:val="left"/>
              <w:rPr>
                <w:sz w:val="18"/>
                <w:szCs w:val="18"/>
              </w:rPr>
            </w:pPr>
            <w:r>
              <w:rPr>
                <w:sz w:val="18"/>
                <w:szCs w:val="18"/>
              </w:rPr>
              <w:t>DUT-A</w:t>
            </w:r>
            <w:r w:rsidRPr="005F5B43">
              <w:rPr>
                <w:sz w:val="18"/>
                <w:szCs w:val="18"/>
              </w:rPr>
              <w:t xml:space="preserve"> sends SIP INVITE for MCPTT emergency group call</w:t>
            </w:r>
          </w:p>
        </w:tc>
        <w:tc>
          <w:tcPr>
            <w:tcW w:w="2511" w:type="dxa"/>
            <w:shd w:val="clear" w:color="auto" w:fill="auto"/>
          </w:tcPr>
          <w:p w14:paraId="580A0F78" w14:textId="77777777" w:rsidR="00C32EC2" w:rsidRPr="005F5B43" w:rsidRDefault="00C32EC2" w:rsidP="00F23155">
            <w:pPr>
              <w:rPr>
                <w:sz w:val="18"/>
                <w:szCs w:val="18"/>
              </w:rPr>
            </w:pPr>
            <w:r w:rsidRPr="005F5B43">
              <w:rPr>
                <w:sz w:val="18"/>
                <w:szCs w:val="18"/>
              </w:rPr>
              <w:t xml:space="preserve"> </w:t>
            </w:r>
          </w:p>
        </w:tc>
      </w:tr>
      <w:tr w:rsidR="00C32EC2" w:rsidRPr="005F5B43" w14:paraId="07175F32" w14:textId="77777777" w:rsidTr="00F23155">
        <w:trPr>
          <w:trHeight w:val="340"/>
        </w:trPr>
        <w:tc>
          <w:tcPr>
            <w:tcW w:w="533" w:type="dxa"/>
            <w:shd w:val="clear" w:color="auto" w:fill="F2F2F2"/>
          </w:tcPr>
          <w:p w14:paraId="4640E37F" w14:textId="77777777" w:rsidR="00C32EC2" w:rsidRPr="005F5B43" w:rsidRDefault="00C32EC2" w:rsidP="00F23155">
            <w:pPr>
              <w:rPr>
                <w:sz w:val="18"/>
                <w:szCs w:val="18"/>
              </w:rPr>
            </w:pPr>
            <w:r w:rsidRPr="005F5B43">
              <w:rPr>
                <w:sz w:val="18"/>
                <w:szCs w:val="18"/>
              </w:rPr>
              <w:t>2</w:t>
            </w:r>
          </w:p>
        </w:tc>
        <w:tc>
          <w:tcPr>
            <w:tcW w:w="992" w:type="dxa"/>
            <w:shd w:val="clear" w:color="auto" w:fill="auto"/>
          </w:tcPr>
          <w:p w14:paraId="4264615E" w14:textId="77777777" w:rsidR="00C32EC2" w:rsidRPr="005F5B43" w:rsidRDefault="00C32EC2" w:rsidP="00F23155">
            <w:pPr>
              <w:jc w:val="center"/>
              <w:rPr>
                <w:sz w:val="18"/>
                <w:szCs w:val="18"/>
              </w:rPr>
            </w:pPr>
            <w:r>
              <w:rPr>
                <w:sz w:val="18"/>
                <w:szCs w:val="18"/>
              </w:rPr>
              <w:t>&lt;--</w:t>
            </w:r>
          </w:p>
        </w:tc>
        <w:tc>
          <w:tcPr>
            <w:tcW w:w="4898" w:type="dxa"/>
            <w:shd w:val="clear" w:color="auto" w:fill="auto"/>
          </w:tcPr>
          <w:p w14:paraId="1FF83203" w14:textId="77777777" w:rsidR="00C32EC2" w:rsidRPr="005F5B43" w:rsidRDefault="00C32EC2" w:rsidP="00F23155">
            <w:pPr>
              <w:jc w:val="left"/>
              <w:rPr>
                <w:sz w:val="18"/>
                <w:szCs w:val="18"/>
              </w:rPr>
            </w:pPr>
            <w:r w:rsidRPr="005F5B43">
              <w:rPr>
                <w:sz w:val="18"/>
                <w:szCs w:val="18"/>
              </w:rPr>
              <w:t xml:space="preserve">MCPTT Server sends SIP INVITE to </w:t>
            </w:r>
            <w:r>
              <w:rPr>
                <w:sz w:val="18"/>
                <w:szCs w:val="18"/>
              </w:rPr>
              <w:t>DUT-B</w:t>
            </w:r>
            <w:r w:rsidRPr="005F5B43">
              <w:rPr>
                <w:sz w:val="18"/>
                <w:szCs w:val="18"/>
              </w:rPr>
              <w:t xml:space="preserve"> for MCPTT emergency group call</w:t>
            </w:r>
          </w:p>
        </w:tc>
        <w:tc>
          <w:tcPr>
            <w:tcW w:w="2511" w:type="dxa"/>
            <w:shd w:val="clear" w:color="auto" w:fill="auto"/>
          </w:tcPr>
          <w:p w14:paraId="0FA34EEC" w14:textId="77777777" w:rsidR="00C32EC2" w:rsidRPr="005F5B43" w:rsidRDefault="00C32EC2" w:rsidP="00F23155">
            <w:pPr>
              <w:rPr>
                <w:sz w:val="18"/>
                <w:szCs w:val="18"/>
              </w:rPr>
            </w:pPr>
            <w:r w:rsidRPr="005F5B43">
              <w:rPr>
                <w:sz w:val="18"/>
                <w:szCs w:val="18"/>
              </w:rPr>
              <w:t xml:space="preserve"> </w:t>
            </w:r>
          </w:p>
        </w:tc>
      </w:tr>
      <w:tr w:rsidR="00C32EC2" w:rsidRPr="005F5B43" w14:paraId="37C83302" w14:textId="77777777" w:rsidTr="00F23155">
        <w:trPr>
          <w:trHeight w:val="340"/>
        </w:trPr>
        <w:tc>
          <w:tcPr>
            <w:tcW w:w="533" w:type="dxa"/>
            <w:shd w:val="clear" w:color="auto" w:fill="F2F2F2"/>
          </w:tcPr>
          <w:p w14:paraId="26ABC221" w14:textId="77777777" w:rsidR="00C32EC2" w:rsidRPr="005F5B43" w:rsidRDefault="00C32EC2" w:rsidP="00F23155">
            <w:pPr>
              <w:rPr>
                <w:sz w:val="18"/>
                <w:szCs w:val="18"/>
              </w:rPr>
            </w:pPr>
            <w:r w:rsidRPr="005F5B43">
              <w:rPr>
                <w:sz w:val="18"/>
                <w:szCs w:val="18"/>
              </w:rPr>
              <w:t>3</w:t>
            </w:r>
          </w:p>
        </w:tc>
        <w:tc>
          <w:tcPr>
            <w:tcW w:w="992" w:type="dxa"/>
            <w:shd w:val="clear" w:color="auto" w:fill="auto"/>
          </w:tcPr>
          <w:p w14:paraId="264331F9"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7AE0E9F5" w14:textId="77777777" w:rsidR="00C32EC2" w:rsidRPr="005F5B43" w:rsidRDefault="00C32EC2" w:rsidP="00F23155">
            <w:pPr>
              <w:jc w:val="left"/>
              <w:rPr>
                <w:sz w:val="18"/>
                <w:szCs w:val="18"/>
              </w:rPr>
            </w:pPr>
            <w:r w:rsidRPr="005F5B43">
              <w:rPr>
                <w:sz w:val="18"/>
                <w:szCs w:val="18"/>
              </w:rPr>
              <w:t xml:space="preserve">MCPTT Server sends SIP INVITE to </w:t>
            </w:r>
            <w:r>
              <w:rPr>
                <w:sz w:val="18"/>
                <w:szCs w:val="18"/>
              </w:rPr>
              <w:t>DUT-C</w:t>
            </w:r>
            <w:r w:rsidRPr="005F5B43">
              <w:rPr>
                <w:sz w:val="18"/>
                <w:szCs w:val="18"/>
              </w:rPr>
              <w:t xml:space="preserve"> for MCPTT emergency group call</w:t>
            </w:r>
          </w:p>
        </w:tc>
        <w:tc>
          <w:tcPr>
            <w:tcW w:w="2511" w:type="dxa"/>
            <w:shd w:val="clear" w:color="auto" w:fill="auto"/>
          </w:tcPr>
          <w:p w14:paraId="217C474E" w14:textId="77777777" w:rsidR="00C32EC2" w:rsidRPr="005F5B43" w:rsidRDefault="00C32EC2" w:rsidP="00F23155">
            <w:pPr>
              <w:rPr>
                <w:sz w:val="18"/>
                <w:szCs w:val="18"/>
              </w:rPr>
            </w:pPr>
            <w:r w:rsidRPr="005F5B43">
              <w:rPr>
                <w:sz w:val="18"/>
                <w:szCs w:val="18"/>
              </w:rPr>
              <w:t xml:space="preserve"> </w:t>
            </w:r>
          </w:p>
        </w:tc>
      </w:tr>
      <w:tr w:rsidR="00C32EC2" w:rsidRPr="005F5B43" w14:paraId="7BCEAE53" w14:textId="77777777" w:rsidTr="00F23155">
        <w:trPr>
          <w:trHeight w:val="340"/>
        </w:trPr>
        <w:tc>
          <w:tcPr>
            <w:tcW w:w="533" w:type="dxa"/>
            <w:shd w:val="clear" w:color="auto" w:fill="F2F2F2"/>
          </w:tcPr>
          <w:p w14:paraId="1659ABFF" w14:textId="77777777" w:rsidR="00C32EC2" w:rsidRPr="005F5B43" w:rsidRDefault="00C32EC2" w:rsidP="00F23155">
            <w:pPr>
              <w:rPr>
                <w:sz w:val="18"/>
                <w:szCs w:val="18"/>
              </w:rPr>
            </w:pPr>
            <w:r w:rsidRPr="005F5B43">
              <w:rPr>
                <w:sz w:val="18"/>
                <w:szCs w:val="18"/>
              </w:rPr>
              <w:t>4</w:t>
            </w:r>
          </w:p>
        </w:tc>
        <w:tc>
          <w:tcPr>
            <w:tcW w:w="992" w:type="dxa"/>
            <w:shd w:val="clear" w:color="auto" w:fill="auto"/>
          </w:tcPr>
          <w:p w14:paraId="09280811"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5FCA3104" w14:textId="77777777" w:rsidR="00C32EC2" w:rsidRPr="005F5B43" w:rsidRDefault="00C32EC2" w:rsidP="00F23155">
            <w:pPr>
              <w:jc w:val="left"/>
              <w:rPr>
                <w:sz w:val="18"/>
                <w:szCs w:val="18"/>
              </w:rPr>
            </w:pPr>
            <w:r>
              <w:rPr>
                <w:sz w:val="18"/>
                <w:szCs w:val="18"/>
              </w:rPr>
              <w:t>DUT-B</w:t>
            </w:r>
            <w:r w:rsidRPr="005F5B43">
              <w:rPr>
                <w:sz w:val="18"/>
                <w:szCs w:val="18"/>
              </w:rPr>
              <w:t xml:space="preserve"> sends SIP 200 (OK) response to MCPTT Server</w:t>
            </w:r>
          </w:p>
        </w:tc>
        <w:tc>
          <w:tcPr>
            <w:tcW w:w="2511" w:type="dxa"/>
            <w:shd w:val="clear" w:color="auto" w:fill="auto"/>
          </w:tcPr>
          <w:p w14:paraId="6AC7532C" w14:textId="77777777" w:rsidR="00C32EC2" w:rsidRPr="005F5B43" w:rsidRDefault="00C32EC2" w:rsidP="00F23155">
            <w:pPr>
              <w:rPr>
                <w:sz w:val="18"/>
                <w:szCs w:val="18"/>
              </w:rPr>
            </w:pPr>
            <w:r w:rsidRPr="005F5B43">
              <w:rPr>
                <w:sz w:val="18"/>
                <w:szCs w:val="18"/>
              </w:rPr>
              <w:t xml:space="preserve"> </w:t>
            </w:r>
          </w:p>
        </w:tc>
      </w:tr>
      <w:tr w:rsidR="00C32EC2" w:rsidRPr="005F5B43" w14:paraId="6177656F" w14:textId="77777777" w:rsidTr="00F23155">
        <w:trPr>
          <w:trHeight w:val="340"/>
        </w:trPr>
        <w:tc>
          <w:tcPr>
            <w:tcW w:w="533" w:type="dxa"/>
            <w:shd w:val="clear" w:color="auto" w:fill="F2F2F2"/>
          </w:tcPr>
          <w:p w14:paraId="4302A35C" w14:textId="77777777" w:rsidR="00C32EC2" w:rsidRPr="005F5B43" w:rsidRDefault="00C32EC2" w:rsidP="00F23155">
            <w:pPr>
              <w:rPr>
                <w:sz w:val="18"/>
                <w:szCs w:val="18"/>
              </w:rPr>
            </w:pPr>
            <w:r w:rsidRPr="005F5B43">
              <w:rPr>
                <w:sz w:val="18"/>
                <w:szCs w:val="18"/>
              </w:rPr>
              <w:t>5</w:t>
            </w:r>
          </w:p>
        </w:tc>
        <w:tc>
          <w:tcPr>
            <w:tcW w:w="992" w:type="dxa"/>
            <w:shd w:val="clear" w:color="auto" w:fill="auto"/>
          </w:tcPr>
          <w:p w14:paraId="5741C7FA"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11A1AD92" w14:textId="77777777" w:rsidR="00C32EC2" w:rsidRPr="005F5B43" w:rsidRDefault="00C32EC2" w:rsidP="00F23155">
            <w:pPr>
              <w:jc w:val="left"/>
              <w:rPr>
                <w:sz w:val="18"/>
                <w:szCs w:val="18"/>
              </w:rPr>
            </w:pPr>
            <w:r>
              <w:rPr>
                <w:sz w:val="18"/>
                <w:szCs w:val="18"/>
              </w:rPr>
              <w:t>DUT-C</w:t>
            </w:r>
            <w:r w:rsidRPr="005F5B43">
              <w:rPr>
                <w:sz w:val="18"/>
                <w:szCs w:val="18"/>
              </w:rPr>
              <w:t xml:space="preserve"> sends SIP 200 (OK) response to MCPTT Server</w:t>
            </w:r>
          </w:p>
        </w:tc>
        <w:tc>
          <w:tcPr>
            <w:tcW w:w="2511" w:type="dxa"/>
            <w:shd w:val="clear" w:color="auto" w:fill="auto"/>
          </w:tcPr>
          <w:p w14:paraId="028C7529" w14:textId="77777777" w:rsidR="00C32EC2" w:rsidRPr="005F5B43" w:rsidRDefault="00C32EC2" w:rsidP="00F23155">
            <w:pPr>
              <w:rPr>
                <w:sz w:val="18"/>
                <w:szCs w:val="18"/>
              </w:rPr>
            </w:pPr>
            <w:r w:rsidRPr="005F5B43">
              <w:rPr>
                <w:sz w:val="18"/>
                <w:szCs w:val="18"/>
              </w:rPr>
              <w:t xml:space="preserve"> </w:t>
            </w:r>
          </w:p>
        </w:tc>
      </w:tr>
      <w:tr w:rsidR="00C32EC2" w:rsidRPr="005F5B43" w14:paraId="18E1B825" w14:textId="77777777" w:rsidTr="00F23155">
        <w:trPr>
          <w:trHeight w:val="340"/>
        </w:trPr>
        <w:tc>
          <w:tcPr>
            <w:tcW w:w="533" w:type="dxa"/>
            <w:shd w:val="clear" w:color="auto" w:fill="F2F2F2"/>
          </w:tcPr>
          <w:p w14:paraId="3C7B2E5D" w14:textId="77777777" w:rsidR="00C32EC2" w:rsidRPr="005F5B43" w:rsidRDefault="00C32EC2" w:rsidP="00F23155">
            <w:pPr>
              <w:rPr>
                <w:sz w:val="18"/>
                <w:szCs w:val="18"/>
              </w:rPr>
            </w:pPr>
            <w:r w:rsidRPr="005F5B43">
              <w:rPr>
                <w:sz w:val="18"/>
                <w:szCs w:val="18"/>
              </w:rPr>
              <w:t>6</w:t>
            </w:r>
          </w:p>
        </w:tc>
        <w:tc>
          <w:tcPr>
            <w:tcW w:w="992" w:type="dxa"/>
            <w:shd w:val="clear" w:color="auto" w:fill="auto"/>
          </w:tcPr>
          <w:p w14:paraId="5CAE8ADD"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2F121B66" w14:textId="77777777" w:rsidR="00C32EC2" w:rsidRPr="005F5B43" w:rsidRDefault="00C32EC2" w:rsidP="00F23155">
            <w:pPr>
              <w:jc w:val="left"/>
              <w:rPr>
                <w:sz w:val="18"/>
                <w:szCs w:val="18"/>
              </w:rPr>
            </w:pPr>
            <w:r w:rsidRPr="005F5B43">
              <w:rPr>
                <w:sz w:val="18"/>
                <w:szCs w:val="18"/>
              </w:rPr>
              <w:t xml:space="preserve">MCPTT Server sends SIP 200 (OK) to </w:t>
            </w:r>
            <w:r>
              <w:rPr>
                <w:sz w:val="18"/>
                <w:szCs w:val="18"/>
              </w:rPr>
              <w:t>DUT-A</w:t>
            </w:r>
          </w:p>
        </w:tc>
        <w:tc>
          <w:tcPr>
            <w:tcW w:w="2511" w:type="dxa"/>
            <w:shd w:val="clear" w:color="auto" w:fill="auto"/>
          </w:tcPr>
          <w:p w14:paraId="64B1ED19" w14:textId="77777777" w:rsidR="00C32EC2" w:rsidRPr="005F5B43" w:rsidRDefault="00C32EC2" w:rsidP="00F23155">
            <w:pPr>
              <w:rPr>
                <w:sz w:val="18"/>
                <w:szCs w:val="18"/>
              </w:rPr>
            </w:pPr>
            <w:r w:rsidRPr="005F5B43">
              <w:rPr>
                <w:sz w:val="18"/>
                <w:szCs w:val="18"/>
              </w:rPr>
              <w:t xml:space="preserve"> </w:t>
            </w:r>
          </w:p>
        </w:tc>
      </w:tr>
      <w:tr w:rsidR="00C32EC2" w:rsidRPr="005F5B43" w14:paraId="7886ADDF" w14:textId="77777777" w:rsidTr="00F23155">
        <w:trPr>
          <w:trHeight w:val="340"/>
        </w:trPr>
        <w:tc>
          <w:tcPr>
            <w:tcW w:w="533" w:type="dxa"/>
            <w:shd w:val="clear" w:color="auto" w:fill="F2F2F2"/>
          </w:tcPr>
          <w:p w14:paraId="266211AD" w14:textId="77777777" w:rsidR="00C32EC2" w:rsidRPr="005F5B43" w:rsidRDefault="00C32EC2" w:rsidP="00F23155">
            <w:pPr>
              <w:rPr>
                <w:sz w:val="18"/>
                <w:szCs w:val="18"/>
              </w:rPr>
            </w:pPr>
            <w:r w:rsidRPr="005F5B43">
              <w:rPr>
                <w:sz w:val="18"/>
                <w:szCs w:val="18"/>
              </w:rPr>
              <w:t>7</w:t>
            </w:r>
          </w:p>
        </w:tc>
        <w:tc>
          <w:tcPr>
            <w:tcW w:w="992" w:type="dxa"/>
            <w:shd w:val="clear" w:color="auto" w:fill="auto"/>
          </w:tcPr>
          <w:p w14:paraId="1B4CD019"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6CD81609" w14:textId="77777777" w:rsidR="00C32EC2" w:rsidRPr="005F5B43" w:rsidRDefault="00C32EC2" w:rsidP="00F23155">
            <w:pPr>
              <w:jc w:val="left"/>
              <w:rPr>
                <w:sz w:val="18"/>
                <w:szCs w:val="18"/>
              </w:rPr>
            </w:pPr>
            <w:r>
              <w:rPr>
                <w:sz w:val="18"/>
                <w:szCs w:val="18"/>
              </w:rPr>
              <w:t>DUT-A</w:t>
            </w:r>
            <w:r w:rsidRPr="005F5B43">
              <w:rPr>
                <w:sz w:val="18"/>
                <w:szCs w:val="18"/>
              </w:rPr>
              <w:t xml:space="preserve"> sends audio to MCPTT Server</w:t>
            </w:r>
          </w:p>
        </w:tc>
        <w:tc>
          <w:tcPr>
            <w:tcW w:w="2511" w:type="dxa"/>
            <w:shd w:val="clear" w:color="auto" w:fill="auto"/>
          </w:tcPr>
          <w:p w14:paraId="38D257FF" w14:textId="77777777" w:rsidR="00C32EC2" w:rsidRPr="005F5B43" w:rsidRDefault="00C32EC2" w:rsidP="00F23155">
            <w:pPr>
              <w:rPr>
                <w:sz w:val="18"/>
                <w:szCs w:val="18"/>
              </w:rPr>
            </w:pPr>
            <w:r w:rsidRPr="005F5B43">
              <w:rPr>
                <w:sz w:val="18"/>
                <w:szCs w:val="18"/>
              </w:rPr>
              <w:t xml:space="preserve"> </w:t>
            </w:r>
          </w:p>
        </w:tc>
      </w:tr>
      <w:tr w:rsidR="00C32EC2" w:rsidRPr="005F5B43" w14:paraId="72490A1A" w14:textId="77777777" w:rsidTr="00F23155">
        <w:trPr>
          <w:trHeight w:val="340"/>
        </w:trPr>
        <w:tc>
          <w:tcPr>
            <w:tcW w:w="533" w:type="dxa"/>
            <w:shd w:val="clear" w:color="auto" w:fill="F2F2F2"/>
          </w:tcPr>
          <w:p w14:paraId="61C934DA" w14:textId="77777777" w:rsidR="00C32EC2" w:rsidRPr="005F5B43" w:rsidRDefault="00C32EC2" w:rsidP="00F23155">
            <w:pPr>
              <w:rPr>
                <w:sz w:val="18"/>
                <w:szCs w:val="18"/>
              </w:rPr>
            </w:pPr>
            <w:r w:rsidRPr="005F5B43">
              <w:rPr>
                <w:sz w:val="18"/>
                <w:szCs w:val="18"/>
              </w:rPr>
              <w:t>8</w:t>
            </w:r>
          </w:p>
        </w:tc>
        <w:tc>
          <w:tcPr>
            <w:tcW w:w="992" w:type="dxa"/>
            <w:shd w:val="clear" w:color="auto" w:fill="auto"/>
          </w:tcPr>
          <w:p w14:paraId="7EFD7E4F"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5DE3AB36" w14:textId="77777777" w:rsidR="00C32EC2" w:rsidRPr="005F5B43" w:rsidRDefault="00C32EC2" w:rsidP="00F23155">
            <w:pPr>
              <w:jc w:val="left"/>
              <w:rPr>
                <w:sz w:val="18"/>
                <w:szCs w:val="18"/>
              </w:rPr>
            </w:pPr>
            <w:r w:rsidRPr="005F5B43">
              <w:rPr>
                <w:sz w:val="18"/>
                <w:szCs w:val="18"/>
              </w:rPr>
              <w:t xml:space="preserve">MCPTT Server sends audio to </w:t>
            </w:r>
            <w:r>
              <w:rPr>
                <w:sz w:val="18"/>
                <w:szCs w:val="18"/>
              </w:rPr>
              <w:t>DUT-B</w:t>
            </w:r>
            <w:r w:rsidRPr="005F5B43">
              <w:rPr>
                <w:sz w:val="18"/>
                <w:szCs w:val="18"/>
              </w:rPr>
              <w:t xml:space="preserve"> &amp; </w:t>
            </w:r>
            <w:r>
              <w:rPr>
                <w:sz w:val="18"/>
                <w:szCs w:val="18"/>
              </w:rPr>
              <w:t>DUT-C</w:t>
            </w:r>
          </w:p>
        </w:tc>
        <w:tc>
          <w:tcPr>
            <w:tcW w:w="2511" w:type="dxa"/>
            <w:shd w:val="clear" w:color="auto" w:fill="auto"/>
          </w:tcPr>
          <w:p w14:paraId="022C230B" w14:textId="77777777" w:rsidR="00C32EC2" w:rsidRPr="005F5B43" w:rsidRDefault="00C32EC2" w:rsidP="00F23155">
            <w:pPr>
              <w:rPr>
                <w:sz w:val="18"/>
                <w:szCs w:val="18"/>
              </w:rPr>
            </w:pPr>
            <w:r w:rsidRPr="005F5B43">
              <w:rPr>
                <w:sz w:val="18"/>
                <w:szCs w:val="18"/>
              </w:rPr>
              <w:t xml:space="preserve"> </w:t>
            </w:r>
          </w:p>
        </w:tc>
      </w:tr>
    </w:tbl>
    <w:p w14:paraId="77156E9F" w14:textId="77777777" w:rsidR="00C32EC2" w:rsidRDefault="00C32EC2" w:rsidP="00C32EC2">
      <w:pPr>
        <w:keepNext/>
        <w:spacing w:before="240" w:line="276" w:lineRule="auto"/>
        <w:rPr>
          <w:b/>
        </w:rPr>
      </w:pPr>
      <w:r>
        <w:rPr>
          <w:b/>
        </w:rPr>
        <w:lastRenderedPageBreak/>
        <w:t>Details flow sequence diagram:</w:t>
      </w:r>
    </w:p>
    <w:p w14:paraId="0C41BF2E" w14:textId="77777777" w:rsidR="00C32EC2" w:rsidRDefault="00C32EC2" w:rsidP="00C32EC2">
      <w:r>
        <w:drawing>
          <wp:inline distT="114300" distB="114300" distL="114300" distR="114300" wp14:anchorId="61B704A0" wp14:editId="45394C3C">
            <wp:extent cx="5734050" cy="5734050"/>
            <wp:effectExtent l="0" t="0" r="0" b="0"/>
            <wp:docPr id="12" name="image1.png" descr="A picture containing text, screenshot, diagram, parallel&#10;&#10;Description automatically generated"/>
            <wp:cNvGraphicFramePr/>
            <a:graphic xmlns:a="http://schemas.openxmlformats.org/drawingml/2006/main">
              <a:graphicData uri="http://schemas.openxmlformats.org/drawingml/2006/picture">
                <pic:pic xmlns:pic="http://schemas.openxmlformats.org/drawingml/2006/picture">
                  <pic:nvPicPr>
                    <pic:cNvPr id="12" name="image1.png" descr="A picture containing text, screenshot, diagram, parallel&#10;&#10;Description automatically generated"/>
                    <pic:cNvPicPr preferRelativeResize="0"/>
                  </pic:nvPicPr>
                  <pic:blipFill>
                    <a:blip r:embed="rId12"/>
                    <a:srcRect/>
                    <a:stretch>
                      <a:fillRect/>
                    </a:stretch>
                  </pic:blipFill>
                  <pic:spPr>
                    <a:xfrm>
                      <a:off x="0" y="0"/>
                      <a:ext cx="5734050" cy="5734050"/>
                    </a:xfrm>
                    <a:prstGeom prst="rect">
                      <a:avLst/>
                    </a:prstGeom>
                    <a:ln/>
                  </pic:spPr>
                </pic:pic>
              </a:graphicData>
            </a:graphic>
          </wp:inline>
        </w:drawing>
      </w:r>
    </w:p>
    <w:p w14:paraId="514FED19" w14:textId="77777777" w:rsidR="00C32EC2" w:rsidRDefault="00C32EC2" w:rsidP="00C32EC2">
      <w:pPr>
        <w:rPr>
          <w:i/>
          <w:highlight w:val="yellow"/>
        </w:rPr>
      </w:pPr>
    </w:p>
    <w:p w14:paraId="0247CA6D" w14:textId="77777777" w:rsidR="00C32EC2" w:rsidRPr="002A573E" w:rsidRDefault="00C32EC2" w:rsidP="00C32EC2">
      <w:pPr>
        <w:keepNext/>
        <w:keepLines/>
        <w:rPr>
          <w:b/>
        </w:rPr>
      </w:pPr>
      <w:bookmarkStart w:id="27" w:name="_Hlk134725133"/>
      <w:r w:rsidRPr="002A573E">
        <w:rPr>
          <w:b/>
        </w:rPr>
        <w:t xml:space="preserve">Scenario </w:t>
      </w:r>
      <w:r>
        <w:rPr>
          <w:b/>
        </w:rPr>
        <w:t>B</w:t>
      </w:r>
      <w:r w:rsidRPr="002A573E">
        <w:rPr>
          <w:b/>
        </w:rPr>
        <w:t xml:space="preserve">: Emergency Group Call with </w:t>
      </w:r>
      <w:r>
        <w:rPr>
          <w:b/>
        </w:rPr>
        <w:t>extsing talkburst on Talkgroup</w:t>
      </w:r>
    </w:p>
    <w:bookmarkEnd w:id="27"/>
    <w:p w14:paraId="172D721F" w14:textId="77777777" w:rsidR="00C32EC2" w:rsidRDefault="00C32EC2" w:rsidP="00C32EC2">
      <w:pPr>
        <w:rPr>
          <w:i/>
          <w:highlight w:val="yellow"/>
        </w:rPr>
      </w:pPr>
    </w:p>
    <w:p w14:paraId="457FBD6B" w14:textId="77777777" w:rsidR="00C32EC2" w:rsidRDefault="00C32EC2" w:rsidP="00C32EC2">
      <w:pPr>
        <w:pStyle w:val="Heading3"/>
      </w:pPr>
      <w:bookmarkStart w:id="28" w:name="_Toc135143425"/>
      <w:bookmarkStart w:id="29" w:name="_Toc220946737"/>
      <w:r>
        <w:t>110.2.3 Imminent Peril Group Call</w:t>
      </w:r>
      <w:bookmarkEnd w:id="28"/>
      <w:bookmarkEnd w:id="29"/>
    </w:p>
    <w:p w14:paraId="50929E84" w14:textId="77777777" w:rsidR="00C32EC2" w:rsidRPr="00846F80" w:rsidRDefault="00C32EC2" w:rsidP="00C32EC2">
      <w:pPr>
        <w:rPr>
          <w:rFonts w:ascii="Times New Roman" w:hAnsi="Times New Roman"/>
          <w:sz w:val="24"/>
          <w:szCs w:val="24"/>
          <w:lang w:eastAsia="en-GB"/>
        </w:rPr>
      </w:pPr>
      <w:r w:rsidRPr="00846F80">
        <w:rPr>
          <w:rFonts w:cs="Arial"/>
          <w:b/>
          <w:bCs/>
          <w:color w:val="000000"/>
          <w:lang w:eastAsia="en-GB"/>
        </w:rPr>
        <w:t>Description</w:t>
      </w:r>
    </w:p>
    <w:p w14:paraId="23D81655"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An imminent peril group call in MCPTT is initiated on-network when a member of an MCPTT group is in an imminent peril situation and requires assistance from other members affiliated with the same MCPTT group. In this test case, we have a minimum of three Devices Under Test (DUTs). The initiating member's device (DUT-A) sends an emergency alert to all other members of the same MCPTT group (DUT-B &amp; DUT-C). This alert indicates that the initiating member is in an imminent peril situation and requires immediate assistance.</w:t>
      </w:r>
    </w:p>
    <w:p w14:paraId="33DD6F54"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lastRenderedPageBreak/>
        <w:t>Upon receiving the emergency alert, all members affiliated with the same MCPTT group are notified of the call and can join the group call. In this test case, we have initiated the imminent peril call whilst the MCPTT group is in idle mode, The call is established as a high-priority call, which means it takes precedence over other ongoing calls in the network.</w:t>
      </w:r>
    </w:p>
    <w:p w14:paraId="5104C90C"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During the imminent peril group call, the initiating member can provide details about their situation and location to other members of the group. This enables other members to take appropriate action and provide assistance as needed. All members of the group call have the ability to communicate with each other in real time, which allows for coordinated response efforts.</w:t>
      </w:r>
    </w:p>
    <w:p w14:paraId="3FA1C1E7"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The call remains active until all members of the group have confirmed that the situation has been resolved, or until the initiating member cancels the call. After the call, an incident report is generated, which includes details about the call, such as the initiating member's device information, call duration, and call participant information.</w:t>
      </w:r>
    </w:p>
    <w:p w14:paraId="3B988E04"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Overall, the MCPTT imminent peril group call provides a critical communication channel for members of the same MCPTT group to respond quickly and effectively to an imminent-peril threat situation.</w:t>
      </w:r>
    </w:p>
    <w:p w14:paraId="668CF3C9"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The initiation of an MCPTT imminent peril group call puts the MCPTT group into the in-progress imminent peril state (NOTE: this state is not associated with the user but the group).by the MCPTT server until the in-progress imminent peril state of the MCPTT group is cancelled.</w:t>
      </w:r>
    </w:p>
    <w:p w14:paraId="48715909" w14:textId="77777777" w:rsidR="00C32EC2" w:rsidRPr="00846F80" w:rsidRDefault="00C32EC2" w:rsidP="00C32EC2">
      <w:pPr>
        <w:rPr>
          <w:rFonts w:ascii="Times New Roman" w:hAnsi="Times New Roman"/>
          <w:sz w:val="24"/>
          <w:szCs w:val="24"/>
          <w:lang w:eastAsia="en-GB"/>
        </w:rPr>
      </w:pPr>
      <w:r w:rsidRPr="00846F80">
        <w:rPr>
          <w:rFonts w:cs="Arial"/>
          <w:b/>
          <w:bCs/>
          <w:color w:val="000000"/>
          <w:lang w:eastAsia="en-GB"/>
        </w:rPr>
        <w:t>Applicability</w:t>
      </w:r>
    </w:p>
    <w:p w14:paraId="3F718124"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3GPP MCS Rel.15 or later</w:t>
      </w:r>
    </w:p>
    <w:p w14:paraId="007417E0" w14:textId="77777777" w:rsidR="00C32EC2" w:rsidRPr="00846F80" w:rsidRDefault="00C32EC2" w:rsidP="00C32EC2">
      <w:pPr>
        <w:rPr>
          <w:rFonts w:ascii="Times New Roman" w:hAnsi="Times New Roman"/>
          <w:sz w:val="24"/>
          <w:szCs w:val="24"/>
          <w:lang w:eastAsia="en-GB"/>
        </w:rPr>
      </w:pPr>
      <w:r w:rsidRPr="00846F80">
        <w:rPr>
          <w:rFonts w:cs="Arial"/>
          <w:b/>
          <w:bCs/>
          <w:color w:val="000000"/>
          <w:lang w:eastAsia="en-GB"/>
        </w:rPr>
        <w:t>Related core specifications / References</w:t>
      </w:r>
    </w:p>
    <w:p w14:paraId="00C49F08"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3GPP TS 23.379</w:t>
      </w:r>
    </w:p>
    <w:p w14:paraId="1215A14B"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3GPP TS 24.379</w:t>
      </w:r>
    </w:p>
    <w:p w14:paraId="62D97FBD"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3GPP TS 24.481</w:t>
      </w:r>
    </w:p>
    <w:p w14:paraId="4D065DC6"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3GPP TS 24.483</w:t>
      </w:r>
    </w:p>
    <w:p w14:paraId="08484A80"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3GPP TS 24.484</w:t>
      </w:r>
    </w:p>
    <w:p w14:paraId="585ED49C" w14:textId="77777777" w:rsidR="00C32EC2" w:rsidRPr="00846F80" w:rsidRDefault="00C32EC2" w:rsidP="00C32EC2">
      <w:pPr>
        <w:rPr>
          <w:rFonts w:ascii="Times New Roman" w:hAnsi="Times New Roman"/>
          <w:sz w:val="24"/>
          <w:szCs w:val="24"/>
          <w:lang w:eastAsia="en-GB"/>
        </w:rPr>
      </w:pPr>
      <w:r w:rsidRPr="00846F80">
        <w:rPr>
          <w:rFonts w:cs="Arial"/>
          <w:b/>
          <w:bCs/>
          <w:color w:val="000000"/>
          <w:lang w:eastAsia="en-GB"/>
        </w:rPr>
        <w:t>Reason for test</w:t>
      </w:r>
    </w:p>
    <w:p w14:paraId="490F42C8"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The purpose of the test is to verify that the DUT can successfully establish a high-priority MCPTT Imminent Peril Group Call, which takes precedence over any normal group calls that may be in progress. This ensures that the initiating member of the Imminent Peril Group Call is able to quickly and efficiently communicate their emergency situation to other members of the same MCPTT group and receive timely assistance. By verifying the successful establishment of the MCPTT Imminent Peril Group Call and priority access, the test helps to ensure the reliability and effectiveness of the MCPTT system during imminent peril situations.</w:t>
      </w:r>
    </w:p>
    <w:p w14:paraId="6981D1E3" w14:textId="77777777" w:rsidR="00C32EC2" w:rsidRPr="00846F80" w:rsidRDefault="00C32EC2" w:rsidP="00C32EC2">
      <w:pPr>
        <w:jc w:val="left"/>
        <w:rPr>
          <w:rFonts w:ascii="Times New Roman" w:hAnsi="Times New Roman"/>
          <w:sz w:val="24"/>
          <w:szCs w:val="24"/>
          <w:lang w:eastAsia="en-GB"/>
        </w:rPr>
      </w:pPr>
    </w:p>
    <w:p w14:paraId="345DEC80" w14:textId="77777777" w:rsidR="00C32EC2" w:rsidRPr="00846F80" w:rsidRDefault="00C32EC2" w:rsidP="00C32EC2">
      <w:pPr>
        <w:rPr>
          <w:rFonts w:ascii="Times New Roman" w:hAnsi="Times New Roman"/>
          <w:sz w:val="24"/>
          <w:szCs w:val="24"/>
          <w:lang w:eastAsia="en-GB"/>
        </w:rPr>
      </w:pPr>
      <w:r w:rsidRPr="00846F80">
        <w:rPr>
          <w:rFonts w:cs="Arial"/>
          <w:b/>
          <w:bCs/>
          <w:color w:val="000000"/>
          <w:lang w:eastAsia="en-GB"/>
        </w:rPr>
        <w:t>Initial configuration</w:t>
      </w:r>
    </w:p>
    <w:p w14:paraId="1246A7B8" w14:textId="77777777" w:rsidR="00C32EC2" w:rsidRPr="00846F80" w:rsidRDefault="00C32EC2" w:rsidP="00C32EC2">
      <w:pPr>
        <w:rPr>
          <w:rFonts w:ascii="Times New Roman" w:hAnsi="Times New Roman"/>
          <w:sz w:val="24"/>
          <w:szCs w:val="24"/>
          <w:lang w:eastAsia="en-GB"/>
        </w:rPr>
      </w:pPr>
      <w:r w:rsidRPr="00846F80">
        <w:rPr>
          <w:rFonts w:cs="Arial"/>
          <w:color w:val="000000"/>
          <w:lang w:eastAsia="en-GB"/>
        </w:rPr>
        <w:t>The following pre-conditions are applied for this test case:</w:t>
      </w:r>
    </w:p>
    <w:p w14:paraId="3B9D00AE" w14:textId="77777777" w:rsidR="00C32EC2" w:rsidRPr="00846F80" w:rsidRDefault="00C32EC2">
      <w:pPr>
        <w:numPr>
          <w:ilvl w:val="0"/>
          <w:numId w:val="42"/>
        </w:numPr>
        <w:spacing w:after="0"/>
        <w:textAlignment w:val="baseline"/>
        <w:rPr>
          <w:rFonts w:cs="Arial"/>
          <w:color w:val="000000"/>
          <w:lang w:eastAsia="en-GB"/>
        </w:rPr>
      </w:pPr>
      <w:r w:rsidRPr="00846F80">
        <w:rPr>
          <w:rFonts w:cs="Arial"/>
          <w:color w:val="000000"/>
          <w:lang w:eastAsia="en-GB"/>
        </w:rPr>
        <w:t>Three MCS DUTs are connected On-Network via the core network using the process as defined in 3GPP TS 33.401.</w:t>
      </w:r>
    </w:p>
    <w:p w14:paraId="112FEDF4" w14:textId="77777777" w:rsidR="00C32EC2" w:rsidRPr="00846F80" w:rsidRDefault="00C32EC2">
      <w:pPr>
        <w:numPr>
          <w:ilvl w:val="0"/>
          <w:numId w:val="42"/>
        </w:numPr>
        <w:spacing w:after="0"/>
        <w:textAlignment w:val="baseline"/>
        <w:rPr>
          <w:rFonts w:cs="Arial"/>
          <w:color w:val="000000"/>
          <w:lang w:eastAsia="en-GB"/>
        </w:rPr>
      </w:pPr>
      <w:r w:rsidRPr="00846F80">
        <w:rPr>
          <w:rFonts w:cs="Arial"/>
          <w:color w:val="000000"/>
          <w:lang w:eastAsia="en-GB"/>
        </w:rPr>
        <w:t>The MCS DUTs are all switched-on and are authorised/authenticated and assigned to a common group.</w:t>
      </w:r>
    </w:p>
    <w:p w14:paraId="76C85BD7" w14:textId="77777777" w:rsidR="00C32EC2" w:rsidRPr="00846F80" w:rsidRDefault="00C32EC2">
      <w:pPr>
        <w:numPr>
          <w:ilvl w:val="0"/>
          <w:numId w:val="42"/>
        </w:numPr>
        <w:spacing w:after="0"/>
        <w:textAlignment w:val="baseline"/>
        <w:rPr>
          <w:rFonts w:cs="Arial"/>
          <w:color w:val="000000"/>
          <w:lang w:eastAsia="en-GB"/>
        </w:rPr>
      </w:pPr>
      <w:r w:rsidRPr="00846F80">
        <w:rPr>
          <w:rFonts w:cs="Arial"/>
          <w:color w:val="000000"/>
          <w:lang w:eastAsia="en-GB"/>
        </w:rPr>
        <w:t>The Requesting DUT and Receiving DUTs are reachable on the Home Key Management Server (KMS) and Home Access Network.</w:t>
      </w:r>
    </w:p>
    <w:p w14:paraId="7F783BC4" w14:textId="77777777" w:rsidR="00C32EC2" w:rsidRPr="00846F80" w:rsidRDefault="00C32EC2">
      <w:pPr>
        <w:numPr>
          <w:ilvl w:val="0"/>
          <w:numId w:val="42"/>
        </w:numPr>
        <w:spacing w:after="0"/>
        <w:jc w:val="left"/>
        <w:textAlignment w:val="baseline"/>
        <w:rPr>
          <w:rFonts w:cs="Arial"/>
          <w:color w:val="000000"/>
          <w:lang w:eastAsia="en-GB"/>
        </w:rPr>
      </w:pPr>
      <w:r w:rsidRPr="00846F80">
        <w:rPr>
          <w:rFonts w:cs="Arial"/>
          <w:color w:val="000000"/>
          <w:lang w:eastAsia="en-GB"/>
        </w:rPr>
        <w:t>To support an imminent peril group call, the MCPTT client needs to be configured as follows:</w:t>
      </w:r>
    </w:p>
    <w:p w14:paraId="4299C75D" w14:textId="77777777" w:rsidR="00C32EC2" w:rsidRPr="00846F80" w:rsidRDefault="00C32EC2">
      <w:pPr>
        <w:numPr>
          <w:ilvl w:val="1"/>
          <w:numId w:val="42"/>
        </w:numPr>
        <w:spacing w:after="0"/>
        <w:jc w:val="left"/>
        <w:textAlignment w:val="baseline"/>
        <w:rPr>
          <w:rFonts w:cs="Arial"/>
          <w:color w:val="000000"/>
          <w:lang w:eastAsia="en-GB"/>
        </w:rPr>
      </w:pPr>
      <w:r w:rsidRPr="00846F80">
        <w:rPr>
          <w:rFonts w:cs="Arial"/>
          <w:color w:val="000000"/>
          <w:lang w:eastAsia="en-GB"/>
        </w:rPr>
        <w:t>The &lt;Allow-Imminent-Peril-Call&gt; element should be set to "true" to allow the initiation of an imminent peril call.</w:t>
      </w:r>
    </w:p>
    <w:p w14:paraId="208209B0" w14:textId="77777777" w:rsidR="00C32EC2" w:rsidRPr="00846F80" w:rsidRDefault="00C32EC2">
      <w:pPr>
        <w:numPr>
          <w:ilvl w:val="1"/>
          <w:numId w:val="42"/>
        </w:numPr>
        <w:spacing w:after="0"/>
        <w:jc w:val="left"/>
        <w:textAlignment w:val="baseline"/>
        <w:rPr>
          <w:rFonts w:cs="Arial"/>
          <w:color w:val="000000"/>
          <w:lang w:eastAsia="en-GB"/>
        </w:rPr>
      </w:pPr>
      <w:r w:rsidRPr="00846F80">
        <w:rPr>
          <w:rFonts w:cs="Arial"/>
          <w:color w:val="000000"/>
          <w:lang w:eastAsia="en-GB"/>
        </w:rPr>
        <w:t>The client should be configured with audio and visual indications to alert the user to the imminent peril state and to confirm that the call has been initiated successfully.</w:t>
      </w:r>
    </w:p>
    <w:p w14:paraId="37BA62AE" w14:textId="77777777" w:rsidR="00C32EC2" w:rsidRPr="00846F80" w:rsidRDefault="00C32EC2">
      <w:pPr>
        <w:numPr>
          <w:ilvl w:val="1"/>
          <w:numId w:val="42"/>
        </w:numPr>
        <w:spacing w:after="0"/>
        <w:jc w:val="left"/>
        <w:textAlignment w:val="baseline"/>
        <w:rPr>
          <w:rFonts w:cs="Arial"/>
          <w:color w:val="000000"/>
          <w:lang w:eastAsia="en-GB"/>
        </w:rPr>
      </w:pPr>
      <w:r w:rsidRPr="00846F80">
        <w:rPr>
          <w:rFonts w:cs="Arial"/>
          <w:color w:val="000000"/>
          <w:lang w:eastAsia="en-GB"/>
        </w:rPr>
        <w:lastRenderedPageBreak/>
        <w:t>The client should handle the imminent peril group call in a way that prioritizes it over any other ongoing calls, such as non-emergency group calls or individual calls.</w:t>
      </w:r>
    </w:p>
    <w:p w14:paraId="04687A77" w14:textId="77777777" w:rsidR="00C32EC2" w:rsidRPr="00846F80" w:rsidRDefault="00C32EC2">
      <w:pPr>
        <w:numPr>
          <w:ilvl w:val="0"/>
          <w:numId w:val="42"/>
        </w:numPr>
        <w:spacing w:after="0"/>
        <w:jc w:val="left"/>
        <w:textAlignment w:val="baseline"/>
        <w:rPr>
          <w:rFonts w:cs="Arial"/>
          <w:color w:val="000000"/>
          <w:lang w:eastAsia="en-GB"/>
        </w:rPr>
      </w:pPr>
      <w:r w:rsidRPr="00846F80">
        <w:rPr>
          <w:rFonts w:cs="Arial"/>
          <w:color w:val="000000"/>
          <w:lang w:eastAsia="en-GB"/>
        </w:rPr>
        <w:t>To support an imminent peril group call, the MCPTT user profile needs to be configured as follows:</w:t>
      </w:r>
    </w:p>
    <w:p w14:paraId="372EE51F" w14:textId="77777777" w:rsidR="00C32EC2" w:rsidRPr="00846F80" w:rsidRDefault="00C32EC2">
      <w:pPr>
        <w:numPr>
          <w:ilvl w:val="1"/>
          <w:numId w:val="42"/>
        </w:numPr>
        <w:spacing w:after="0"/>
        <w:jc w:val="left"/>
        <w:textAlignment w:val="baseline"/>
        <w:rPr>
          <w:rFonts w:cs="Arial"/>
          <w:color w:val="000000"/>
          <w:lang w:eastAsia="en-GB"/>
        </w:rPr>
      </w:pPr>
      <w:r w:rsidRPr="00846F80">
        <w:rPr>
          <w:rFonts w:cs="Arial"/>
          <w:color w:val="000000"/>
          <w:lang w:eastAsia="en-GB"/>
        </w:rPr>
        <w:t xml:space="preserve">&lt;Authorised&gt; = </w:t>
      </w:r>
      <w:r w:rsidRPr="00846F80">
        <w:rPr>
          <w:rFonts w:cs="Arial"/>
          <w:b/>
          <w:bCs/>
          <w:color w:val="000000"/>
          <w:lang w:eastAsia="en-GB"/>
        </w:rPr>
        <w:t>true</w:t>
      </w:r>
      <w:r w:rsidRPr="00846F80">
        <w:rPr>
          <w:rFonts w:cs="Arial"/>
          <w:color w:val="000000"/>
          <w:lang w:eastAsia="en-GB"/>
        </w:rPr>
        <w:t>.</w:t>
      </w:r>
    </w:p>
    <w:p w14:paraId="1D18B174" w14:textId="77777777" w:rsidR="00C32EC2" w:rsidRPr="00846F80" w:rsidRDefault="00C32EC2">
      <w:pPr>
        <w:numPr>
          <w:ilvl w:val="1"/>
          <w:numId w:val="42"/>
        </w:numPr>
        <w:spacing w:after="0"/>
        <w:jc w:val="left"/>
        <w:textAlignment w:val="baseline"/>
        <w:rPr>
          <w:rFonts w:cs="Arial"/>
          <w:color w:val="000000"/>
          <w:lang w:eastAsia="en-GB"/>
        </w:rPr>
      </w:pPr>
      <w:r w:rsidRPr="00846F80">
        <w:rPr>
          <w:rFonts w:cs="Arial"/>
          <w:color w:val="000000"/>
          <w:lang w:eastAsia="en-GB"/>
        </w:rPr>
        <w:t xml:space="preserve">&lt;Cancel&gt; = </w:t>
      </w:r>
      <w:r w:rsidRPr="00846F80">
        <w:rPr>
          <w:rFonts w:cs="Arial"/>
          <w:b/>
          <w:bCs/>
          <w:color w:val="000000"/>
          <w:lang w:eastAsia="en-GB"/>
        </w:rPr>
        <w:t>true</w:t>
      </w:r>
      <w:r w:rsidRPr="00846F80">
        <w:rPr>
          <w:rFonts w:cs="Arial"/>
          <w:color w:val="000000"/>
          <w:lang w:eastAsia="en-GB"/>
        </w:rPr>
        <w:t>.</w:t>
      </w:r>
    </w:p>
    <w:p w14:paraId="575C64CA" w14:textId="77777777" w:rsidR="00C32EC2" w:rsidRPr="00846F80" w:rsidRDefault="00C32EC2">
      <w:pPr>
        <w:numPr>
          <w:ilvl w:val="1"/>
          <w:numId w:val="42"/>
        </w:numPr>
        <w:spacing w:after="0"/>
        <w:jc w:val="left"/>
        <w:textAlignment w:val="baseline"/>
        <w:rPr>
          <w:rFonts w:cs="Arial"/>
          <w:color w:val="000000"/>
          <w:lang w:eastAsia="en-GB"/>
        </w:rPr>
      </w:pPr>
      <w:r w:rsidRPr="00846F80">
        <w:rPr>
          <w:rFonts w:cs="Arial"/>
          <w:color w:val="000000"/>
          <w:lang w:eastAsia="en-GB"/>
        </w:rPr>
        <w:t>&lt;MCPTTGroupInitiation&gt;</w:t>
      </w:r>
    </w:p>
    <w:p w14:paraId="0E937553" w14:textId="77777777" w:rsidR="00C32EC2" w:rsidRPr="00846F80" w:rsidRDefault="00C32EC2">
      <w:pPr>
        <w:numPr>
          <w:ilvl w:val="2"/>
          <w:numId w:val="42"/>
        </w:numPr>
        <w:spacing w:after="0"/>
        <w:jc w:val="left"/>
        <w:textAlignment w:val="baseline"/>
        <w:rPr>
          <w:rFonts w:cs="Arial"/>
          <w:color w:val="000000"/>
          <w:lang w:eastAsia="en-GB"/>
        </w:rPr>
      </w:pPr>
      <w:r w:rsidRPr="00846F80">
        <w:rPr>
          <w:rFonts w:cs="Arial"/>
          <w:color w:val="000000"/>
          <w:lang w:eastAsia="en-GB"/>
        </w:rPr>
        <w:t>&lt;GroupId&gt; = e.g “</w:t>
      </w:r>
      <w:r w:rsidRPr="00846F80">
        <w:rPr>
          <w:rFonts w:cs="Arial"/>
          <w:b/>
          <w:bCs/>
          <w:i/>
          <w:iCs/>
          <w:color w:val="000000"/>
          <w:lang w:eastAsia="en-GB"/>
        </w:rPr>
        <w:t>GroupID123-ImPer</w:t>
      </w:r>
      <w:r w:rsidRPr="00846F80">
        <w:rPr>
          <w:rFonts w:cs="Arial"/>
          <w:color w:val="000000"/>
          <w:lang w:eastAsia="en-GB"/>
        </w:rPr>
        <w:t>” - this is the default GroupID for imminent peril.</w:t>
      </w:r>
    </w:p>
    <w:p w14:paraId="4A089FC2" w14:textId="77777777" w:rsidR="00C32EC2" w:rsidRPr="00846F80" w:rsidRDefault="00C32EC2">
      <w:pPr>
        <w:numPr>
          <w:ilvl w:val="2"/>
          <w:numId w:val="42"/>
        </w:numPr>
        <w:spacing w:after="0"/>
        <w:jc w:val="left"/>
        <w:textAlignment w:val="baseline"/>
        <w:rPr>
          <w:rFonts w:cs="Arial"/>
          <w:color w:val="000000"/>
          <w:lang w:eastAsia="en-GB"/>
        </w:rPr>
      </w:pPr>
      <w:r w:rsidRPr="00846F80">
        <w:rPr>
          <w:rFonts w:cs="Arial"/>
          <w:color w:val="000000"/>
          <w:lang w:eastAsia="en-GB"/>
        </w:rPr>
        <w:t>&lt;Display Name&gt; is a human-readable name for the imminent peril Group ID.</w:t>
      </w:r>
    </w:p>
    <w:p w14:paraId="47E5AE91" w14:textId="77777777" w:rsidR="00C32EC2" w:rsidRPr="00846F80" w:rsidRDefault="00C32EC2">
      <w:pPr>
        <w:numPr>
          <w:ilvl w:val="2"/>
          <w:numId w:val="42"/>
        </w:numPr>
        <w:spacing w:after="0"/>
        <w:jc w:val="left"/>
        <w:textAlignment w:val="baseline"/>
        <w:rPr>
          <w:rFonts w:cs="Arial"/>
          <w:color w:val="000000"/>
          <w:lang w:eastAsia="en-GB"/>
        </w:rPr>
      </w:pPr>
      <w:r w:rsidRPr="00846F80">
        <w:rPr>
          <w:rFonts w:cs="Arial"/>
          <w:color w:val="000000"/>
          <w:lang w:eastAsia="en-GB"/>
        </w:rPr>
        <w:t>&lt;Usage&gt; = “</w:t>
      </w:r>
      <w:r w:rsidRPr="00846F80">
        <w:rPr>
          <w:rFonts w:cs="Arial"/>
          <w:b/>
          <w:bCs/>
          <w:color w:val="000000"/>
          <w:lang w:eastAsia="en-GB"/>
        </w:rPr>
        <w:t>UseCurrentlySelectedGroup</w:t>
      </w:r>
      <w:r w:rsidRPr="00846F80">
        <w:rPr>
          <w:rFonts w:cs="Arial"/>
          <w:color w:val="000000"/>
          <w:lang w:eastAsia="en-GB"/>
        </w:rPr>
        <w:t>”</w:t>
      </w:r>
    </w:p>
    <w:p w14:paraId="5166C964" w14:textId="77777777" w:rsidR="00C32EC2" w:rsidRPr="00846F80" w:rsidRDefault="00C32EC2" w:rsidP="00C32EC2">
      <w:pPr>
        <w:jc w:val="left"/>
        <w:rPr>
          <w:rFonts w:ascii="Times New Roman" w:hAnsi="Times New Roman"/>
          <w:sz w:val="24"/>
          <w:szCs w:val="24"/>
          <w:lang w:eastAsia="en-GB"/>
        </w:rPr>
      </w:pPr>
    </w:p>
    <w:p w14:paraId="6F48DD90" w14:textId="77777777" w:rsidR="00C32EC2" w:rsidRPr="00846F80" w:rsidRDefault="00C32EC2" w:rsidP="00C32EC2">
      <w:pPr>
        <w:ind w:left="1440"/>
        <w:jc w:val="left"/>
        <w:rPr>
          <w:rFonts w:ascii="Times New Roman" w:hAnsi="Times New Roman"/>
          <w:sz w:val="24"/>
          <w:szCs w:val="24"/>
          <w:lang w:eastAsia="en-GB"/>
        </w:rPr>
      </w:pPr>
      <w:r w:rsidRPr="00846F80">
        <w:rPr>
          <w:rFonts w:cs="Arial"/>
          <w:b/>
          <w:bCs/>
          <w:i/>
          <w:iCs/>
          <w:color w:val="000000"/>
          <w:lang w:eastAsia="en-GB"/>
        </w:rPr>
        <w:t>NOTE</w:t>
      </w:r>
      <w:r w:rsidRPr="00846F80">
        <w:rPr>
          <w:rFonts w:cs="Arial"/>
          <w:i/>
          <w:iCs/>
          <w:color w:val="000000"/>
          <w:lang w:eastAsia="en-GB"/>
        </w:rPr>
        <w:t>: if &lt;Usage&gt; = “UseCurrentlySelectedGroup” then GroupID selected by the DUT and affiliated to the user is used in the communications; if &lt;Usage&gt; = “DedicatedGroup” or no affiliate GroupiD is specified, then GroupID in (c)(i) is used as the GroupID (with its respective Group Names).</w:t>
      </w:r>
    </w:p>
    <w:p w14:paraId="5968CE27" w14:textId="77777777" w:rsidR="00C32EC2" w:rsidRPr="00846F80" w:rsidRDefault="00C32EC2" w:rsidP="00C32EC2">
      <w:pPr>
        <w:jc w:val="left"/>
        <w:rPr>
          <w:rFonts w:ascii="Times New Roman" w:hAnsi="Times New Roman"/>
          <w:sz w:val="24"/>
          <w:szCs w:val="24"/>
          <w:lang w:eastAsia="en-GB"/>
        </w:rPr>
      </w:pPr>
      <w:r w:rsidRPr="00846F80">
        <w:rPr>
          <w:rFonts w:ascii="Times New Roman" w:hAnsi="Times New Roman"/>
          <w:sz w:val="24"/>
          <w:szCs w:val="24"/>
          <w:lang w:eastAsia="en-GB"/>
        </w:rPr>
        <w:br/>
      </w:r>
    </w:p>
    <w:p w14:paraId="24B99D4A" w14:textId="77777777" w:rsidR="00C32EC2" w:rsidRPr="00846F80" w:rsidRDefault="00C32EC2">
      <w:pPr>
        <w:numPr>
          <w:ilvl w:val="0"/>
          <w:numId w:val="43"/>
        </w:numPr>
        <w:spacing w:after="0"/>
        <w:textAlignment w:val="baseline"/>
        <w:rPr>
          <w:rFonts w:cs="Arial"/>
          <w:color w:val="000000"/>
          <w:lang w:eastAsia="en-GB"/>
        </w:rPr>
      </w:pPr>
      <w:r w:rsidRPr="00846F80">
        <w:rPr>
          <w:rFonts w:cs="Arial"/>
          <w:color w:val="000000"/>
          <w:lang w:eastAsia="en-GB"/>
        </w:rPr>
        <w:t>A pre-arranged group is established with a common MCPTT group ID and member list on the same Group Management Server (GMS).</w:t>
      </w:r>
    </w:p>
    <w:p w14:paraId="7FD3E1AB" w14:textId="77777777" w:rsidR="00C32EC2" w:rsidRPr="00846F80" w:rsidRDefault="00C32EC2">
      <w:pPr>
        <w:numPr>
          <w:ilvl w:val="0"/>
          <w:numId w:val="44"/>
        </w:numPr>
        <w:spacing w:after="0"/>
        <w:textAlignment w:val="baseline"/>
        <w:rPr>
          <w:rFonts w:cs="Arial"/>
          <w:color w:val="000000"/>
          <w:lang w:eastAsia="en-GB"/>
        </w:rPr>
      </w:pPr>
      <w:r w:rsidRPr="00846F80">
        <w:rPr>
          <w:rFonts w:cs="Arial"/>
          <w:color w:val="000000"/>
          <w:lang w:eastAsia="en-GB"/>
        </w:rPr>
        <w:t>The DUT, its Location Management Client configured shall be set up to support an Imminent peril call scenario.</w:t>
      </w:r>
    </w:p>
    <w:p w14:paraId="7E854964" w14:textId="77777777" w:rsidR="00C32EC2" w:rsidRPr="00846F80" w:rsidRDefault="00C32EC2">
      <w:pPr>
        <w:numPr>
          <w:ilvl w:val="0"/>
          <w:numId w:val="45"/>
        </w:numPr>
        <w:spacing w:after="0"/>
        <w:textAlignment w:val="baseline"/>
        <w:rPr>
          <w:rFonts w:cs="Arial"/>
          <w:color w:val="000000"/>
          <w:lang w:eastAsia="en-GB"/>
        </w:rPr>
      </w:pPr>
      <w:r w:rsidRPr="00846F80">
        <w:rPr>
          <w:rFonts w:cs="Arial"/>
          <w:color w:val="000000"/>
          <w:lang w:eastAsia="en-GB"/>
        </w:rPr>
        <w:t>Functions of the MCPTT server (Originating Participating/Controlling/Terminating Participating MCPTT Function) and all MCPTT DUTs are located in the primary MCPTT system.</w:t>
      </w:r>
    </w:p>
    <w:p w14:paraId="5A5D6D4C" w14:textId="77777777" w:rsidR="00C32EC2" w:rsidRPr="00846F80" w:rsidRDefault="00C32EC2">
      <w:pPr>
        <w:numPr>
          <w:ilvl w:val="0"/>
          <w:numId w:val="46"/>
        </w:numPr>
        <w:spacing w:after="0"/>
        <w:textAlignment w:val="baseline"/>
        <w:rPr>
          <w:rFonts w:cs="Arial"/>
          <w:color w:val="000000"/>
          <w:lang w:eastAsia="en-GB"/>
        </w:rPr>
      </w:pPr>
      <w:r w:rsidRPr="00846F80">
        <w:rPr>
          <w:rFonts w:cs="Arial"/>
          <w:color w:val="000000"/>
          <w:lang w:eastAsia="en-GB"/>
        </w:rPr>
        <w:t>The MCPTT service setting for ruleset actions Allow-Automatic-Commencement= false.</w:t>
      </w:r>
    </w:p>
    <w:p w14:paraId="4D36F312" w14:textId="77777777" w:rsidR="00C32EC2" w:rsidRPr="00846F80" w:rsidRDefault="00C32EC2">
      <w:pPr>
        <w:numPr>
          <w:ilvl w:val="0"/>
          <w:numId w:val="47"/>
        </w:numPr>
        <w:spacing w:after="0"/>
        <w:ind w:left="720" w:hanging="360"/>
        <w:jc w:val="left"/>
        <w:textAlignment w:val="baseline"/>
        <w:rPr>
          <w:rFonts w:cs="Arial"/>
          <w:color w:val="000000"/>
          <w:lang w:eastAsia="en-GB"/>
        </w:rPr>
      </w:pPr>
      <w:r w:rsidRPr="00846F80">
        <w:rPr>
          <w:rFonts w:cs="Arial"/>
          <w:color w:val="000000"/>
          <w:lang w:eastAsia="en-GB"/>
        </w:rPr>
        <w:t>In an idle mode (where there are no ongoing calls), the MCPTT client will support the following internal states:</w:t>
      </w:r>
    </w:p>
    <w:p w14:paraId="5017DA0C" w14:textId="77777777" w:rsidR="00C32EC2" w:rsidRPr="00846F80" w:rsidRDefault="00C32EC2">
      <w:pPr>
        <w:numPr>
          <w:ilvl w:val="1"/>
          <w:numId w:val="48"/>
        </w:numPr>
        <w:spacing w:after="0"/>
        <w:jc w:val="left"/>
        <w:textAlignment w:val="baseline"/>
        <w:rPr>
          <w:rFonts w:cs="Arial"/>
          <w:color w:val="000000"/>
          <w:lang w:eastAsia="en-GB"/>
        </w:rPr>
      </w:pPr>
      <w:r w:rsidRPr="00846F80">
        <w:rPr>
          <w:rFonts w:cs="Arial"/>
          <w:color w:val="000000"/>
          <w:sz w:val="18"/>
          <w:szCs w:val="18"/>
          <w:lang w:eastAsia="en-GB"/>
        </w:rPr>
        <w:t>&lt;allow-imminent-peril-call&gt; = true</w:t>
      </w:r>
    </w:p>
    <w:p w14:paraId="3E14D667" w14:textId="77777777" w:rsidR="00C32EC2" w:rsidRPr="00846F80" w:rsidRDefault="00C32EC2">
      <w:pPr>
        <w:numPr>
          <w:ilvl w:val="1"/>
          <w:numId w:val="48"/>
        </w:numPr>
        <w:spacing w:after="0"/>
        <w:jc w:val="left"/>
        <w:textAlignment w:val="baseline"/>
        <w:rPr>
          <w:rFonts w:cs="Arial"/>
          <w:color w:val="000000"/>
          <w:lang w:eastAsia="en-GB"/>
        </w:rPr>
      </w:pPr>
      <w:r w:rsidRPr="00846F80">
        <w:rPr>
          <w:rFonts w:cs="Arial"/>
          <w:color w:val="000000"/>
          <w:lang w:eastAsia="en-GB"/>
        </w:rPr>
        <w:t>MCPTT imminent peril group (MIG) state = MIG 1 (no-imminent-peril)</w:t>
      </w:r>
    </w:p>
    <w:p w14:paraId="4071F14E" w14:textId="77777777" w:rsidR="00C32EC2" w:rsidRPr="00846F80" w:rsidRDefault="00C32EC2">
      <w:pPr>
        <w:numPr>
          <w:ilvl w:val="1"/>
          <w:numId w:val="48"/>
        </w:numPr>
        <w:spacing w:after="0"/>
        <w:jc w:val="left"/>
        <w:textAlignment w:val="baseline"/>
        <w:rPr>
          <w:rFonts w:cs="Arial"/>
          <w:color w:val="000000"/>
          <w:lang w:eastAsia="en-GB"/>
        </w:rPr>
      </w:pPr>
      <w:r w:rsidRPr="00846F80">
        <w:rPr>
          <w:rFonts w:cs="Arial"/>
          <w:color w:val="000000"/>
          <w:lang w:eastAsia="en-GB"/>
        </w:rPr>
        <w:t>MCPTT imminent peril group call (MIGC) state = MIGC 1 (imminent-peril-gc-capable)</w:t>
      </w:r>
    </w:p>
    <w:p w14:paraId="6E43068A" w14:textId="77777777" w:rsidR="00C32EC2" w:rsidRPr="00846F80" w:rsidRDefault="00C32EC2">
      <w:pPr>
        <w:numPr>
          <w:ilvl w:val="1"/>
          <w:numId w:val="48"/>
        </w:numPr>
        <w:spacing w:after="0"/>
        <w:jc w:val="left"/>
        <w:textAlignment w:val="baseline"/>
        <w:rPr>
          <w:rFonts w:cs="Arial"/>
          <w:color w:val="000000"/>
          <w:lang w:eastAsia="en-GB"/>
        </w:rPr>
      </w:pPr>
      <w:r w:rsidRPr="00846F80">
        <w:rPr>
          <w:rFonts w:cs="Arial"/>
          <w:color w:val="000000"/>
          <w:lang w:eastAsia="en-GB"/>
        </w:rPr>
        <w:t>MCPTT emergency group call state = clear</w:t>
      </w:r>
    </w:p>
    <w:p w14:paraId="1C5EC7BB" w14:textId="77777777" w:rsidR="00C32EC2" w:rsidRPr="00846F80" w:rsidRDefault="00C32EC2" w:rsidP="00C32EC2">
      <w:pPr>
        <w:jc w:val="left"/>
        <w:rPr>
          <w:rFonts w:ascii="Times New Roman" w:hAnsi="Times New Roman"/>
          <w:sz w:val="24"/>
          <w:szCs w:val="24"/>
          <w:lang w:eastAsia="en-GB"/>
        </w:rPr>
      </w:pPr>
    </w:p>
    <w:p w14:paraId="7B21247A" w14:textId="77777777" w:rsidR="00C32EC2" w:rsidRPr="00846F80" w:rsidRDefault="00C32EC2" w:rsidP="00C32EC2">
      <w:pPr>
        <w:ind w:left="1440"/>
        <w:jc w:val="left"/>
        <w:rPr>
          <w:rFonts w:ascii="Times New Roman" w:hAnsi="Times New Roman"/>
          <w:sz w:val="24"/>
          <w:szCs w:val="24"/>
          <w:lang w:eastAsia="en-GB"/>
        </w:rPr>
      </w:pPr>
      <w:r w:rsidRPr="00846F80">
        <w:rPr>
          <w:rFonts w:cs="Arial"/>
          <w:b/>
          <w:bCs/>
          <w:i/>
          <w:iCs/>
          <w:color w:val="000000"/>
          <w:lang w:eastAsia="en-GB"/>
        </w:rPr>
        <w:t>NOTE</w:t>
      </w:r>
      <w:r w:rsidRPr="00846F80">
        <w:rPr>
          <w:rFonts w:cs="Arial"/>
          <w:i/>
          <w:iCs/>
          <w:color w:val="000000"/>
          <w:lang w:eastAsia="en-GB"/>
        </w:rPr>
        <w:t>: The MCPTT emergency state for this test case is required to remain with its value set to “clear”, as the emergency state takes presence over the imminent peril group call.</w:t>
      </w:r>
    </w:p>
    <w:p w14:paraId="41814A77" w14:textId="77777777" w:rsidR="00C32EC2" w:rsidRPr="00846F80" w:rsidRDefault="00C32EC2" w:rsidP="00C32EC2">
      <w:pPr>
        <w:jc w:val="left"/>
        <w:rPr>
          <w:rFonts w:ascii="Times New Roman" w:hAnsi="Times New Roman"/>
          <w:sz w:val="24"/>
          <w:szCs w:val="24"/>
          <w:lang w:eastAsia="en-GB"/>
        </w:rPr>
      </w:pPr>
      <w:r w:rsidRPr="00846F80">
        <w:rPr>
          <w:rFonts w:ascii="Times New Roman" w:hAnsi="Times New Roman"/>
          <w:sz w:val="24"/>
          <w:szCs w:val="24"/>
          <w:lang w:eastAsia="en-GB"/>
        </w:rPr>
        <w:br/>
      </w:r>
    </w:p>
    <w:p w14:paraId="181291AC" w14:textId="77777777" w:rsidR="00C32EC2" w:rsidRPr="00846F80" w:rsidRDefault="00C32EC2">
      <w:pPr>
        <w:numPr>
          <w:ilvl w:val="0"/>
          <w:numId w:val="49"/>
        </w:numPr>
        <w:spacing w:after="0"/>
        <w:jc w:val="left"/>
        <w:textAlignment w:val="baseline"/>
        <w:rPr>
          <w:rFonts w:cs="Arial"/>
          <w:color w:val="000000"/>
          <w:lang w:eastAsia="en-GB"/>
        </w:rPr>
      </w:pPr>
      <w:r w:rsidRPr="00846F80">
        <w:rPr>
          <w:rFonts w:cs="Arial"/>
          <w:color w:val="000000"/>
          <w:lang w:eastAsia="en-GB"/>
        </w:rPr>
        <w:t>In an idle mode (where there are no ongoing calls), the controlling MCPTT server will for the MCPTT Group have the following states set:</w:t>
      </w:r>
    </w:p>
    <w:p w14:paraId="1B6B302E" w14:textId="77777777" w:rsidR="00C32EC2" w:rsidRPr="00846F80" w:rsidRDefault="00C32EC2">
      <w:pPr>
        <w:numPr>
          <w:ilvl w:val="1"/>
          <w:numId w:val="50"/>
        </w:numPr>
        <w:spacing w:after="0"/>
        <w:textAlignment w:val="baseline"/>
        <w:rPr>
          <w:rFonts w:cs="Arial"/>
          <w:color w:val="000000"/>
          <w:lang w:eastAsia="en-GB"/>
        </w:rPr>
      </w:pPr>
      <w:r w:rsidRPr="00846F80">
        <w:rPr>
          <w:rFonts w:cs="Arial"/>
          <w:color w:val="000000"/>
          <w:lang w:eastAsia="en-GB"/>
        </w:rPr>
        <w:t>In-progress imminent peril group (IPIG) state = false</w:t>
      </w:r>
    </w:p>
    <w:p w14:paraId="7A240D21" w14:textId="77777777" w:rsidR="00C32EC2" w:rsidRPr="00846F80" w:rsidRDefault="00C32EC2">
      <w:pPr>
        <w:numPr>
          <w:ilvl w:val="1"/>
          <w:numId w:val="50"/>
        </w:numPr>
        <w:spacing w:after="0"/>
        <w:textAlignment w:val="baseline"/>
        <w:rPr>
          <w:rFonts w:cs="Arial"/>
          <w:color w:val="000000"/>
          <w:lang w:eastAsia="en-GB"/>
        </w:rPr>
      </w:pPr>
      <w:r w:rsidRPr="00846F80">
        <w:rPr>
          <w:rFonts w:cs="Arial"/>
          <w:color w:val="000000"/>
          <w:lang w:eastAsia="en-GB"/>
        </w:rPr>
        <w:t>In-progress emergency group state = false</w:t>
      </w:r>
    </w:p>
    <w:p w14:paraId="5418A293" w14:textId="77777777" w:rsidR="00C32EC2" w:rsidRPr="00846F80" w:rsidRDefault="00C32EC2">
      <w:pPr>
        <w:numPr>
          <w:ilvl w:val="0"/>
          <w:numId w:val="51"/>
        </w:numPr>
        <w:spacing w:after="0"/>
        <w:jc w:val="left"/>
        <w:textAlignment w:val="baseline"/>
        <w:rPr>
          <w:rFonts w:cs="Arial"/>
          <w:color w:val="000000"/>
          <w:lang w:eastAsia="en-GB"/>
        </w:rPr>
      </w:pPr>
      <w:r w:rsidRPr="00846F80">
        <w:rPr>
          <w:rFonts w:cs="Arial"/>
          <w:color w:val="000000"/>
          <w:lang w:eastAsia="en-GB"/>
        </w:rPr>
        <w:t>Three DUTs are used in this test case and each will have MCPTTGroupPriority Hierarchy as follows:</w:t>
      </w:r>
    </w:p>
    <w:p w14:paraId="5021B758" w14:textId="09046D92" w:rsidR="00C32EC2" w:rsidRPr="00846F80" w:rsidRDefault="00C32EC2">
      <w:pPr>
        <w:numPr>
          <w:ilvl w:val="1"/>
          <w:numId w:val="50"/>
        </w:numPr>
        <w:spacing w:after="0"/>
        <w:textAlignment w:val="baseline"/>
        <w:rPr>
          <w:rFonts w:cs="Arial"/>
          <w:color w:val="000000"/>
          <w:lang w:eastAsia="en-GB"/>
        </w:rPr>
      </w:pPr>
      <w:r w:rsidRPr="00846F80">
        <w:rPr>
          <w:rFonts w:cs="Arial"/>
          <w:color w:val="000000"/>
          <w:lang w:eastAsia="en-GB"/>
        </w:rPr>
        <w:t>DUT-A: MCPTTGroupPriority Hierarchy=</w:t>
      </w:r>
      <w:r>
        <w:rPr>
          <w:rFonts w:cs="Arial"/>
          <w:color w:val="000000"/>
          <w:lang w:eastAsia="en-GB"/>
        </w:rPr>
        <w:t>low</w:t>
      </w:r>
    </w:p>
    <w:p w14:paraId="388391EC" w14:textId="09EC41AD" w:rsidR="00C32EC2" w:rsidRPr="00846F80" w:rsidRDefault="00C32EC2">
      <w:pPr>
        <w:numPr>
          <w:ilvl w:val="1"/>
          <w:numId w:val="50"/>
        </w:numPr>
        <w:spacing w:after="0"/>
        <w:textAlignment w:val="baseline"/>
        <w:rPr>
          <w:rFonts w:cs="Arial"/>
          <w:color w:val="000000"/>
          <w:lang w:eastAsia="en-GB"/>
        </w:rPr>
      </w:pPr>
      <w:r w:rsidRPr="00846F80">
        <w:rPr>
          <w:rFonts w:cs="Arial"/>
          <w:color w:val="000000"/>
          <w:lang w:eastAsia="en-GB"/>
        </w:rPr>
        <w:t>DUT-B: MCPTTGroupPriority Hierarchy=</w:t>
      </w:r>
      <w:r>
        <w:rPr>
          <w:rFonts w:cs="Arial"/>
          <w:color w:val="000000"/>
          <w:lang w:eastAsia="en-GB"/>
        </w:rPr>
        <w:t>medium</w:t>
      </w:r>
    </w:p>
    <w:p w14:paraId="2A81D43E" w14:textId="47A02FD6" w:rsidR="00C32EC2" w:rsidRDefault="00C32EC2">
      <w:pPr>
        <w:numPr>
          <w:ilvl w:val="1"/>
          <w:numId w:val="50"/>
        </w:numPr>
        <w:spacing w:after="0"/>
        <w:textAlignment w:val="baseline"/>
        <w:rPr>
          <w:rFonts w:cs="Arial"/>
          <w:color w:val="000000"/>
          <w:lang w:eastAsia="en-GB"/>
        </w:rPr>
      </w:pPr>
      <w:r w:rsidRPr="00846F80">
        <w:rPr>
          <w:rFonts w:cs="Arial"/>
          <w:color w:val="000000"/>
          <w:lang w:eastAsia="en-GB"/>
        </w:rPr>
        <w:t>DUT-C: MCPTTGroupPriority Hierarchy=</w:t>
      </w:r>
      <w:r>
        <w:rPr>
          <w:rFonts w:cs="Arial"/>
          <w:color w:val="000000"/>
          <w:lang w:eastAsia="en-GB"/>
        </w:rPr>
        <w:t>high</w:t>
      </w:r>
    </w:p>
    <w:p w14:paraId="51B80944" w14:textId="77777777" w:rsidR="00C32EC2" w:rsidRPr="00846F80" w:rsidRDefault="00C32EC2" w:rsidP="00C32EC2">
      <w:pPr>
        <w:ind w:left="1080"/>
        <w:textAlignment w:val="baseline"/>
        <w:rPr>
          <w:rFonts w:cs="Arial"/>
          <w:color w:val="000000"/>
          <w:lang w:eastAsia="en-GB"/>
        </w:rPr>
      </w:pPr>
      <w:r>
        <w:t>NOTE: The Group Priority Hierachy is a non-negative integer value between 0 and 8.</w:t>
      </w:r>
    </w:p>
    <w:p w14:paraId="1C485F21" w14:textId="77777777" w:rsidR="00C32EC2" w:rsidRPr="00846F80" w:rsidRDefault="00C32EC2">
      <w:pPr>
        <w:numPr>
          <w:ilvl w:val="0"/>
          <w:numId w:val="52"/>
        </w:numPr>
        <w:spacing w:after="0"/>
        <w:textAlignment w:val="baseline"/>
        <w:rPr>
          <w:rFonts w:cs="Arial"/>
          <w:color w:val="000000"/>
          <w:lang w:eastAsia="en-GB"/>
        </w:rPr>
      </w:pPr>
      <w:r w:rsidRPr="00846F80">
        <w:rPr>
          <w:rFonts w:cs="Arial"/>
          <w:color w:val="000000"/>
          <w:lang w:eastAsia="en-GB"/>
        </w:rPr>
        <w:t>The MCPTT Server will include for the affiliated MCPTT Group the following Imminent Peril configuration:</w:t>
      </w:r>
    </w:p>
    <w:p w14:paraId="1F763E45" w14:textId="77777777" w:rsidR="00C32EC2" w:rsidRPr="00846F80" w:rsidRDefault="00C32EC2">
      <w:pPr>
        <w:numPr>
          <w:ilvl w:val="1"/>
          <w:numId w:val="50"/>
        </w:numPr>
        <w:spacing w:after="0"/>
        <w:textAlignment w:val="baseline"/>
        <w:rPr>
          <w:rFonts w:cs="Arial"/>
          <w:color w:val="000000"/>
          <w:lang w:eastAsia="en-GB"/>
        </w:rPr>
      </w:pPr>
      <w:r w:rsidRPr="00846F80">
        <w:rPr>
          <w:rFonts w:cs="Arial"/>
          <w:color w:val="000000"/>
          <w:lang w:eastAsia="en-GB"/>
        </w:rPr>
        <w:t>&lt;on-net-in-progress-imminent-peril-state-cancellation-timeout&gt; for these test cases will be set to PT5M (5 minutes).</w:t>
      </w:r>
    </w:p>
    <w:p w14:paraId="163FA945" w14:textId="77777777" w:rsidR="00C32EC2" w:rsidRPr="00846F80" w:rsidRDefault="00C32EC2" w:rsidP="00C32EC2">
      <w:pPr>
        <w:rPr>
          <w:rFonts w:ascii="Times New Roman" w:hAnsi="Times New Roman"/>
          <w:sz w:val="24"/>
          <w:szCs w:val="24"/>
          <w:lang w:eastAsia="en-GB"/>
        </w:rPr>
      </w:pPr>
      <w:r w:rsidRPr="00846F80">
        <w:rPr>
          <w:rFonts w:cs="Arial"/>
          <w:b/>
          <w:bCs/>
          <w:color w:val="000000"/>
          <w:lang w:eastAsia="en-GB"/>
        </w:rPr>
        <w:t>Test Procedure</w:t>
      </w:r>
    </w:p>
    <w:p w14:paraId="234D8B7E" w14:textId="77777777" w:rsidR="00C32EC2" w:rsidRPr="00846F80" w:rsidRDefault="00C32EC2" w:rsidP="00C32EC2">
      <w:pPr>
        <w:rPr>
          <w:rFonts w:ascii="Times New Roman" w:hAnsi="Times New Roman"/>
          <w:sz w:val="24"/>
          <w:szCs w:val="24"/>
          <w:lang w:eastAsia="en-GB"/>
        </w:rPr>
      </w:pPr>
      <w:r w:rsidRPr="00846F80">
        <w:rPr>
          <w:rFonts w:cs="Arial"/>
          <w:b/>
          <w:bCs/>
          <w:color w:val="000000"/>
          <w:lang w:eastAsia="en-GB"/>
        </w:rPr>
        <w:lastRenderedPageBreak/>
        <w:t>Scenario A: Emergency Group Call with Idle floor</w:t>
      </w:r>
    </w:p>
    <w:tbl>
      <w:tblPr>
        <w:tblW w:w="0" w:type="auto"/>
        <w:tblCellMar>
          <w:top w:w="15" w:type="dxa"/>
          <w:left w:w="15" w:type="dxa"/>
          <w:bottom w:w="15" w:type="dxa"/>
          <w:right w:w="15" w:type="dxa"/>
        </w:tblCellMar>
        <w:tblLook w:val="04A0" w:firstRow="1" w:lastRow="0" w:firstColumn="1" w:lastColumn="0" w:noHBand="0" w:noVBand="1"/>
      </w:tblPr>
      <w:tblGrid>
        <w:gridCol w:w="449"/>
        <w:gridCol w:w="1992"/>
        <w:gridCol w:w="6609"/>
      </w:tblGrid>
      <w:tr w:rsidR="00C32EC2" w:rsidRPr="00846F80" w14:paraId="01ACD88F" w14:textId="77777777" w:rsidTr="00F23155">
        <w:trPr>
          <w:trHeight w:val="340"/>
          <w:tblHeader/>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70ED28ED" w14:textId="77777777" w:rsidR="00C32EC2" w:rsidRPr="00846F80" w:rsidRDefault="00C32EC2" w:rsidP="00F23155">
            <w:pPr>
              <w:rPr>
                <w:rFonts w:ascii="Times New Roman" w:hAnsi="Times New Roman"/>
                <w:b/>
                <w:bCs/>
                <w:sz w:val="24"/>
                <w:szCs w:val="24"/>
                <w:lang w:eastAsia="en-GB"/>
              </w:rPr>
            </w:pPr>
            <w:r w:rsidRPr="00846F80">
              <w:rPr>
                <w:rFonts w:cs="Arial"/>
                <w:b/>
                <w:bCs/>
                <w:color w:val="000000"/>
                <w:lang w:eastAsia="en-GB"/>
              </w:rPr>
              <w:t xml:space="preserve"> -</w:t>
            </w:r>
          </w:p>
        </w:tc>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5548093A" w14:textId="77777777" w:rsidR="00C32EC2" w:rsidRPr="00846F80" w:rsidRDefault="00C32EC2" w:rsidP="00F23155">
            <w:pPr>
              <w:rPr>
                <w:rFonts w:ascii="Times New Roman" w:hAnsi="Times New Roman"/>
                <w:b/>
                <w:bCs/>
                <w:sz w:val="24"/>
                <w:szCs w:val="24"/>
                <w:lang w:eastAsia="en-GB"/>
              </w:rPr>
            </w:pPr>
            <w:r w:rsidRPr="00846F80">
              <w:rPr>
                <w:rFonts w:cs="Arial"/>
                <w:b/>
                <w:bCs/>
                <w:color w:val="000000"/>
                <w:sz w:val="18"/>
                <w:szCs w:val="18"/>
                <w:lang w:eastAsia="en-GB"/>
              </w:rPr>
              <w:t>Test procedure</w:t>
            </w:r>
          </w:p>
        </w:tc>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4796DD19" w14:textId="77777777" w:rsidR="00C32EC2" w:rsidRPr="00707F7B" w:rsidRDefault="00C32EC2" w:rsidP="00F23155">
            <w:pPr>
              <w:rPr>
                <w:rFonts w:cs="Arial"/>
                <w:b/>
                <w:bCs/>
                <w:sz w:val="18"/>
                <w:szCs w:val="18"/>
                <w:lang w:eastAsia="en-GB"/>
              </w:rPr>
            </w:pPr>
            <w:r w:rsidRPr="00707F7B">
              <w:rPr>
                <w:rFonts w:cs="Arial"/>
                <w:b/>
                <w:bCs/>
                <w:color w:val="000000"/>
                <w:sz w:val="18"/>
                <w:szCs w:val="18"/>
                <w:lang w:eastAsia="en-GB"/>
              </w:rPr>
              <w:t>Expected behaviour</w:t>
            </w:r>
          </w:p>
        </w:tc>
      </w:tr>
      <w:tr w:rsidR="00C32EC2" w:rsidRPr="00846F80" w14:paraId="3EA02602"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5EFC9C92"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t>1</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1C0F76D8"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Start condition in idle mode</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184EF2DF"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VISUAL OBSERVATION</w:t>
            </w:r>
            <w:r w:rsidRPr="00707F7B">
              <w:rPr>
                <w:rFonts w:cs="Arial"/>
                <w:color w:val="000000"/>
                <w:sz w:val="18"/>
                <w:szCs w:val="18"/>
                <w:lang w:eastAsia="en-GB"/>
              </w:rPr>
              <w:t>:</w:t>
            </w:r>
          </w:p>
          <w:p w14:paraId="27C8038B"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Floor is idle for all DUTs</w:t>
            </w:r>
          </w:p>
          <w:p w14:paraId="3F3CBD9E"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MCPTT CLIENT/USER OBSERVATION</w:t>
            </w:r>
            <w:r w:rsidRPr="00707F7B">
              <w:rPr>
                <w:rFonts w:cs="Arial"/>
                <w:color w:val="000000"/>
                <w:sz w:val="18"/>
                <w:szCs w:val="18"/>
                <w:lang w:eastAsia="en-GB"/>
              </w:rPr>
              <w:t>:</w:t>
            </w:r>
          </w:p>
          <w:p w14:paraId="1843333D"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For each DUT the following status conditions are set:</w:t>
            </w:r>
          </w:p>
          <w:p w14:paraId="651160A8" w14:textId="77777777" w:rsidR="00C32EC2" w:rsidRPr="00707F7B" w:rsidRDefault="00C32EC2">
            <w:pPr>
              <w:numPr>
                <w:ilvl w:val="0"/>
                <w:numId w:val="53"/>
              </w:numPr>
              <w:spacing w:after="0"/>
              <w:jc w:val="left"/>
              <w:textAlignment w:val="baseline"/>
              <w:rPr>
                <w:rFonts w:cs="Arial"/>
                <w:color w:val="000000"/>
                <w:sz w:val="18"/>
                <w:szCs w:val="18"/>
                <w:lang w:eastAsia="en-GB"/>
              </w:rPr>
            </w:pPr>
            <w:r w:rsidRPr="00707F7B">
              <w:rPr>
                <w:rFonts w:cs="Arial"/>
                <w:color w:val="000000"/>
                <w:sz w:val="18"/>
                <w:szCs w:val="18"/>
                <w:lang w:eastAsia="en-GB"/>
              </w:rPr>
              <w:t>MIG = MIG 1 (no imminent peril)</w:t>
            </w:r>
          </w:p>
          <w:p w14:paraId="66B60165" w14:textId="77777777" w:rsidR="00C32EC2" w:rsidRPr="00707F7B" w:rsidRDefault="00C32EC2">
            <w:pPr>
              <w:numPr>
                <w:ilvl w:val="0"/>
                <w:numId w:val="53"/>
              </w:numPr>
              <w:spacing w:after="0"/>
              <w:jc w:val="left"/>
              <w:textAlignment w:val="baseline"/>
              <w:rPr>
                <w:rFonts w:cs="Arial"/>
                <w:color w:val="000000"/>
                <w:sz w:val="18"/>
                <w:szCs w:val="18"/>
                <w:lang w:eastAsia="en-GB"/>
              </w:rPr>
            </w:pPr>
            <w:r w:rsidRPr="00707F7B">
              <w:rPr>
                <w:rFonts w:cs="Arial"/>
                <w:color w:val="000000"/>
                <w:sz w:val="18"/>
                <w:szCs w:val="18"/>
                <w:lang w:eastAsia="en-GB"/>
              </w:rPr>
              <w:t>MIGC = MIGC 1 (imminent peril-gc-capable)</w:t>
            </w:r>
          </w:p>
          <w:p w14:paraId="6F605CE6" w14:textId="77777777" w:rsidR="00C32EC2" w:rsidRPr="00707F7B" w:rsidRDefault="00C32EC2">
            <w:pPr>
              <w:numPr>
                <w:ilvl w:val="0"/>
                <w:numId w:val="53"/>
              </w:numPr>
              <w:jc w:val="left"/>
              <w:textAlignment w:val="baseline"/>
              <w:rPr>
                <w:rFonts w:cs="Arial"/>
                <w:color w:val="000000"/>
                <w:sz w:val="18"/>
                <w:szCs w:val="18"/>
                <w:lang w:eastAsia="en-GB"/>
              </w:rPr>
            </w:pPr>
            <w:r w:rsidRPr="00707F7B">
              <w:rPr>
                <w:rFonts w:cs="Arial"/>
                <w:color w:val="000000"/>
                <w:sz w:val="18"/>
                <w:szCs w:val="18"/>
                <w:lang w:eastAsia="en-GB"/>
              </w:rPr>
              <w:t>MCPTT emergency state = clear</w:t>
            </w:r>
          </w:p>
          <w:p w14:paraId="5ED8E242"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MCPTT SERVER OBSERVATION</w:t>
            </w:r>
            <w:r w:rsidRPr="00707F7B">
              <w:rPr>
                <w:rFonts w:cs="Arial"/>
                <w:color w:val="000000"/>
                <w:sz w:val="18"/>
                <w:szCs w:val="18"/>
                <w:lang w:eastAsia="en-GB"/>
              </w:rPr>
              <w:t>:</w:t>
            </w:r>
          </w:p>
          <w:p w14:paraId="416CDDCF"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controlling MCPTT function has its state set as follows:</w:t>
            </w:r>
          </w:p>
          <w:p w14:paraId="08863441" w14:textId="77777777" w:rsidR="00C32EC2" w:rsidRPr="00707F7B" w:rsidRDefault="00C32EC2">
            <w:pPr>
              <w:numPr>
                <w:ilvl w:val="0"/>
                <w:numId w:val="54"/>
              </w:numPr>
              <w:jc w:val="left"/>
              <w:textAlignment w:val="baseline"/>
              <w:rPr>
                <w:rFonts w:cs="Arial"/>
                <w:color w:val="000000"/>
                <w:sz w:val="18"/>
                <w:szCs w:val="18"/>
                <w:lang w:eastAsia="en-GB"/>
              </w:rPr>
            </w:pPr>
            <w:r w:rsidRPr="00707F7B">
              <w:rPr>
                <w:rFonts w:cs="Arial"/>
                <w:color w:val="000000"/>
                <w:sz w:val="18"/>
                <w:szCs w:val="18"/>
                <w:lang w:eastAsia="en-GB"/>
              </w:rPr>
              <w:t>In-progress imminent peril group state - false</w:t>
            </w:r>
          </w:p>
          <w:p w14:paraId="1F8F643A"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 </w:t>
            </w:r>
          </w:p>
          <w:p w14:paraId="5B04CAE7" w14:textId="77777777" w:rsidR="00C32EC2" w:rsidRPr="00707F7B" w:rsidRDefault="00C32EC2">
            <w:pPr>
              <w:numPr>
                <w:ilvl w:val="0"/>
                <w:numId w:val="55"/>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DUT-A</w:t>
            </w:r>
          </w:p>
          <w:p w14:paraId="61E8E4D8" w14:textId="77777777" w:rsidR="00C32EC2" w:rsidRPr="00707F7B" w:rsidRDefault="00C32EC2">
            <w:pPr>
              <w:numPr>
                <w:ilvl w:val="0"/>
                <w:numId w:val="55"/>
              </w:numPr>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tc>
      </w:tr>
      <w:tr w:rsidR="00C32EC2" w:rsidRPr="00846F80" w14:paraId="621A68ED"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20DEF804"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t>2</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24DD6A67"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DUT-A initiated an Immient Peril group call by pressing their Imminent Peril button on their </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5D47A6B1"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VISUAL OBSERVATION</w:t>
            </w:r>
            <w:r w:rsidRPr="00707F7B">
              <w:rPr>
                <w:rFonts w:cs="Arial"/>
                <w:color w:val="000000"/>
                <w:sz w:val="18"/>
                <w:szCs w:val="18"/>
                <w:lang w:eastAsia="en-GB"/>
              </w:rPr>
              <w:t>:</w:t>
            </w:r>
          </w:p>
          <w:p w14:paraId="20D2B3C3" w14:textId="77777777" w:rsidR="00C32EC2" w:rsidRPr="00707F7B" w:rsidRDefault="00C32EC2">
            <w:pPr>
              <w:numPr>
                <w:ilvl w:val="0"/>
                <w:numId w:val="56"/>
              </w:numPr>
              <w:jc w:val="left"/>
              <w:textAlignment w:val="baseline"/>
              <w:rPr>
                <w:rFonts w:cs="Arial"/>
                <w:color w:val="000000"/>
                <w:sz w:val="18"/>
                <w:szCs w:val="18"/>
                <w:lang w:eastAsia="en-GB"/>
              </w:rPr>
            </w:pPr>
            <w:r w:rsidRPr="00707F7B">
              <w:rPr>
                <w:rFonts w:cs="Arial"/>
                <w:color w:val="000000"/>
                <w:sz w:val="18"/>
                <w:szCs w:val="18"/>
                <w:lang w:eastAsia="en-GB"/>
              </w:rPr>
              <w:t>DUT-A presses Imminent Peril Button</w:t>
            </w:r>
          </w:p>
          <w:p w14:paraId="4E47030D"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MCPTT CLIENT/USER OBSERVATION</w:t>
            </w:r>
            <w:r w:rsidRPr="00707F7B">
              <w:rPr>
                <w:rFonts w:cs="Arial"/>
                <w:color w:val="000000"/>
                <w:sz w:val="18"/>
                <w:szCs w:val="18"/>
                <w:lang w:eastAsia="en-GB"/>
              </w:rPr>
              <w:t>:</w:t>
            </w:r>
          </w:p>
          <w:p w14:paraId="154CE0F1"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For DUT-A the MCPTT client validates they are authorized to initiate a MCPTT imminent peril group call if their profile has:</w:t>
            </w:r>
          </w:p>
          <w:p w14:paraId="415E4183" w14:textId="77777777" w:rsidR="00C32EC2" w:rsidRPr="00707F7B" w:rsidRDefault="00C32EC2">
            <w:pPr>
              <w:numPr>
                <w:ilvl w:val="0"/>
                <w:numId w:val="57"/>
              </w:numPr>
              <w:ind w:left="425"/>
              <w:jc w:val="left"/>
              <w:textAlignment w:val="baseline"/>
              <w:rPr>
                <w:rFonts w:cs="Arial"/>
                <w:color w:val="000000"/>
                <w:sz w:val="18"/>
                <w:szCs w:val="18"/>
                <w:lang w:eastAsia="en-GB"/>
              </w:rPr>
            </w:pPr>
            <w:r w:rsidRPr="00707F7B">
              <w:rPr>
                <w:rFonts w:cs="Arial"/>
                <w:color w:val="000000"/>
                <w:sz w:val="18"/>
                <w:szCs w:val="18"/>
                <w:lang w:eastAsia="en-GB"/>
              </w:rPr>
              <w:t>&lt;allow-imminent-peril-call&gt; = true</w:t>
            </w:r>
          </w:p>
          <w:p w14:paraId="58040EC3"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Upon successful authorization for DUT-A the following is done:</w:t>
            </w:r>
          </w:p>
          <w:p w14:paraId="2EB73651" w14:textId="77777777" w:rsidR="00C32EC2" w:rsidRPr="00707F7B" w:rsidRDefault="00C32EC2">
            <w:pPr>
              <w:numPr>
                <w:ilvl w:val="0"/>
                <w:numId w:val="58"/>
              </w:numPr>
              <w:spacing w:after="0"/>
              <w:ind w:left="283"/>
              <w:jc w:val="left"/>
              <w:textAlignment w:val="baseline"/>
              <w:rPr>
                <w:rFonts w:cs="Arial"/>
                <w:color w:val="000000"/>
                <w:sz w:val="18"/>
                <w:szCs w:val="18"/>
                <w:lang w:eastAsia="en-GB"/>
              </w:rPr>
            </w:pPr>
            <w:r w:rsidRPr="00707F7B">
              <w:rPr>
                <w:rFonts w:cs="Arial"/>
                <w:color w:val="000000"/>
                <w:sz w:val="18"/>
                <w:szCs w:val="18"/>
                <w:lang w:eastAsia="en-GB"/>
              </w:rPr>
              <w:t>If DUT-A is authorised the DUT-A MCPTT Group ID and Name to use in its communication are identified, as follows:</w:t>
            </w:r>
          </w:p>
          <w:p w14:paraId="45AB9558" w14:textId="77777777" w:rsidR="00C32EC2" w:rsidRPr="00707F7B" w:rsidRDefault="00C32EC2">
            <w:pPr>
              <w:numPr>
                <w:ilvl w:val="0"/>
                <w:numId w:val="59"/>
              </w:numPr>
              <w:spacing w:after="0"/>
              <w:jc w:val="left"/>
              <w:textAlignment w:val="baseline"/>
              <w:rPr>
                <w:rFonts w:cs="Arial"/>
                <w:color w:val="000000"/>
                <w:sz w:val="18"/>
                <w:szCs w:val="18"/>
                <w:lang w:eastAsia="en-GB"/>
              </w:rPr>
            </w:pPr>
            <w:r w:rsidRPr="00707F7B">
              <w:rPr>
                <w:rFonts w:cs="Arial"/>
                <w:color w:val="000000"/>
                <w:sz w:val="18"/>
                <w:szCs w:val="18"/>
                <w:lang w:eastAsia="en-GB"/>
              </w:rPr>
              <w:t>If &lt;ImminentPerilCall&gt; &lt;MCPTTGroupInitiation&gt; = [UseCurrentlySelectedGroup] then the current selected MCPTT Group ID &amp; Name are selected; or</w:t>
            </w:r>
          </w:p>
          <w:p w14:paraId="628D3B97" w14:textId="77777777" w:rsidR="00C32EC2" w:rsidRPr="00707F7B" w:rsidRDefault="00C32EC2">
            <w:pPr>
              <w:numPr>
                <w:ilvl w:val="0"/>
                <w:numId w:val="59"/>
              </w:numPr>
              <w:spacing w:after="0"/>
              <w:jc w:val="left"/>
              <w:textAlignment w:val="baseline"/>
              <w:rPr>
                <w:rFonts w:cs="Arial"/>
                <w:color w:val="000000"/>
                <w:sz w:val="18"/>
                <w:szCs w:val="18"/>
                <w:lang w:eastAsia="en-GB"/>
              </w:rPr>
            </w:pPr>
            <w:r w:rsidRPr="00707F7B">
              <w:rPr>
                <w:rFonts w:cs="Arial"/>
                <w:color w:val="000000"/>
                <w:sz w:val="18"/>
                <w:szCs w:val="18"/>
                <w:lang w:eastAsia="en-GB"/>
              </w:rPr>
              <w:t>if  &lt;ImminentPerilCall&gt; &lt;MCPTTGroupInitiation&gt; =[DedicatedGroup], then the default imminent group ID and name are used</w:t>
            </w:r>
          </w:p>
          <w:p w14:paraId="5F33FBE7" w14:textId="77777777" w:rsidR="00C32EC2" w:rsidRPr="00707F7B" w:rsidRDefault="00C32EC2">
            <w:pPr>
              <w:numPr>
                <w:ilvl w:val="0"/>
                <w:numId w:val="60"/>
              </w:numPr>
              <w:spacing w:after="0"/>
              <w:ind w:left="283"/>
              <w:jc w:val="left"/>
              <w:textAlignment w:val="baseline"/>
              <w:rPr>
                <w:rFonts w:cs="Arial"/>
                <w:color w:val="000000"/>
                <w:sz w:val="18"/>
                <w:szCs w:val="18"/>
                <w:lang w:eastAsia="en-GB"/>
              </w:rPr>
            </w:pPr>
            <w:r w:rsidRPr="00707F7B">
              <w:rPr>
                <w:rFonts w:cs="Arial"/>
                <w:color w:val="000000"/>
                <w:sz w:val="18"/>
                <w:szCs w:val="18"/>
                <w:lang w:eastAsia="en-GB"/>
              </w:rPr>
              <w:t>For DUT-A its status is updated as follows:</w:t>
            </w:r>
          </w:p>
          <w:p w14:paraId="6853A3E8" w14:textId="77777777" w:rsidR="00C32EC2" w:rsidRPr="00707F7B" w:rsidRDefault="00C32EC2">
            <w:pPr>
              <w:numPr>
                <w:ilvl w:val="0"/>
                <w:numId w:val="61"/>
              </w:numPr>
              <w:spacing w:after="0"/>
              <w:jc w:val="left"/>
              <w:textAlignment w:val="baseline"/>
              <w:rPr>
                <w:rFonts w:cs="Arial"/>
                <w:color w:val="000000"/>
                <w:sz w:val="18"/>
                <w:szCs w:val="18"/>
                <w:lang w:eastAsia="en-GB"/>
              </w:rPr>
            </w:pPr>
            <w:r w:rsidRPr="00707F7B">
              <w:rPr>
                <w:rFonts w:cs="Arial"/>
                <w:color w:val="000000"/>
                <w:sz w:val="18"/>
                <w:szCs w:val="18"/>
                <w:lang w:eastAsia="en-GB"/>
              </w:rPr>
              <w:t>MIGC state = MIGC 2 (imminent-peril-call-requested)</w:t>
            </w:r>
          </w:p>
          <w:p w14:paraId="6BC3F70F" w14:textId="77777777" w:rsidR="00C32EC2" w:rsidRPr="00707F7B" w:rsidRDefault="00C32EC2">
            <w:pPr>
              <w:numPr>
                <w:ilvl w:val="0"/>
                <w:numId w:val="61"/>
              </w:numPr>
              <w:jc w:val="left"/>
              <w:textAlignment w:val="baseline"/>
              <w:rPr>
                <w:rFonts w:cs="Arial"/>
                <w:color w:val="000000"/>
                <w:sz w:val="18"/>
                <w:szCs w:val="18"/>
                <w:lang w:eastAsia="en-GB"/>
              </w:rPr>
            </w:pPr>
            <w:r w:rsidRPr="00707F7B">
              <w:rPr>
                <w:rFonts w:cs="Arial"/>
                <w:color w:val="000000"/>
                <w:sz w:val="18"/>
                <w:szCs w:val="18"/>
                <w:lang w:eastAsia="en-GB"/>
              </w:rPr>
              <w:t>MIG state= MIG 4 (confirm-pending)</w:t>
            </w:r>
          </w:p>
          <w:p w14:paraId="57E9FD59"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 </w:t>
            </w:r>
          </w:p>
          <w:p w14:paraId="46A925C2" w14:textId="77777777" w:rsidR="00C32EC2" w:rsidRPr="00707F7B" w:rsidRDefault="00C32EC2">
            <w:pPr>
              <w:numPr>
                <w:ilvl w:val="0"/>
                <w:numId w:val="62"/>
              </w:numPr>
              <w:jc w:val="left"/>
              <w:textAlignment w:val="baseline"/>
              <w:rPr>
                <w:rFonts w:cs="Arial"/>
                <w:color w:val="000000"/>
                <w:sz w:val="18"/>
                <w:szCs w:val="18"/>
                <w:lang w:eastAsia="en-GB"/>
              </w:rPr>
            </w:pPr>
            <w:r w:rsidRPr="00707F7B">
              <w:rPr>
                <w:rFonts w:cs="Arial"/>
                <w:color w:val="000000"/>
                <w:sz w:val="18"/>
                <w:szCs w:val="18"/>
                <w:lang w:eastAsia="en-GB"/>
              </w:rPr>
              <w:t>Log traces on DUT-A</w:t>
            </w:r>
          </w:p>
        </w:tc>
      </w:tr>
      <w:tr w:rsidR="00C32EC2" w:rsidRPr="00846F80" w14:paraId="1F36CCCB"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2A384A0E"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t>3</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4C7DBB86"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DUT-A (MCPTT client) sends an Imminent Peril Request to the MCPTT Server.</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0E8FE59D"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DUT-A requests the MCPTT server to upgrade the MCPTT group to an in-progress imminent peril state by sending an MCPTT imminent peril group call request. The request may contain an indication of an implicit floor request. If the imminent peril group call request includes an implicit floor request it may also include location information.</w:t>
            </w:r>
          </w:p>
          <w:p w14:paraId="41687B05"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INTERFACE OBSERVATION</w:t>
            </w:r>
            <w:r w:rsidRPr="00707F7B">
              <w:rPr>
                <w:rFonts w:cs="Arial"/>
                <w:color w:val="000000"/>
                <w:sz w:val="18"/>
                <w:szCs w:val="18"/>
                <w:lang w:eastAsia="en-GB"/>
              </w:rPr>
              <w:t>:</w:t>
            </w:r>
          </w:p>
          <w:p w14:paraId="6044577D"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DUT-A sends a SIP INVITE request message to the MCPTT Server this shall contain the following:</w:t>
            </w:r>
          </w:p>
          <w:p w14:paraId="38DD4D19" w14:textId="77777777" w:rsidR="00C32EC2" w:rsidRPr="00707F7B" w:rsidRDefault="00C32EC2">
            <w:pPr>
              <w:numPr>
                <w:ilvl w:val="0"/>
                <w:numId w:val="63"/>
              </w:numPr>
              <w:spacing w:after="0"/>
              <w:ind w:left="283"/>
              <w:jc w:val="left"/>
              <w:textAlignment w:val="baseline"/>
              <w:rPr>
                <w:rFonts w:cs="Arial"/>
                <w:color w:val="000000"/>
                <w:sz w:val="18"/>
                <w:szCs w:val="18"/>
                <w:lang w:eastAsia="en-GB"/>
              </w:rPr>
            </w:pPr>
            <w:r w:rsidRPr="00707F7B">
              <w:rPr>
                <w:rFonts w:cs="Arial"/>
                <w:color w:val="000000"/>
                <w:sz w:val="18"/>
                <w:szCs w:val="18"/>
                <w:lang w:eastAsia="en-GB"/>
              </w:rPr>
              <w:t>In the &lt;application/vnd.3gpp.mcptt-info+xml&gt; MIME body with the following </w:t>
            </w:r>
          </w:p>
          <w:p w14:paraId="1CE38722" w14:textId="77777777" w:rsidR="00C32EC2" w:rsidRPr="00707F7B" w:rsidRDefault="00C32EC2">
            <w:pPr>
              <w:numPr>
                <w:ilvl w:val="0"/>
                <w:numId w:val="64"/>
              </w:numPr>
              <w:spacing w:after="0"/>
              <w:ind w:left="567"/>
              <w:jc w:val="left"/>
              <w:textAlignment w:val="baseline"/>
              <w:rPr>
                <w:rFonts w:cs="Arial"/>
                <w:color w:val="000000"/>
                <w:sz w:val="18"/>
                <w:szCs w:val="18"/>
                <w:lang w:eastAsia="en-GB"/>
              </w:rPr>
            </w:pPr>
            <w:r w:rsidRPr="00707F7B">
              <w:rPr>
                <w:rFonts w:cs="Arial"/>
                <w:color w:val="000000"/>
                <w:sz w:val="18"/>
                <w:szCs w:val="18"/>
                <w:lang w:eastAsia="en-GB"/>
              </w:rPr>
              <w:t>&lt;mcptt-calling-user-id&gt; identifies the MCPTT ID</w:t>
            </w:r>
          </w:p>
          <w:p w14:paraId="5FC3EF07" w14:textId="77777777" w:rsidR="00C32EC2" w:rsidRPr="00707F7B" w:rsidRDefault="00C32EC2">
            <w:pPr>
              <w:numPr>
                <w:ilvl w:val="0"/>
                <w:numId w:val="64"/>
              </w:numPr>
              <w:spacing w:after="0"/>
              <w:ind w:left="567"/>
              <w:jc w:val="left"/>
              <w:textAlignment w:val="baseline"/>
              <w:rPr>
                <w:rFonts w:cs="Arial"/>
                <w:color w:val="000000"/>
                <w:sz w:val="18"/>
                <w:szCs w:val="18"/>
                <w:lang w:eastAsia="en-GB"/>
              </w:rPr>
            </w:pPr>
            <w:r w:rsidRPr="00707F7B">
              <w:rPr>
                <w:rFonts w:cs="Arial"/>
                <w:color w:val="000000"/>
                <w:sz w:val="18"/>
                <w:szCs w:val="18"/>
                <w:lang w:eastAsia="en-GB"/>
              </w:rPr>
              <w:t>&lt;imminentperil-ind&gt; set to "true";</w:t>
            </w:r>
          </w:p>
          <w:p w14:paraId="7AB5CAE9" w14:textId="77777777" w:rsidR="00C32EC2" w:rsidRPr="00707F7B" w:rsidRDefault="00C32EC2">
            <w:pPr>
              <w:numPr>
                <w:ilvl w:val="0"/>
                <w:numId w:val="64"/>
              </w:numPr>
              <w:spacing w:after="0"/>
              <w:ind w:left="567"/>
              <w:jc w:val="left"/>
              <w:textAlignment w:val="baseline"/>
              <w:rPr>
                <w:rFonts w:cs="Arial"/>
                <w:color w:val="000000"/>
                <w:sz w:val="18"/>
                <w:szCs w:val="18"/>
                <w:lang w:eastAsia="en-GB"/>
              </w:rPr>
            </w:pPr>
            <w:r w:rsidRPr="00707F7B">
              <w:rPr>
                <w:rFonts w:cs="Arial"/>
                <w:color w:val="000000"/>
                <w:sz w:val="18"/>
                <w:szCs w:val="18"/>
                <w:lang w:eastAsia="en-GB"/>
              </w:rPr>
              <w:t>MCPTT client emergency group call state is set to MIG2</w:t>
            </w:r>
          </w:p>
          <w:p w14:paraId="2B365803" w14:textId="77777777" w:rsidR="00C32EC2" w:rsidRPr="00707F7B" w:rsidRDefault="00C32EC2">
            <w:pPr>
              <w:numPr>
                <w:ilvl w:val="0"/>
                <w:numId w:val="64"/>
              </w:numPr>
              <w:spacing w:after="0"/>
              <w:ind w:left="567"/>
              <w:jc w:val="left"/>
              <w:textAlignment w:val="baseline"/>
              <w:rPr>
                <w:rFonts w:cs="Arial"/>
                <w:color w:val="000000"/>
                <w:sz w:val="18"/>
                <w:szCs w:val="18"/>
                <w:lang w:eastAsia="en-GB"/>
              </w:rPr>
            </w:pPr>
            <w:r w:rsidRPr="00707F7B">
              <w:rPr>
                <w:rFonts w:cs="Arial"/>
                <w:color w:val="000000"/>
                <w:sz w:val="18"/>
                <w:szCs w:val="18"/>
                <w:lang w:eastAsia="en-GB"/>
              </w:rPr>
              <w:lastRenderedPageBreak/>
              <w:t>MEA state= MEA 2: emergency-alert-confirm-pending</w:t>
            </w:r>
          </w:p>
          <w:p w14:paraId="5EDB3F3C" w14:textId="77777777" w:rsidR="00C32EC2" w:rsidRPr="00707F7B" w:rsidRDefault="00C32EC2">
            <w:pPr>
              <w:numPr>
                <w:ilvl w:val="0"/>
                <w:numId w:val="64"/>
              </w:numPr>
              <w:spacing w:after="0"/>
              <w:ind w:left="567"/>
              <w:jc w:val="left"/>
              <w:textAlignment w:val="baseline"/>
              <w:rPr>
                <w:rFonts w:cs="Arial"/>
                <w:color w:val="000000"/>
                <w:sz w:val="18"/>
                <w:szCs w:val="18"/>
                <w:lang w:eastAsia="en-GB"/>
              </w:rPr>
            </w:pPr>
            <w:r w:rsidRPr="00707F7B">
              <w:rPr>
                <w:rFonts w:cs="Arial"/>
                <w:color w:val="000000"/>
                <w:sz w:val="18"/>
                <w:szCs w:val="18"/>
                <w:lang w:eastAsia="en-GB"/>
              </w:rPr>
              <w:t>&lt;mcptt-request-uri&gt; identify the MCPTT group ID</w:t>
            </w:r>
          </w:p>
          <w:p w14:paraId="1C15B9F7" w14:textId="77777777" w:rsidR="00C32EC2" w:rsidRPr="00707F7B" w:rsidRDefault="00C32EC2">
            <w:pPr>
              <w:numPr>
                <w:ilvl w:val="0"/>
                <w:numId w:val="65"/>
              </w:numPr>
              <w:spacing w:after="0"/>
              <w:ind w:left="283"/>
              <w:jc w:val="left"/>
              <w:textAlignment w:val="baseline"/>
              <w:rPr>
                <w:rFonts w:cs="Arial"/>
                <w:color w:val="000000"/>
                <w:sz w:val="18"/>
                <w:szCs w:val="18"/>
                <w:lang w:eastAsia="en-GB"/>
              </w:rPr>
            </w:pPr>
            <w:r w:rsidRPr="00707F7B">
              <w:rPr>
                <w:rFonts w:cs="Arial"/>
                <w:color w:val="000000"/>
                <w:sz w:val="18"/>
                <w:szCs w:val="18"/>
                <w:lang w:eastAsia="en-GB"/>
              </w:rPr>
              <w:t>In the &lt;application/vnd.3gpp. mcptt-location-info+xml&gt; MIME body contains the current location information of DUT-A with the following details: </w:t>
            </w:r>
          </w:p>
          <w:p w14:paraId="088BF20E" w14:textId="77777777" w:rsidR="00C32EC2" w:rsidRPr="00707F7B" w:rsidRDefault="00C32EC2">
            <w:pPr>
              <w:numPr>
                <w:ilvl w:val="0"/>
                <w:numId w:val="66"/>
              </w:numPr>
              <w:spacing w:after="0"/>
              <w:ind w:left="567"/>
              <w:jc w:val="left"/>
              <w:textAlignment w:val="baseline"/>
              <w:rPr>
                <w:rFonts w:cs="Arial"/>
                <w:color w:val="000000"/>
                <w:sz w:val="18"/>
                <w:szCs w:val="18"/>
                <w:lang w:eastAsia="en-GB"/>
              </w:rPr>
            </w:pPr>
            <w:r w:rsidRPr="00707F7B">
              <w:rPr>
                <w:rFonts w:cs="Arial"/>
                <w:color w:val="000000"/>
                <w:sz w:val="18"/>
                <w:szCs w:val="18"/>
                <w:lang w:eastAsia="en-GB"/>
              </w:rPr>
              <w:t>&lt;location-information&gt;&lt;Configuration&gt; &lt;EmergencyLocationInformation&gt;&lt;Report&gt;</w:t>
            </w:r>
          </w:p>
          <w:p w14:paraId="7BD1B4D6" w14:textId="77777777" w:rsidR="00C32EC2" w:rsidRPr="00707F7B" w:rsidRDefault="00C32EC2">
            <w:pPr>
              <w:numPr>
                <w:ilvl w:val="1"/>
                <w:numId w:val="66"/>
              </w:numPr>
              <w:spacing w:after="0"/>
              <w:ind w:left="1134"/>
              <w:jc w:val="left"/>
              <w:textAlignment w:val="baseline"/>
              <w:rPr>
                <w:rFonts w:cs="Arial"/>
                <w:color w:val="000000"/>
                <w:sz w:val="18"/>
                <w:szCs w:val="18"/>
                <w:lang w:eastAsia="en-GB"/>
              </w:rPr>
            </w:pPr>
            <w:r w:rsidRPr="00707F7B">
              <w:rPr>
                <w:rFonts w:cs="Arial"/>
                <w:color w:val="000000"/>
                <w:sz w:val="18"/>
                <w:szCs w:val="18"/>
                <w:lang w:eastAsia="en-GB"/>
              </w:rPr>
              <w:t>&lt;ReportID&gt;</w:t>
            </w:r>
          </w:p>
          <w:p w14:paraId="371366F6" w14:textId="77777777" w:rsidR="00C32EC2" w:rsidRPr="00707F7B" w:rsidRDefault="00C32EC2">
            <w:pPr>
              <w:numPr>
                <w:ilvl w:val="1"/>
                <w:numId w:val="66"/>
              </w:numPr>
              <w:spacing w:after="0"/>
              <w:ind w:left="1134"/>
              <w:jc w:val="left"/>
              <w:textAlignment w:val="baseline"/>
              <w:rPr>
                <w:rFonts w:cs="Arial"/>
                <w:color w:val="000000"/>
                <w:sz w:val="18"/>
                <w:szCs w:val="18"/>
                <w:lang w:eastAsia="en-GB"/>
              </w:rPr>
            </w:pPr>
            <w:r w:rsidRPr="00707F7B">
              <w:rPr>
                <w:rFonts w:cs="Arial"/>
                <w:color w:val="000000"/>
                <w:sz w:val="18"/>
                <w:szCs w:val="18"/>
                <w:lang w:eastAsia="en-GB"/>
              </w:rPr>
              <w:t>&lt;RequestID&gt;</w:t>
            </w:r>
          </w:p>
          <w:p w14:paraId="7E61B086" w14:textId="77777777" w:rsidR="00C32EC2" w:rsidRPr="00707F7B" w:rsidRDefault="00C32EC2">
            <w:pPr>
              <w:numPr>
                <w:ilvl w:val="1"/>
                <w:numId w:val="66"/>
              </w:numPr>
              <w:spacing w:after="0"/>
              <w:ind w:left="1134"/>
              <w:jc w:val="left"/>
              <w:textAlignment w:val="baseline"/>
              <w:rPr>
                <w:rFonts w:cs="Arial"/>
                <w:color w:val="000000"/>
                <w:sz w:val="18"/>
                <w:szCs w:val="18"/>
                <w:lang w:eastAsia="en-GB"/>
              </w:rPr>
            </w:pPr>
            <w:r w:rsidRPr="00707F7B">
              <w:rPr>
                <w:rFonts w:cs="Arial"/>
                <w:color w:val="000000"/>
                <w:sz w:val="18"/>
                <w:szCs w:val="18"/>
                <w:lang w:eastAsia="en-GB"/>
              </w:rPr>
              <w:t>&lt;TriggerID&gt;</w:t>
            </w:r>
          </w:p>
          <w:p w14:paraId="04BDF7A0" w14:textId="77777777" w:rsidR="00C32EC2" w:rsidRPr="00707F7B" w:rsidRDefault="00C32EC2">
            <w:pPr>
              <w:numPr>
                <w:ilvl w:val="0"/>
                <w:numId w:val="66"/>
              </w:numPr>
              <w:spacing w:after="0"/>
              <w:ind w:left="567"/>
              <w:jc w:val="left"/>
              <w:textAlignment w:val="baseline"/>
              <w:rPr>
                <w:rFonts w:cs="Arial"/>
                <w:color w:val="000000"/>
                <w:sz w:val="18"/>
                <w:szCs w:val="18"/>
                <w:lang w:eastAsia="en-GB"/>
              </w:rPr>
            </w:pPr>
            <w:r w:rsidRPr="00707F7B">
              <w:rPr>
                <w:rFonts w:cs="Arial"/>
                <w:color w:val="000000"/>
                <w:sz w:val="18"/>
                <w:szCs w:val="18"/>
                <w:lang w:eastAsia="en-GB"/>
              </w:rPr>
              <w:t>&lt;CurrentLocation&gt;</w:t>
            </w:r>
          </w:p>
          <w:p w14:paraId="06D15AD1" w14:textId="77777777" w:rsidR="00C32EC2" w:rsidRPr="00707F7B" w:rsidRDefault="00C32EC2">
            <w:pPr>
              <w:numPr>
                <w:ilvl w:val="0"/>
                <w:numId w:val="67"/>
              </w:numPr>
              <w:ind w:left="283"/>
              <w:jc w:val="left"/>
              <w:textAlignment w:val="baseline"/>
              <w:rPr>
                <w:rFonts w:cs="Arial"/>
                <w:color w:val="000000"/>
                <w:sz w:val="18"/>
                <w:szCs w:val="18"/>
                <w:lang w:eastAsia="en-GB"/>
              </w:rPr>
            </w:pPr>
            <w:r w:rsidRPr="00707F7B">
              <w:rPr>
                <w:rFonts w:cs="Arial"/>
                <w:color w:val="000000"/>
                <w:sz w:val="18"/>
                <w:szCs w:val="18"/>
                <w:lang w:eastAsia="en-GB"/>
              </w:rPr>
              <w:t>In the &lt;application/vnd.3gpp.mcptt-info+xml&gt; MIME body will contain the &lt;mcptt-request-uri&gt; identify the MCPTT group ID;</w:t>
            </w:r>
          </w:p>
          <w:p w14:paraId="2895C56A"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w:t>
            </w:r>
          </w:p>
          <w:p w14:paraId="14C343E9" w14:textId="77777777" w:rsidR="00C32EC2" w:rsidRPr="00707F7B" w:rsidRDefault="00C32EC2">
            <w:pPr>
              <w:numPr>
                <w:ilvl w:val="0"/>
                <w:numId w:val="68"/>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DUT-A</w:t>
            </w:r>
          </w:p>
          <w:p w14:paraId="2210F14D" w14:textId="77777777" w:rsidR="00C32EC2" w:rsidRPr="00707F7B" w:rsidRDefault="00C32EC2">
            <w:pPr>
              <w:numPr>
                <w:ilvl w:val="0"/>
                <w:numId w:val="68"/>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p w14:paraId="7F05DE87" w14:textId="77777777" w:rsidR="00C32EC2" w:rsidRPr="00707F7B" w:rsidRDefault="00C32EC2">
            <w:pPr>
              <w:numPr>
                <w:ilvl w:val="0"/>
                <w:numId w:val="68"/>
              </w:numPr>
              <w:jc w:val="left"/>
              <w:textAlignment w:val="baseline"/>
              <w:rPr>
                <w:rFonts w:cs="Arial"/>
                <w:color w:val="000000"/>
                <w:sz w:val="18"/>
                <w:szCs w:val="18"/>
                <w:lang w:eastAsia="en-GB"/>
              </w:rPr>
            </w:pPr>
            <w:r w:rsidRPr="00707F7B">
              <w:rPr>
                <w:rFonts w:cs="Arial"/>
                <w:color w:val="000000"/>
                <w:sz w:val="18"/>
                <w:szCs w:val="18"/>
                <w:lang w:eastAsia="en-GB"/>
              </w:rPr>
              <w:t>SIP traces on interface</w:t>
            </w:r>
          </w:p>
        </w:tc>
      </w:tr>
      <w:tr w:rsidR="00C32EC2" w:rsidRPr="00846F80" w14:paraId="308B1BE6"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145B4304"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lastRenderedPageBreak/>
              <w:t>4</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553580CD" w14:textId="059B560B"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MCPTT Serverffiliates DUT-A to group </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009B159D"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MCPTT server implicitly affiliates DUT-A to the imminent peril group if the lenient is not already affiliated.</w:t>
            </w:r>
          </w:p>
          <w:p w14:paraId="5898D30B"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MCPTT server maintains a list of affiliated MCPTT group information entries that include:</w:t>
            </w:r>
          </w:p>
          <w:p w14:paraId="79E530E0" w14:textId="77777777" w:rsidR="00C32EC2" w:rsidRPr="00707F7B" w:rsidRDefault="00C32EC2">
            <w:pPr>
              <w:numPr>
                <w:ilvl w:val="0"/>
                <w:numId w:val="69"/>
              </w:numPr>
              <w:spacing w:after="0"/>
              <w:jc w:val="left"/>
              <w:textAlignment w:val="baseline"/>
              <w:rPr>
                <w:rFonts w:cs="Arial"/>
                <w:color w:val="000000"/>
                <w:sz w:val="18"/>
                <w:szCs w:val="18"/>
                <w:lang w:eastAsia="en-GB"/>
              </w:rPr>
            </w:pPr>
            <w:r w:rsidRPr="00707F7B">
              <w:rPr>
                <w:rFonts w:cs="Arial"/>
                <w:color w:val="000000"/>
                <w:sz w:val="18"/>
                <w:szCs w:val="18"/>
                <w:lang w:eastAsia="en-GB"/>
              </w:rPr>
              <w:t>MCPTT user information,</w:t>
            </w:r>
          </w:p>
          <w:p w14:paraId="6890EB8C" w14:textId="77777777" w:rsidR="00C32EC2" w:rsidRPr="00707F7B" w:rsidRDefault="00C32EC2">
            <w:pPr>
              <w:numPr>
                <w:ilvl w:val="0"/>
                <w:numId w:val="69"/>
              </w:numPr>
              <w:spacing w:after="0"/>
              <w:jc w:val="left"/>
              <w:textAlignment w:val="baseline"/>
              <w:rPr>
                <w:rFonts w:cs="Arial"/>
                <w:color w:val="000000"/>
                <w:sz w:val="18"/>
                <w:szCs w:val="18"/>
                <w:lang w:eastAsia="en-GB"/>
              </w:rPr>
            </w:pPr>
            <w:r w:rsidRPr="00707F7B">
              <w:rPr>
                <w:rFonts w:cs="Arial"/>
                <w:color w:val="000000"/>
                <w:sz w:val="18"/>
                <w:szCs w:val="18"/>
                <w:lang w:eastAsia="en-GB"/>
              </w:rPr>
              <w:t>MCPTT client information,</w:t>
            </w:r>
          </w:p>
          <w:p w14:paraId="1AA94289" w14:textId="77777777" w:rsidR="00C32EC2" w:rsidRPr="00707F7B" w:rsidRDefault="00C32EC2">
            <w:pPr>
              <w:numPr>
                <w:ilvl w:val="0"/>
                <w:numId w:val="69"/>
              </w:numPr>
              <w:jc w:val="left"/>
              <w:textAlignment w:val="baseline"/>
              <w:rPr>
                <w:rFonts w:cs="Arial"/>
                <w:color w:val="000000"/>
                <w:sz w:val="18"/>
                <w:szCs w:val="18"/>
                <w:lang w:eastAsia="en-GB"/>
              </w:rPr>
            </w:pPr>
            <w:r w:rsidRPr="00707F7B">
              <w:rPr>
                <w:rFonts w:cs="Arial"/>
                <w:color w:val="000000"/>
                <w:sz w:val="18"/>
                <w:szCs w:val="18"/>
                <w:lang w:eastAsia="en-GB"/>
              </w:rPr>
              <w:t>MCPTT group information &amp; affiliation status,</w:t>
            </w:r>
          </w:p>
          <w:p w14:paraId="6A6A5217"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As defined in 3GPP TS 24.279 clause 9.2.2.3.6 &amp; 9.2.2.2.8</w:t>
            </w:r>
          </w:p>
          <w:p w14:paraId="0BDC31C6"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w:t>
            </w:r>
          </w:p>
          <w:p w14:paraId="196E1E3F" w14:textId="77777777" w:rsidR="00C32EC2" w:rsidRPr="00707F7B" w:rsidRDefault="00C32EC2">
            <w:pPr>
              <w:numPr>
                <w:ilvl w:val="0"/>
                <w:numId w:val="70"/>
              </w:numPr>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tc>
      </w:tr>
      <w:tr w:rsidR="00C32EC2" w:rsidRPr="00846F80" w14:paraId="73FD2A2F"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63BA0531"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t>5</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536566DD" w14:textId="51D4598C"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MCPTT Server </w:t>
            </w:r>
            <w:r>
              <w:rPr>
                <w:rFonts w:cs="Arial"/>
                <w:color w:val="000000"/>
                <w:sz w:val="18"/>
                <w:szCs w:val="18"/>
                <w:lang w:eastAsia="en-GB"/>
              </w:rPr>
              <w:t xml:space="preserve"> r</w:t>
            </w:r>
            <w:r w:rsidRPr="00846F80">
              <w:rPr>
                <w:rFonts w:cs="Arial"/>
                <w:color w:val="000000"/>
                <w:sz w:val="18"/>
                <w:szCs w:val="18"/>
                <w:lang w:eastAsia="en-GB"/>
              </w:rPr>
              <w:t>esolve DUT-A to authorise imminent peril call</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74280C1E"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MCPTT server checks whether DUT-A is authorized for initiation of imminent peril group calls on the indicated MCPTT group, and if authorized, it resolves the MCPTT group ID to determine the members of that MCPTT group and their affiliation status, based on the information from group management server. The MCPTT server checks whether the provided functional alias, if present, can be used and has been activated for the user.</w:t>
            </w:r>
          </w:p>
          <w:p w14:paraId="3F65C0F3"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w:t>
            </w:r>
          </w:p>
          <w:p w14:paraId="3DA81367" w14:textId="77777777" w:rsidR="00C32EC2" w:rsidRPr="00707F7B" w:rsidRDefault="00C32EC2">
            <w:pPr>
              <w:numPr>
                <w:ilvl w:val="0"/>
                <w:numId w:val="71"/>
              </w:numPr>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tc>
      </w:tr>
      <w:tr w:rsidR="00C32EC2" w:rsidRPr="00846F80" w14:paraId="564864AA"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5248501F"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t>6</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5F158795" w14:textId="6B18CA03"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MCPTT Server</w:t>
            </w:r>
            <w:r>
              <w:rPr>
                <w:rFonts w:cs="Arial"/>
                <w:color w:val="000000"/>
                <w:sz w:val="18"/>
                <w:szCs w:val="18"/>
                <w:lang w:eastAsia="en-GB"/>
              </w:rPr>
              <w:t xml:space="preserve">executes </w:t>
            </w:r>
            <w:r w:rsidRPr="00846F80">
              <w:rPr>
                <w:rFonts w:cs="Arial"/>
                <w:color w:val="000000"/>
                <w:sz w:val="18"/>
                <w:szCs w:val="18"/>
                <w:lang w:eastAsia="en-GB"/>
              </w:rPr>
              <w:t>Bearer Priority Configuration</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57FF3EE3"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MCPTT server configures the priority of the underlying bearers for all participants in the MCPTT group. NOTE 2: Successive calls during the in-progress imminent peril state will all receive the adjusted bearer priority.</w:t>
            </w:r>
          </w:p>
          <w:p w14:paraId="761C698C"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For an imminent priority setup, the EPS bearer priority is adjusted for all participants when the in-progress imminent peril state of the group is set whether or not they themselves initiated an imminent peril group call. For unicast bearers, this is achieved by using the Resource-Priority header field as specified in IETF RFC 4412 with namespaces defined for use by MCPTT specified in IETF RFC 8101, and for MBMS bearers this is achieved by having the participating MCPTT function adjust the ARP (priority, PVI, PCI) and executing the Modify MBMS Bearer Procedure per 3GPP TS 29.468.</w:t>
            </w:r>
          </w:p>
          <w:p w14:paraId="3B0A0CF5" w14:textId="77777777" w:rsidR="00C32EC2" w:rsidRPr="00707F7B" w:rsidRDefault="00C32EC2" w:rsidP="00F23155">
            <w:pPr>
              <w:jc w:val="left"/>
              <w:rPr>
                <w:rFonts w:cs="Arial"/>
                <w:sz w:val="18"/>
                <w:szCs w:val="18"/>
                <w:lang w:eastAsia="en-GB"/>
              </w:rPr>
            </w:pPr>
          </w:p>
          <w:p w14:paraId="0B9FD877"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 </w:t>
            </w:r>
          </w:p>
          <w:p w14:paraId="0E400F52" w14:textId="310AC8A1" w:rsidR="00C32EC2" w:rsidRPr="00707F7B" w:rsidRDefault="00C32EC2">
            <w:pPr>
              <w:numPr>
                <w:ilvl w:val="0"/>
                <w:numId w:val="72"/>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p w14:paraId="4A987835" w14:textId="77777777" w:rsidR="00C32EC2" w:rsidRPr="00707F7B" w:rsidRDefault="00C32EC2">
            <w:pPr>
              <w:numPr>
                <w:ilvl w:val="0"/>
                <w:numId w:val="72"/>
              </w:numPr>
              <w:jc w:val="left"/>
              <w:textAlignment w:val="baseline"/>
              <w:rPr>
                <w:rFonts w:cs="Arial"/>
                <w:color w:val="000000"/>
                <w:sz w:val="18"/>
                <w:szCs w:val="18"/>
                <w:lang w:eastAsia="en-GB"/>
              </w:rPr>
            </w:pPr>
            <w:r w:rsidRPr="00707F7B">
              <w:rPr>
                <w:rFonts w:cs="Arial"/>
                <w:color w:val="000000"/>
                <w:sz w:val="18"/>
                <w:szCs w:val="18"/>
                <w:lang w:eastAsia="en-GB"/>
              </w:rPr>
              <w:t>Bearer config on network</w:t>
            </w:r>
          </w:p>
        </w:tc>
      </w:tr>
      <w:tr w:rsidR="00C32EC2" w:rsidRPr="00846F80" w14:paraId="1C474DBC"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324ABEAD"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lastRenderedPageBreak/>
              <w:t>7</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49DBAF21" w14:textId="7EC002FC"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 xml:space="preserve">MCPTT Server </w:t>
            </w:r>
            <w:r>
              <w:rPr>
                <w:rFonts w:cs="Arial"/>
                <w:color w:val="000000"/>
                <w:sz w:val="18"/>
                <w:szCs w:val="18"/>
                <w:lang w:eastAsia="en-GB"/>
              </w:rPr>
              <w:t xml:space="preserve">requests </w:t>
            </w:r>
            <w:r w:rsidRPr="00846F80">
              <w:rPr>
                <w:rFonts w:cs="Arial"/>
                <w:color w:val="000000"/>
                <w:sz w:val="18"/>
                <w:szCs w:val="18"/>
                <w:lang w:eastAsia="en-GB"/>
              </w:rPr>
              <w:t>mminent Peril group call requested to participating DUTs</w:t>
            </w:r>
            <w:r>
              <w:rPr>
                <w:rFonts w:cs="Arial"/>
                <w:color w:val="000000"/>
                <w:sz w:val="18"/>
                <w:szCs w:val="18"/>
                <w:lang w:eastAsia="en-GB"/>
              </w:rPr>
              <w:t xml:space="preserve"> B and C</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0BDA62BA"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MCPTT server sends the imminent peril group call request towards the MCPTT clients of each of those affiliated MCPTT group members (DUT-B &amp; DUT-C).</w:t>
            </w:r>
          </w:p>
          <w:p w14:paraId="540A35F6"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request contains an indication of the in-progress imminent peril. If location information was included in the imminent peril group call request, the MCPTT server checks the privacy policy of the MCPTT user to decide if the location information of MCPTT client 1 can be provided to other users on the call (refer to Annex A.3 "Authorisation to provide location information to other MCPTT users on a call when talking").</w:t>
            </w:r>
          </w:p>
          <w:p w14:paraId="26C507A5"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MCPTT SERVER OBSERVATION</w:t>
            </w:r>
            <w:r w:rsidRPr="00707F7B">
              <w:rPr>
                <w:rFonts w:cs="Arial"/>
                <w:color w:val="000000"/>
                <w:sz w:val="18"/>
                <w:szCs w:val="18"/>
                <w:lang w:eastAsia="en-GB"/>
              </w:rPr>
              <w:t>:</w:t>
            </w:r>
          </w:p>
          <w:p w14:paraId="6FC30048" w14:textId="77777777" w:rsidR="00C32EC2" w:rsidRPr="00707F7B" w:rsidRDefault="00C32EC2">
            <w:pPr>
              <w:numPr>
                <w:ilvl w:val="0"/>
                <w:numId w:val="73"/>
              </w:numPr>
              <w:ind w:left="425"/>
              <w:jc w:val="left"/>
              <w:textAlignment w:val="baseline"/>
              <w:rPr>
                <w:rFonts w:cs="Arial"/>
                <w:color w:val="000000"/>
                <w:sz w:val="18"/>
                <w:szCs w:val="18"/>
                <w:lang w:eastAsia="en-GB"/>
              </w:rPr>
            </w:pPr>
            <w:r w:rsidRPr="00707F7B">
              <w:rPr>
                <w:rFonts w:cs="Arial"/>
                <w:color w:val="000000"/>
                <w:sz w:val="18"/>
                <w:szCs w:val="18"/>
                <w:lang w:eastAsia="en-GB"/>
              </w:rPr>
              <w:t>Specify an MCPTT Session ID for the imminent peril </w:t>
            </w:r>
          </w:p>
          <w:p w14:paraId="26EEC4F7"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INTERFACE OBSERVATION</w:t>
            </w:r>
            <w:r w:rsidRPr="00707F7B">
              <w:rPr>
                <w:rFonts w:cs="Arial"/>
                <w:color w:val="000000"/>
                <w:sz w:val="18"/>
                <w:szCs w:val="18"/>
                <w:lang w:eastAsia="en-GB"/>
              </w:rPr>
              <w:t>:</w:t>
            </w:r>
          </w:p>
          <w:p w14:paraId="3107067B"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MCPTT Server will send a SIP INFO request towards DUT-B &amp; DUT-C, containing the following information:</w:t>
            </w:r>
          </w:p>
          <w:p w14:paraId="759072D9" w14:textId="77777777" w:rsidR="00C32EC2" w:rsidRPr="00707F7B" w:rsidRDefault="00C32EC2">
            <w:pPr>
              <w:numPr>
                <w:ilvl w:val="0"/>
                <w:numId w:val="74"/>
              </w:numPr>
              <w:spacing w:after="0"/>
              <w:ind w:left="425"/>
              <w:jc w:val="left"/>
              <w:textAlignment w:val="baseline"/>
              <w:rPr>
                <w:rFonts w:cs="Arial"/>
                <w:color w:val="000000"/>
                <w:sz w:val="18"/>
                <w:szCs w:val="18"/>
                <w:lang w:eastAsia="en-GB"/>
              </w:rPr>
            </w:pPr>
            <w:r w:rsidRPr="00707F7B">
              <w:rPr>
                <w:rFonts w:cs="Arial"/>
                <w:color w:val="000000"/>
                <w:sz w:val="18"/>
                <w:szCs w:val="18"/>
                <w:lang w:eastAsia="en-GB"/>
              </w:rPr>
              <w:t>MCPTT Session ID</w:t>
            </w:r>
          </w:p>
          <w:p w14:paraId="4192EAB0" w14:textId="77777777" w:rsidR="00C32EC2" w:rsidRPr="00707F7B" w:rsidRDefault="00C32EC2">
            <w:pPr>
              <w:numPr>
                <w:ilvl w:val="0"/>
                <w:numId w:val="74"/>
              </w:numPr>
              <w:spacing w:after="0"/>
              <w:ind w:left="425"/>
              <w:jc w:val="left"/>
              <w:textAlignment w:val="baseline"/>
              <w:rPr>
                <w:rFonts w:cs="Arial"/>
                <w:color w:val="000000"/>
                <w:sz w:val="18"/>
                <w:szCs w:val="18"/>
                <w:lang w:eastAsia="en-GB"/>
              </w:rPr>
            </w:pPr>
            <w:r w:rsidRPr="00707F7B">
              <w:rPr>
                <w:rFonts w:cs="Arial"/>
                <w:color w:val="000000"/>
                <w:sz w:val="18"/>
                <w:szCs w:val="18"/>
                <w:lang w:eastAsia="en-GB"/>
              </w:rPr>
              <w:t>Iin the &lt;application/vnd.3gpp.mcptt-info+xml&gt; MIME body, for following will be set:</w:t>
            </w:r>
          </w:p>
          <w:p w14:paraId="3C424585" w14:textId="77777777" w:rsidR="00C32EC2" w:rsidRPr="00707F7B" w:rsidRDefault="00C32EC2">
            <w:pPr>
              <w:numPr>
                <w:ilvl w:val="0"/>
                <w:numId w:val="75"/>
              </w:numPr>
              <w:spacing w:after="0"/>
              <w:jc w:val="left"/>
              <w:textAlignment w:val="baseline"/>
              <w:rPr>
                <w:rFonts w:cs="Arial"/>
                <w:color w:val="000000"/>
                <w:sz w:val="18"/>
                <w:szCs w:val="18"/>
                <w:lang w:eastAsia="en-GB"/>
              </w:rPr>
            </w:pPr>
            <w:r w:rsidRPr="00707F7B">
              <w:rPr>
                <w:rFonts w:cs="Arial"/>
                <w:color w:val="000000"/>
                <w:sz w:val="18"/>
                <w:szCs w:val="18"/>
                <w:lang w:eastAsia="en-GB"/>
              </w:rPr>
              <w:t>&lt;imminentperil-ind&gt; is set to “true”</w:t>
            </w:r>
          </w:p>
          <w:p w14:paraId="5571C227" w14:textId="77777777" w:rsidR="00C32EC2" w:rsidRPr="00707F7B" w:rsidRDefault="00C32EC2">
            <w:pPr>
              <w:numPr>
                <w:ilvl w:val="0"/>
                <w:numId w:val="75"/>
              </w:numPr>
              <w:spacing w:after="0"/>
              <w:jc w:val="left"/>
              <w:textAlignment w:val="baseline"/>
              <w:rPr>
                <w:rFonts w:cs="Arial"/>
                <w:color w:val="000000"/>
                <w:sz w:val="18"/>
                <w:szCs w:val="18"/>
                <w:lang w:eastAsia="en-GB"/>
              </w:rPr>
            </w:pPr>
            <w:r w:rsidRPr="00707F7B">
              <w:rPr>
                <w:rFonts w:cs="Arial"/>
                <w:color w:val="000000"/>
                <w:sz w:val="18"/>
                <w:szCs w:val="18"/>
                <w:lang w:eastAsia="en-GB"/>
              </w:rPr>
              <w:t>&lt;mcptt-calling-user-id&gt; identifies the MCPTT ID</w:t>
            </w:r>
          </w:p>
          <w:p w14:paraId="08322CE9" w14:textId="77777777" w:rsidR="00C32EC2" w:rsidRPr="00707F7B" w:rsidRDefault="00C32EC2">
            <w:pPr>
              <w:numPr>
                <w:ilvl w:val="0"/>
                <w:numId w:val="76"/>
              </w:numPr>
              <w:ind w:left="425"/>
              <w:jc w:val="left"/>
              <w:textAlignment w:val="baseline"/>
              <w:rPr>
                <w:rFonts w:cs="Arial"/>
                <w:color w:val="000000"/>
                <w:sz w:val="18"/>
                <w:szCs w:val="18"/>
                <w:lang w:eastAsia="en-GB"/>
              </w:rPr>
            </w:pPr>
            <w:r w:rsidRPr="00707F7B">
              <w:rPr>
                <w:rFonts w:cs="Arial"/>
                <w:color w:val="000000"/>
                <w:sz w:val="18"/>
                <w:szCs w:val="18"/>
                <w:lang w:eastAsia="en-GB"/>
              </w:rPr>
              <w:t>&lt;mcptt-calling-user-id&gt; identifies the MCPTT ID</w:t>
            </w:r>
          </w:p>
          <w:p w14:paraId="07F198DA"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w:t>
            </w:r>
          </w:p>
          <w:p w14:paraId="5A818B21" w14:textId="77777777" w:rsidR="00C32EC2" w:rsidRPr="00707F7B" w:rsidRDefault="00C32EC2">
            <w:pPr>
              <w:numPr>
                <w:ilvl w:val="0"/>
                <w:numId w:val="77"/>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DUT-B &amp; DUT-C</w:t>
            </w:r>
          </w:p>
          <w:p w14:paraId="36C36A13" w14:textId="77777777" w:rsidR="00C32EC2" w:rsidRPr="00707F7B" w:rsidRDefault="00C32EC2">
            <w:pPr>
              <w:numPr>
                <w:ilvl w:val="0"/>
                <w:numId w:val="77"/>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p w14:paraId="01C922C3" w14:textId="77777777" w:rsidR="00C32EC2" w:rsidRPr="00707F7B" w:rsidRDefault="00C32EC2">
            <w:pPr>
              <w:numPr>
                <w:ilvl w:val="0"/>
                <w:numId w:val="77"/>
              </w:numPr>
              <w:jc w:val="left"/>
              <w:textAlignment w:val="baseline"/>
              <w:rPr>
                <w:rFonts w:cs="Arial"/>
                <w:color w:val="000000"/>
                <w:sz w:val="18"/>
                <w:szCs w:val="18"/>
                <w:lang w:eastAsia="en-GB"/>
              </w:rPr>
            </w:pPr>
            <w:r w:rsidRPr="00707F7B">
              <w:rPr>
                <w:rFonts w:cs="Arial"/>
                <w:color w:val="000000"/>
                <w:sz w:val="18"/>
                <w:szCs w:val="18"/>
                <w:lang w:eastAsia="en-GB"/>
              </w:rPr>
              <w:t>SIP traces on interface</w:t>
            </w:r>
          </w:p>
        </w:tc>
      </w:tr>
      <w:tr w:rsidR="00C32EC2" w:rsidRPr="00846F80" w14:paraId="7734A4DA"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767DF64B"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t>8</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3D1673A9" w14:textId="2A262EC6"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DUT-B &amp; DUT-C</w:t>
            </w:r>
            <w:r>
              <w:rPr>
                <w:rFonts w:cs="Arial"/>
                <w:color w:val="000000"/>
                <w:sz w:val="18"/>
                <w:szCs w:val="18"/>
                <w:lang w:eastAsia="en-GB"/>
              </w:rPr>
              <w:t xml:space="preserve"> </w:t>
            </w:r>
            <w:r w:rsidRPr="00846F80">
              <w:rPr>
                <w:rFonts w:cs="Arial"/>
                <w:color w:val="000000"/>
                <w:sz w:val="18"/>
                <w:szCs w:val="18"/>
                <w:lang w:eastAsia="en-GB"/>
              </w:rPr>
              <w:t>Notif</w:t>
            </w:r>
            <w:r>
              <w:rPr>
                <w:rFonts w:cs="Arial"/>
                <w:color w:val="000000"/>
                <w:sz w:val="18"/>
                <w:szCs w:val="18"/>
                <w:lang w:eastAsia="en-GB"/>
              </w:rPr>
              <w:t>y</w:t>
            </w:r>
            <w:r w:rsidRPr="00846F80">
              <w:rPr>
                <w:rFonts w:cs="Arial"/>
                <w:color w:val="000000"/>
                <w:sz w:val="18"/>
                <w:szCs w:val="18"/>
                <w:lang w:eastAsia="en-GB"/>
              </w:rPr>
              <w:t xml:space="preserve"> of imminent peril call</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216001DF"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MCPTT users are notified of the incoming imminent peril call. The functional alias of the group call initiating MCPTT user may be displayed.</w:t>
            </w:r>
          </w:p>
          <w:p w14:paraId="7B349BEE"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MCPTT CLIENT/USER OBSERVATION</w:t>
            </w:r>
            <w:r w:rsidRPr="00707F7B">
              <w:rPr>
                <w:rFonts w:cs="Arial"/>
                <w:color w:val="000000"/>
                <w:sz w:val="18"/>
                <w:szCs w:val="18"/>
                <w:lang w:eastAsia="en-GB"/>
              </w:rPr>
              <w:t>:</w:t>
            </w:r>
          </w:p>
          <w:p w14:paraId="2C4EE416" w14:textId="77777777" w:rsidR="00C32EC2" w:rsidRPr="00707F7B" w:rsidRDefault="00C32EC2">
            <w:pPr>
              <w:numPr>
                <w:ilvl w:val="0"/>
                <w:numId w:val="78"/>
              </w:numPr>
              <w:spacing w:after="0"/>
              <w:ind w:left="283"/>
              <w:jc w:val="left"/>
              <w:textAlignment w:val="baseline"/>
              <w:rPr>
                <w:rFonts w:cs="Arial"/>
                <w:color w:val="000000"/>
                <w:sz w:val="18"/>
                <w:szCs w:val="18"/>
                <w:lang w:eastAsia="en-GB"/>
              </w:rPr>
            </w:pPr>
            <w:r w:rsidRPr="00707F7B">
              <w:rPr>
                <w:rFonts w:cs="Arial"/>
                <w:color w:val="000000"/>
                <w:sz w:val="18"/>
                <w:szCs w:val="18"/>
                <w:lang w:eastAsia="en-GB"/>
              </w:rPr>
              <w:t>For DUT-B &amp; DUT-C set the following states:</w:t>
            </w:r>
          </w:p>
          <w:p w14:paraId="6990E5C0" w14:textId="77777777" w:rsidR="00C32EC2" w:rsidRPr="00707F7B" w:rsidRDefault="00C32EC2">
            <w:pPr>
              <w:numPr>
                <w:ilvl w:val="0"/>
                <w:numId w:val="79"/>
              </w:numPr>
              <w:spacing w:after="0"/>
              <w:jc w:val="left"/>
              <w:textAlignment w:val="baseline"/>
              <w:rPr>
                <w:rFonts w:cs="Arial"/>
                <w:color w:val="000000"/>
                <w:sz w:val="18"/>
                <w:szCs w:val="18"/>
                <w:lang w:eastAsia="en-GB"/>
              </w:rPr>
            </w:pPr>
            <w:r w:rsidRPr="00707F7B">
              <w:rPr>
                <w:rFonts w:cs="Arial"/>
                <w:color w:val="000000"/>
                <w:sz w:val="18"/>
                <w:szCs w:val="18"/>
                <w:lang w:eastAsia="en-GB"/>
              </w:rPr>
              <w:t>MIGC state = MIGC3 (imminent-peril-call-granted)</w:t>
            </w:r>
          </w:p>
          <w:p w14:paraId="76CAD4B5" w14:textId="77777777" w:rsidR="00C32EC2" w:rsidRPr="00707F7B" w:rsidRDefault="00C32EC2">
            <w:pPr>
              <w:numPr>
                <w:ilvl w:val="0"/>
                <w:numId w:val="79"/>
              </w:numPr>
              <w:jc w:val="left"/>
              <w:textAlignment w:val="baseline"/>
              <w:rPr>
                <w:rFonts w:cs="Arial"/>
                <w:color w:val="000000"/>
                <w:sz w:val="18"/>
                <w:szCs w:val="18"/>
                <w:lang w:eastAsia="en-GB"/>
              </w:rPr>
            </w:pPr>
            <w:r w:rsidRPr="00707F7B">
              <w:rPr>
                <w:rFonts w:cs="Arial"/>
                <w:color w:val="000000"/>
                <w:sz w:val="18"/>
                <w:szCs w:val="18"/>
                <w:lang w:eastAsia="en-GB"/>
              </w:rPr>
              <w:t>MIG state= MIG 2 (in-progress)</w:t>
            </w:r>
          </w:p>
          <w:p w14:paraId="5E4F1B6A"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w:t>
            </w:r>
          </w:p>
          <w:p w14:paraId="1BDB8E7F" w14:textId="77777777" w:rsidR="00C32EC2" w:rsidRPr="00707F7B" w:rsidRDefault="00C32EC2">
            <w:pPr>
              <w:numPr>
                <w:ilvl w:val="0"/>
                <w:numId w:val="80"/>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DUT-B &amp; DUT-C</w:t>
            </w:r>
          </w:p>
          <w:p w14:paraId="50F66192" w14:textId="77777777" w:rsidR="00C32EC2" w:rsidRPr="00707F7B" w:rsidRDefault="00C32EC2">
            <w:pPr>
              <w:numPr>
                <w:ilvl w:val="0"/>
                <w:numId w:val="80"/>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p w14:paraId="170A0A2A" w14:textId="77777777" w:rsidR="00C32EC2" w:rsidRPr="00707F7B" w:rsidRDefault="00C32EC2">
            <w:pPr>
              <w:numPr>
                <w:ilvl w:val="0"/>
                <w:numId w:val="80"/>
              </w:numPr>
              <w:jc w:val="left"/>
              <w:textAlignment w:val="baseline"/>
              <w:rPr>
                <w:rFonts w:cs="Arial"/>
                <w:color w:val="000000"/>
                <w:sz w:val="18"/>
                <w:szCs w:val="18"/>
                <w:lang w:eastAsia="en-GB"/>
              </w:rPr>
            </w:pPr>
            <w:r w:rsidRPr="00707F7B">
              <w:rPr>
                <w:rFonts w:cs="Arial"/>
                <w:color w:val="000000"/>
                <w:sz w:val="18"/>
                <w:szCs w:val="18"/>
                <w:lang w:eastAsia="en-GB"/>
              </w:rPr>
              <w:t>SIP traces on interface</w:t>
            </w:r>
          </w:p>
        </w:tc>
      </w:tr>
      <w:tr w:rsidR="00C32EC2" w:rsidRPr="00846F80" w14:paraId="288A3893"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39A536DB"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t>9</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6C2B831B" w14:textId="77729E57"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DUT-B</w:t>
            </w:r>
            <w:r>
              <w:rPr>
                <w:rFonts w:cs="Arial"/>
                <w:color w:val="000000"/>
                <w:sz w:val="18"/>
                <w:szCs w:val="18"/>
                <w:lang w:eastAsia="en-GB"/>
              </w:rPr>
              <w:t xml:space="preserve"> and </w:t>
            </w:r>
            <w:r w:rsidRPr="00846F80">
              <w:rPr>
                <w:rFonts w:cs="Arial"/>
                <w:color w:val="000000"/>
                <w:sz w:val="18"/>
                <w:szCs w:val="18"/>
                <w:lang w:eastAsia="en-GB"/>
              </w:rPr>
              <w:t>DUT-C</w:t>
            </w:r>
            <w:r>
              <w:rPr>
                <w:rFonts w:cs="Arial"/>
                <w:color w:val="000000"/>
                <w:sz w:val="18"/>
                <w:szCs w:val="18"/>
                <w:lang w:eastAsia="en-GB"/>
              </w:rPr>
              <w:t xml:space="preserve">send </w:t>
            </w:r>
            <w:r w:rsidRPr="00846F80">
              <w:rPr>
                <w:rFonts w:cs="Arial"/>
                <w:color w:val="000000"/>
                <w:sz w:val="18"/>
                <w:szCs w:val="18"/>
                <w:lang w:eastAsia="en-GB"/>
              </w:rPr>
              <w:t>Imminent peril group call response</w:t>
            </w:r>
            <w:r>
              <w:rPr>
                <w:rFonts w:cs="Arial"/>
                <w:color w:val="000000"/>
                <w:sz w:val="18"/>
                <w:szCs w:val="18"/>
                <w:lang w:eastAsia="en-GB"/>
              </w:rPr>
              <w:t xml:space="preserve"> to MCPTT Server</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5C519A78"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receiving MCPTT clients send the MCPTT imminent peril group call response to the MCPTT server to acknowledge the imminent peril call request. For a multicast call, these acknowledgements are not set.</w:t>
            </w:r>
          </w:p>
          <w:p w14:paraId="419FCA94"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INTERFACE OBSERVATION</w:t>
            </w:r>
            <w:r w:rsidRPr="00707F7B">
              <w:rPr>
                <w:rFonts w:cs="Arial"/>
                <w:color w:val="000000"/>
                <w:sz w:val="18"/>
                <w:szCs w:val="18"/>
                <w:lang w:eastAsia="en-GB"/>
              </w:rPr>
              <w:t>:</w:t>
            </w:r>
          </w:p>
          <w:p w14:paraId="2A2B7991"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DUT-B &amp; DUT-C shall send a SIP 200 (OK) response back to the SIP INFO request.</w:t>
            </w:r>
          </w:p>
          <w:p w14:paraId="60E3756F"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w:t>
            </w:r>
          </w:p>
          <w:p w14:paraId="111D014A" w14:textId="77777777" w:rsidR="00C32EC2" w:rsidRPr="00707F7B" w:rsidRDefault="00C32EC2">
            <w:pPr>
              <w:numPr>
                <w:ilvl w:val="0"/>
                <w:numId w:val="81"/>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DUT-B &amp; DUT-C</w:t>
            </w:r>
          </w:p>
          <w:p w14:paraId="20C71ED2" w14:textId="77777777" w:rsidR="00C32EC2" w:rsidRPr="00707F7B" w:rsidRDefault="00C32EC2">
            <w:pPr>
              <w:numPr>
                <w:ilvl w:val="0"/>
                <w:numId w:val="81"/>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p w14:paraId="11F614D7" w14:textId="77777777" w:rsidR="00C32EC2" w:rsidRPr="00707F7B" w:rsidRDefault="00C32EC2">
            <w:pPr>
              <w:numPr>
                <w:ilvl w:val="0"/>
                <w:numId w:val="81"/>
              </w:numPr>
              <w:jc w:val="left"/>
              <w:textAlignment w:val="baseline"/>
              <w:rPr>
                <w:rFonts w:cs="Arial"/>
                <w:color w:val="000000"/>
                <w:sz w:val="18"/>
                <w:szCs w:val="18"/>
                <w:lang w:eastAsia="en-GB"/>
              </w:rPr>
            </w:pPr>
            <w:r w:rsidRPr="00707F7B">
              <w:rPr>
                <w:rFonts w:cs="Arial"/>
                <w:color w:val="000000"/>
                <w:sz w:val="18"/>
                <w:szCs w:val="18"/>
                <w:lang w:eastAsia="en-GB"/>
              </w:rPr>
              <w:t>SIP traces on interface</w:t>
            </w:r>
          </w:p>
        </w:tc>
      </w:tr>
      <w:tr w:rsidR="00C32EC2" w:rsidRPr="00846F80" w14:paraId="7BE05E20"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113" w:type="dxa"/>
              <w:bottom w:w="0" w:type="dxa"/>
              <w:right w:w="113" w:type="dxa"/>
            </w:tcMar>
            <w:hideMark/>
          </w:tcPr>
          <w:p w14:paraId="59A92948" w14:textId="77777777" w:rsidR="00C32EC2" w:rsidRPr="00846F80" w:rsidRDefault="00C32EC2" w:rsidP="00F23155">
            <w:pPr>
              <w:rPr>
                <w:rFonts w:ascii="Times New Roman" w:hAnsi="Times New Roman"/>
                <w:sz w:val="24"/>
                <w:szCs w:val="24"/>
                <w:lang w:eastAsia="en-GB"/>
              </w:rPr>
            </w:pPr>
            <w:r w:rsidRPr="00846F80">
              <w:rPr>
                <w:rFonts w:cs="Arial"/>
                <w:color w:val="000000"/>
                <w:lang w:eastAsia="en-GB"/>
              </w:rPr>
              <w:t>10</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22CF0EA0" w14:textId="3D929304"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 xml:space="preserve">DUT-A </w:t>
            </w:r>
            <w:r>
              <w:rPr>
                <w:rFonts w:cs="Arial"/>
                <w:color w:val="000000"/>
                <w:sz w:val="18"/>
                <w:szCs w:val="18"/>
                <w:lang w:eastAsia="en-GB"/>
              </w:rPr>
              <w:t>receives i</w:t>
            </w:r>
            <w:r w:rsidRPr="00846F80">
              <w:rPr>
                <w:rFonts w:cs="Arial"/>
                <w:color w:val="000000"/>
                <w:sz w:val="18"/>
                <w:szCs w:val="18"/>
                <w:lang w:eastAsia="en-GB"/>
              </w:rPr>
              <w:t xml:space="preserve">mminent peril group call response </w:t>
            </w:r>
            <w:r>
              <w:rPr>
                <w:rFonts w:cs="Arial"/>
                <w:color w:val="000000"/>
                <w:sz w:val="18"/>
                <w:szCs w:val="18"/>
                <w:lang w:eastAsia="en-GB"/>
              </w:rPr>
              <w:t xml:space="preserve"> by MCPTT server </w:t>
            </w:r>
          </w:p>
        </w:tc>
        <w:tc>
          <w:tcPr>
            <w:tcW w:w="0" w:type="auto"/>
            <w:tcBorders>
              <w:top w:val="single" w:sz="8" w:space="0" w:color="BFBFBF"/>
              <w:left w:val="single" w:sz="8" w:space="0" w:color="BFBFBF"/>
              <w:bottom w:val="single" w:sz="8" w:space="0" w:color="BFBFBF"/>
              <w:right w:val="single" w:sz="8" w:space="0" w:color="BFBFBF"/>
            </w:tcBorders>
            <w:tcMar>
              <w:top w:w="0" w:type="dxa"/>
              <w:left w:w="113" w:type="dxa"/>
              <w:bottom w:w="0" w:type="dxa"/>
              <w:right w:w="113" w:type="dxa"/>
            </w:tcMar>
            <w:hideMark/>
          </w:tcPr>
          <w:p w14:paraId="7C70CAB7"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The MCPTT server sends the MCPTT imminent peril group call response to the MCPTT user 1 to inform the successful imminent peril call establishment.</w:t>
            </w:r>
          </w:p>
          <w:p w14:paraId="0E1DD056"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MCPTT CLIENT/USER OBSERVATION</w:t>
            </w:r>
            <w:r w:rsidRPr="00707F7B">
              <w:rPr>
                <w:rFonts w:cs="Arial"/>
                <w:color w:val="000000"/>
                <w:sz w:val="18"/>
                <w:szCs w:val="18"/>
                <w:lang w:eastAsia="en-GB"/>
              </w:rPr>
              <w:t>:</w:t>
            </w:r>
          </w:p>
          <w:p w14:paraId="28CE1E7A" w14:textId="77777777" w:rsidR="00C32EC2" w:rsidRPr="00707F7B" w:rsidRDefault="00C32EC2">
            <w:pPr>
              <w:numPr>
                <w:ilvl w:val="0"/>
                <w:numId w:val="82"/>
              </w:numPr>
              <w:spacing w:after="0"/>
              <w:ind w:left="425"/>
              <w:jc w:val="left"/>
              <w:textAlignment w:val="baseline"/>
              <w:rPr>
                <w:rFonts w:cs="Arial"/>
                <w:color w:val="000000"/>
                <w:sz w:val="18"/>
                <w:szCs w:val="18"/>
                <w:lang w:eastAsia="en-GB"/>
              </w:rPr>
            </w:pPr>
            <w:r w:rsidRPr="00707F7B">
              <w:rPr>
                <w:rFonts w:cs="Arial"/>
                <w:color w:val="000000"/>
                <w:sz w:val="18"/>
                <w:szCs w:val="18"/>
                <w:lang w:eastAsia="en-GB"/>
              </w:rPr>
              <w:t>Set MIGC = MIGC 3 (imminent-peril-call-granted)</w:t>
            </w:r>
          </w:p>
          <w:p w14:paraId="067400BF" w14:textId="77777777" w:rsidR="00C32EC2" w:rsidRPr="00707F7B" w:rsidRDefault="00C32EC2">
            <w:pPr>
              <w:numPr>
                <w:ilvl w:val="0"/>
                <w:numId w:val="82"/>
              </w:numPr>
              <w:ind w:left="425"/>
              <w:jc w:val="left"/>
              <w:textAlignment w:val="baseline"/>
              <w:rPr>
                <w:rFonts w:cs="Arial"/>
                <w:color w:val="000000"/>
                <w:sz w:val="18"/>
                <w:szCs w:val="18"/>
                <w:lang w:eastAsia="en-GB"/>
              </w:rPr>
            </w:pPr>
            <w:r w:rsidRPr="00707F7B">
              <w:rPr>
                <w:rFonts w:cs="Arial"/>
                <w:color w:val="000000"/>
                <w:sz w:val="18"/>
                <w:szCs w:val="18"/>
                <w:lang w:eastAsia="en-GB"/>
              </w:rPr>
              <w:lastRenderedPageBreak/>
              <w:t>Set MIG = MIG 2 (in-progress)</w:t>
            </w:r>
          </w:p>
          <w:p w14:paraId="2B4D4B5F"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INTERFACE OBSERVATION</w:t>
            </w:r>
            <w:r w:rsidRPr="00707F7B">
              <w:rPr>
                <w:rFonts w:cs="Arial"/>
                <w:color w:val="000000"/>
                <w:sz w:val="18"/>
                <w:szCs w:val="18"/>
                <w:lang w:eastAsia="en-GB"/>
              </w:rPr>
              <w:t>:</w:t>
            </w:r>
          </w:p>
          <w:p w14:paraId="4F5146E4" w14:textId="77777777" w:rsidR="00C32EC2" w:rsidRPr="00707F7B" w:rsidRDefault="00C32EC2">
            <w:pPr>
              <w:numPr>
                <w:ilvl w:val="0"/>
                <w:numId w:val="83"/>
              </w:numPr>
              <w:spacing w:after="0"/>
              <w:ind w:left="425"/>
              <w:jc w:val="left"/>
              <w:textAlignment w:val="baseline"/>
              <w:rPr>
                <w:rFonts w:cs="Arial"/>
                <w:color w:val="000000"/>
                <w:sz w:val="18"/>
                <w:szCs w:val="18"/>
                <w:lang w:eastAsia="en-GB"/>
              </w:rPr>
            </w:pPr>
            <w:r w:rsidRPr="00707F7B">
              <w:rPr>
                <w:rFonts w:cs="Arial"/>
                <w:color w:val="000000"/>
                <w:sz w:val="18"/>
                <w:szCs w:val="18"/>
                <w:lang w:eastAsia="en-GB"/>
              </w:rPr>
              <w:t>The DUT-A receives a SIP 2xx response and.</w:t>
            </w:r>
          </w:p>
          <w:p w14:paraId="7C196853" w14:textId="77777777" w:rsidR="00C32EC2" w:rsidRPr="00707F7B" w:rsidRDefault="00C32EC2">
            <w:pPr>
              <w:numPr>
                <w:ilvl w:val="0"/>
                <w:numId w:val="83"/>
              </w:numPr>
              <w:ind w:left="425"/>
              <w:jc w:val="left"/>
              <w:textAlignment w:val="baseline"/>
              <w:rPr>
                <w:rFonts w:cs="Arial"/>
                <w:color w:val="000000"/>
                <w:sz w:val="18"/>
                <w:szCs w:val="18"/>
                <w:lang w:eastAsia="en-GB"/>
              </w:rPr>
            </w:pPr>
            <w:r w:rsidRPr="00707F7B">
              <w:rPr>
                <w:rFonts w:cs="Arial"/>
                <w:color w:val="000000"/>
                <w:sz w:val="18"/>
                <w:szCs w:val="18"/>
                <w:lang w:eastAsia="en-GB"/>
              </w:rPr>
              <w:t>The SIP 2xx response message contains no Warning header fields with warning text containing &lt;mcptt-warn-code&gt; of “149”</w:t>
            </w:r>
          </w:p>
          <w:p w14:paraId="75C42DA3" w14:textId="77777777" w:rsidR="00C32EC2" w:rsidRPr="00707F7B" w:rsidRDefault="00C32EC2" w:rsidP="00F23155">
            <w:pPr>
              <w:jc w:val="left"/>
              <w:rPr>
                <w:rFonts w:cs="Arial"/>
                <w:sz w:val="18"/>
                <w:szCs w:val="18"/>
                <w:lang w:eastAsia="en-GB"/>
              </w:rPr>
            </w:pPr>
            <w:r w:rsidRPr="00707F7B">
              <w:rPr>
                <w:rFonts w:cs="Arial"/>
                <w:b/>
                <w:bCs/>
                <w:color w:val="000000"/>
                <w:sz w:val="18"/>
                <w:szCs w:val="18"/>
                <w:lang w:eastAsia="en-GB"/>
              </w:rPr>
              <w:t>VERIFICATION METHOD</w:t>
            </w:r>
            <w:r w:rsidRPr="00707F7B">
              <w:rPr>
                <w:rFonts w:cs="Arial"/>
                <w:color w:val="000000"/>
                <w:sz w:val="18"/>
                <w:szCs w:val="18"/>
                <w:lang w:eastAsia="en-GB"/>
              </w:rPr>
              <w:t>:</w:t>
            </w:r>
          </w:p>
          <w:p w14:paraId="0217BF3A" w14:textId="77777777" w:rsidR="00C32EC2" w:rsidRPr="00707F7B" w:rsidRDefault="00C32EC2">
            <w:pPr>
              <w:numPr>
                <w:ilvl w:val="0"/>
                <w:numId w:val="84"/>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DUT-A</w:t>
            </w:r>
          </w:p>
          <w:p w14:paraId="640FD508" w14:textId="77777777" w:rsidR="00C32EC2" w:rsidRPr="00707F7B" w:rsidRDefault="00C32EC2">
            <w:pPr>
              <w:numPr>
                <w:ilvl w:val="0"/>
                <w:numId w:val="84"/>
              </w:numPr>
              <w:spacing w:after="0"/>
              <w:jc w:val="left"/>
              <w:textAlignment w:val="baseline"/>
              <w:rPr>
                <w:rFonts w:cs="Arial"/>
                <w:color w:val="000000"/>
                <w:sz w:val="18"/>
                <w:szCs w:val="18"/>
                <w:lang w:eastAsia="en-GB"/>
              </w:rPr>
            </w:pPr>
            <w:r w:rsidRPr="00707F7B">
              <w:rPr>
                <w:rFonts w:cs="Arial"/>
                <w:color w:val="000000"/>
                <w:sz w:val="18"/>
                <w:szCs w:val="18"/>
                <w:lang w:eastAsia="en-GB"/>
              </w:rPr>
              <w:t>Log traces on server side</w:t>
            </w:r>
          </w:p>
          <w:p w14:paraId="4E6C8041" w14:textId="77777777" w:rsidR="00C32EC2" w:rsidRPr="00707F7B" w:rsidRDefault="00C32EC2">
            <w:pPr>
              <w:numPr>
                <w:ilvl w:val="0"/>
                <w:numId w:val="84"/>
              </w:numPr>
              <w:jc w:val="left"/>
              <w:textAlignment w:val="baseline"/>
              <w:rPr>
                <w:rFonts w:cs="Arial"/>
                <w:color w:val="000000"/>
                <w:sz w:val="18"/>
                <w:szCs w:val="18"/>
                <w:lang w:eastAsia="en-GB"/>
              </w:rPr>
            </w:pPr>
            <w:r w:rsidRPr="00707F7B">
              <w:rPr>
                <w:rFonts w:cs="Arial"/>
                <w:color w:val="000000"/>
                <w:sz w:val="18"/>
                <w:szCs w:val="18"/>
                <w:lang w:eastAsia="en-GB"/>
              </w:rPr>
              <w:t>SIP traces on the interface</w:t>
            </w:r>
          </w:p>
          <w:p w14:paraId="3381211E" w14:textId="77777777" w:rsidR="00C32EC2" w:rsidRPr="00707F7B" w:rsidRDefault="00C32EC2" w:rsidP="00F23155">
            <w:pPr>
              <w:jc w:val="left"/>
              <w:rPr>
                <w:rFonts w:cs="Arial"/>
                <w:sz w:val="18"/>
                <w:szCs w:val="18"/>
                <w:lang w:eastAsia="en-GB"/>
              </w:rPr>
            </w:pPr>
            <w:r w:rsidRPr="00707F7B">
              <w:rPr>
                <w:rFonts w:cs="Arial"/>
                <w:color w:val="000000"/>
                <w:sz w:val="18"/>
                <w:szCs w:val="18"/>
                <w:lang w:eastAsia="en-GB"/>
              </w:rPr>
              <w:t>NOTE: this step can occur at any time following step 9, on the conditions to proceed with the imminent peril call.</w:t>
            </w:r>
          </w:p>
        </w:tc>
      </w:tr>
    </w:tbl>
    <w:p w14:paraId="6987F6D8" w14:textId="77777777" w:rsidR="00C32EC2" w:rsidRPr="00846F80" w:rsidRDefault="00C32EC2" w:rsidP="00C32EC2">
      <w:pPr>
        <w:jc w:val="left"/>
        <w:rPr>
          <w:rFonts w:ascii="Times New Roman" w:hAnsi="Times New Roman"/>
          <w:sz w:val="24"/>
          <w:szCs w:val="24"/>
          <w:lang w:eastAsia="en-GB"/>
        </w:rPr>
      </w:pPr>
    </w:p>
    <w:p w14:paraId="2015BB2D" w14:textId="77777777" w:rsidR="00C32EC2" w:rsidRPr="00846F80" w:rsidRDefault="00C32EC2" w:rsidP="00C32EC2">
      <w:pPr>
        <w:rPr>
          <w:rFonts w:ascii="Times New Roman" w:hAnsi="Times New Roman"/>
          <w:sz w:val="24"/>
          <w:szCs w:val="24"/>
          <w:lang w:eastAsia="en-GB"/>
        </w:rPr>
      </w:pPr>
      <w:r w:rsidRPr="00846F80">
        <w:rPr>
          <w:rFonts w:cs="Arial"/>
          <w:b/>
          <w:bCs/>
          <w:color w:val="000000"/>
          <w:lang w:eastAsia="en-GB"/>
        </w:rPr>
        <w:t>Example message flow:</w:t>
      </w:r>
    </w:p>
    <w:tbl>
      <w:tblPr>
        <w:tblW w:w="0" w:type="auto"/>
        <w:tblCellMar>
          <w:top w:w="15" w:type="dxa"/>
          <w:left w:w="15" w:type="dxa"/>
          <w:bottom w:w="15" w:type="dxa"/>
          <w:right w:w="15" w:type="dxa"/>
        </w:tblCellMar>
        <w:tblLook w:val="04A0" w:firstRow="1" w:lastRow="0" w:firstColumn="1" w:lastColumn="0" w:noHBand="0" w:noVBand="1"/>
      </w:tblPr>
      <w:tblGrid>
        <w:gridCol w:w="532"/>
        <w:gridCol w:w="971"/>
        <w:gridCol w:w="6433"/>
        <w:gridCol w:w="1072"/>
      </w:tblGrid>
      <w:tr w:rsidR="00C32EC2" w:rsidRPr="00846F80" w14:paraId="373B2000"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7CBA66BD" w14:textId="77777777" w:rsidR="00C32EC2" w:rsidRPr="00846F80" w:rsidRDefault="00C32EC2" w:rsidP="00F23155">
            <w:pPr>
              <w:rPr>
                <w:rFonts w:ascii="Times New Roman" w:hAnsi="Times New Roman"/>
                <w:sz w:val="24"/>
                <w:szCs w:val="24"/>
                <w:lang w:eastAsia="en-GB"/>
              </w:rPr>
            </w:pPr>
            <w:r w:rsidRPr="00846F80">
              <w:rPr>
                <w:rFonts w:cs="Arial"/>
                <w:b/>
                <w:bCs/>
                <w:color w:val="000000"/>
                <w:sz w:val="18"/>
                <w:szCs w:val="18"/>
                <w:lang w:eastAsia="en-GB"/>
              </w:rPr>
              <w:t>Step</w:t>
            </w:r>
          </w:p>
        </w:tc>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1604661C" w14:textId="77777777" w:rsidR="00C32EC2" w:rsidRPr="00846F80" w:rsidRDefault="00C32EC2" w:rsidP="00F23155">
            <w:pPr>
              <w:jc w:val="center"/>
              <w:rPr>
                <w:rFonts w:ascii="Times New Roman" w:hAnsi="Times New Roman"/>
                <w:sz w:val="24"/>
                <w:szCs w:val="24"/>
                <w:lang w:eastAsia="en-GB"/>
              </w:rPr>
            </w:pPr>
            <w:r w:rsidRPr="00846F80">
              <w:rPr>
                <w:rFonts w:cs="Arial"/>
                <w:b/>
                <w:bCs/>
                <w:color w:val="000000"/>
                <w:sz w:val="18"/>
                <w:szCs w:val="18"/>
                <w:lang w:eastAsia="en-GB"/>
              </w:rPr>
              <w:t>Direction</w:t>
            </w:r>
            <w:r w:rsidRPr="00846F80">
              <w:rPr>
                <w:rFonts w:cs="Arial"/>
                <w:b/>
                <w:bCs/>
                <w:color w:val="000000"/>
                <w:sz w:val="18"/>
                <w:szCs w:val="18"/>
                <w:lang w:eastAsia="en-GB"/>
              </w:rPr>
              <w:br/>
              <w:t>DUT - NW</w:t>
            </w:r>
          </w:p>
        </w:tc>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41CE06FB" w14:textId="77777777" w:rsidR="00C32EC2" w:rsidRPr="00846F80" w:rsidRDefault="00C32EC2" w:rsidP="00F23155">
            <w:pPr>
              <w:jc w:val="left"/>
              <w:rPr>
                <w:rFonts w:ascii="Times New Roman" w:hAnsi="Times New Roman"/>
                <w:sz w:val="24"/>
                <w:szCs w:val="24"/>
                <w:lang w:eastAsia="en-GB"/>
              </w:rPr>
            </w:pPr>
            <w:r w:rsidRPr="00846F80">
              <w:rPr>
                <w:rFonts w:cs="Arial"/>
                <w:b/>
                <w:bCs/>
                <w:color w:val="000000"/>
                <w:sz w:val="18"/>
                <w:szCs w:val="18"/>
                <w:lang w:eastAsia="en-GB"/>
              </w:rPr>
              <w:t>Message</w:t>
            </w:r>
          </w:p>
        </w:tc>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17EE979D" w14:textId="77777777" w:rsidR="00C32EC2" w:rsidRPr="00846F80" w:rsidRDefault="00C32EC2" w:rsidP="00F23155">
            <w:pPr>
              <w:rPr>
                <w:rFonts w:ascii="Times New Roman" w:hAnsi="Times New Roman"/>
                <w:sz w:val="24"/>
                <w:szCs w:val="24"/>
                <w:lang w:eastAsia="en-GB"/>
              </w:rPr>
            </w:pPr>
            <w:r w:rsidRPr="00846F80">
              <w:rPr>
                <w:rFonts w:cs="Arial"/>
                <w:b/>
                <w:bCs/>
                <w:color w:val="000000"/>
                <w:sz w:val="18"/>
                <w:szCs w:val="18"/>
                <w:lang w:eastAsia="en-GB"/>
              </w:rPr>
              <w:t>Comments</w:t>
            </w:r>
          </w:p>
        </w:tc>
      </w:tr>
      <w:tr w:rsidR="00C32EC2" w:rsidRPr="00846F80" w14:paraId="3C59106C" w14:textId="77777777" w:rsidTr="00F23155">
        <w:trPr>
          <w:trHeight w:val="340"/>
        </w:trPr>
        <w:tc>
          <w:tcPr>
            <w:tcW w:w="0" w:type="auto"/>
            <w:gridSpan w:val="4"/>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72478227" w14:textId="77777777" w:rsidR="00C32EC2" w:rsidRPr="00846F80" w:rsidRDefault="00C32EC2" w:rsidP="00F23155">
            <w:pPr>
              <w:jc w:val="center"/>
              <w:rPr>
                <w:rFonts w:ascii="Times New Roman" w:hAnsi="Times New Roman"/>
                <w:sz w:val="24"/>
                <w:szCs w:val="24"/>
                <w:lang w:eastAsia="en-GB"/>
              </w:rPr>
            </w:pPr>
            <w:r w:rsidRPr="00846F80">
              <w:rPr>
                <w:rFonts w:cs="Arial"/>
                <w:color w:val="000000"/>
                <w:sz w:val="18"/>
                <w:szCs w:val="18"/>
                <w:lang w:eastAsia="en-GB"/>
              </w:rPr>
              <w:t>Emergency Group Call with Idle floor</w:t>
            </w:r>
          </w:p>
        </w:tc>
      </w:tr>
      <w:tr w:rsidR="00C32EC2" w:rsidRPr="00846F80" w14:paraId="6D1FC6C1"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3FD7DB9F"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1</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57113B2D" w14:textId="77777777" w:rsidR="00C32EC2" w:rsidRPr="00846F80" w:rsidRDefault="00C32EC2" w:rsidP="00F23155">
            <w:pPr>
              <w:jc w:val="center"/>
              <w:rPr>
                <w:rFonts w:ascii="Times New Roman" w:hAnsi="Times New Roman"/>
                <w:sz w:val="24"/>
                <w:szCs w:val="24"/>
                <w:lang w:eastAsia="en-GB"/>
              </w:rPr>
            </w:pPr>
            <w:r w:rsidRPr="00846F80">
              <w:rPr>
                <w:rFonts w:cs="Arial"/>
                <w:color w:val="000000"/>
                <w:sz w:val="18"/>
                <w:szCs w:val="18"/>
                <w:lang w:eastAsia="en-GB"/>
              </w:rPr>
              <w:t>-- &gt;</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4B181413" w14:textId="77777777"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DUT-A sends SIP INVITE for MCPTT imminent peril group call</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75C6F7DD"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 </w:t>
            </w:r>
          </w:p>
        </w:tc>
      </w:tr>
      <w:tr w:rsidR="00C32EC2" w:rsidRPr="00846F80" w14:paraId="1BDC5495"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7718C27C"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2</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0BEA104D" w14:textId="77777777" w:rsidR="00C32EC2" w:rsidRPr="00846F80" w:rsidRDefault="00C32EC2" w:rsidP="00F23155">
            <w:pPr>
              <w:jc w:val="center"/>
              <w:rPr>
                <w:rFonts w:ascii="Times New Roman" w:hAnsi="Times New Roman"/>
                <w:sz w:val="24"/>
                <w:szCs w:val="24"/>
                <w:lang w:eastAsia="en-GB"/>
              </w:rPr>
            </w:pPr>
            <w:r w:rsidRPr="00846F80">
              <w:rPr>
                <w:rFonts w:cs="Arial"/>
                <w:color w:val="000000"/>
                <w:sz w:val="18"/>
                <w:szCs w:val="18"/>
                <w:lang w:eastAsia="en-GB"/>
              </w:rPr>
              <w:t>&lt;--</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2D801A30" w14:textId="77777777"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MCPTT Server sends SIP INFO to DUT-B for MCPTT imminent peril group call</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26797077"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 </w:t>
            </w:r>
          </w:p>
        </w:tc>
      </w:tr>
      <w:tr w:rsidR="00C32EC2" w:rsidRPr="00846F80" w14:paraId="04C703A9"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6EA59950"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3</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61F79350" w14:textId="77777777" w:rsidR="00C32EC2" w:rsidRPr="00846F80" w:rsidRDefault="00C32EC2" w:rsidP="00F23155">
            <w:pPr>
              <w:jc w:val="center"/>
              <w:rPr>
                <w:rFonts w:ascii="Times New Roman" w:hAnsi="Times New Roman"/>
                <w:sz w:val="24"/>
                <w:szCs w:val="24"/>
                <w:lang w:eastAsia="en-GB"/>
              </w:rPr>
            </w:pPr>
            <w:r w:rsidRPr="00846F80">
              <w:rPr>
                <w:rFonts w:cs="Arial"/>
                <w:color w:val="000000"/>
                <w:sz w:val="18"/>
                <w:szCs w:val="18"/>
                <w:lang w:eastAsia="en-GB"/>
              </w:rPr>
              <w:t>&lt;--</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71DB4AA3" w14:textId="77777777"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MCPTT Server sends SIP INFO to DUT-C for MCPTT imminent peril group call</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04CB429C"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 </w:t>
            </w:r>
          </w:p>
        </w:tc>
      </w:tr>
      <w:tr w:rsidR="00C32EC2" w:rsidRPr="00846F80" w14:paraId="23EF5F49"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61E42B95"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4</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0968CE05" w14:textId="77777777" w:rsidR="00C32EC2" w:rsidRPr="00846F80" w:rsidRDefault="00C32EC2" w:rsidP="00F23155">
            <w:pPr>
              <w:jc w:val="center"/>
              <w:rPr>
                <w:rFonts w:ascii="Times New Roman" w:hAnsi="Times New Roman"/>
                <w:sz w:val="24"/>
                <w:szCs w:val="24"/>
                <w:lang w:eastAsia="en-GB"/>
              </w:rPr>
            </w:pPr>
            <w:r w:rsidRPr="00846F80">
              <w:rPr>
                <w:rFonts w:cs="Arial"/>
                <w:color w:val="000000"/>
                <w:sz w:val="18"/>
                <w:szCs w:val="18"/>
                <w:lang w:eastAsia="en-GB"/>
              </w:rPr>
              <w:t>--&gt;</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14B455F5" w14:textId="77777777"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DUT-B sends SIP 200 (OK) response to MCPTT Server</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65525E0F"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 </w:t>
            </w:r>
          </w:p>
        </w:tc>
      </w:tr>
      <w:tr w:rsidR="00C32EC2" w:rsidRPr="00846F80" w14:paraId="65317D90"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31273455"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5</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480F7F4A" w14:textId="77777777" w:rsidR="00C32EC2" w:rsidRPr="00846F80" w:rsidRDefault="00C32EC2" w:rsidP="00F23155">
            <w:pPr>
              <w:jc w:val="center"/>
              <w:rPr>
                <w:rFonts w:ascii="Times New Roman" w:hAnsi="Times New Roman"/>
                <w:sz w:val="24"/>
                <w:szCs w:val="24"/>
                <w:lang w:eastAsia="en-GB"/>
              </w:rPr>
            </w:pPr>
            <w:r w:rsidRPr="00846F80">
              <w:rPr>
                <w:rFonts w:cs="Arial"/>
                <w:color w:val="000000"/>
                <w:sz w:val="18"/>
                <w:szCs w:val="18"/>
                <w:lang w:eastAsia="en-GB"/>
              </w:rPr>
              <w:t>--&gt;</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15930EA1" w14:textId="77777777"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DUT-C sends SIP 200 (OK) response to MCPTT Server</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45A4FAAC"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 </w:t>
            </w:r>
          </w:p>
        </w:tc>
      </w:tr>
      <w:tr w:rsidR="00C32EC2" w:rsidRPr="00846F80" w14:paraId="0F6CF3E4" w14:textId="77777777" w:rsidTr="00F23155">
        <w:trPr>
          <w:trHeight w:val="340"/>
        </w:trPr>
        <w:tc>
          <w:tcPr>
            <w:tcW w:w="0" w:type="auto"/>
            <w:tcBorders>
              <w:top w:val="single" w:sz="8" w:space="0" w:color="BFBFBF"/>
              <w:left w:val="single" w:sz="8" w:space="0" w:color="BFBFBF"/>
              <w:bottom w:val="single" w:sz="8" w:space="0" w:color="BFBFBF"/>
              <w:right w:val="single" w:sz="8" w:space="0" w:color="BFBFBF"/>
            </w:tcBorders>
            <w:shd w:val="clear" w:color="auto" w:fill="F2F2F2"/>
            <w:tcMar>
              <w:top w:w="0" w:type="dxa"/>
              <w:left w:w="28" w:type="dxa"/>
              <w:bottom w:w="0" w:type="dxa"/>
              <w:right w:w="113" w:type="dxa"/>
            </w:tcMar>
            <w:hideMark/>
          </w:tcPr>
          <w:p w14:paraId="36AAD86D"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6</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533DA2A4" w14:textId="77777777" w:rsidR="00C32EC2" w:rsidRPr="00846F80" w:rsidRDefault="00C32EC2" w:rsidP="00F23155">
            <w:pPr>
              <w:jc w:val="center"/>
              <w:rPr>
                <w:rFonts w:ascii="Times New Roman" w:hAnsi="Times New Roman"/>
                <w:sz w:val="24"/>
                <w:szCs w:val="24"/>
                <w:lang w:eastAsia="en-GB"/>
              </w:rPr>
            </w:pPr>
            <w:r w:rsidRPr="00846F80">
              <w:rPr>
                <w:rFonts w:cs="Arial"/>
                <w:color w:val="000000"/>
                <w:sz w:val="18"/>
                <w:szCs w:val="18"/>
                <w:lang w:eastAsia="en-GB"/>
              </w:rPr>
              <w:t>&lt;--</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7E954DA2" w14:textId="77777777" w:rsidR="00C32EC2" w:rsidRPr="00846F80" w:rsidRDefault="00C32EC2" w:rsidP="00F23155">
            <w:pPr>
              <w:jc w:val="left"/>
              <w:rPr>
                <w:rFonts w:ascii="Times New Roman" w:hAnsi="Times New Roman"/>
                <w:sz w:val="24"/>
                <w:szCs w:val="24"/>
                <w:lang w:eastAsia="en-GB"/>
              </w:rPr>
            </w:pPr>
            <w:r w:rsidRPr="00846F80">
              <w:rPr>
                <w:rFonts w:cs="Arial"/>
                <w:color w:val="000000"/>
                <w:sz w:val="18"/>
                <w:szCs w:val="18"/>
                <w:lang w:eastAsia="en-GB"/>
              </w:rPr>
              <w:t>MCPTT Server sends SIP 2xx (OK) to DUT-A</w:t>
            </w:r>
          </w:p>
        </w:tc>
        <w:tc>
          <w:tcPr>
            <w:tcW w:w="0" w:type="auto"/>
            <w:tcBorders>
              <w:top w:val="single" w:sz="8" w:space="0" w:color="BFBFBF"/>
              <w:left w:val="single" w:sz="8" w:space="0" w:color="BFBFBF"/>
              <w:bottom w:val="single" w:sz="8" w:space="0" w:color="BFBFBF"/>
              <w:right w:val="single" w:sz="8" w:space="0" w:color="BFBFBF"/>
            </w:tcBorders>
            <w:tcMar>
              <w:top w:w="0" w:type="dxa"/>
              <w:left w:w="28" w:type="dxa"/>
              <w:bottom w:w="0" w:type="dxa"/>
              <w:right w:w="113" w:type="dxa"/>
            </w:tcMar>
            <w:hideMark/>
          </w:tcPr>
          <w:p w14:paraId="40D03ACF" w14:textId="77777777" w:rsidR="00C32EC2" w:rsidRPr="00846F80" w:rsidRDefault="00C32EC2" w:rsidP="00F23155">
            <w:pPr>
              <w:rPr>
                <w:rFonts w:ascii="Times New Roman" w:hAnsi="Times New Roman"/>
                <w:sz w:val="24"/>
                <w:szCs w:val="24"/>
                <w:lang w:eastAsia="en-GB"/>
              </w:rPr>
            </w:pPr>
            <w:r w:rsidRPr="00846F80">
              <w:rPr>
                <w:rFonts w:cs="Arial"/>
                <w:color w:val="000000"/>
                <w:sz w:val="18"/>
                <w:szCs w:val="18"/>
                <w:lang w:eastAsia="en-GB"/>
              </w:rPr>
              <w:t> </w:t>
            </w:r>
          </w:p>
        </w:tc>
      </w:tr>
    </w:tbl>
    <w:p w14:paraId="61D51963" w14:textId="77777777" w:rsidR="00C32EC2" w:rsidRDefault="00C32EC2" w:rsidP="00C32EC2">
      <w:pPr>
        <w:rPr>
          <w:i/>
        </w:rPr>
      </w:pPr>
    </w:p>
    <w:p w14:paraId="473BE792" w14:textId="77777777" w:rsidR="00C32EC2" w:rsidRDefault="00C32EC2" w:rsidP="00C32EC2">
      <w:pPr>
        <w:pStyle w:val="Heading3"/>
      </w:pPr>
      <w:bookmarkStart w:id="30" w:name="_Toc135143426"/>
      <w:bookmarkStart w:id="31" w:name="_Toc220946738"/>
      <w:r>
        <w:t>110.2.4 Broadcast Call</w:t>
      </w:r>
      <w:bookmarkEnd w:id="30"/>
      <w:bookmarkEnd w:id="31"/>
    </w:p>
    <w:p w14:paraId="602FA880" w14:textId="77777777" w:rsidR="00C32EC2" w:rsidRDefault="00C32EC2" w:rsidP="00C32EC2">
      <w:pPr>
        <w:keepNext/>
        <w:keepLines/>
        <w:rPr>
          <w:b/>
        </w:rPr>
      </w:pPr>
      <w:r>
        <w:rPr>
          <w:b/>
        </w:rPr>
        <w:t>Description</w:t>
      </w:r>
    </w:p>
    <w:p w14:paraId="1F6015E3" w14:textId="77777777" w:rsidR="00C32EC2" w:rsidRDefault="00C32EC2" w:rsidP="00C32EC2">
      <w:r>
        <w:t xml:space="preserve">In this test case, an MCPTT DUT will trigger a broadcast group call </w:t>
      </w:r>
    </w:p>
    <w:p w14:paraId="443461B5" w14:textId="77777777" w:rsidR="00C32EC2" w:rsidRDefault="00C32EC2" w:rsidP="00C32EC2">
      <w:r>
        <w:t xml:space="preserve">A user initiates an MCPTT broadcast group call with affiliated MCPTT members of that MCPTT group. The initiating MCPTT client gains elevated access privilege over other MCPTT clients and resources that are in normal state of operation as </w:t>
      </w:r>
      <w:r w:rsidRPr="0092701E">
        <w:t>Broadcast calls are assigned an ARP level that is higher than normal group calls but lower than Emergency calls.</w:t>
      </w:r>
    </w:p>
    <w:p w14:paraId="28953818" w14:textId="77777777" w:rsidR="00C32EC2" w:rsidRDefault="00C32EC2" w:rsidP="00C32EC2">
      <w:r>
        <w:t>In this test case all affiliated MCPTT clients are in idle mode.</w:t>
      </w:r>
    </w:p>
    <w:p w14:paraId="7F95B44D" w14:textId="77777777" w:rsidR="00C32EC2" w:rsidRDefault="00C32EC2" w:rsidP="00C32EC2">
      <w:r>
        <w:t>When the MCPTT user initiates a broadcast group call, the MCPTT client:</w:t>
      </w:r>
    </w:p>
    <w:p w14:paraId="2D32E808" w14:textId="77777777" w:rsidR="00C32EC2" w:rsidRDefault="00C32EC2" w:rsidP="00C32EC2">
      <w:r>
        <w:t>1)</w:t>
      </w:r>
      <w:r>
        <w:tab/>
        <w:t>in the case the prearranged group call is initiated on-demand, shall include in the application/vnd.3gpp.mcptt-info+xml MIME body the &lt;broadcast-ind&gt; element set to "true".</w:t>
      </w:r>
    </w:p>
    <w:p w14:paraId="14FC50B4" w14:textId="77777777" w:rsidR="00C32EC2" w:rsidRDefault="00C32EC2" w:rsidP="00C32EC2">
      <w:r>
        <w:t>2)</w:t>
      </w:r>
      <w:r>
        <w:tab/>
        <w:t>in the case the prearranged group call is initiated using a pre-established session, shall include in the application/vnd.3gpp.mcptt-info+xml MIME body in the "body" URI header field in the Refer-To header field the &lt;broadcast-ind&gt; element set to "true".</w:t>
      </w:r>
    </w:p>
    <w:p w14:paraId="2EB0BC0B" w14:textId="77777777" w:rsidR="00C32EC2" w:rsidRDefault="00C32EC2" w:rsidP="00C32EC2">
      <w:r>
        <w:t>The handling of the call is basically the same as other Group Call but only the call originating MCPTT user is allowed to transmit media and if the media transmission from call originating MCPTT user is complete, the broadcast group call is released.</w:t>
      </w:r>
    </w:p>
    <w:p w14:paraId="4D2AC3BE" w14:textId="77777777" w:rsidR="00C32EC2" w:rsidRDefault="00C32EC2" w:rsidP="00C32EC2">
      <w:r>
        <w:lastRenderedPageBreak/>
        <w:t>This test case will require a minimum of three MCPTT clients which are all on the same MCPTT server and Group Management Server (GMS) and are affiliated, and active on the same MCPTT Group.</w:t>
      </w:r>
    </w:p>
    <w:p w14:paraId="7CA43061" w14:textId="77777777" w:rsidR="00C32EC2" w:rsidRDefault="00C32EC2" w:rsidP="00C32EC2">
      <w:pPr>
        <w:keepNext/>
        <w:keepLines/>
        <w:rPr>
          <w:b/>
        </w:rPr>
      </w:pPr>
      <w:r>
        <w:rPr>
          <w:b/>
        </w:rPr>
        <w:t>Applicability</w:t>
      </w:r>
    </w:p>
    <w:p w14:paraId="41E0E9B5" w14:textId="77777777" w:rsidR="00C32EC2" w:rsidRPr="00335F1E" w:rsidRDefault="00C32EC2" w:rsidP="00C32EC2">
      <w:r w:rsidRPr="00335F1E">
        <w:t>3GPP MCS Rel.15 or later</w:t>
      </w:r>
    </w:p>
    <w:p w14:paraId="6C7290F4" w14:textId="77777777" w:rsidR="00C32EC2" w:rsidRDefault="00C32EC2" w:rsidP="00C32EC2">
      <w:pPr>
        <w:keepNext/>
        <w:keepLines/>
        <w:rPr>
          <w:b/>
        </w:rPr>
      </w:pPr>
      <w:r>
        <w:rPr>
          <w:b/>
        </w:rPr>
        <w:t>Related core specifications / References</w:t>
      </w:r>
    </w:p>
    <w:p w14:paraId="022FD66F" w14:textId="77777777" w:rsidR="00C32EC2" w:rsidRPr="00335F1E" w:rsidRDefault="00C32EC2" w:rsidP="00C32EC2">
      <w:r w:rsidRPr="00335F1E">
        <w:t>3GPP TS 23.379</w:t>
      </w:r>
      <w:r>
        <w:t xml:space="preserve"> </w:t>
      </w:r>
    </w:p>
    <w:p w14:paraId="0042021F" w14:textId="77777777" w:rsidR="00C32EC2" w:rsidRPr="00335F1E" w:rsidRDefault="00C32EC2" w:rsidP="00C32EC2">
      <w:r w:rsidRPr="00335F1E">
        <w:t>3GPP TS 24.379</w:t>
      </w:r>
      <w:r>
        <w:t xml:space="preserve"> </w:t>
      </w:r>
    </w:p>
    <w:p w14:paraId="7F580FAA" w14:textId="77777777" w:rsidR="00C32EC2" w:rsidRPr="00335F1E" w:rsidRDefault="00C32EC2" w:rsidP="00C32EC2">
      <w:r w:rsidRPr="00335F1E">
        <w:t>3GPP TS 24.481</w:t>
      </w:r>
    </w:p>
    <w:p w14:paraId="705DEAA1" w14:textId="77777777" w:rsidR="00C32EC2" w:rsidRDefault="00C32EC2" w:rsidP="00C32EC2">
      <w:pPr>
        <w:keepNext/>
        <w:keepLines/>
        <w:rPr>
          <w:b/>
        </w:rPr>
      </w:pPr>
      <w:r>
        <w:rPr>
          <w:b/>
        </w:rPr>
        <w:t>Reason for test</w:t>
      </w:r>
    </w:p>
    <w:p w14:paraId="5DFF1880" w14:textId="77777777" w:rsidR="00C32EC2" w:rsidRDefault="00C32EC2" w:rsidP="00C32EC2">
      <w:r>
        <w:t>To verify that the DUT can successfully establish and terminate an MCPTT Broadcast Group Call.</w:t>
      </w:r>
    </w:p>
    <w:p w14:paraId="1E5BC3A3" w14:textId="77777777" w:rsidR="00C32EC2" w:rsidRDefault="00C32EC2" w:rsidP="00C32EC2">
      <w:pPr>
        <w:keepNext/>
        <w:keepLines/>
        <w:rPr>
          <w:b/>
        </w:rPr>
      </w:pPr>
      <w:r>
        <w:rPr>
          <w:b/>
        </w:rPr>
        <w:t>Initial configuration</w:t>
      </w:r>
    </w:p>
    <w:p w14:paraId="416D1596" w14:textId="77777777" w:rsidR="00C32EC2" w:rsidRDefault="00C32EC2" w:rsidP="00C32EC2">
      <w:r>
        <w:t>The following pre-conditions are applied for this test case:</w:t>
      </w:r>
    </w:p>
    <w:p w14:paraId="10E1FF60" w14:textId="77777777" w:rsidR="00C32EC2" w:rsidRDefault="00C32EC2">
      <w:pPr>
        <w:numPr>
          <w:ilvl w:val="0"/>
          <w:numId w:val="86"/>
        </w:numPr>
        <w:spacing w:after="0" w:line="276" w:lineRule="auto"/>
      </w:pPr>
      <w:r>
        <w:t xml:space="preserve">Three MCS DUTs are connected </w:t>
      </w:r>
      <w:r w:rsidRPr="00335F1E">
        <w:t>via a core network</w:t>
      </w:r>
      <w:r>
        <w:t xml:space="preserve"> using the process as defined in 3GPP TS 33.401.</w:t>
      </w:r>
    </w:p>
    <w:p w14:paraId="490EBE39" w14:textId="77777777" w:rsidR="00C32EC2" w:rsidRDefault="00C32EC2">
      <w:pPr>
        <w:numPr>
          <w:ilvl w:val="0"/>
          <w:numId w:val="86"/>
        </w:numPr>
        <w:spacing w:after="0" w:line="276" w:lineRule="auto"/>
      </w:pPr>
      <w:r>
        <w:t>The MCS DUTs are all switched on and have been authorised/authenticated and assigned to a common group.</w:t>
      </w:r>
    </w:p>
    <w:p w14:paraId="55A45AF6" w14:textId="77777777" w:rsidR="00C32EC2" w:rsidRDefault="00C32EC2">
      <w:pPr>
        <w:numPr>
          <w:ilvl w:val="0"/>
          <w:numId w:val="86"/>
        </w:numPr>
        <w:spacing w:after="0" w:line="276" w:lineRule="auto"/>
      </w:pPr>
      <w:r>
        <w:t>The Requesting DUT and Receiving DUTs are reachable on the Home KMS and Access Network.</w:t>
      </w:r>
    </w:p>
    <w:p w14:paraId="1D42696F" w14:textId="77777777" w:rsidR="00C32EC2" w:rsidRDefault="00C32EC2">
      <w:pPr>
        <w:numPr>
          <w:ilvl w:val="0"/>
          <w:numId w:val="86"/>
        </w:numPr>
        <w:spacing w:after="0" w:line="276" w:lineRule="auto"/>
      </w:pPr>
      <w:r>
        <w:t>Functions of the MCPTT server (Originating Participating/Controlling/Terminating Participating MCPTT Function) and all MCPTT DUTs are located in the primary MCPTT system.</w:t>
      </w:r>
    </w:p>
    <w:p w14:paraId="17D3878A" w14:textId="77777777" w:rsidR="00C32EC2" w:rsidRDefault="00C32EC2">
      <w:pPr>
        <w:numPr>
          <w:ilvl w:val="0"/>
          <w:numId w:val="86"/>
        </w:numPr>
        <w:spacing w:after="0" w:line="276" w:lineRule="auto"/>
      </w:pPr>
      <w:r>
        <w:t>A pre-arranged group is established with a common MCPTT group ID, GMK and member list on the same Group Management Server (GMS).</w:t>
      </w:r>
    </w:p>
    <w:p w14:paraId="29038629" w14:textId="77777777" w:rsidR="00C32EC2" w:rsidRDefault="00C32EC2">
      <w:pPr>
        <w:pStyle w:val="ListParagraph"/>
        <w:numPr>
          <w:ilvl w:val="0"/>
          <w:numId w:val="86"/>
        </w:numPr>
        <w:spacing w:after="240" w:line="276" w:lineRule="auto"/>
      </w:pPr>
      <w:r w:rsidRPr="00AA0B22">
        <w:t>There are no Emergency or Imminent Peril calls in progress.</w:t>
      </w:r>
    </w:p>
    <w:p w14:paraId="073EA23F" w14:textId="77777777" w:rsidR="00C32EC2" w:rsidRDefault="00C32EC2" w:rsidP="00C32EC2">
      <w:pPr>
        <w:keepNext/>
        <w:keepLines/>
        <w:rPr>
          <w:b/>
        </w:rPr>
      </w:pPr>
      <w:r>
        <w:rPr>
          <w:b/>
        </w:rPr>
        <w:t>Test Procedure</w:t>
      </w:r>
    </w:p>
    <w:p w14:paraId="08E30C14" w14:textId="77777777" w:rsidR="00C32EC2" w:rsidRPr="009B700B" w:rsidRDefault="00C32EC2" w:rsidP="00C32EC2">
      <w:pPr>
        <w:keepNext/>
        <w:keepLines/>
        <w:rPr>
          <w:b/>
        </w:rPr>
      </w:pPr>
      <w:r>
        <w:rPr>
          <w:b/>
        </w:rPr>
        <w:t>Scenario A: On-demand Broadcast Group Call with Idle floor</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25175827" w14:textId="77777777" w:rsidTr="00F23155">
        <w:trPr>
          <w:trHeight w:val="340"/>
          <w:tblHeader/>
        </w:trPr>
        <w:tc>
          <w:tcPr>
            <w:tcW w:w="615" w:type="dxa"/>
            <w:shd w:val="clear" w:color="auto" w:fill="F2F2F2"/>
          </w:tcPr>
          <w:p w14:paraId="09530FCB" w14:textId="77777777" w:rsidR="00C32EC2" w:rsidRDefault="00C32EC2" w:rsidP="00F23155">
            <w:pPr>
              <w:keepNext/>
              <w:keepLines/>
              <w:tabs>
                <w:tab w:val="left" w:pos="851"/>
              </w:tabs>
              <w:rPr>
                <w:b/>
              </w:rPr>
            </w:pPr>
            <w:r>
              <w:rPr>
                <w:b/>
              </w:rPr>
              <w:t xml:space="preserve"> -</w:t>
            </w:r>
          </w:p>
        </w:tc>
        <w:tc>
          <w:tcPr>
            <w:tcW w:w="2925" w:type="dxa"/>
            <w:shd w:val="clear" w:color="auto" w:fill="F2F2F2"/>
          </w:tcPr>
          <w:p w14:paraId="52919EE2" w14:textId="77777777" w:rsidR="00C32EC2" w:rsidRPr="005F5B43" w:rsidRDefault="00C32EC2" w:rsidP="00F23155">
            <w:pPr>
              <w:keepNext/>
              <w:keepLines/>
              <w:tabs>
                <w:tab w:val="left" w:pos="851"/>
              </w:tabs>
              <w:rPr>
                <w:b/>
                <w:sz w:val="18"/>
                <w:szCs w:val="18"/>
              </w:rPr>
            </w:pPr>
            <w:r w:rsidRPr="005F5B43">
              <w:rPr>
                <w:b/>
                <w:sz w:val="18"/>
                <w:szCs w:val="18"/>
              </w:rPr>
              <w:t>Test procedure</w:t>
            </w:r>
          </w:p>
        </w:tc>
        <w:tc>
          <w:tcPr>
            <w:tcW w:w="5250" w:type="dxa"/>
            <w:shd w:val="clear" w:color="auto" w:fill="F2F2F2"/>
          </w:tcPr>
          <w:p w14:paraId="37893086" w14:textId="77777777" w:rsidR="00C32EC2" w:rsidRPr="005F5B43" w:rsidRDefault="00C32EC2" w:rsidP="00F23155">
            <w:pPr>
              <w:keepNext/>
              <w:keepLines/>
              <w:tabs>
                <w:tab w:val="left" w:pos="851"/>
              </w:tabs>
              <w:rPr>
                <w:b/>
                <w:sz w:val="18"/>
                <w:szCs w:val="18"/>
              </w:rPr>
            </w:pPr>
            <w:r w:rsidRPr="005F5B43">
              <w:rPr>
                <w:b/>
                <w:sz w:val="18"/>
                <w:szCs w:val="18"/>
              </w:rPr>
              <w:t>Expected behaviour</w:t>
            </w:r>
          </w:p>
        </w:tc>
      </w:tr>
      <w:tr w:rsidR="00C32EC2" w14:paraId="011C861C" w14:textId="77777777" w:rsidTr="00F23155">
        <w:trPr>
          <w:trHeight w:val="340"/>
        </w:trPr>
        <w:tc>
          <w:tcPr>
            <w:tcW w:w="615" w:type="dxa"/>
            <w:shd w:val="clear" w:color="auto" w:fill="F2F2F2"/>
          </w:tcPr>
          <w:p w14:paraId="0B9D90FC" w14:textId="77777777" w:rsidR="00C32EC2" w:rsidRDefault="00C32EC2" w:rsidP="00F23155">
            <w:r>
              <w:t>1</w:t>
            </w:r>
          </w:p>
        </w:tc>
        <w:tc>
          <w:tcPr>
            <w:tcW w:w="2925" w:type="dxa"/>
          </w:tcPr>
          <w:p w14:paraId="36CFCB98" w14:textId="77777777" w:rsidR="00C32EC2" w:rsidRPr="005F5B43" w:rsidRDefault="00C32EC2" w:rsidP="00F23155">
            <w:pPr>
              <w:rPr>
                <w:sz w:val="18"/>
                <w:szCs w:val="18"/>
              </w:rPr>
            </w:pPr>
            <w:r w:rsidRPr="005F5B43">
              <w:rPr>
                <w:sz w:val="18"/>
                <w:szCs w:val="18"/>
              </w:rPr>
              <w:t>Start condition</w:t>
            </w:r>
            <w:r>
              <w:rPr>
                <w:sz w:val="18"/>
                <w:szCs w:val="18"/>
              </w:rPr>
              <w:t>. A PTT group has been selected by DUT-A</w:t>
            </w:r>
          </w:p>
        </w:tc>
        <w:tc>
          <w:tcPr>
            <w:tcW w:w="5250" w:type="dxa"/>
          </w:tcPr>
          <w:p w14:paraId="5CC25AF6" w14:textId="77777777" w:rsidR="00C32EC2" w:rsidRDefault="00C32EC2" w:rsidP="00F23155">
            <w:pPr>
              <w:rPr>
                <w:sz w:val="18"/>
                <w:szCs w:val="18"/>
              </w:rPr>
            </w:pPr>
            <w:r w:rsidRPr="005F5B43">
              <w:rPr>
                <w:sz w:val="18"/>
                <w:szCs w:val="18"/>
              </w:rPr>
              <w:t>Floor is idle for all DUTs</w:t>
            </w:r>
            <w:r>
              <w:rPr>
                <w:sz w:val="18"/>
                <w:szCs w:val="18"/>
              </w:rPr>
              <w:t xml:space="preserve"> and DUT-A selected the intended group.</w:t>
            </w:r>
          </w:p>
          <w:p w14:paraId="272879EB" w14:textId="77777777" w:rsidR="00C32EC2" w:rsidRPr="0044243A" w:rsidRDefault="00C32EC2" w:rsidP="00F23155">
            <w:pPr>
              <w:rPr>
                <w:b/>
                <w:bCs/>
                <w:sz w:val="18"/>
                <w:szCs w:val="18"/>
              </w:rPr>
            </w:pPr>
            <w:r w:rsidRPr="0044243A">
              <w:rPr>
                <w:b/>
                <w:bCs/>
                <w:sz w:val="18"/>
                <w:szCs w:val="18"/>
              </w:rPr>
              <w:t>VERIFICATION METHOD:</w:t>
            </w:r>
          </w:p>
          <w:p w14:paraId="56D9EB16" w14:textId="77777777" w:rsidR="00C32EC2" w:rsidRPr="0044243A" w:rsidRDefault="00C32EC2">
            <w:pPr>
              <w:pStyle w:val="ListParagraph"/>
              <w:numPr>
                <w:ilvl w:val="0"/>
                <w:numId w:val="93"/>
              </w:numPr>
              <w:rPr>
                <w:sz w:val="18"/>
                <w:szCs w:val="18"/>
              </w:rPr>
            </w:pPr>
            <w:r w:rsidRPr="0044243A">
              <w:rPr>
                <w:sz w:val="18"/>
                <w:szCs w:val="18"/>
              </w:rPr>
              <w:t>Visual verification on GUI of DUTs</w:t>
            </w:r>
          </w:p>
        </w:tc>
      </w:tr>
      <w:tr w:rsidR="00C32EC2" w14:paraId="4A120401" w14:textId="77777777" w:rsidTr="00F23155">
        <w:trPr>
          <w:trHeight w:val="6093"/>
        </w:trPr>
        <w:tc>
          <w:tcPr>
            <w:tcW w:w="615" w:type="dxa"/>
            <w:shd w:val="clear" w:color="auto" w:fill="F2F2F2"/>
          </w:tcPr>
          <w:p w14:paraId="3E518EDA" w14:textId="77777777" w:rsidR="00C32EC2" w:rsidRDefault="00C32EC2" w:rsidP="00F23155">
            <w:r>
              <w:lastRenderedPageBreak/>
              <w:t>2</w:t>
            </w:r>
          </w:p>
        </w:tc>
        <w:tc>
          <w:tcPr>
            <w:tcW w:w="2925" w:type="dxa"/>
          </w:tcPr>
          <w:p w14:paraId="59E22141" w14:textId="77777777" w:rsidR="00C32EC2" w:rsidRPr="005F5B43" w:rsidRDefault="00C32EC2" w:rsidP="00F23155">
            <w:pPr>
              <w:rPr>
                <w:sz w:val="18"/>
                <w:szCs w:val="18"/>
              </w:rPr>
            </w:pPr>
            <w:r w:rsidRPr="005F5B43">
              <w:rPr>
                <w:sz w:val="18"/>
                <w:szCs w:val="18"/>
              </w:rPr>
              <w:t>DUT-</w:t>
            </w:r>
            <w:r>
              <w:rPr>
                <w:sz w:val="18"/>
                <w:szCs w:val="18"/>
              </w:rPr>
              <w:t>A</w:t>
            </w:r>
            <w:r w:rsidRPr="005F5B43">
              <w:rPr>
                <w:sz w:val="18"/>
                <w:szCs w:val="18"/>
              </w:rPr>
              <w:t xml:space="preserve"> initiates a </w:t>
            </w:r>
            <w:r>
              <w:rPr>
                <w:sz w:val="18"/>
                <w:szCs w:val="18"/>
              </w:rPr>
              <w:t>Broadcast</w:t>
            </w:r>
            <w:r w:rsidRPr="005F5B43">
              <w:rPr>
                <w:sz w:val="18"/>
                <w:szCs w:val="18"/>
              </w:rPr>
              <w:t xml:space="preserve"> Group Call on their MCPTT device</w:t>
            </w:r>
          </w:p>
        </w:tc>
        <w:tc>
          <w:tcPr>
            <w:tcW w:w="5250" w:type="dxa"/>
          </w:tcPr>
          <w:p w14:paraId="53229AAC" w14:textId="77777777" w:rsidR="00C32EC2" w:rsidRDefault="00C32EC2" w:rsidP="00F23155">
            <w:pPr>
              <w:rPr>
                <w:sz w:val="18"/>
                <w:szCs w:val="18"/>
              </w:rPr>
            </w:pPr>
            <w:r>
              <w:rPr>
                <w:sz w:val="18"/>
                <w:szCs w:val="18"/>
              </w:rPr>
              <w:t>The following elements are set in the mcptt-info MIME body.</w:t>
            </w:r>
          </w:p>
          <w:p w14:paraId="71948D13" w14:textId="77777777" w:rsidR="00C32EC2" w:rsidRPr="005F5B43" w:rsidRDefault="00C32EC2" w:rsidP="00F23155">
            <w:pPr>
              <w:rPr>
                <w:sz w:val="18"/>
                <w:szCs w:val="18"/>
              </w:rPr>
            </w:pPr>
            <w:r w:rsidRPr="005F5B43">
              <w:rPr>
                <w:sz w:val="18"/>
                <w:szCs w:val="18"/>
              </w:rPr>
              <w:t xml:space="preserve">- &lt;mcptt-client-id&gt; shall be identity of </w:t>
            </w:r>
            <w:r>
              <w:rPr>
                <w:sz w:val="18"/>
                <w:szCs w:val="18"/>
              </w:rPr>
              <w:t>DUT-A</w:t>
            </w:r>
            <w:r w:rsidRPr="005F5B43">
              <w:rPr>
                <w:sz w:val="18"/>
                <w:szCs w:val="18"/>
              </w:rPr>
              <w:t xml:space="preserve"> user</w:t>
            </w:r>
          </w:p>
          <w:p w14:paraId="6AF514E0" w14:textId="77777777" w:rsidR="00C32EC2" w:rsidRPr="005F5B43" w:rsidRDefault="00C32EC2" w:rsidP="00F23155">
            <w:pPr>
              <w:jc w:val="left"/>
              <w:rPr>
                <w:sz w:val="18"/>
                <w:szCs w:val="18"/>
              </w:rPr>
            </w:pPr>
            <w:r w:rsidRPr="005F5B43">
              <w:rPr>
                <w:sz w:val="18"/>
                <w:szCs w:val="18"/>
              </w:rPr>
              <w:t>- &lt;</w:t>
            </w:r>
            <w:r>
              <w:rPr>
                <w:sz w:val="18"/>
                <w:szCs w:val="18"/>
              </w:rPr>
              <w:t>broadcast-ind</w:t>
            </w:r>
            <w:r w:rsidRPr="005F5B43">
              <w:rPr>
                <w:sz w:val="18"/>
                <w:szCs w:val="18"/>
              </w:rPr>
              <w:t xml:space="preserve">&gt; = true, </w:t>
            </w:r>
            <w:r>
              <w:rPr>
                <w:sz w:val="18"/>
                <w:szCs w:val="18"/>
              </w:rPr>
              <w:t>and</w:t>
            </w:r>
          </w:p>
          <w:p w14:paraId="572EC2B2" w14:textId="77777777" w:rsidR="00C32EC2" w:rsidRPr="005F5B43" w:rsidRDefault="00C32EC2" w:rsidP="00F23155">
            <w:pPr>
              <w:jc w:val="left"/>
              <w:rPr>
                <w:sz w:val="18"/>
                <w:szCs w:val="18"/>
              </w:rPr>
            </w:pPr>
            <w:r w:rsidRPr="005F5B43">
              <w:rPr>
                <w:sz w:val="18"/>
                <w:szCs w:val="18"/>
              </w:rPr>
              <w:t>-</w:t>
            </w:r>
            <w:r>
              <w:rPr>
                <w:sz w:val="18"/>
                <w:szCs w:val="18"/>
              </w:rPr>
              <w:t xml:space="preserve"> &lt;mcpttURI&gt;sip:mcptt-group--"</w:t>
            </w:r>
            <w:r w:rsidRPr="005F5B43">
              <w:rPr>
                <w:sz w:val="18"/>
                <w:szCs w:val="18"/>
              </w:rPr>
              <w:t>UserCurrentlySelectedGroup</w:t>
            </w:r>
            <w:r>
              <w:rPr>
                <w:sz w:val="18"/>
                <w:szCs w:val="18"/>
              </w:rPr>
              <w:t>”</w:t>
            </w:r>
          </w:p>
          <w:p w14:paraId="37F0011A" w14:textId="77777777" w:rsidR="00C32EC2" w:rsidRPr="00636046" w:rsidRDefault="00C32EC2" w:rsidP="00F23155">
            <w:pPr>
              <w:jc w:val="left"/>
              <w:rPr>
                <w:sz w:val="18"/>
                <w:szCs w:val="18"/>
              </w:rPr>
            </w:pPr>
            <w:r>
              <w:rPr>
                <w:sz w:val="18"/>
                <w:szCs w:val="18"/>
              </w:rPr>
              <w:t xml:space="preserve">Boadcast </w:t>
            </w:r>
            <w:r w:rsidRPr="00636046">
              <w:rPr>
                <w:sz w:val="18"/>
                <w:szCs w:val="18"/>
              </w:rPr>
              <w:t>Group Call request → MCPTT Server</w:t>
            </w:r>
          </w:p>
          <w:p w14:paraId="0D672581" w14:textId="77777777" w:rsidR="00C32EC2" w:rsidRPr="00636046" w:rsidRDefault="00C32EC2" w:rsidP="00F23155">
            <w:pPr>
              <w:jc w:val="left"/>
              <w:rPr>
                <w:sz w:val="18"/>
                <w:szCs w:val="18"/>
              </w:rPr>
            </w:pPr>
            <w:r w:rsidRPr="00636046">
              <w:rPr>
                <w:sz w:val="18"/>
                <w:szCs w:val="18"/>
              </w:rPr>
              <w:t xml:space="preserve">OPTIONAL: Resolve MCPTT Group X  ID→ Group Management Server </w:t>
            </w:r>
          </w:p>
          <w:p w14:paraId="49167E49" w14:textId="77777777" w:rsidR="00C32EC2" w:rsidRPr="00636046" w:rsidRDefault="00C32EC2" w:rsidP="00F23155">
            <w:pPr>
              <w:jc w:val="left"/>
              <w:rPr>
                <w:sz w:val="18"/>
                <w:szCs w:val="18"/>
              </w:rPr>
            </w:pPr>
            <w:r w:rsidRPr="00636046">
              <w:rPr>
                <w:sz w:val="18"/>
                <w:szCs w:val="18"/>
              </w:rPr>
              <w:t xml:space="preserve">MCPTT Server → </w:t>
            </w:r>
            <w:r>
              <w:rPr>
                <w:sz w:val="18"/>
                <w:szCs w:val="18"/>
              </w:rPr>
              <w:t xml:space="preserve">Broadcast </w:t>
            </w:r>
            <w:r w:rsidRPr="00636046">
              <w:rPr>
                <w:sz w:val="18"/>
                <w:szCs w:val="18"/>
              </w:rPr>
              <w:t xml:space="preserve">Group Call request to MCPTT </w:t>
            </w:r>
            <w:r>
              <w:rPr>
                <w:sz w:val="18"/>
                <w:szCs w:val="18"/>
              </w:rPr>
              <w:t>DUT-</w:t>
            </w:r>
            <w:r w:rsidRPr="00636046">
              <w:rPr>
                <w:sz w:val="18"/>
                <w:szCs w:val="18"/>
              </w:rPr>
              <w:t>B</w:t>
            </w:r>
          </w:p>
          <w:p w14:paraId="7EF787BD" w14:textId="77777777" w:rsidR="00C32EC2" w:rsidRDefault="00C32EC2" w:rsidP="00F23155">
            <w:pPr>
              <w:jc w:val="left"/>
              <w:rPr>
                <w:sz w:val="18"/>
                <w:szCs w:val="18"/>
              </w:rPr>
            </w:pPr>
            <w:r w:rsidRPr="00636046">
              <w:rPr>
                <w:sz w:val="18"/>
                <w:szCs w:val="18"/>
              </w:rPr>
              <w:t xml:space="preserve">MCPTT Server → </w:t>
            </w:r>
            <w:r>
              <w:rPr>
                <w:sz w:val="18"/>
                <w:szCs w:val="18"/>
              </w:rPr>
              <w:t xml:space="preserve">Broadcast </w:t>
            </w:r>
            <w:r w:rsidRPr="00636046">
              <w:rPr>
                <w:sz w:val="18"/>
                <w:szCs w:val="18"/>
              </w:rPr>
              <w:t xml:space="preserve">Group Call request to MCPTT  </w:t>
            </w:r>
            <w:r>
              <w:rPr>
                <w:sz w:val="18"/>
                <w:szCs w:val="18"/>
              </w:rPr>
              <w:t>DUT-</w:t>
            </w:r>
            <w:r w:rsidRPr="00636046">
              <w:rPr>
                <w:sz w:val="18"/>
                <w:szCs w:val="18"/>
              </w:rPr>
              <w:t>C</w:t>
            </w:r>
          </w:p>
          <w:p w14:paraId="791F59F7" w14:textId="77777777" w:rsidR="00C32EC2" w:rsidRPr="00636046" w:rsidRDefault="00C32EC2" w:rsidP="00F23155">
            <w:pPr>
              <w:jc w:val="left"/>
              <w:rPr>
                <w:sz w:val="18"/>
                <w:szCs w:val="18"/>
              </w:rPr>
            </w:pPr>
          </w:p>
          <w:p w14:paraId="42CB3FC2" w14:textId="77777777" w:rsidR="00C32EC2" w:rsidRPr="00636046" w:rsidRDefault="00C32EC2" w:rsidP="00F23155">
            <w:pPr>
              <w:jc w:val="left"/>
              <w:rPr>
                <w:sz w:val="18"/>
                <w:szCs w:val="18"/>
              </w:rPr>
            </w:pPr>
            <w:r w:rsidRPr="00636046">
              <w:rPr>
                <w:sz w:val="18"/>
                <w:szCs w:val="18"/>
              </w:rPr>
              <w:t>Waiting for permission to start a</w:t>
            </w:r>
            <w:r>
              <w:rPr>
                <w:sz w:val="18"/>
                <w:szCs w:val="18"/>
              </w:rPr>
              <w:t xml:space="preserve"> broadcast</w:t>
            </w:r>
            <w:r w:rsidRPr="00636046">
              <w:rPr>
                <w:sz w:val="18"/>
                <w:szCs w:val="18"/>
              </w:rPr>
              <w:t xml:space="preserve"> group call</w:t>
            </w:r>
          </w:p>
          <w:p w14:paraId="0A59C607" w14:textId="77777777" w:rsidR="00C32EC2" w:rsidRPr="00636046" w:rsidRDefault="00C32EC2" w:rsidP="00F23155">
            <w:pPr>
              <w:jc w:val="left"/>
              <w:rPr>
                <w:sz w:val="18"/>
                <w:szCs w:val="18"/>
              </w:rPr>
            </w:pPr>
            <w:r w:rsidRPr="00636046">
              <w:rPr>
                <w:sz w:val="18"/>
                <w:szCs w:val="18"/>
              </w:rPr>
              <w:t xml:space="preserve">MCPTT </w:t>
            </w:r>
            <w:r>
              <w:rPr>
                <w:sz w:val="18"/>
                <w:szCs w:val="18"/>
              </w:rPr>
              <w:t>DUT-</w:t>
            </w:r>
            <w:r w:rsidRPr="00636046">
              <w:rPr>
                <w:sz w:val="18"/>
                <w:szCs w:val="18"/>
              </w:rPr>
              <w:t xml:space="preserve">B → </w:t>
            </w:r>
            <w:r>
              <w:rPr>
                <w:sz w:val="18"/>
                <w:szCs w:val="18"/>
              </w:rPr>
              <w:t xml:space="preserve">Broadcast </w:t>
            </w:r>
            <w:r w:rsidRPr="00636046">
              <w:rPr>
                <w:sz w:val="18"/>
                <w:szCs w:val="18"/>
              </w:rPr>
              <w:t>Group Call response</w:t>
            </w:r>
          </w:p>
          <w:p w14:paraId="310EB823" w14:textId="77777777" w:rsidR="00C32EC2" w:rsidRPr="00636046" w:rsidRDefault="00C32EC2" w:rsidP="00F23155">
            <w:pPr>
              <w:jc w:val="left"/>
              <w:rPr>
                <w:sz w:val="18"/>
                <w:szCs w:val="18"/>
              </w:rPr>
            </w:pPr>
            <w:r w:rsidRPr="00636046">
              <w:rPr>
                <w:sz w:val="18"/>
                <w:szCs w:val="18"/>
              </w:rPr>
              <w:t xml:space="preserve">MCPTT </w:t>
            </w:r>
            <w:r>
              <w:rPr>
                <w:sz w:val="18"/>
                <w:szCs w:val="18"/>
              </w:rPr>
              <w:t>DUT-</w:t>
            </w:r>
            <w:r w:rsidRPr="00636046">
              <w:rPr>
                <w:sz w:val="18"/>
                <w:szCs w:val="18"/>
              </w:rPr>
              <w:t xml:space="preserve">C → </w:t>
            </w:r>
            <w:r>
              <w:rPr>
                <w:sz w:val="18"/>
                <w:szCs w:val="18"/>
              </w:rPr>
              <w:t xml:space="preserve">Broadcast </w:t>
            </w:r>
            <w:r w:rsidRPr="00636046">
              <w:rPr>
                <w:sz w:val="18"/>
                <w:szCs w:val="18"/>
              </w:rPr>
              <w:t xml:space="preserve">Group Call response  </w:t>
            </w:r>
          </w:p>
          <w:p w14:paraId="1CBAD608" w14:textId="77777777" w:rsidR="00C32EC2" w:rsidRPr="00636046" w:rsidRDefault="00C32EC2" w:rsidP="00F23155">
            <w:pPr>
              <w:jc w:val="left"/>
              <w:rPr>
                <w:sz w:val="18"/>
                <w:szCs w:val="18"/>
              </w:rPr>
            </w:pPr>
            <w:r w:rsidRPr="00636046">
              <w:rPr>
                <w:sz w:val="18"/>
                <w:szCs w:val="18"/>
              </w:rPr>
              <w:t xml:space="preserve">Group management Server grants access to group X and the </w:t>
            </w:r>
            <w:r>
              <w:rPr>
                <w:sz w:val="18"/>
                <w:szCs w:val="18"/>
              </w:rPr>
              <w:t xml:space="preserve">broadcast </w:t>
            </w:r>
            <w:r w:rsidRPr="00636046">
              <w:rPr>
                <w:sz w:val="18"/>
                <w:szCs w:val="18"/>
              </w:rPr>
              <w:t>group call starts</w:t>
            </w:r>
          </w:p>
          <w:p w14:paraId="46B1B70A" w14:textId="77777777" w:rsidR="00C32EC2" w:rsidRPr="00636046" w:rsidRDefault="00C32EC2" w:rsidP="00F23155">
            <w:pPr>
              <w:jc w:val="left"/>
              <w:rPr>
                <w:sz w:val="18"/>
                <w:szCs w:val="18"/>
              </w:rPr>
            </w:pPr>
            <w:r w:rsidRPr="00636046">
              <w:rPr>
                <w:sz w:val="18"/>
                <w:szCs w:val="18"/>
              </w:rPr>
              <w:t xml:space="preserve">Media plane and floor control establishment </w:t>
            </w:r>
          </w:p>
          <w:p w14:paraId="2AC7D513" w14:textId="77777777" w:rsidR="00C32EC2" w:rsidRPr="0044243A" w:rsidRDefault="00C32EC2" w:rsidP="00F23155">
            <w:pPr>
              <w:rPr>
                <w:b/>
                <w:bCs/>
                <w:sz w:val="18"/>
                <w:szCs w:val="18"/>
              </w:rPr>
            </w:pPr>
            <w:r w:rsidRPr="0044243A">
              <w:rPr>
                <w:b/>
                <w:bCs/>
                <w:sz w:val="18"/>
                <w:szCs w:val="18"/>
              </w:rPr>
              <w:t>VERIFICATION METHOD:</w:t>
            </w:r>
          </w:p>
          <w:p w14:paraId="4F45F698" w14:textId="77777777" w:rsidR="00C32EC2" w:rsidRPr="0044243A" w:rsidRDefault="00C32EC2">
            <w:pPr>
              <w:pStyle w:val="ListParagraph"/>
              <w:numPr>
                <w:ilvl w:val="0"/>
                <w:numId w:val="93"/>
              </w:numPr>
              <w:rPr>
                <w:sz w:val="18"/>
                <w:szCs w:val="18"/>
              </w:rPr>
            </w:pPr>
            <w:r w:rsidRPr="0044243A">
              <w:rPr>
                <w:sz w:val="18"/>
                <w:szCs w:val="18"/>
              </w:rPr>
              <w:t>Visual verification on GUI of DUT</w:t>
            </w:r>
          </w:p>
        </w:tc>
      </w:tr>
      <w:tr w:rsidR="00C32EC2" w14:paraId="43AA4FA3" w14:textId="77777777" w:rsidTr="00F23155">
        <w:trPr>
          <w:trHeight w:val="340"/>
        </w:trPr>
        <w:tc>
          <w:tcPr>
            <w:tcW w:w="615" w:type="dxa"/>
            <w:shd w:val="clear" w:color="auto" w:fill="F2F2F2"/>
          </w:tcPr>
          <w:p w14:paraId="30306B96" w14:textId="77777777" w:rsidR="00C32EC2" w:rsidRDefault="00C32EC2" w:rsidP="00F23155">
            <w:r>
              <w:t>3</w:t>
            </w:r>
          </w:p>
        </w:tc>
        <w:tc>
          <w:tcPr>
            <w:tcW w:w="2925" w:type="dxa"/>
          </w:tcPr>
          <w:p w14:paraId="4C9C2F6F" w14:textId="77777777" w:rsidR="00C32EC2" w:rsidRPr="005F5B43" w:rsidRDefault="00C32EC2" w:rsidP="00F23155">
            <w:pPr>
              <w:rPr>
                <w:sz w:val="18"/>
                <w:szCs w:val="18"/>
              </w:rPr>
            </w:pPr>
            <w:r w:rsidRPr="007C0F11">
              <w:rPr>
                <w:sz w:val="18"/>
                <w:szCs w:val="18"/>
              </w:rPr>
              <w:t>Check that an audio connection has been established with the PTT group.</w:t>
            </w:r>
          </w:p>
        </w:tc>
        <w:tc>
          <w:tcPr>
            <w:tcW w:w="5250" w:type="dxa"/>
          </w:tcPr>
          <w:p w14:paraId="1ED49C47" w14:textId="77777777" w:rsidR="00C32EC2" w:rsidRPr="007C0F11" w:rsidRDefault="00C32EC2" w:rsidP="00F23155">
            <w:pPr>
              <w:jc w:val="left"/>
              <w:rPr>
                <w:sz w:val="18"/>
                <w:szCs w:val="18"/>
              </w:rPr>
            </w:pPr>
            <w:r w:rsidRPr="007C0F11">
              <w:rPr>
                <w:sz w:val="18"/>
                <w:szCs w:val="18"/>
              </w:rPr>
              <w:t xml:space="preserve">The voice connection works </w:t>
            </w:r>
            <w:r>
              <w:rPr>
                <w:sz w:val="18"/>
                <w:szCs w:val="18"/>
              </w:rPr>
              <w:t>in DUT-</w:t>
            </w:r>
            <w:r w:rsidRPr="007C0F11">
              <w:rPr>
                <w:sz w:val="18"/>
                <w:szCs w:val="18"/>
              </w:rPr>
              <w:t xml:space="preserve">B and </w:t>
            </w:r>
            <w:r>
              <w:rPr>
                <w:sz w:val="18"/>
                <w:szCs w:val="18"/>
              </w:rPr>
              <w:t>DUT-</w:t>
            </w:r>
            <w:r w:rsidRPr="007C0F11">
              <w:rPr>
                <w:sz w:val="18"/>
                <w:szCs w:val="18"/>
              </w:rPr>
              <w:t>C</w:t>
            </w:r>
          </w:p>
          <w:p w14:paraId="5D7C194C" w14:textId="77777777" w:rsidR="00C32EC2" w:rsidRPr="0044243A" w:rsidRDefault="00C32EC2" w:rsidP="00F23155">
            <w:pPr>
              <w:jc w:val="left"/>
              <w:rPr>
                <w:b/>
                <w:bCs/>
                <w:sz w:val="18"/>
                <w:szCs w:val="18"/>
              </w:rPr>
            </w:pPr>
            <w:r w:rsidRPr="0044243A">
              <w:rPr>
                <w:b/>
                <w:bCs/>
                <w:sz w:val="18"/>
                <w:szCs w:val="18"/>
              </w:rPr>
              <w:t>VERIFICATION METHOD:</w:t>
            </w:r>
          </w:p>
          <w:p w14:paraId="7CE359B7" w14:textId="77777777" w:rsidR="00C32EC2" w:rsidRPr="0044243A" w:rsidRDefault="00C32EC2">
            <w:pPr>
              <w:pStyle w:val="ListParagraph"/>
              <w:numPr>
                <w:ilvl w:val="0"/>
                <w:numId w:val="93"/>
              </w:numPr>
              <w:jc w:val="left"/>
              <w:rPr>
                <w:sz w:val="18"/>
                <w:szCs w:val="18"/>
              </w:rPr>
            </w:pPr>
            <w:r w:rsidRPr="0044243A">
              <w:rPr>
                <w:sz w:val="18"/>
                <w:szCs w:val="18"/>
              </w:rPr>
              <w:t>Audio and  visual verification on DUT-B and DUT-C</w:t>
            </w:r>
          </w:p>
          <w:p w14:paraId="38F5AAE8" w14:textId="77777777" w:rsidR="00C32EC2" w:rsidRPr="0044243A" w:rsidRDefault="00C32EC2">
            <w:pPr>
              <w:pStyle w:val="ListParagraph"/>
              <w:numPr>
                <w:ilvl w:val="0"/>
                <w:numId w:val="93"/>
              </w:numPr>
              <w:rPr>
                <w:sz w:val="18"/>
                <w:szCs w:val="18"/>
              </w:rPr>
            </w:pPr>
            <w:r w:rsidRPr="0044243A">
              <w:rPr>
                <w:sz w:val="18"/>
                <w:szCs w:val="18"/>
              </w:rPr>
              <w:t>Audio sent by DUT-A should be audible on DUT-B and DUT-C. MC-PTT User ID of DUT-A user should be visible on DUT-B and DUT-C.</w:t>
            </w:r>
          </w:p>
        </w:tc>
      </w:tr>
      <w:tr w:rsidR="00C32EC2" w14:paraId="546E689D" w14:textId="77777777" w:rsidTr="00F23155">
        <w:trPr>
          <w:trHeight w:val="340"/>
        </w:trPr>
        <w:tc>
          <w:tcPr>
            <w:tcW w:w="615" w:type="dxa"/>
            <w:shd w:val="clear" w:color="auto" w:fill="F2F2F2"/>
          </w:tcPr>
          <w:p w14:paraId="77BDF362" w14:textId="77777777" w:rsidR="00C32EC2" w:rsidRDefault="00C32EC2" w:rsidP="00F23155">
            <w:r>
              <w:t>4</w:t>
            </w:r>
          </w:p>
        </w:tc>
        <w:tc>
          <w:tcPr>
            <w:tcW w:w="2925" w:type="dxa"/>
          </w:tcPr>
          <w:p w14:paraId="4D2EE844" w14:textId="77777777" w:rsidR="00C32EC2" w:rsidRPr="005F5B43" w:rsidRDefault="00C32EC2" w:rsidP="00F23155">
            <w:pPr>
              <w:jc w:val="left"/>
              <w:rPr>
                <w:sz w:val="18"/>
                <w:szCs w:val="18"/>
              </w:rPr>
            </w:pPr>
            <w:r w:rsidRPr="007C0F11">
              <w:rPr>
                <w:sz w:val="18"/>
                <w:szCs w:val="18"/>
              </w:rPr>
              <w:t>Release the PTT button to release the group call.</w:t>
            </w:r>
          </w:p>
        </w:tc>
        <w:tc>
          <w:tcPr>
            <w:tcW w:w="5250" w:type="dxa"/>
          </w:tcPr>
          <w:p w14:paraId="1B9167AD" w14:textId="77777777" w:rsidR="00C32EC2" w:rsidRPr="007C0F11" w:rsidRDefault="00C32EC2" w:rsidP="00F23155">
            <w:pPr>
              <w:jc w:val="left"/>
              <w:rPr>
                <w:sz w:val="18"/>
                <w:szCs w:val="18"/>
              </w:rPr>
            </w:pPr>
            <w:r w:rsidRPr="007C0F11">
              <w:rPr>
                <w:sz w:val="18"/>
                <w:szCs w:val="18"/>
              </w:rPr>
              <w:t>MCPTT Server: Generate group call release</w:t>
            </w:r>
          </w:p>
          <w:p w14:paraId="34430BB3" w14:textId="77777777" w:rsidR="00C32EC2" w:rsidRPr="007C0F11" w:rsidRDefault="00C32EC2" w:rsidP="00F23155">
            <w:pPr>
              <w:jc w:val="left"/>
              <w:rPr>
                <w:sz w:val="18"/>
                <w:szCs w:val="18"/>
              </w:rPr>
            </w:pPr>
            <w:r w:rsidRPr="007C0F11">
              <w:rPr>
                <w:sz w:val="18"/>
                <w:szCs w:val="18"/>
              </w:rPr>
              <w:t xml:space="preserve">Group Call release request to </w:t>
            </w:r>
            <w:r>
              <w:rPr>
                <w:sz w:val="18"/>
                <w:szCs w:val="18"/>
              </w:rPr>
              <w:t>DUT-</w:t>
            </w:r>
            <w:r w:rsidRPr="007C0F11">
              <w:rPr>
                <w:sz w:val="18"/>
                <w:szCs w:val="18"/>
              </w:rPr>
              <w:t xml:space="preserve">B and </w:t>
            </w:r>
            <w:r>
              <w:rPr>
                <w:sz w:val="18"/>
                <w:szCs w:val="18"/>
              </w:rPr>
              <w:t>DUT-</w:t>
            </w:r>
            <w:r w:rsidRPr="007C0F11">
              <w:rPr>
                <w:sz w:val="18"/>
                <w:szCs w:val="18"/>
              </w:rPr>
              <w:t>C (Notify user)</w:t>
            </w:r>
          </w:p>
          <w:p w14:paraId="0B24A02E" w14:textId="77777777" w:rsidR="00C32EC2" w:rsidRPr="007C0F11" w:rsidRDefault="00C32EC2" w:rsidP="00F23155">
            <w:pPr>
              <w:jc w:val="left"/>
              <w:rPr>
                <w:sz w:val="18"/>
                <w:szCs w:val="18"/>
              </w:rPr>
            </w:pPr>
            <w:r w:rsidRPr="007C0F11">
              <w:rPr>
                <w:sz w:val="18"/>
                <w:szCs w:val="18"/>
              </w:rPr>
              <w:t xml:space="preserve">Group Call release response of </w:t>
            </w:r>
            <w:r>
              <w:rPr>
                <w:sz w:val="18"/>
                <w:szCs w:val="18"/>
              </w:rPr>
              <w:t>DUT-</w:t>
            </w:r>
            <w:r w:rsidRPr="007C0F11">
              <w:rPr>
                <w:sz w:val="18"/>
                <w:szCs w:val="18"/>
              </w:rPr>
              <w:t xml:space="preserve">B and </w:t>
            </w:r>
            <w:r>
              <w:rPr>
                <w:sz w:val="18"/>
                <w:szCs w:val="18"/>
              </w:rPr>
              <w:t>DUT-</w:t>
            </w:r>
            <w:r w:rsidRPr="007C0F11">
              <w:rPr>
                <w:sz w:val="18"/>
                <w:szCs w:val="18"/>
              </w:rPr>
              <w:t xml:space="preserve">C  </w:t>
            </w:r>
          </w:p>
          <w:p w14:paraId="1721C97F" w14:textId="77777777" w:rsidR="00C32EC2" w:rsidRPr="007C0F11" w:rsidRDefault="00C32EC2" w:rsidP="00F23155">
            <w:pPr>
              <w:jc w:val="left"/>
              <w:rPr>
                <w:sz w:val="18"/>
                <w:szCs w:val="18"/>
              </w:rPr>
            </w:pPr>
            <w:r w:rsidRPr="007C0F11">
              <w:rPr>
                <w:sz w:val="18"/>
                <w:szCs w:val="18"/>
              </w:rPr>
              <w:t>Releasing floor control and media plane resources associated with group call</w:t>
            </w:r>
          </w:p>
          <w:p w14:paraId="063BDD3D" w14:textId="77777777" w:rsidR="00C32EC2" w:rsidRDefault="00C32EC2" w:rsidP="00F23155">
            <w:pPr>
              <w:jc w:val="left"/>
              <w:rPr>
                <w:sz w:val="18"/>
                <w:szCs w:val="18"/>
              </w:rPr>
            </w:pPr>
            <w:r w:rsidRPr="007C0F11">
              <w:rPr>
                <w:sz w:val="18"/>
                <w:szCs w:val="18"/>
              </w:rPr>
              <w:t>The</w:t>
            </w:r>
            <w:r>
              <w:rPr>
                <w:sz w:val="18"/>
                <w:szCs w:val="18"/>
              </w:rPr>
              <w:t xml:space="preserve"> broadcast</w:t>
            </w:r>
            <w:r w:rsidRPr="007C0F11">
              <w:rPr>
                <w:sz w:val="18"/>
                <w:szCs w:val="18"/>
              </w:rPr>
              <w:t xml:space="preserve"> group call ends</w:t>
            </w:r>
          </w:p>
          <w:p w14:paraId="41A3274E" w14:textId="77777777" w:rsidR="00C32EC2" w:rsidRPr="0044243A" w:rsidRDefault="00C32EC2" w:rsidP="00F23155">
            <w:pPr>
              <w:jc w:val="left"/>
              <w:rPr>
                <w:b/>
                <w:bCs/>
                <w:sz w:val="18"/>
                <w:szCs w:val="18"/>
              </w:rPr>
            </w:pPr>
            <w:r w:rsidRPr="0044243A">
              <w:rPr>
                <w:b/>
                <w:bCs/>
                <w:sz w:val="18"/>
                <w:szCs w:val="18"/>
              </w:rPr>
              <w:t>VERIFICATION METHOD:</w:t>
            </w:r>
          </w:p>
          <w:p w14:paraId="2B27B361" w14:textId="77777777" w:rsidR="00C32EC2" w:rsidRPr="0044243A" w:rsidRDefault="00C32EC2">
            <w:pPr>
              <w:pStyle w:val="ListParagraph"/>
              <w:numPr>
                <w:ilvl w:val="0"/>
                <w:numId w:val="94"/>
              </w:numPr>
              <w:jc w:val="left"/>
              <w:rPr>
                <w:sz w:val="18"/>
                <w:szCs w:val="18"/>
              </w:rPr>
            </w:pPr>
            <w:r w:rsidRPr="0044243A">
              <w:rPr>
                <w:sz w:val="18"/>
                <w:szCs w:val="18"/>
              </w:rPr>
              <w:t xml:space="preserve">Audio and  visual verification on DUT-B and DUT-C: </w:t>
            </w:r>
          </w:p>
          <w:p w14:paraId="2D195420" w14:textId="77777777" w:rsidR="00C32EC2" w:rsidRPr="0044243A" w:rsidRDefault="00C32EC2">
            <w:pPr>
              <w:pStyle w:val="ListParagraph"/>
              <w:numPr>
                <w:ilvl w:val="0"/>
                <w:numId w:val="94"/>
              </w:numPr>
              <w:jc w:val="left"/>
              <w:rPr>
                <w:sz w:val="18"/>
                <w:szCs w:val="18"/>
              </w:rPr>
            </w:pPr>
            <w:r w:rsidRPr="0044243A">
              <w:rPr>
                <w:sz w:val="18"/>
                <w:szCs w:val="18"/>
              </w:rPr>
              <w:t xml:space="preserve">No Audio audible anymore on DUT-B and DUT-C. </w:t>
            </w:r>
          </w:p>
          <w:p w14:paraId="3FBD18D5" w14:textId="77777777" w:rsidR="00C32EC2" w:rsidRPr="0044243A" w:rsidRDefault="00C32EC2">
            <w:pPr>
              <w:pStyle w:val="ListParagraph"/>
              <w:numPr>
                <w:ilvl w:val="0"/>
                <w:numId w:val="94"/>
              </w:numPr>
              <w:jc w:val="left"/>
              <w:rPr>
                <w:sz w:val="18"/>
                <w:szCs w:val="18"/>
              </w:rPr>
            </w:pPr>
            <w:r w:rsidRPr="0044243A">
              <w:rPr>
                <w:sz w:val="18"/>
                <w:szCs w:val="18"/>
              </w:rPr>
              <w:t>Active talkburst indication should be cleared on DUT-B and DUT-C.</w:t>
            </w:r>
          </w:p>
        </w:tc>
      </w:tr>
    </w:tbl>
    <w:p w14:paraId="2AB02295" w14:textId="77777777" w:rsidR="00C32EC2" w:rsidRPr="0014072E" w:rsidRDefault="00C32EC2" w:rsidP="00C32EC2"/>
    <w:p w14:paraId="422B75E9"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51CDF925" w14:textId="77777777" w:rsidTr="00F23155">
        <w:trPr>
          <w:trHeight w:val="340"/>
        </w:trPr>
        <w:tc>
          <w:tcPr>
            <w:tcW w:w="533" w:type="dxa"/>
            <w:shd w:val="clear" w:color="auto" w:fill="F2F2F2"/>
          </w:tcPr>
          <w:p w14:paraId="185745F0" w14:textId="77777777" w:rsidR="00C32EC2" w:rsidRPr="005F5B43" w:rsidRDefault="00C32EC2" w:rsidP="00F23155">
            <w:pPr>
              <w:rPr>
                <w:sz w:val="18"/>
                <w:szCs w:val="18"/>
              </w:rPr>
            </w:pPr>
            <w:r w:rsidRPr="005F5B43">
              <w:rPr>
                <w:b/>
                <w:sz w:val="18"/>
                <w:szCs w:val="18"/>
              </w:rPr>
              <w:t>Step</w:t>
            </w:r>
          </w:p>
        </w:tc>
        <w:tc>
          <w:tcPr>
            <w:tcW w:w="992" w:type="dxa"/>
            <w:shd w:val="clear" w:color="auto" w:fill="F2F2F2"/>
          </w:tcPr>
          <w:p w14:paraId="6722B6F1" w14:textId="77777777" w:rsidR="00C32EC2" w:rsidRPr="005F5B43" w:rsidRDefault="00C32EC2" w:rsidP="00F23155">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39D12294" w14:textId="77777777" w:rsidR="00C32EC2" w:rsidRPr="005F5B43" w:rsidRDefault="00C32EC2" w:rsidP="00F23155">
            <w:pPr>
              <w:jc w:val="left"/>
              <w:rPr>
                <w:sz w:val="18"/>
                <w:szCs w:val="18"/>
              </w:rPr>
            </w:pPr>
            <w:r w:rsidRPr="005F5B43">
              <w:rPr>
                <w:b/>
                <w:sz w:val="18"/>
                <w:szCs w:val="18"/>
              </w:rPr>
              <w:t>Message</w:t>
            </w:r>
          </w:p>
        </w:tc>
        <w:tc>
          <w:tcPr>
            <w:tcW w:w="2511" w:type="dxa"/>
            <w:shd w:val="clear" w:color="auto" w:fill="F2F2F2"/>
          </w:tcPr>
          <w:p w14:paraId="2728583E" w14:textId="77777777" w:rsidR="00C32EC2" w:rsidRPr="005F5B43" w:rsidRDefault="00C32EC2" w:rsidP="00F23155">
            <w:pPr>
              <w:rPr>
                <w:sz w:val="18"/>
                <w:szCs w:val="18"/>
              </w:rPr>
            </w:pPr>
            <w:r w:rsidRPr="005F5B43">
              <w:rPr>
                <w:b/>
                <w:sz w:val="18"/>
                <w:szCs w:val="18"/>
              </w:rPr>
              <w:t>Comments</w:t>
            </w:r>
          </w:p>
        </w:tc>
      </w:tr>
      <w:tr w:rsidR="00C32EC2" w:rsidRPr="005F5B43" w14:paraId="40B61248" w14:textId="77777777" w:rsidTr="00F23155">
        <w:trPr>
          <w:trHeight w:val="340"/>
        </w:trPr>
        <w:tc>
          <w:tcPr>
            <w:tcW w:w="8934" w:type="dxa"/>
            <w:gridSpan w:val="4"/>
            <w:shd w:val="clear" w:color="auto" w:fill="F2F2F2"/>
          </w:tcPr>
          <w:p w14:paraId="65DBEA3D" w14:textId="77777777" w:rsidR="00C32EC2" w:rsidRPr="005F5B43" w:rsidRDefault="00C32EC2" w:rsidP="00F23155">
            <w:pPr>
              <w:keepNext/>
              <w:keepLines/>
              <w:tabs>
                <w:tab w:val="left" w:pos="851"/>
              </w:tabs>
              <w:jc w:val="center"/>
              <w:rPr>
                <w:sz w:val="18"/>
                <w:szCs w:val="18"/>
              </w:rPr>
            </w:pPr>
            <w:r>
              <w:rPr>
                <w:sz w:val="18"/>
                <w:szCs w:val="18"/>
              </w:rPr>
              <w:lastRenderedPageBreak/>
              <w:t>Broadcast</w:t>
            </w:r>
            <w:r w:rsidRPr="00106C1E">
              <w:rPr>
                <w:sz w:val="18"/>
                <w:szCs w:val="18"/>
              </w:rPr>
              <w:t xml:space="preserve"> Group Call with Idle floor</w:t>
            </w:r>
          </w:p>
        </w:tc>
      </w:tr>
      <w:tr w:rsidR="00C32EC2" w:rsidRPr="005F5B43" w14:paraId="6F51BA40" w14:textId="77777777" w:rsidTr="00F23155">
        <w:trPr>
          <w:trHeight w:val="340"/>
        </w:trPr>
        <w:tc>
          <w:tcPr>
            <w:tcW w:w="533" w:type="dxa"/>
            <w:shd w:val="clear" w:color="auto" w:fill="F2F2F2"/>
          </w:tcPr>
          <w:p w14:paraId="23E8321E" w14:textId="77777777" w:rsidR="00C32EC2" w:rsidRPr="005F5B43" w:rsidRDefault="00C32EC2" w:rsidP="00F23155">
            <w:pPr>
              <w:rPr>
                <w:sz w:val="18"/>
                <w:szCs w:val="18"/>
              </w:rPr>
            </w:pPr>
            <w:r w:rsidRPr="005F5B43">
              <w:rPr>
                <w:sz w:val="18"/>
                <w:szCs w:val="18"/>
              </w:rPr>
              <w:t>1</w:t>
            </w:r>
          </w:p>
        </w:tc>
        <w:tc>
          <w:tcPr>
            <w:tcW w:w="992" w:type="dxa"/>
            <w:shd w:val="clear" w:color="auto" w:fill="auto"/>
          </w:tcPr>
          <w:p w14:paraId="1DD77A33" w14:textId="77777777" w:rsidR="00C32EC2" w:rsidRPr="005F5B43" w:rsidRDefault="00C32EC2" w:rsidP="00F23155">
            <w:pPr>
              <w:jc w:val="center"/>
              <w:rPr>
                <w:sz w:val="18"/>
                <w:szCs w:val="18"/>
              </w:rPr>
            </w:pPr>
            <w:r w:rsidRPr="005F5B43">
              <w:rPr>
                <w:sz w:val="18"/>
                <w:szCs w:val="18"/>
              </w:rPr>
              <w:t>-- &gt;</w:t>
            </w:r>
          </w:p>
        </w:tc>
        <w:tc>
          <w:tcPr>
            <w:tcW w:w="4898" w:type="dxa"/>
            <w:shd w:val="clear" w:color="auto" w:fill="auto"/>
          </w:tcPr>
          <w:p w14:paraId="6E77AD13" w14:textId="77777777" w:rsidR="00C32EC2" w:rsidRPr="005F5B43" w:rsidRDefault="00C32EC2" w:rsidP="00F23155">
            <w:pPr>
              <w:jc w:val="left"/>
              <w:rPr>
                <w:sz w:val="18"/>
                <w:szCs w:val="18"/>
              </w:rPr>
            </w:pPr>
            <w:r>
              <w:rPr>
                <w:sz w:val="18"/>
                <w:szCs w:val="18"/>
              </w:rPr>
              <w:t>DUT-A</w:t>
            </w:r>
            <w:r w:rsidRPr="005F5B43">
              <w:rPr>
                <w:sz w:val="18"/>
                <w:szCs w:val="18"/>
              </w:rPr>
              <w:t xml:space="preserve"> sends SIP INVITE for MCPTT </w:t>
            </w:r>
            <w:r>
              <w:rPr>
                <w:sz w:val="18"/>
                <w:szCs w:val="18"/>
              </w:rPr>
              <w:t>broadcast</w:t>
            </w:r>
            <w:r w:rsidRPr="005F5B43">
              <w:rPr>
                <w:sz w:val="18"/>
                <w:szCs w:val="18"/>
              </w:rPr>
              <w:t xml:space="preserve"> group call</w:t>
            </w:r>
          </w:p>
        </w:tc>
        <w:tc>
          <w:tcPr>
            <w:tcW w:w="2511" w:type="dxa"/>
            <w:shd w:val="clear" w:color="auto" w:fill="auto"/>
          </w:tcPr>
          <w:p w14:paraId="003794BD" w14:textId="77777777" w:rsidR="00C32EC2" w:rsidRPr="005F5B43" w:rsidRDefault="00C32EC2" w:rsidP="00F23155">
            <w:pPr>
              <w:rPr>
                <w:sz w:val="18"/>
                <w:szCs w:val="18"/>
              </w:rPr>
            </w:pPr>
            <w:r w:rsidRPr="005F5B43">
              <w:rPr>
                <w:sz w:val="18"/>
                <w:szCs w:val="18"/>
              </w:rPr>
              <w:t xml:space="preserve"> </w:t>
            </w:r>
            <w:r w:rsidRPr="003127BF">
              <w:rPr>
                <w:sz w:val="18"/>
                <w:szCs w:val="18"/>
              </w:rPr>
              <w:t>&lt;broadcast-ind&gt; = true</w:t>
            </w:r>
            <w:r>
              <w:rPr>
                <w:sz w:val="18"/>
                <w:szCs w:val="18"/>
              </w:rPr>
              <w:t xml:space="preserve"> in MIME body</w:t>
            </w:r>
          </w:p>
        </w:tc>
      </w:tr>
      <w:tr w:rsidR="00C32EC2" w:rsidRPr="005F5B43" w14:paraId="47DC8A3F" w14:textId="77777777" w:rsidTr="00F23155">
        <w:trPr>
          <w:trHeight w:val="340"/>
        </w:trPr>
        <w:tc>
          <w:tcPr>
            <w:tcW w:w="533" w:type="dxa"/>
            <w:shd w:val="clear" w:color="auto" w:fill="F2F2F2"/>
          </w:tcPr>
          <w:p w14:paraId="2D630DCF" w14:textId="77777777" w:rsidR="00C32EC2" w:rsidRPr="005F5B43" w:rsidRDefault="00C32EC2" w:rsidP="00F23155">
            <w:pPr>
              <w:rPr>
                <w:sz w:val="18"/>
                <w:szCs w:val="18"/>
              </w:rPr>
            </w:pPr>
            <w:r w:rsidRPr="005F5B43">
              <w:rPr>
                <w:sz w:val="18"/>
                <w:szCs w:val="18"/>
              </w:rPr>
              <w:t>2</w:t>
            </w:r>
          </w:p>
        </w:tc>
        <w:tc>
          <w:tcPr>
            <w:tcW w:w="992" w:type="dxa"/>
            <w:shd w:val="clear" w:color="auto" w:fill="auto"/>
          </w:tcPr>
          <w:p w14:paraId="4C1576EB"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6E800277" w14:textId="77777777" w:rsidR="00C32EC2" w:rsidRPr="005F5B43" w:rsidRDefault="00C32EC2" w:rsidP="00F23155">
            <w:pPr>
              <w:jc w:val="left"/>
              <w:rPr>
                <w:sz w:val="18"/>
                <w:szCs w:val="18"/>
              </w:rPr>
            </w:pPr>
            <w:r w:rsidRPr="005F5B43">
              <w:rPr>
                <w:sz w:val="18"/>
                <w:szCs w:val="18"/>
              </w:rPr>
              <w:t xml:space="preserve">MCPTT Server sends SIP INVITE to </w:t>
            </w:r>
            <w:r>
              <w:rPr>
                <w:sz w:val="18"/>
                <w:szCs w:val="18"/>
              </w:rPr>
              <w:t>DUT-B</w:t>
            </w:r>
            <w:r w:rsidRPr="005F5B43">
              <w:rPr>
                <w:sz w:val="18"/>
                <w:szCs w:val="18"/>
              </w:rPr>
              <w:t xml:space="preserve"> for MCPTT </w:t>
            </w:r>
            <w:r>
              <w:rPr>
                <w:sz w:val="18"/>
                <w:szCs w:val="18"/>
              </w:rPr>
              <w:t>broadcast</w:t>
            </w:r>
            <w:r w:rsidRPr="005F5B43">
              <w:rPr>
                <w:sz w:val="18"/>
                <w:szCs w:val="18"/>
              </w:rPr>
              <w:t xml:space="preserve"> group call</w:t>
            </w:r>
          </w:p>
        </w:tc>
        <w:tc>
          <w:tcPr>
            <w:tcW w:w="2511" w:type="dxa"/>
            <w:shd w:val="clear" w:color="auto" w:fill="auto"/>
          </w:tcPr>
          <w:p w14:paraId="3FEB7B0D" w14:textId="77777777" w:rsidR="00C32EC2" w:rsidRPr="005F5B43" w:rsidRDefault="00C32EC2" w:rsidP="00F23155">
            <w:pPr>
              <w:rPr>
                <w:sz w:val="18"/>
                <w:szCs w:val="18"/>
              </w:rPr>
            </w:pPr>
            <w:r w:rsidRPr="005F5B43">
              <w:rPr>
                <w:sz w:val="18"/>
                <w:szCs w:val="18"/>
              </w:rPr>
              <w:t xml:space="preserve"> </w:t>
            </w:r>
            <w:r w:rsidRPr="003127BF">
              <w:rPr>
                <w:sz w:val="18"/>
                <w:szCs w:val="18"/>
              </w:rPr>
              <w:t>&lt;broadcast-ind&gt; = true</w:t>
            </w:r>
            <w:r>
              <w:rPr>
                <w:sz w:val="18"/>
                <w:szCs w:val="18"/>
              </w:rPr>
              <w:t xml:space="preserve"> in MIME body</w:t>
            </w:r>
          </w:p>
        </w:tc>
      </w:tr>
      <w:tr w:rsidR="00C32EC2" w:rsidRPr="005F5B43" w14:paraId="37AC9CBE" w14:textId="77777777" w:rsidTr="00F23155">
        <w:trPr>
          <w:trHeight w:val="340"/>
        </w:trPr>
        <w:tc>
          <w:tcPr>
            <w:tcW w:w="533" w:type="dxa"/>
            <w:shd w:val="clear" w:color="auto" w:fill="F2F2F2"/>
          </w:tcPr>
          <w:p w14:paraId="72B07BA2" w14:textId="77777777" w:rsidR="00C32EC2" w:rsidRPr="005F5B43" w:rsidRDefault="00C32EC2" w:rsidP="00F23155">
            <w:pPr>
              <w:rPr>
                <w:sz w:val="18"/>
                <w:szCs w:val="18"/>
              </w:rPr>
            </w:pPr>
            <w:r w:rsidRPr="005F5B43">
              <w:rPr>
                <w:sz w:val="18"/>
                <w:szCs w:val="18"/>
              </w:rPr>
              <w:t>3</w:t>
            </w:r>
          </w:p>
        </w:tc>
        <w:tc>
          <w:tcPr>
            <w:tcW w:w="992" w:type="dxa"/>
            <w:shd w:val="clear" w:color="auto" w:fill="auto"/>
          </w:tcPr>
          <w:p w14:paraId="7783F381"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1C218D3B" w14:textId="77777777" w:rsidR="00C32EC2" w:rsidRPr="005F5B43" w:rsidRDefault="00C32EC2" w:rsidP="00F23155">
            <w:pPr>
              <w:jc w:val="left"/>
              <w:rPr>
                <w:sz w:val="18"/>
                <w:szCs w:val="18"/>
              </w:rPr>
            </w:pPr>
            <w:r w:rsidRPr="005F5B43">
              <w:rPr>
                <w:sz w:val="18"/>
                <w:szCs w:val="18"/>
              </w:rPr>
              <w:t xml:space="preserve">MCPTT Server sends SIP INVITE to </w:t>
            </w:r>
            <w:r>
              <w:rPr>
                <w:sz w:val="18"/>
                <w:szCs w:val="18"/>
              </w:rPr>
              <w:t>DUT-C</w:t>
            </w:r>
            <w:r w:rsidRPr="005F5B43">
              <w:rPr>
                <w:sz w:val="18"/>
                <w:szCs w:val="18"/>
              </w:rPr>
              <w:t xml:space="preserve"> for MCPTT </w:t>
            </w:r>
            <w:r>
              <w:rPr>
                <w:sz w:val="18"/>
                <w:szCs w:val="18"/>
              </w:rPr>
              <w:t>broadcast</w:t>
            </w:r>
            <w:r w:rsidRPr="005F5B43">
              <w:rPr>
                <w:sz w:val="18"/>
                <w:szCs w:val="18"/>
              </w:rPr>
              <w:t xml:space="preserve"> group call</w:t>
            </w:r>
          </w:p>
        </w:tc>
        <w:tc>
          <w:tcPr>
            <w:tcW w:w="2511" w:type="dxa"/>
            <w:shd w:val="clear" w:color="auto" w:fill="auto"/>
          </w:tcPr>
          <w:p w14:paraId="4E33E387" w14:textId="77777777" w:rsidR="00C32EC2" w:rsidRPr="005F5B43" w:rsidRDefault="00C32EC2" w:rsidP="00F23155">
            <w:pPr>
              <w:rPr>
                <w:sz w:val="18"/>
                <w:szCs w:val="18"/>
              </w:rPr>
            </w:pPr>
            <w:r w:rsidRPr="005F5B43">
              <w:rPr>
                <w:sz w:val="18"/>
                <w:szCs w:val="18"/>
              </w:rPr>
              <w:t xml:space="preserve"> </w:t>
            </w:r>
            <w:r w:rsidRPr="003127BF">
              <w:rPr>
                <w:sz w:val="18"/>
                <w:szCs w:val="18"/>
              </w:rPr>
              <w:t>&lt;broadcast-ind&gt; = true</w:t>
            </w:r>
            <w:r>
              <w:rPr>
                <w:sz w:val="18"/>
                <w:szCs w:val="18"/>
              </w:rPr>
              <w:t xml:space="preserve"> in MIME body</w:t>
            </w:r>
          </w:p>
        </w:tc>
      </w:tr>
      <w:tr w:rsidR="00C32EC2" w:rsidRPr="005F5B43" w14:paraId="12DD0EF8" w14:textId="77777777" w:rsidTr="00F23155">
        <w:trPr>
          <w:trHeight w:val="340"/>
        </w:trPr>
        <w:tc>
          <w:tcPr>
            <w:tcW w:w="533" w:type="dxa"/>
            <w:shd w:val="clear" w:color="auto" w:fill="F2F2F2"/>
          </w:tcPr>
          <w:p w14:paraId="7405F1AC" w14:textId="77777777" w:rsidR="00C32EC2" w:rsidRPr="005F5B43" w:rsidRDefault="00C32EC2" w:rsidP="00F23155">
            <w:pPr>
              <w:rPr>
                <w:sz w:val="18"/>
                <w:szCs w:val="18"/>
              </w:rPr>
            </w:pPr>
            <w:r w:rsidRPr="005F5B43">
              <w:rPr>
                <w:sz w:val="18"/>
                <w:szCs w:val="18"/>
              </w:rPr>
              <w:t>4</w:t>
            </w:r>
          </w:p>
        </w:tc>
        <w:tc>
          <w:tcPr>
            <w:tcW w:w="992" w:type="dxa"/>
            <w:shd w:val="clear" w:color="auto" w:fill="auto"/>
          </w:tcPr>
          <w:p w14:paraId="23154CB8"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032D04CA" w14:textId="77777777" w:rsidR="00C32EC2" w:rsidRPr="005F5B43" w:rsidRDefault="00C32EC2" w:rsidP="00F23155">
            <w:pPr>
              <w:jc w:val="left"/>
              <w:rPr>
                <w:sz w:val="18"/>
                <w:szCs w:val="18"/>
              </w:rPr>
            </w:pPr>
            <w:r>
              <w:rPr>
                <w:sz w:val="18"/>
                <w:szCs w:val="18"/>
              </w:rPr>
              <w:t>DUT-B</w:t>
            </w:r>
            <w:r w:rsidRPr="005F5B43">
              <w:rPr>
                <w:sz w:val="18"/>
                <w:szCs w:val="18"/>
              </w:rPr>
              <w:t xml:space="preserve"> sends SIP </w:t>
            </w:r>
            <w:r>
              <w:rPr>
                <w:sz w:val="18"/>
                <w:szCs w:val="18"/>
              </w:rPr>
              <w:t xml:space="preserve">Ringing and </w:t>
            </w:r>
            <w:r w:rsidRPr="005F5B43">
              <w:rPr>
                <w:sz w:val="18"/>
                <w:szCs w:val="18"/>
              </w:rPr>
              <w:t>200 (OK) response to MCPTT Server</w:t>
            </w:r>
          </w:p>
        </w:tc>
        <w:tc>
          <w:tcPr>
            <w:tcW w:w="2511" w:type="dxa"/>
            <w:shd w:val="clear" w:color="auto" w:fill="auto"/>
          </w:tcPr>
          <w:p w14:paraId="711D79F8" w14:textId="77777777" w:rsidR="00C32EC2" w:rsidRPr="005F5B43" w:rsidRDefault="00C32EC2" w:rsidP="00F23155">
            <w:pPr>
              <w:rPr>
                <w:sz w:val="18"/>
                <w:szCs w:val="18"/>
              </w:rPr>
            </w:pPr>
            <w:r w:rsidRPr="005F5B43">
              <w:rPr>
                <w:sz w:val="18"/>
                <w:szCs w:val="18"/>
              </w:rPr>
              <w:t xml:space="preserve"> </w:t>
            </w:r>
          </w:p>
        </w:tc>
      </w:tr>
      <w:tr w:rsidR="00C32EC2" w:rsidRPr="005F5B43" w14:paraId="14830B0B" w14:textId="77777777" w:rsidTr="00F23155">
        <w:trPr>
          <w:trHeight w:val="340"/>
        </w:trPr>
        <w:tc>
          <w:tcPr>
            <w:tcW w:w="533" w:type="dxa"/>
            <w:shd w:val="clear" w:color="auto" w:fill="F2F2F2"/>
          </w:tcPr>
          <w:p w14:paraId="4593EB7A" w14:textId="77777777" w:rsidR="00C32EC2" w:rsidRPr="005F5B43" w:rsidRDefault="00C32EC2" w:rsidP="00F23155">
            <w:pPr>
              <w:rPr>
                <w:sz w:val="18"/>
                <w:szCs w:val="18"/>
              </w:rPr>
            </w:pPr>
            <w:r w:rsidRPr="005F5B43">
              <w:rPr>
                <w:sz w:val="18"/>
                <w:szCs w:val="18"/>
              </w:rPr>
              <w:t>5</w:t>
            </w:r>
          </w:p>
        </w:tc>
        <w:tc>
          <w:tcPr>
            <w:tcW w:w="992" w:type="dxa"/>
            <w:shd w:val="clear" w:color="auto" w:fill="auto"/>
          </w:tcPr>
          <w:p w14:paraId="56BD87AD"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400AE851" w14:textId="77777777" w:rsidR="00C32EC2" w:rsidRPr="005F5B43" w:rsidRDefault="00C32EC2" w:rsidP="00F23155">
            <w:pPr>
              <w:jc w:val="left"/>
              <w:rPr>
                <w:sz w:val="18"/>
                <w:szCs w:val="18"/>
              </w:rPr>
            </w:pPr>
            <w:r>
              <w:rPr>
                <w:sz w:val="18"/>
                <w:szCs w:val="18"/>
              </w:rPr>
              <w:t>DUT-C</w:t>
            </w:r>
            <w:r w:rsidRPr="005F5B43">
              <w:rPr>
                <w:sz w:val="18"/>
                <w:szCs w:val="18"/>
              </w:rPr>
              <w:t xml:space="preserve"> sends SIP </w:t>
            </w:r>
            <w:r>
              <w:rPr>
                <w:sz w:val="18"/>
                <w:szCs w:val="18"/>
              </w:rPr>
              <w:t xml:space="preserve">Ringing and </w:t>
            </w:r>
            <w:r w:rsidRPr="005F5B43">
              <w:rPr>
                <w:sz w:val="18"/>
                <w:szCs w:val="18"/>
              </w:rPr>
              <w:t>200 (OK) response to MCPTT Server</w:t>
            </w:r>
          </w:p>
        </w:tc>
        <w:tc>
          <w:tcPr>
            <w:tcW w:w="2511" w:type="dxa"/>
            <w:shd w:val="clear" w:color="auto" w:fill="auto"/>
          </w:tcPr>
          <w:p w14:paraId="7D7F378D" w14:textId="77777777" w:rsidR="00C32EC2" w:rsidRPr="005F5B43" w:rsidRDefault="00C32EC2" w:rsidP="00F23155">
            <w:pPr>
              <w:rPr>
                <w:sz w:val="18"/>
                <w:szCs w:val="18"/>
              </w:rPr>
            </w:pPr>
            <w:r w:rsidRPr="005F5B43">
              <w:rPr>
                <w:sz w:val="18"/>
                <w:szCs w:val="18"/>
              </w:rPr>
              <w:t xml:space="preserve"> </w:t>
            </w:r>
          </w:p>
        </w:tc>
      </w:tr>
      <w:tr w:rsidR="00C32EC2" w:rsidRPr="005F5B43" w14:paraId="1019FF4A" w14:textId="77777777" w:rsidTr="00F23155">
        <w:trPr>
          <w:trHeight w:val="340"/>
        </w:trPr>
        <w:tc>
          <w:tcPr>
            <w:tcW w:w="533" w:type="dxa"/>
            <w:shd w:val="clear" w:color="auto" w:fill="F2F2F2"/>
          </w:tcPr>
          <w:p w14:paraId="024B715A" w14:textId="77777777" w:rsidR="00C32EC2" w:rsidRPr="005F5B43" w:rsidRDefault="00C32EC2" w:rsidP="00F23155">
            <w:pPr>
              <w:rPr>
                <w:sz w:val="18"/>
                <w:szCs w:val="18"/>
              </w:rPr>
            </w:pPr>
            <w:r w:rsidRPr="005F5B43">
              <w:rPr>
                <w:sz w:val="18"/>
                <w:szCs w:val="18"/>
              </w:rPr>
              <w:t>6</w:t>
            </w:r>
          </w:p>
        </w:tc>
        <w:tc>
          <w:tcPr>
            <w:tcW w:w="992" w:type="dxa"/>
            <w:shd w:val="clear" w:color="auto" w:fill="auto"/>
          </w:tcPr>
          <w:p w14:paraId="234840B2"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25E6AC95" w14:textId="77777777" w:rsidR="00C32EC2" w:rsidRPr="005F5B43" w:rsidRDefault="00C32EC2" w:rsidP="00F23155">
            <w:pPr>
              <w:jc w:val="left"/>
              <w:rPr>
                <w:sz w:val="18"/>
                <w:szCs w:val="18"/>
              </w:rPr>
            </w:pPr>
            <w:r w:rsidRPr="005F5B43">
              <w:rPr>
                <w:sz w:val="18"/>
                <w:szCs w:val="18"/>
              </w:rPr>
              <w:t xml:space="preserve">MCPTT Server sends SIP 200 (OK) to </w:t>
            </w:r>
            <w:r>
              <w:rPr>
                <w:sz w:val="18"/>
                <w:szCs w:val="18"/>
              </w:rPr>
              <w:t>DUT-A</w:t>
            </w:r>
          </w:p>
        </w:tc>
        <w:tc>
          <w:tcPr>
            <w:tcW w:w="2511" w:type="dxa"/>
            <w:shd w:val="clear" w:color="auto" w:fill="auto"/>
          </w:tcPr>
          <w:p w14:paraId="1D77984A" w14:textId="77777777" w:rsidR="00C32EC2" w:rsidRPr="005F5B43" w:rsidRDefault="00C32EC2" w:rsidP="00F23155">
            <w:pPr>
              <w:rPr>
                <w:sz w:val="18"/>
                <w:szCs w:val="18"/>
              </w:rPr>
            </w:pPr>
            <w:r w:rsidRPr="005F5B43">
              <w:rPr>
                <w:sz w:val="18"/>
                <w:szCs w:val="18"/>
              </w:rPr>
              <w:t xml:space="preserve"> </w:t>
            </w:r>
          </w:p>
        </w:tc>
      </w:tr>
      <w:tr w:rsidR="00C32EC2" w:rsidRPr="005F5B43" w14:paraId="3D52FD03" w14:textId="77777777" w:rsidTr="00F23155">
        <w:trPr>
          <w:trHeight w:val="340"/>
        </w:trPr>
        <w:tc>
          <w:tcPr>
            <w:tcW w:w="533" w:type="dxa"/>
            <w:shd w:val="clear" w:color="auto" w:fill="F2F2F2"/>
          </w:tcPr>
          <w:p w14:paraId="50637A65" w14:textId="77777777" w:rsidR="00C32EC2" w:rsidRPr="005F5B43" w:rsidRDefault="00C32EC2" w:rsidP="00F23155">
            <w:pPr>
              <w:rPr>
                <w:sz w:val="18"/>
                <w:szCs w:val="18"/>
              </w:rPr>
            </w:pPr>
            <w:r w:rsidRPr="005F5B43">
              <w:rPr>
                <w:sz w:val="18"/>
                <w:szCs w:val="18"/>
              </w:rPr>
              <w:t>7</w:t>
            </w:r>
          </w:p>
        </w:tc>
        <w:tc>
          <w:tcPr>
            <w:tcW w:w="992" w:type="dxa"/>
            <w:shd w:val="clear" w:color="auto" w:fill="auto"/>
          </w:tcPr>
          <w:p w14:paraId="135B5D98"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33224F16" w14:textId="77777777" w:rsidR="00C32EC2" w:rsidRPr="005F5B43" w:rsidRDefault="00C32EC2" w:rsidP="00F23155">
            <w:pPr>
              <w:jc w:val="left"/>
              <w:rPr>
                <w:sz w:val="18"/>
                <w:szCs w:val="18"/>
              </w:rPr>
            </w:pPr>
            <w:r>
              <w:rPr>
                <w:sz w:val="18"/>
                <w:szCs w:val="18"/>
              </w:rPr>
              <w:t>DUT-A</w:t>
            </w:r>
            <w:r w:rsidRPr="005F5B43">
              <w:rPr>
                <w:sz w:val="18"/>
                <w:szCs w:val="18"/>
              </w:rPr>
              <w:t xml:space="preserve"> sends audio to MCPTT Server</w:t>
            </w:r>
          </w:p>
        </w:tc>
        <w:tc>
          <w:tcPr>
            <w:tcW w:w="2511" w:type="dxa"/>
            <w:shd w:val="clear" w:color="auto" w:fill="auto"/>
          </w:tcPr>
          <w:p w14:paraId="4640C1AE" w14:textId="77777777" w:rsidR="00C32EC2" w:rsidRPr="005F5B43" w:rsidRDefault="00C32EC2" w:rsidP="00F23155">
            <w:pPr>
              <w:rPr>
                <w:sz w:val="18"/>
                <w:szCs w:val="18"/>
              </w:rPr>
            </w:pPr>
            <w:r w:rsidRPr="005F5B43">
              <w:rPr>
                <w:sz w:val="18"/>
                <w:szCs w:val="18"/>
              </w:rPr>
              <w:t xml:space="preserve"> </w:t>
            </w:r>
          </w:p>
        </w:tc>
      </w:tr>
      <w:tr w:rsidR="00C32EC2" w:rsidRPr="005F5B43" w14:paraId="0AF25553" w14:textId="77777777" w:rsidTr="00F23155">
        <w:trPr>
          <w:trHeight w:val="340"/>
        </w:trPr>
        <w:tc>
          <w:tcPr>
            <w:tcW w:w="533" w:type="dxa"/>
            <w:shd w:val="clear" w:color="auto" w:fill="F2F2F2"/>
          </w:tcPr>
          <w:p w14:paraId="33C13CE6" w14:textId="77777777" w:rsidR="00C32EC2" w:rsidRPr="005F5B43" w:rsidRDefault="00C32EC2" w:rsidP="00F23155">
            <w:pPr>
              <w:rPr>
                <w:sz w:val="18"/>
                <w:szCs w:val="18"/>
              </w:rPr>
            </w:pPr>
            <w:r w:rsidRPr="005F5B43">
              <w:rPr>
                <w:sz w:val="18"/>
                <w:szCs w:val="18"/>
              </w:rPr>
              <w:t>8</w:t>
            </w:r>
          </w:p>
        </w:tc>
        <w:tc>
          <w:tcPr>
            <w:tcW w:w="992" w:type="dxa"/>
            <w:shd w:val="clear" w:color="auto" w:fill="auto"/>
          </w:tcPr>
          <w:p w14:paraId="174A111C"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0F7F1293" w14:textId="77777777" w:rsidR="00C32EC2" w:rsidRPr="005F5B43" w:rsidRDefault="00C32EC2" w:rsidP="00F23155">
            <w:pPr>
              <w:jc w:val="left"/>
              <w:rPr>
                <w:sz w:val="18"/>
                <w:szCs w:val="18"/>
              </w:rPr>
            </w:pPr>
            <w:r w:rsidRPr="005F5B43">
              <w:rPr>
                <w:sz w:val="18"/>
                <w:szCs w:val="18"/>
              </w:rPr>
              <w:t xml:space="preserve">MCPTT Server sends audio to </w:t>
            </w:r>
            <w:r>
              <w:rPr>
                <w:sz w:val="18"/>
                <w:szCs w:val="18"/>
              </w:rPr>
              <w:t>DUT-B</w:t>
            </w:r>
            <w:r w:rsidRPr="005F5B43">
              <w:rPr>
                <w:sz w:val="18"/>
                <w:szCs w:val="18"/>
              </w:rPr>
              <w:t xml:space="preserve"> &amp; </w:t>
            </w:r>
            <w:r>
              <w:rPr>
                <w:sz w:val="18"/>
                <w:szCs w:val="18"/>
              </w:rPr>
              <w:t>DUT-C</w:t>
            </w:r>
          </w:p>
        </w:tc>
        <w:tc>
          <w:tcPr>
            <w:tcW w:w="2511" w:type="dxa"/>
            <w:shd w:val="clear" w:color="auto" w:fill="auto"/>
          </w:tcPr>
          <w:p w14:paraId="18F85C1C" w14:textId="77777777" w:rsidR="00C32EC2" w:rsidRPr="005F5B43" w:rsidRDefault="00C32EC2" w:rsidP="00F23155">
            <w:pPr>
              <w:rPr>
                <w:sz w:val="18"/>
                <w:szCs w:val="18"/>
              </w:rPr>
            </w:pPr>
            <w:r w:rsidRPr="005F5B43">
              <w:rPr>
                <w:sz w:val="18"/>
                <w:szCs w:val="18"/>
              </w:rPr>
              <w:t xml:space="preserve"> </w:t>
            </w:r>
          </w:p>
        </w:tc>
      </w:tr>
      <w:tr w:rsidR="00C32EC2" w:rsidRPr="005F5B43" w14:paraId="18B27ADB" w14:textId="77777777" w:rsidTr="00F23155">
        <w:trPr>
          <w:trHeight w:val="340"/>
        </w:trPr>
        <w:tc>
          <w:tcPr>
            <w:tcW w:w="8934" w:type="dxa"/>
            <w:gridSpan w:val="4"/>
            <w:shd w:val="clear" w:color="auto" w:fill="F2F2F2"/>
          </w:tcPr>
          <w:p w14:paraId="0DBFF8A5" w14:textId="77777777" w:rsidR="00C32EC2" w:rsidRPr="005F5B43" w:rsidRDefault="00C32EC2" w:rsidP="00F23155">
            <w:pPr>
              <w:jc w:val="center"/>
              <w:rPr>
                <w:sz w:val="18"/>
                <w:szCs w:val="18"/>
              </w:rPr>
            </w:pPr>
            <w:r w:rsidRPr="003127BF">
              <w:rPr>
                <w:sz w:val="18"/>
                <w:szCs w:val="18"/>
              </w:rPr>
              <w:t xml:space="preserve">Termination of </w:t>
            </w:r>
            <w:r>
              <w:rPr>
                <w:sz w:val="18"/>
                <w:szCs w:val="18"/>
              </w:rPr>
              <w:t xml:space="preserve">Broadcast </w:t>
            </w:r>
            <w:r w:rsidRPr="003127BF">
              <w:rPr>
                <w:sz w:val="18"/>
                <w:szCs w:val="18"/>
              </w:rPr>
              <w:t>Group Call</w:t>
            </w:r>
          </w:p>
        </w:tc>
      </w:tr>
      <w:tr w:rsidR="00C32EC2" w:rsidRPr="005F5B43" w14:paraId="4E061333" w14:textId="77777777" w:rsidTr="00F23155">
        <w:trPr>
          <w:trHeight w:val="340"/>
        </w:trPr>
        <w:tc>
          <w:tcPr>
            <w:tcW w:w="533" w:type="dxa"/>
            <w:shd w:val="clear" w:color="auto" w:fill="F2F2F2"/>
            <w:vAlign w:val="center"/>
          </w:tcPr>
          <w:p w14:paraId="121FDDC8" w14:textId="77777777" w:rsidR="00C32EC2" w:rsidRPr="005F5B43" w:rsidRDefault="00C32EC2" w:rsidP="00F23155">
            <w:pPr>
              <w:rPr>
                <w:sz w:val="18"/>
                <w:szCs w:val="18"/>
              </w:rPr>
            </w:pPr>
            <w:r>
              <w:t>9</w:t>
            </w:r>
          </w:p>
        </w:tc>
        <w:tc>
          <w:tcPr>
            <w:tcW w:w="992" w:type="dxa"/>
            <w:shd w:val="clear" w:color="auto" w:fill="auto"/>
          </w:tcPr>
          <w:p w14:paraId="6B8BFA4D" w14:textId="77777777" w:rsidR="00C32EC2" w:rsidRPr="005F5B43" w:rsidRDefault="00C32EC2" w:rsidP="00F23155">
            <w:pPr>
              <w:jc w:val="center"/>
              <w:rPr>
                <w:sz w:val="18"/>
                <w:szCs w:val="18"/>
              </w:rPr>
            </w:pPr>
            <w:r>
              <w:rPr>
                <w:sz w:val="18"/>
                <w:szCs w:val="18"/>
              </w:rPr>
              <w:t>--&gt;</w:t>
            </w:r>
          </w:p>
        </w:tc>
        <w:tc>
          <w:tcPr>
            <w:tcW w:w="4898" w:type="dxa"/>
            <w:shd w:val="clear" w:color="auto" w:fill="auto"/>
          </w:tcPr>
          <w:p w14:paraId="740E4219" w14:textId="77777777" w:rsidR="00C32EC2" w:rsidRPr="005F5B43" w:rsidRDefault="00C32EC2" w:rsidP="00F23155">
            <w:pPr>
              <w:jc w:val="left"/>
              <w:rPr>
                <w:sz w:val="18"/>
                <w:szCs w:val="18"/>
              </w:rPr>
            </w:pPr>
            <w:r>
              <w:rPr>
                <w:sz w:val="18"/>
                <w:szCs w:val="18"/>
              </w:rPr>
              <w:t>DUT-A send BYE to server</w:t>
            </w:r>
          </w:p>
        </w:tc>
        <w:tc>
          <w:tcPr>
            <w:tcW w:w="2511" w:type="dxa"/>
            <w:shd w:val="clear" w:color="auto" w:fill="auto"/>
          </w:tcPr>
          <w:p w14:paraId="620AA919" w14:textId="77777777" w:rsidR="00C32EC2" w:rsidRPr="005F5B43" w:rsidRDefault="00C32EC2" w:rsidP="00F23155">
            <w:pPr>
              <w:rPr>
                <w:sz w:val="18"/>
                <w:szCs w:val="18"/>
              </w:rPr>
            </w:pPr>
          </w:p>
        </w:tc>
      </w:tr>
      <w:tr w:rsidR="00C32EC2" w:rsidRPr="005F5B43" w14:paraId="533B91EB" w14:textId="77777777" w:rsidTr="00F23155">
        <w:trPr>
          <w:trHeight w:val="340"/>
        </w:trPr>
        <w:tc>
          <w:tcPr>
            <w:tcW w:w="533" w:type="dxa"/>
            <w:shd w:val="clear" w:color="auto" w:fill="F2F2F2"/>
            <w:vAlign w:val="center"/>
          </w:tcPr>
          <w:p w14:paraId="5A1B73AD" w14:textId="77777777" w:rsidR="00C32EC2" w:rsidRPr="005F5B43" w:rsidRDefault="00C32EC2" w:rsidP="00F23155">
            <w:pPr>
              <w:rPr>
                <w:sz w:val="18"/>
                <w:szCs w:val="18"/>
              </w:rPr>
            </w:pPr>
            <w:r>
              <w:t>10</w:t>
            </w:r>
          </w:p>
        </w:tc>
        <w:tc>
          <w:tcPr>
            <w:tcW w:w="992" w:type="dxa"/>
            <w:shd w:val="clear" w:color="auto" w:fill="auto"/>
          </w:tcPr>
          <w:p w14:paraId="6A31A01E" w14:textId="77777777" w:rsidR="00C32EC2" w:rsidRPr="005F5B43" w:rsidRDefault="00C32EC2" w:rsidP="00F23155">
            <w:pPr>
              <w:jc w:val="center"/>
              <w:rPr>
                <w:sz w:val="18"/>
                <w:szCs w:val="18"/>
              </w:rPr>
            </w:pPr>
            <w:r>
              <w:rPr>
                <w:sz w:val="18"/>
                <w:szCs w:val="18"/>
              </w:rPr>
              <w:t>&lt;--</w:t>
            </w:r>
          </w:p>
        </w:tc>
        <w:tc>
          <w:tcPr>
            <w:tcW w:w="4898" w:type="dxa"/>
            <w:shd w:val="clear" w:color="auto" w:fill="auto"/>
          </w:tcPr>
          <w:p w14:paraId="0CD88ACC" w14:textId="77777777" w:rsidR="00C32EC2" w:rsidRPr="005F5B43" w:rsidRDefault="00C32EC2" w:rsidP="00F23155">
            <w:pPr>
              <w:jc w:val="left"/>
              <w:rPr>
                <w:sz w:val="18"/>
                <w:szCs w:val="18"/>
              </w:rPr>
            </w:pPr>
            <w:r>
              <w:rPr>
                <w:sz w:val="18"/>
                <w:szCs w:val="18"/>
              </w:rPr>
              <w:t xml:space="preserve">Server send SIP 200 OK to DUT-A </w:t>
            </w:r>
          </w:p>
        </w:tc>
        <w:tc>
          <w:tcPr>
            <w:tcW w:w="2511" w:type="dxa"/>
            <w:shd w:val="clear" w:color="auto" w:fill="auto"/>
          </w:tcPr>
          <w:p w14:paraId="6A517D2A" w14:textId="77777777" w:rsidR="00C32EC2" w:rsidRPr="005F5B43" w:rsidRDefault="00C32EC2" w:rsidP="00F23155">
            <w:pPr>
              <w:rPr>
                <w:sz w:val="18"/>
                <w:szCs w:val="18"/>
              </w:rPr>
            </w:pPr>
          </w:p>
        </w:tc>
      </w:tr>
      <w:tr w:rsidR="00C32EC2" w:rsidRPr="005F5B43" w14:paraId="02363288" w14:textId="77777777" w:rsidTr="00F23155">
        <w:trPr>
          <w:trHeight w:val="340"/>
        </w:trPr>
        <w:tc>
          <w:tcPr>
            <w:tcW w:w="533" w:type="dxa"/>
            <w:shd w:val="clear" w:color="auto" w:fill="F2F2F2"/>
            <w:vAlign w:val="center"/>
          </w:tcPr>
          <w:p w14:paraId="2F59C029" w14:textId="77777777" w:rsidR="00C32EC2" w:rsidRPr="005F5B43" w:rsidRDefault="00C32EC2" w:rsidP="00F23155">
            <w:pPr>
              <w:rPr>
                <w:sz w:val="18"/>
                <w:szCs w:val="18"/>
              </w:rPr>
            </w:pPr>
            <w:r>
              <w:t>11</w:t>
            </w:r>
          </w:p>
        </w:tc>
        <w:tc>
          <w:tcPr>
            <w:tcW w:w="992" w:type="dxa"/>
            <w:shd w:val="clear" w:color="auto" w:fill="auto"/>
          </w:tcPr>
          <w:p w14:paraId="212DABEE" w14:textId="77777777" w:rsidR="00C32EC2" w:rsidRPr="005F5B43" w:rsidRDefault="00C32EC2" w:rsidP="00F23155">
            <w:pPr>
              <w:jc w:val="center"/>
              <w:rPr>
                <w:sz w:val="18"/>
                <w:szCs w:val="18"/>
              </w:rPr>
            </w:pPr>
            <w:r>
              <w:rPr>
                <w:sz w:val="18"/>
                <w:szCs w:val="18"/>
              </w:rPr>
              <w:t>&lt;--</w:t>
            </w:r>
          </w:p>
        </w:tc>
        <w:tc>
          <w:tcPr>
            <w:tcW w:w="4898" w:type="dxa"/>
            <w:shd w:val="clear" w:color="auto" w:fill="auto"/>
          </w:tcPr>
          <w:p w14:paraId="7029846D" w14:textId="77777777" w:rsidR="00C32EC2" w:rsidRPr="005F5B43" w:rsidRDefault="00C32EC2" w:rsidP="00F23155">
            <w:pPr>
              <w:jc w:val="left"/>
              <w:rPr>
                <w:sz w:val="18"/>
                <w:szCs w:val="18"/>
              </w:rPr>
            </w:pPr>
            <w:r>
              <w:rPr>
                <w:sz w:val="18"/>
                <w:szCs w:val="18"/>
              </w:rPr>
              <w:t>Server send Disconnect to DUT-B and DUT-C</w:t>
            </w:r>
          </w:p>
        </w:tc>
        <w:tc>
          <w:tcPr>
            <w:tcW w:w="2511" w:type="dxa"/>
            <w:shd w:val="clear" w:color="auto" w:fill="auto"/>
          </w:tcPr>
          <w:p w14:paraId="03CA47EE" w14:textId="77777777" w:rsidR="00C32EC2" w:rsidRPr="005F5B43" w:rsidRDefault="00C32EC2" w:rsidP="00F23155">
            <w:pPr>
              <w:rPr>
                <w:sz w:val="18"/>
                <w:szCs w:val="18"/>
              </w:rPr>
            </w:pPr>
          </w:p>
        </w:tc>
      </w:tr>
      <w:tr w:rsidR="00C32EC2" w:rsidRPr="005F5B43" w14:paraId="64456B85" w14:textId="77777777" w:rsidTr="00F23155">
        <w:trPr>
          <w:trHeight w:val="340"/>
        </w:trPr>
        <w:tc>
          <w:tcPr>
            <w:tcW w:w="533" w:type="dxa"/>
            <w:shd w:val="clear" w:color="auto" w:fill="F2F2F2"/>
            <w:vAlign w:val="center"/>
          </w:tcPr>
          <w:p w14:paraId="743D404E" w14:textId="77777777" w:rsidR="00C32EC2" w:rsidRPr="005F5B43" w:rsidRDefault="00C32EC2" w:rsidP="00F23155">
            <w:pPr>
              <w:rPr>
                <w:sz w:val="18"/>
                <w:szCs w:val="18"/>
              </w:rPr>
            </w:pPr>
            <w:r>
              <w:t>12</w:t>
            </w:r>
          </w:p>
        </w:tc>
        <w:tc>
          <w:tcPr>
            <w:tcW w:w="992" w:type="dxa"/>
            <w:shd w:val="clear" w:color="auto" w:fill="auto"/>
          </w:tcPr>
          <w:p w14:paraId="6CD8D351" w14:textId="77777777" w:rsidR="00C32EC2" w:rsidRPr="005F5B43" w:rsidRDefault="00C32EC2" w:rsidP="00F23155">
            <w:pPr>
              <w:jc w:val="center"/>
              <w:rPr>
                <w:sz w:val="18"/>
                <w:szCs w:val="18"/>
              </w:rPr>
            </w:pPr>
            <w:r>
              <w:rPr>
                <w:sz w:val="18"/>
                <w:szCs w:val="18"/>
              </w:rPr>
              <w:t>--&gt;</w:t>
            </w:r>
          </w:p>
        </w:tc>
        <w:tc>
          <w:tcPr>
            <w:tcW w:w="4898" w:type="dxa"/>
            <w:shd w:val="clear" w:color="auto" w:fill="auto"/>
          </w:tcPr>
          <w:p w14:paraId="552FB93E" w14:textId="77777777" w:rsidR="00C32EC2" w:rsidRPr="005F5B43" w:rsidRDefault="00C32EC2" w:rsidP="00F23155">
            <w:pPr>
              <w:jc w:val="left"/>
              <w:rPr>
                <w:sz w:val="18"/>
                <w:szCs w:val="18"/>
              </w:rPr>
            </w:pPr>
            <w:r>
              <w:rPr>
                <w:sz w:val="18"/>
                <w:szCs w:val="18"/>
              </w:rPr>
              <w:t>DUT-B send SIP ACK to server</w:t>
            </w:r>
          </w:p>
        </w:tc>
        <w:tc>
          <w:tcPr>
            <w:tcW w:w="2511" w:type="dxa"/>
            <w:shd w:val="clear" w:color="auto" w:fill="auto"/>
          </w:tcPr>
          <w:p w14:paraId="22E2723E" w14:textId="77777777" w:rsidR="00C32EC2" w:rsidRPr="005F5B43" w:rsidRDefault="00C32EC2" w:rsidP="00F23155">
            <w:pPr>
              <w:rPr>
                <w:sz w:val="18"/>
                <w:szCs w:val="18"/>
              </w:rPr>
            </w:pPr>
          </w:p>
        </w:tc>
      </w:tr>
      <w:tr w:rsidR="00C32EC2" w:rsidRPr="005F5B43" w14:paraId="24C3859C" w14:textId="77777777" w:rsidTr="00F23155">
        <w:trPr>
          <w:trHeight w:val="340"/>
        </w:trPr>
        <w:tc>
          <w:tcPr>
            <w:tcW w:w="533" w:type="dxa"/>
            <w:shd w:val="clear" w:color="auto" w:fill="F2F2F2"/>
            <w:vAlign w:val="center"/>
          </w:tcPr>
          <w:p w14:paraId="563AB398" w14:textId="77777777" w:rsidR="00C32EC2" w:rsidRPr="005F5B43" w:rsidRDefault="00C32EC2" w:rsidP="00F23155">
            <w:pPr>
              <w:rPr>
                <w:sz w:val="18"/>
                <w:szCs w:val="18"/>
              </w:rPr>
            </w:pPr>
            <w:r>
              <w:t>13</w:t>
            </w:r>
          </w:p>
        </w:tc>
        <w:tc>
          <w:tcPr>
            <w:tcW w:w="992" w:type="dxa"/>
            <w:shd w:val="clear" w:color="auto" w:fill="auto"/>
          </w:tcPr>
          <w:p w14:paraId="2508A5BD" w14:textId="77777777" w:rsidR="00C32EC2" w:rsidRPr="005F5B43" w:rsidRDefault="00C32EC2" w:rsidP="00F23155">
            <w:pPr>
              <w:jc w:val="center"/>
              <w:rPr>
                <w:sz w:val="18"/>
                <w:szCs w:val="18"/>
              </w:rPr>
            </w:pPr>
            <w:r>
              <w:rPr>
                <w:sz w:val="18"/>
                <w:szCs w:val="18"/>
              </w:rPr>
              <w:t>--&gt;</w:t>
            </w:r>
          </w:p>
        </w:tc>
        <w:tc>
          <w:tcPr>
            <w:tcW w:w="4898" w:type="dxa"/>
            <w:shd w:val="clear" w:color="auto" w:fill="auto"/>
          </w:tcPr>
          <w:p w14:paraId="57CAFD21" w14:textId="77777777" w:rsidR="00C32EC2" w:rsidRPr="005F5B43" w:rsidRDefault="00C32EC2" w:rsidP="00F23155">
            <w:pPr>
              <w:jc w:val="left"/>
              <w:rPr>
                <w:sz w:val="18"/>
                <w:szCs w:val="18"/>
              </w:rPr>
            </w:pPr>
            <w:r>
              <w:rPr>
                <w:sz w:val="18"/>
                <w:szCs w:val="18"/>
              </w:rPr>
              <w:t>DUT-C send SIP ACK to server</w:t>
            </w:r>
          </w:p>
        </w:tc>
        <w:tc>
          <w:tcPr>
            <w:tcW w:w="2511" w:type="dxa"/>
            <w:shd w:val="clear" w:color="auto" w:fill="auto"/>
          </w:tcPr>
          <w:p w14:paraId="215DC10B" w14:textId="77777777" w:rsidR="00C32EC2" w:rsidRPr="005F5B43" w:rsidRDefault="00C32EC2" w:rsidP="00F23155">
            <w:pPr>
              <w:rPr>
                <w:sz w:val="18"/>
                <w:szCs w:val="18"/>
              </w:rPr>
            </w:pPr>
          </w:p>
        </w:tc>
      </w:tr>
    </w:tbl>
    <w:p w14:paraId="7BE97780" w14:textId="77777777" w:rsidR="00C32EC2" w:rsidRDefault="00C32EC2" w:rsidP="00C32EC2"/>
    <w:p w14:paraId="469A74CB" w14:textId="77777777" w:rsidR="00C32EC2" w:rsidRPr="009B700B" w:rsidRDefault="00C32EC2" w:rsidP="00C32EC2">
      <w:pPr>
        <w:keepNext/>
        <w:keepLines/>
        <w:rPr>
          <w:b/>
        </w:rPr>
      </w:pPr>
      <w:r>
        <w:rPr>
          <w:b/>
        </w:rPr>
        <w:t>Scenario B: Pre-established session Broadcast Group Call with Idle floor</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2DB4D977" w14:textId="77777777" w:rsidTr="00F23155">
        <w:trPr>
          <w:trHeight w:val="340"/>
          <w:tblHeader/>
        </w:trPr>
        <w:tc>
          <w:tcPr>
            <w:tcW w:w="615" w:type="dxa"/>
            <w:shd w:val="clear" w:color="auto" w:fill="F2F2F2"/>
          </w:tcPr>
          <w:p w14:paraId="2E7F5D00" w14:textId="77777777" w:rsidR="00C32EC2" w:rsidRDefault="00C32EC2" w:rsidP="00F23155">
            <w:pPr>
              <w:keepNext/>
              <w:keepLines/>
              <w:tabs>
                <w:tab w:val="left" w:pos="851"/>
              </w:tabs>
              <w:rPr>
                <w:b/>
              </w:rPr>
            </w:pPr>
            <w:r>
              <w:rPr>
                <w:b/>
              </w:rPr>
              <w:t xml:space="preserve"> -</w:t>
            </w:r>
          </w:p>
        </w:tc>
        <w:tc>
          <w:tcPr>
            <w:tcW w:w="2925" w:type="dxa"/>
            <w:shd w:val="clear" w:color="auto" w:fill="F2F2F2"/>
          </w:tcPr>
          <w:p w14:paraId="671F86E4" w14:textId="77777777" w:rsidR="00C32EC2" w:rsidRPr="005F5B43" w:rsidRDefault="00C32EC2" w:rsidP="00F23155">
            <w:pPr>
              <w:keepNext/>
              <w:keepLines/>
              <w:tabs>
                <w:tab w:val="left" w:pos="851"/>
              </w:tabs>
              <w:rPr>
                <w:b/>
                <w:sz w:val="18"/>
                <w:szCs w:val="18"/>
              </w:rPr>
            </w:pPr>
            <w:r w:rsidRPr="005F5B43">
              <w:rPr>
                <w:b/>
                <w:sz w:val="18"/>
                <w:szCs w:val="18"/>
              </w:rPr>
              <w:t>Test procedure</w:t>
            </w:r>
          </w:p>
        </w:tc>
        <w:tc>
          <w:tcPr>
            <w:tcW w:w="5250" w:type="dxa"/>
            <w:shd w:val="clear" w:color="auto" w:fill="F2F2F2"/>
          </w:tcPr>
          <w:p w14:paraId="3F86B404" w14:textId="77777777" w:rsidR="00C32EC2" w:rsidRPr="005F5B43" w:rsidRDefault="00C32EC2" w:rsidP="00F23155">
            <w:pPr>
              <w:keepNext/>
              <w:keepLines/>
              <w:tabs>
                <w:tab w:val="left" w:pos="851"/>
              </w:tabs>
              <w:rPr>
                <w:b/>
                <w:sz w:val="18"/>
                <w:szCs w:val="18"/>
              </w:rPr>
            </w:pPr>
            <w:r w:rsidRPr="005F5B43">
              <w:rPr>
                <w:b/>
                <w:sz w:val="18"/>
                <w:szCs w:val="18"/>
              </w:rPr>
              <w:t>Expected behaviour</w:t>
            </w:r>
          </w:p>
        </w:tc>
      </w:tr>
      <w:tr w:rsidR="00C32EC2" w14:paraId="20B9C30D" w14:textId="77777777" w:rsidTr="00F23155">
        <w:trPr>
          <w:trHeight w:val="340"/>
        </w:trPr>
        <w:tc>
          <w:tcPr>
            <w:tcW w:w="615" w:type="dxa"/>
            <w:shd w:val="clear" w:color="auto" w:fill="F2F2F2"/>
          </w:tcPr>
          <w:p w14:paraId="0E07862C" w14:textId="77777777" w:rsidR="00C32EC2" w:rsidRDefault="00C32EC2" w:rsidP="00F23155">
            <w:r>
              <w:t>1</w:t>
            </w:r>
          </w:p>
        </w:tc>
        <w:tc>
          <w:tcPr>
            <w:tcW w:w="2925" w:type="dxa"/>
          </w:tcPr>
          <w:p w14:paraId="51B2F497" w14:textId="77777777" w:rsidR="00C32EC2" w:rsidRPr="005F5B43" w:rsidRDefault="00C32EC2" w:rsidP="00F23155">
            <w:pPr>
              <w:rPr>
                <w:sz w:val="18"/>
                <w:szCs w:val="18"/>
              </w:rPr>
            </w:pPr>
            <w:r w:rsidRPr="005F5B43">
              <w:rPr>
                <w:sz w:val="18"/>
                <w:szCs w:val="18"/>
              </w:rPr>
              <w:t>Start condition</w:t>
            </w:r>
            <w:r>
              <w:rPr>
                <w:sz w:val="18"/>
                <w:szCs w:val="18"/>
              </w:rPr>
              <w:t>. A PTT group has been selected by DUT-A</w:t>
            </w:r>
          </w:p>
        </w:tc>
        <w:tc>
          <w:tcPr>
            <w:tcW w:w="5250" w:type="dxa"/>
          </w:tcPr>
          <w:p w14:paraId="595E1DF2" w14:textId="77777777" w:rsidR="00C32EC2" w:rsidRDefault="00C32EC2" w:rsidP="00F23155">
            <w:pPr>
              <w:rPr>
                <w:sz w:val="18"/>
                <w:szCs w:val="18"/>
              </w:rPr>
            </w:pPr>
            <w:r w:rsidRPr="005F5B43">
              <w:rPr>
                <w:sz w:val="18"/>
                <w:szCs w:val="18"/>
              </w:rPr>
              <w:t>Floor is idle for all DUTs</w:t>
            </w:r>
            <w:r>
              <w:rPr>
                <w:sz w:val="18"/>
                <w:szCs w:val="18"/>
              </w:rPr>
              <w:t xml:space="preserve"> and DUT-A selected the intended group.</w:t>
            </w:r>
          </w:p>
          <w:p w14:paraId="0AAFA5A2" w14:textId="77777777" w:rsidR="00C32EC2" w:rsidRPr="0044243A" w:rsidRDefault="00C32EC2" w:rsidP="00F23155">
            <w:pPr>
              <w:rPr>
                <w:b/>
                <w:bCs/>
                <w:sz w:val="18"/>
                <w:szCs w:val="18"/>
              </w:rPr>
            </w:pPr>
            <w:r w:rsidRPr="0044243A">
              <w:rPr>
                <w:b/>
                <w:bCs/>
                <w:sz w:val="18"/>
                <w:szCs w:val="18"/>
              </w:rPr>
              <w:t>VERIFICATION METHOD:</w:t>
            </w:r>
          </w:p>
          <w:p w14:paraId="0F71EDBA" w14:textId="77777777" w:rsidR="00C32EC2" w:rsidRPr="0044243A" w:rsidRDefault="00C32EC2">
            <w:pPr>
              <w:pStyle w:val="ListParagraph"/>
              <w:numPr>
                <w:ilvl w:val="0"/>
                <w:numId w:val="95"/>
              </w:numPr>
              <w:rPr>
                <w:sz w:val="18"/>
                <w:szCs w:val="18"/>
              </w:rPr>
            </w:pPr>
            <w:r w:rsidRPr="0044243A">
              <w:rPr>
                <w:sz w:val="18"/>
                <w:szCs w:val="18"/>
              </w:rPr>
              <w:t>Visual verification on GUI of DUTs</w:t>
            </w:r>
          </w:p>
        </w:tc>
      </w:tr>
      <w:tr w:rsidR="00C32EC2" w14:paraId="344E35DC" w14:textId="77777777" w:rsidTr="00F23155">
        <w:trPr>
          <w:trHeight w:val="4862"/>
        </w:trPr>
        <w:tc>
          <w:tcPr>
            <w:tcW w:w="615" w:type="dxa"/>
            <w:shd w:val="clear" w:color="auto" w:fill="F2F2F2"/>
          </w:tcPr>
          <w:p w14:paraId="117C9255" w14:textId="77777777" w:rsidR="00C32EC2" w:rsidRDefault="00C32EC2" w:rsidP="00F23155">
            <w:r>
              <w:lastRenderedPageBreak/>
              <w:t>2</w:t>
            </w:r>
          </w:p>
        </w:tc>
        <w:tc>
          <w:tcPr>
            <w:tcW w:w="2925" w:type="dxa"/>
          </w:tcPr>
          <w:p w14:paraId="73067ABA" w14:textId="77777777" w:rsidR="00C32EC2" w:rsidRPr="005F5B43" w:rsidRDefault="00C32EC2" w:rsidP="00F23155">
            <w:pPr>
              <w:rPr>
                <w:sz w:val="18"/>
                <w:szCs w:val="18"/>
              </w:rPr>
            </w:pPr>
            <w:r w:rsidRPr="005F5B43">
              <w:rPr>
                <w:sz w:val="18"/>
                <w:szCs w:val="18"/>
              </w:rPr>
              <w:t>DUT-</w:t>
            </w:r>
            <w:r>
              <w:rPr>
                <w:sz w:val="18"/>
                <w:szCs w:val="18"/>
              </w:rPr>
              <w:t>A</w:t>
            </w:r>
            <w:r w:rsidRPr="005F5B43">
              <w:rPr>
                <w:sz w:val="18"/>
                <w:szCs w:val="18"/>
              </w:rPr>
              <w:t xml:space="preserve"> initiates a </w:t>
            </w:r>
            <w:r>
              <w:rPr>
                <w:sz w:val="18"/>
                <w:szCs w:val="18"/>
              </w:rPr>
              <w:t>Broadcast</w:t>
            </w:r>
            <w:r w:rsidRPr="005F5B43">
              <w:rPr>
                <w:sz w:val="18"/>
                <w:szCs w:val="18"/>
              </w:rPr>
              <w:t xml:space="preserve"> Group Call on their MCPTT device</w:t>
            </w:r>
          </w:p>
        </w:tc>
        <w:tc>
          <w:tcPr>
            <w:tcW w:w="5250" w:type="dxa"/>
          </w:tcPr>
          <w:p w14:paraId="5A9F2615" w14:textId="77777777" w:rsidR="00C32EC2" w:rsidRDefault="00C32EC2" w:rsidP="00F23155">
            <w:pPr>
              <w:rPr>
                <w:sz w:val="18"/>
                <w:szCs w:val="18"/>
              </w:rPr>
            </w:pPr>
            <w:r>
              <w:rPr>
                <w:sz w:val="18"/>
                <w:szCs w:val="18"/>
              </w:rPr>
              <w:t>The following elements are set in the mcptt-info MIME body.</w:t>
            </w:r>
          </w:p>
          <w:p w14:paraId="2684DEDA" w14:textId="77777777" w:rsidR="00C32EC2" w:rsidRPr="005F5B43" w:rsidRDefault="00C32EC2" w:rsidP="00F23155">
            <w:pPr>
              <w:rPr>
                <w:sz w:val="18"/>
                <w:szCs w:val="18"/>
              </w:rPr>
            </w:pPr>
            <w:r w:rsidRPr="005F5B43">
              <w:rPr>
                <w:sz w:val="18"/>
                <w:szCs w:val="18"/>
              </w:rPr>
              <w:t xml:space="preserve">- &lt;mcptt-client-id&gt; shall be identity of </w:t>
            </w:r>
            <w:r>
              <w:rPr>
                <w:sz w:val="18"/>
                <w:szCs w:val="18"/>
              </w:rPr>
              <w:t>DUT-A</w:t>
            </w:r>
            <w:r w:rsidRPr="005F5B43">
              <w:rPr>
                <w:sz w:val="18"/>
                <w:szCs w:val="18"/>
              </w:rPr>
              <w:t xml:space="preserve"> user</w:t>
            </w:r>
          </w:p>
          <w:p w14:paraId="52662843" w14:textId="77777777" w:rsidR="00C32EC2" w:rsidRPr="005F5B43" w:rsidRDefault="00C32EC2" w:rsidP="00F23155">
            <w:pPr>
              <w:jc w:val="left"/>
              <w:rPr>
                <w:sz w:val="18"/>
                <w:szCs w:val="18"/>
              </w:rPr>
            </w:pPr>
            <w:r w:rsidRPr="005F5B43">
              <w:rPr>
                <w:sz w:val="18"/>
                <w:szCs w:val="18"/>
              </w:rPr>
              <w:t>- &lt;</w:t>
            </w:r>
            <w:r>
              <w:rPr>
                <w:sz w:val="18"/>
                <w:szCs w:val="18"/>
              </w:rPr>
              <w:t>broadcast-ind</w:t>
            </w:r>
            <w:r w:rsidRPr="005F5B43">
              <w:rPr>
                <w:sz w:val="18"/>
                <w:szCs w:val="18"/>
              </w:rPr>
              <w:t xml:space="preserve">&gt; = true, </w:t>
            </w:r>
            <w:r>
              <w:rPr>
                <w:sz w:val="18"/>
                <w:szCs w:val="18"/>
              </w:rPr>
              <w:t>and</w:t>
            </w:r>
          </w:p>
          <w:p w14:paraId="34236EBA" w14:textId="77777777" w:rsidR="00C32EC2" w:rsidRPr="005F5B43" w:rsidRDefault="00C32EC2" w:rsidP="00F23155">
            <w:pPr>
              <w:jc w:val="left"/>
              <w:rPr>
                <w:sz w:val="18"/>
                <w:szCs w:val="18"/>
              </w:rPr>
            </w:pPr>
            <w:r w:rsidRPr="005F5B43">
              <w:rPr>
                <w:sz w:val="18"/>
                <w:szCs w:val="18"/>
              </w:rPr>
              <w:t>-</w:t>
            </w:r>
            <w:r>
              <w:rPr>
                <w:sz w:val="18"/>
                <w:szCs w:val="18"/>
              </w:rPr>
              <w:t xml:space="preserve"> &lt;mcpttURI&gt;sip:mcptt-group--"</w:t>
            </w:r>
            <w:r w:rsidRPr="005F5B43">
              <w:rPr>
                <w:sz w:val="18"/>
                <w:szCs w:val="18"/>
              </w:rPr>
              <w:t>UserCurrentlySelectedGroup</w:t>
            </w:r>
            <w:r>
              <w:rPr>
                <w:sz w:val="18"/>
                <w:szCs w:val="18"/>
              </w:rPr>
              <w:t>”</w:t>
            </w:r>
          </w:p>
          <w:p w14:paraId="4E5BADFC" w14:textId="77777777" w:rsidR="00C32EC2" w:rsidRDefault="00C32EC2" w:rsidP="00F23155">
            <w:pPr>
              <w:jc w:val="left"/>
              <w:rPr>
                <w:sz w:val="18"/>
                <w:szCs w:val="18"/>
              </w:rPr>
            </w:pPr>
            <w:r>
              <w:rPr>
                <w:sz w:val="18"/>
                <w:szCs w:val="18"/>
              </w:rPr>
              <w:t xml:space="preserve">Boadcast </w:t>
            </w:r>
            <w:r w:rsidRPr="00636046">
              <w:rPr>
                <w:sz w:val="18"/>
                <w:szCs w:val="18"/>
              </w:rPr>
              <w:t>Group Call request → MCPTT Server</w:t>
            </w:r>
          </w:p>
          <w:p w14:paraId="2E2E8346" w14:textId="77777777" w:rsidR="00C32EC2" w:rsidRPr="00636046" w:rsidRDefault="00C32EC2" w:rsidP="00F23155">
            <w:pPr>
              <w:jc w:val="left"/>
              <w:rPr>
                <w:sz w:val="18"/>
                <w:szCs w:val="18"/>
              </w:rPr>
            </w:pPr>
            <w:r>
              <w:rPr>
                <w:sz w:val="18"/>
                <w:szCs w:val="18"/>
              </w:rPr>
              <w:t xml:space="preserve">MCPTT Server </w:t>
            </w:r>
            <w:r w:rsidRPr="00636046">
              <w:rPr>
                <w:sz w:val="18"/>
                <w:szCs w:val="18"/>
              </w:rPr>
              <w:t>→</w:t>
            </w:r>
            <w:r>
              <w:rPr>
                <w:sz w:val="18"/>
                <w:szCs w:val="18"/>
              </w:rPr>
              <w:t xml:space="preserve"> Broadcast call response</w:t>
            </w:r>
          </w:p>
          <w:p w14:paraId="496EEF64" w14:textId="77777777" w:rsidR="00C32EC2" w:rsidRPr="00636046" w:rsidRDefault="00C32EC2" w:rsidP="00F23155">
            <w:pPr>
              <w:jc w:val="left"/>
              <w:rPr>
                <w:sz w:val="18"/>
                <w:szCs w:val="18"/>
              </w:rPr>
            </w:pPr>
            <w:r w:rsidRPr="00636046">
              <w:rPr>
                <w:sz w:val="18"/>
                <w:szCs w:val="18"/>
              </w:rPr>
              <w:t xml:space="preserve">OPTIONAL: Resolve MCPTT Group X  ID→ Group Management Server </w:t>
            </w:r>
          </w:p>
          <w:p w14:paraId="3FE2BCCC" w14:textId="77777777" w:rsidR="00C32EC2" w:rsidRPr="00636046" w:rsidRDefault="00C32EC2" w:rsidP="00F23155">
            <w:pPr>
              <w:jc w:val="left"/>
              <w:rPr>
                <w:sz w:val="18"/>
                <w:szCs w:val="18"/>
              </w:rPr>
            </w:pPr>
            <w:r w:rsidRPr="00636046">
              <w:rPr>
                <w:sz w:val="18"/>
                <w:szCs w:val="18"/>
              </w:rPr>
              <w:t xml:space="preserve">MCPTT Server → </w:t>
            </w:r>
            <w:r>
              <w:rPr>
                <w:sz w:val="18"/>
                <w:szCs w:val="18"/>
              </w:rPr>
              <w:t xml:space="preserve">Broadcast </w:t>
            </w:r>
            <w:r w:rsidRPr="00636046">
              <w:rPr>
                <w:sz w:val="18"/>
                <w:szCs w:val="18"/>
              </w:rPr>
              <w:t xml:space="preserve">Group Call </w:t>
            </w:r>
            <w:r>
              <w:rPr>
                <w:sz w:val="18"/>
                <w:szCs w:val="18"/>
              </w:rPr>
              <w:t>connect</w:t>
            </w:r>
            <w:r w:rsidRPr="00636046">
              <w:rPr>
                <w:sz w:val="18"/>
                <w:szCs w:val="18"/>
              </w:rPr>
              <w:t xml:space="preserve"> to MCPTT </w:t>
            </w:r>
            <w:r>
              <w:rPr>
                <w:sz w:val="18"/>
                <w:szCs w:val="18"/>
              </w:rPr>
              <w:t>DUT-A</w:t>
            </w:r>
          </w:p>
          <w:p w14:paraId="7871C668" w14:textId="77777777" w:rsidR="00C32EC2" w:rsidRDefault="00C32EC2" w:rsidP="00F23155">
            <w:pPr>
              <w:jc w:val="left"/>
              <w:rPr>
                <w:sz w:val="18"/>
                <w:szCs w:val="18"/>
              </w:rPr>
            </w:pPr>
            <w:r w:rsidRPr="00636046">
              <w:rPr>
                <w:sz w:val="18"/>
                <w:szCs w:val="18"/>
              </w:rPr>
              <w:t xml:space="preserve">MCPTT Server → </w:t>
            </w:r>
            <w:r>
              <w:rPr>
                <w:sz w:val="18"/>
                <w:szCs w:val="18"/>
              </w:rPr>
              <w:t xml:space="preserve">Broadcast </w:t>
            </w:r>
            <w:r w:rsidRPr="00636046">
              <w:rPr>
                <w:sz w:val="18"/>
                <w:szCs w:val="18"/>
              </w:rPr>
              <w:t xml:space="preserve">Group Call </w:t>
            </w:r>
            <w:r>
              <w:rPr>
                <w:sz w:val="18"/>
                <w:szCs w:val="18"/>
              </w:rPr>
              <w:t>connect</w:t>
            </w:r>
            <w:r w:rsidRPr="00636046">
              <w:rPr>
                <w:sz w:val="18"/>
                <w:szCs w:val="18"/>
              </w:rPr>
              <w:t xml:space="preserve"> to MCPTT  </w:t>
            </w:r>
            <w:r>
              <w:rPr>
                <w:sz w:val="18"/>
                <w:szCs w:val="18"/>
              </w:rPr>
              <w:t>DUT-B</w:t>
            </w:r>
          </w:p>
          <w:p w14:paraId="3FD57DFD" w14:textId="77777777" w:rsidR="00C32EC2" w:rsidRDefault="00C32EC2" w:rsidP="00F23155">
            <w:pPr>
              <w:jc w:val="left"/>
              <w:rPr>
                <w:sz w:val="18"/>
                <w:szCs w:val="18"/>
              </w:rPr>
            </w:pPr>
            <w:r w:rsidRPr="00636046">
              <w:rPr>
                <w:sz w:val="18"/>
                <w:szCs w:val="18"/>
              </w:rPr>
              <w:t xml:space="preserve">MCPTT Server → </w:t>
            </w:r>
            <w:r>
              <w:rPr>
                <w:sz w:val="18"/>
                <w:szCs w:val="18"/>
              </w:rPr>
              <w:t xml:space="preserve">Broadcast </w:t>
            </w:r>
            <w:r w:rsidRPr="00636046">
              <w:rPr>
                <w:sz w:val="18"/>
                <w:szCs w:val="18"/>
              </w:rPr>
              <w:t xml:space="preserve">Group Call </w:t>
            </w:r>
            <w:r>
              <w:rPr>
                <w:sz w:val="18"/>
                <w:szCs w:val="18"/>
              </w:rPr>
              <w:t>connect</w:t>
            </w:r>
            <w:r w:rsidRPr="00636046">
              <w:rPr>
                <w:sz w:val="18"/>
                <w:szCs w:val="18"/>
              </w:rPr>
              <w:t xml:space="preserve"> to MCPTT </w:t>
            </w:r>
            <w:r>
              <w:rPr>
                <w:sz w:val="18"/>
                <w:szCs w:val="18"/>
              </w:rPr>
              <w:t>DUT-C</w:t>
            </w:r>
          </w:p>
          <w:p w14:paraId="7C4F36A3" w14:textId="77777777" w:rsidR="00C32EC2" w:rsidRPr="00636046" w:rsidRDefault="00C32EC2" w:rsidP="00F23155">
            <w:pPr>
              <w:jc w:val="left"/>
              <w:rPr>
                <w:sz w:val="18"/>
                <w:szCs w:val="18"/>
              </w:rPr>
            </w:pPr>
            <w:r w:rsidRPr="00636046">
              <w:rPr>
                <w:sz w:val="18"/>
                <w:szCs w:val="18"/>
              </w:rPr>
              <w:t xml:space="preserve">Media plane and floor control establishment </w:t>
            </w:r>
          </w:p>
          <w:p w14:paraId="05F0025B" w14:textId="77777777" w:rsidR="00C32EC2" w:rsidRDefault="00C32EC2" w:rsidP="00F23155">
            <w:pPr>
              <w:rPr>
                <w:sz w:val="18"/>
                <w:szCs w:val="18"/>
              </w:rPr>
            </w:pPr>
            <w:r w:rsidRPr="00F75945">
              <w:rPr>
                <w:b/>
                <w:bCs/>
                <w:sz w:val="18"/>
                <w:szCs w:val="18"/>
              </w:rPr>
              <w:t>VERIFICATION METHOD</w:t>
            </w:r>
            <w:r w:rsidRPr="00636046">
              <w:rPr>
                <w:sz w:val="18"/>
                <w:szCs w:val="18"/>
              </w:rPr>
              <w:t>:</w:t>
            </w:r>
          </w:p>
          <w:p w14:paraId="63970957" w14:textId="77777777" w:rsidR="00C32EC2" w:rsidRPr="00AE7965" w:rsidRDefault="00C32EC2">
            <w:pPr>
              <w:pStyle w:val="ListParagraph"/>
              <w:numPr>
                <w:ilvl w:val="0"/>
                <w:numId w:val="95"/>
              </w:numPr>
              <w:rPr>
                <w:sz w:val="18"/>
                <w:szCs w:val="18"/>
              </w:rPr>
            </w:pPr>
            <w:r w:rsidRPr="00AE7965">
              <w:rPr>
                <w:sz w:val="18"/>
                <w:szCs w:val="18"/>
              </w:rPr>
              <w:t>Visual verification on GUI of DUT</w:t>
            </w:r>
          </w:p>
        </w:tc>
      </w:tr>
      <w:tr w:rsidR="00C32EC2" w14:paraId="39CA95FE" w14:textId="77777777" w:rsidTr="00F23155">
        <w:trPr>
          <w:trHeight w:val="340"/>
        </w:trPr>
        <w:tc>
          <w:tcPr>
            <w:tcW w:w="615" w:type="dxa"/>
            <w:shd w:val="clear" w:color="auto" w:fill="F2F2F2"/>
          </w:tcPr>
          <w:p w14:paraId="3774F7F0" w14:textId="77777777" w:rsidR="00C32EC2" w:rsidRDefault="00C32EC2" w:rsidP="00F23155">
            <w:r>
              <w:t>3</w:t>
            </w:r>
          </w:p>
        </w:tc>
        <w:tc>
          <w:tcPr>
            <w:tcW w:w="2925" w:type="dxa"/>
          </w:tcPr>
          <w:p w14:paraId="1D5882D0" w14:textId="77777777" w:rsidR="00C32EC2" w:rsidRPr="005F5B43" w:rsidRDefault="00C32EC2" w:rsidP="00F23155">
            <w:pPr>
              <w:rPr>
                <w:sz w:val="18"/>
                <w:szCs w:val="18"/>
              </w:rPr>
            </w:pPr>
            <w:r w:rsidRPr="007C0F11">
              <w:rPr>
                <w:sz w:val="18"/>
                <w:szCs w:val="18"/>
              </w:rPr>
              <w:t xml:space="preserve">Check that an audio connection has been established with the </w:t>
            </w:r>
            <w:r>
              <w:rPr>
                <w:sz w:val="18"/>
                <w:szCs w:val="18"/>
              </w:rPr>
              <w:t>MC</w:t>
            </w:r>
            <w:r w:rsidRPr="007C0F11">
              <w:rPr>
                <w:sz w:val="18"/>
                <w:szCs w:val="18"/>
              </w:rPr>
              <w:t>PTT group.</w:t>
            </w:r>
          </w:p>
        </w:tc>
        <w:tc>
          <w:tcPr>
            <w:tcW w:w="5250" w:type="dxa"/>
          </w:tcPr>
          <w:p w14:paraId="679F2A1F" w14:textId="77777777" w:rsidR="00C32EC2" w:rsidRPr="007C0F11" w:rsidRDefault="00C32EC2" w:rsidP="00F23155">
            <w:pPr>
              <w:jc w:val="left"/>
              <w:rPr>
                <w:sz w:val="18"/>
                <w:szCs w:val="18"/>
              </w:rPr>
            </w:pPr>
            <w:r w:rsidRPr="007C0F11">
              <w:rPr>
                <w:sz w:val="18"/>
                <w:szCs w:val="18"/>
              </w:rPr>
              <w:t xml:space="preserve">The voice connection works </w:t>
            </w:r>
            <w:r>
              <w:rPr>
                <w:sz w:val="18"/>
                <w:szCs w:val="18"/>
              </w:rPr>
              <w:t>in DUT-</w:t>
            </w:r>
            <w:r w:rsidRPr="007C0F11">
              <w:rPr>
                <w:sz w:val="18"/>
                <w:szCs w:val="18"/>
              </w:rPr>
              <w:t xml:space="preserve">B and </w:t>
            </w:r>
            <w:r>
              <w:rPr>
                <w:sz w:val="18"/>
                <w:szCs w:val="18"/>
              </w:rPr>
              <w:t>DUT-</w:t>
            </w:r>
            <w:r w:rsidRPr="007C0F11">
              <w:rPr>
                <w:sz w:val="18"/>
                <w:szCs w:val="18"/>
              </w:rPr>
              <w:t>C</w:t>
            </w:r>
          </w:p>
          <w:p w14:paraId="601FC8D1" w14:textId="77777777" w:rsidR="00C32EC2" w:rsidRPr="007C0F11" w:rsidRDefault="00C32EC2" w:rsidP="00F23155">
            <w:pPr>
              <w:jc w:val="left"/>
              <w:rPr>
                <w:sz w:val="18"/>
                <w:szCs w:val="18"/>
              </w:rPr>
            </w:pPr>
            <w:r w:rsidRPr="002D4081">
              <w:rPr>
                <w:b/>
                <w:bCs/>
                <w:sz w:val="18"/>
                <w:szCs w:val="18"/>
              </w:rPr>
              <w:t>VERIFICATION METHOD</w:t>
            </w:r>
            <w:r w:rsidRPr="007C0F11">
              <w:rPr>
                <w:sz w:val="18"/>
                <w:szCs w:val="18"/>
              </w:rPr>
              <w:t>:</w:t>
            </w:r>
          </w:p>
          <w:p w14:paraId="3E67E6CC" w14:textId="77777777" w:rsidR="00C32EC2" w:rsidRPr="002D4081" w:rsidRDefault="00C32EC2" w:rsidP="00F23155">
            <w:pPr>
              <w:pStyle w:val="ListParagraph"/>
              <w:numPr>
                <w:ilvl w:val="0"/>
                <w:numId w:val="18"/>
              </w:numPr>
              <w:jc w:val="left"/>
              <w:rPr>
                <w:sz w:val="18"/>
                <w:szCs w:val="18"/>
              </w:rPr>
            </w:pPr>
            <w:r w:rsidRPr="002D4081">
              <w:rPr>
                <w:sz w:val="18"/>
                <w:szCs w:val="18"/>
              </w:rPr>
              <w:t>Audio and  visual verification on DUT-B and DUT-C</w:t>
            </w:r>
            <w:r>
              <w:rPr>
                <w:sz w:val="18"/>
                <w:szCs w:val="18"/>
              </w:rPr>
              <w:t>, and</w:t>
            </w:r>
          </w:p>
          <w:p w14:paraId="330DF707" w14:textId="77777777" w:rsidR="00C32EC2" w:rsidRPr="002D4081" w:rsidRDefault="00C32EC2" w:rsidP="00F23155">
            <w:pPr>
              <w:pStyle w:val="ListParagraph"/>
              <w:numPr>
                <w:ilvl w:val="0"/>
                <w:numId w:val="18"/>
              </w:numPr>
              <w:jc w:val="left"/>
              <w:rPr>
                <w:sz w:val="18"/>
                <w:szCs w:val="18"/>
              </w:rPr>
            </w:pPr>
            <w:r w:rsidRPr="002D4081">
              <w:rPr>
                <w:sz w:val="18"/>
                <w:szCs w:val="18"/>
              </w:rPr>
              <w:t>Audio sent by DUT-A should be audible on DUT-B and DUT-C. MC-PTT User ID of DUT-A user should be visible on DUT-B and DUT-C.</w:t>
            </w:r>
          </w:p>
        </w:tc>
      </w:tr>
      <w:tr w:rsidR="00C32EC2" w14:paraId="1BB9075A" w14:textId="77777777" w:rsidTr="00F23155">
        <w:trPr>
          <w:trHeight w:val="340"/>
        </w:trPr>
        <w:tc>
          <w:tcPr>
            <w:tcW w:w="615" w:type="dxa"/>
            <w:shd w:val="clear" w:color="auto" w:fill="F2F2F2"/>
          </w:tcPr>
          <w:p w14:paraId="2BE911EF" w14:textId="77777777" w:rsidR="00C32EC2" w:rsidRDefault="00C32EC2" w:rsidP="00F23155">
            <w:r>
              <w:t>4</w:t>
            </w:r>
          </w:p>
        </w:tc>
        <w:tc>
          <w:tcPr>
            <w:tcW w:w="2925" w:type="dxa"/>
          </w:tcPr>
          <w:p w14:paraId="2761BD71" w14:textId="77777777" w:rsidR="00C32EC2" w:rsidRPr="005F5B43" w:rsidRDefault="00C32EC2" w:rsidP="00F23155">
            <w:pPr>
              <w:jc w:val="left"/>
              <w:rPr>
                <w:sz w:val="18"/>
                <w:szCs w:val="18"/>
              </w:rPr>
            </w:pPr>
            <w:r w:rsidRPr="007C0F11">
              <w:rPr>
                <w:sz w:val="18"/>
                <w:szCs w:val="18"/>
              </w:rPr>
              <w:t>Release the PTT button to release the group call.</w:t>
            </w:r>
          </w:p>
        </w:tc>
        <w:tc>
          <w:tcPr>
            <w:tcW w:w="5250" w:type="dxa"/>
          </w:tcPr>
          <w:p w14:paraId="6BAD53B1" w14:textId="77777777" w:rsidR="00C32EC2" w:rsidRPr="007C0F11" w:rsidRDefault="00C32EC2" w:rsidP="00F23155">
            <w:pPr>
              <w:jc w:val="left"/>
              <w:rPr>
                <w:sz w:val="18"/>
                <w:szCs w:val="18"/>
              </w:rPr>
            </w:pPr>
            <w:r>
              <w:rPr>
                <w:sz w:val="18"/>
                <w:szCs w:val="18"/>
              </w:rPr>
              <w:t>DUT-A releases the floor</w:t>
            </w:r>
          </w:p>
          <w:p w14:paraId="73709D9E" w14:textId="77777777" w:rsidR="00C32EC2" w:rsidRPr="007C0F11" w:rsidRDefault="00C32EC2" w:rsidP="00F23155">
            <w:pPr>
              <w:jc w:val="left"/>
              <w:rPr>
                <w:sz w:val="18"/>
                <w:szCs w:val="18"/>
              </w:rPr>
            </w:pPr>
            <w:r>
              <w:rPr>
                <w:sz w:val="18"/>
                <w:szCs w:val="18"/>
              </w:rPr>
              <w:t>Broadcast call disconnect</w:t>
            </w:r>
            <w:r w:rsidRPr="007C0F11">
              <w:rPr>
                <w:sz w:val="18"/>
                <w:szCs w:val="18"/>
              </w:rPr>
              <w:t xml:space="preserve"> to MCPTT Client B and MCPTT Client C</w:t>
            </w:r>
          </w:p>
          <w:p w14:paraId="425B9B07" w14:textId="77777777" w:rsidR="00C32EC2" w:rsidRPr="007C0F11" w:rsidRDefault="00C32EC2" w:rsidP="00F23155">
            <w:pPr>
              <w:jc w:val="left"/>
              <w:rPr>
                <w:sz w:val="18"/>
                <w:szCs w:val="18"/>
              </w:rPr>
            </w:pPr>
            <w:r w:rsidRPr="007C0F11">
              <w:rPr>
                <w:sz w:val="18"/>
                <w:szCs w:val="18"/>
              </w:rPr>
              <w:t>Releasing floor control and media plane resources associated with group call</w:t>
            </w:r>
          </w:p>
          <w:p w14:paraId="4F573349" w14:textId="77777777" w:rsidR="00C32EC2" w:rsidRDefault="00C32EC2" w:rsidP="00F23155">
            <w:pPr>
              <w:jc w:val="left"/>
              <w:rPr>
                <w:sz w:val="18"/>
                <w:szCs w:val="18"/>
              </w:rPr>
            </w:pPr>
            <w:r w:rsidRPr="007C0F11">
              <w:rPr>
                <w:sz w:val="18"/>
                <w:szCs w:val="18"/>
              </w:rPr>
              <w:t>The</w:t>
            </w:r>
            <w:r>
              <w:rPr>
                <w:sz w:val="18"/>
                <w:szCs w:val="18"/>
              </w:rPr>
              <w:t xml:space="preserve"> broadcast</w:t>
            </w:r>
            <w:r w:rsidRPr="007C0F11">
              <w:rPr>
                <w:sz w:val="18"/>
                <w:szCs w:val="18"/>
              </w:rPr>
              <w:t xml:space="preserve"> group call ends</w:t>
            </w:r>
          </w:p>
          <w:p w14:paraId="5F5745E5" w14:textId="77777777" w:rsidR="00C32EC2" w:rsidRDefault="00C32EC2" w:rsidP="00F23155">
            <w:pPr>
              <w:jc w:val="left"/>
              <w:rPr>
                <w:sz w:val="18"/>
                <w:szCs w:val="18"/>
              </w:rPr>
            </w:pPr>
            <w:r w:rsidRPr="00673505">
              <w:rPr>
                <w:b/>
                <w:bCs/>
                <w:sz w:val="18"/>
                <w:szCs w:val="18"/>
              </w:rPr>
              <w:t>VERIFICATION METHOD</w:t>
            </w:r>
            <w:r>
              <w:rPr>
                <w:sz w:val="18"/>
                <w:szCs w:val="18"/>
              </w:rPr>
              <w:t>:</w:t>
            </w:r>
          </w:p>
          <w:p w14:paraId="32213BE2" w14:textId="77777777" w:rsidR="00C32EC2" w:rsidRPr="002D4081" w:rsidRDefault="00C32EC2" w:rsidP="00F23155">
            <w:pPr>
              <w:pStyle w:val="ListParagraph"/>
              <w:numPr>
                <w:ilvl w:val="0"/>
                <w:numId w:val="18"/>
              </w:numPr>
              <w:jc w:val="left"/>
              <w:rPr>
                <w:sz w:val="18"/>
                <w:szCs w:val="18"/>
              </w:rPr>
            </w:pPr>
            <w:r w:rsidRPr="002D4081">
              <w:rPr>
                <w:sz w:val="18"/>
                <w:szCs w:val="18"/>
              </w:rPr>
              <w:t xml:space="preserve">Audio and  visual verification on DUT-B and C: </w:t>
            </w:r>
          </w:p>
          <w:p w14:paraId="400310D6" w14:textId="77777777" w:rsidR="00C32EC2" w:rsidRPr="002D4081" w:rsidRDefault="00C32EC2" w:rsidP="00F23155">
            <w:pPr>
              <w:pStyle w:val="ListParagraph"/>
              <w:numPr>
                <w:ilvl w:val="0"/>
                <w:numId w:val="18"/>
              </w:numPr>
              <w:jc w:val="left"/>
              <w:rPr>
                <w:sz w:val="18"/>
                <w:szCs w:val="18"/>
              </w:rPr>
            </w:pPr>
            <w:r w:rsidRPr="002D4081">
              <w:rPr>
                <w:sz w:val="18"/>
                <w:szCs w:val="18"/>
              </w:rPr>
              <w:t xml:space="preserve">NO Audio audible anymore on DUT-B and C. </w:t>
            </w:r>
          </w:p>
          <w:p w14:paraId="50A9C360" w14:textId="77777777" w:rsidR="00C32EC2" w:rsidRPr="002D4081" w:rsidRDefault="00C32EC2" w:rsidP="00F23155">
            <w:pPr>
              <w:pStyle w:val="ListParagraph"/>
              <w:numPr>
                <w:ilvl w:val="0"/>
                <w:numId w:val="18"/>
              </w:numPr>
              <w:jc w:val="left"/>
              <w:rPr>
                <w:sz w:val="18"/>
                <w:szCs w:val="18"/>
              </w:rPr>
            </w:pPr>
            <w:r w:rsidRPr="002D4081">
              <w:rPr>
                <w:sz w:val="18"/>
                <w:szCs w:val="18"/>
              </w:rPr>
              <w:t>Active talkburst indication should be cleared on DUT-B and C.</w:t>
            </w:r>
          </w:p>
        </w:tc>
      </w:tr>
    </w:tbl>
    <w:p w14:paraId="245BDA7E" w14:textId="77777777" w:rsidR="00C32EC2" w:rsidRDefault="00C32EC2" w:rsidP="00C32EC2"/>
    <w:p w14:paraId="72D9E298" w14:textId="77777777" w:rsidR="00C32EC2" w:rsidRDefault="00C32EC2" w:rsidP="00C32EC2"/>
    <w:p w14:paraId="2BD6E4B8" w14:textId="77777777" w:rsidR="00C32EC2" w:rsidRDefault="00C32EC2" w:rsidP="00C32EC2"/>
    <w:p w14:paraId="6E11384A" w14:textId="77777777" w:rsidR="00C32EC2" w:rsidRPr="0014072E" w:rsidRDefault="00C32EC2" w:rsidP="00C32EC2"/>
    <w:p w14:paraId="25A959BC"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0FB5FA8F" w14:textId="77777777" w:rsidTr="00F23155">
        <w:trPr>
          <w:trHeight w:val="340"/>
        </w:trPr>
        <w:tc>
          <w:tcPr>
            <w:tcW w:w="533" w:type="dxa"/>
            <w:shd w:val="clear" w:color="auto" w:fill="F2F2F2"/>
          </w:tcPr>
          <w:p w14:paraId="6CE435AB" w14:textId="77777777" w:rsidR="00C32EC2" w:rsidRPr="005F5B43" w:rsidRDefault="00C32EC2" w:rsidP="00F23155">
            <w:pPr>
              <w:rPr>
                <w:sz w:val="18"/>
                <w:szCs w:val="18"/>
              </w:rPr>
            </w:pPr>
            <w:r w:rsidRPr="005F5B43">
              <w:rPr>
                <w:b/>
                <w:sz w:val="18"/>
                <w:szCs w:val="18"/>
              </w:rPr>
              <w:t>Step</w:t>
            </w:r>
          </w:p>
        </w:tc>
        <w:tc>
          <w:tcPr>
            <w:tcW w:w="992" w:type="dxa"/>
            <w:shd w:val="clear" w:color="auto" w:fill="F2F2F2"/>
          </w:tcPr>
          <w:p w14:paraId="09EBE00E" w14:textId="77777777" w:rsidR="00C32EC2" w:rsidRPr="005F5B43" w:rsidRDefault="00C32EC2" w:rsidP="00F23155">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38FF212C" w14:textId="77777777" w:rsidR="00C32EC2" w:rsidRPr="005F5B43" w:rsidRDefault="00C32EC2" w:rsidP="00F23155">
            <w:pPr>
              <w:jc w:val="left"/>
              <w:rPr>
                <w:sz w:val="18"/>
                <w:szCs w:val="18"/>
              </w:rPr>
            </w:pPr>
            <w:r w:rsidRPr="005F5B43">
              <w:rPr>
                <w:b/>
                <w:sz w:val="18"/>
                <w:szCs w:val="18"/>
              </w:rPr>
              <w:t>Message</w:t>
            </w:r>
          </w:p>
        </w:tc>
        <w:tc>
          <w:tcPr>
            <w:tcW w:w="2511" w:type="dxa"/>
            <w:shd w:val="clear" w:color="auto" w:fill="F2F2F2"/>
          </w:tcPr>
          <w:p w14:paraId="2EA875A5" w14:textId="77777777" w:rsidR="00C32EC2" w:rsidRPr="005F5B43" w:rsidRDefault="00C32EC2" w:rsidP="00F23155">
            <w:pPr>
              <w:rPr>
                <w:sz w:val="18"/>
                <w:szCs w:val="18"/>
              </w:rPr>
            </w:pPr>
            <w:r w:rsidRPr="005F5B43">
              <w:rPr>
                <w:b/>
                <w:sz w:val="18"/>
                <w:szCs w:val="18"/>
              </w:rPr>
              <w:t>Comments</w:t>
            </w:r>
          </w:p>
        </w:tc>
      </w:tr>
      <w:tr w:rsidR="00C32EC2" w:rsidRPr="005F5B43" w14:paraId="3E15C02C" w14:textId="77777777" w:rsidTr="00F23155">
        <w:trPr>
          <w:trHeight w:val="340"/>
        </w:trPr>
        <w:tc>
          <w:tcPr>
            <w:tcW w:w="8934" w:type="dxa"/>
            <w:gridSpan w:val="4"/>
            <w:shd w:val="clear" w:color="auto" w:fill="F2F2F2"/>
          </w:tcPr>
          <w:p w14:paraId="5359FB97" w14:textId="77777777" w:rsidR="00C32EC2" w:rsidRPr="005F5B43" w:rsidRDefault="00C32EC2" w:rsidP="00F23155">
            <w:pPr>
              <w:keepNext/>
              <w:keepLines/>
              <w:tabs>
                <w:tab w:val="left" w:pos="851"/>
              </w:tabs>
              <w:jc w:val="center"/>
              <w:rPr>
                <w:sz w:val="18"/>
                <w:szCs w:val="18"/>
              </w:rPr>
            </w:pPr>
            <w:r>
              <w:rPr>
                <w:sz w:val="18"/>
                <w:szCs w:val="18"/>
              </w:rPr>
              <w:lastRenderedPageBreak/>
              <w:t>Broadcast</w:t>
            </w:r>
            <w:r w:rsidRPr="00106C1E">
              <w:rPr>
                <w:sz w:val="18"/>
                <w:szCs w:val="18"/>
              </w:rPr>
              <w:t xml:space="preserve"> Group Call with Idle floor</w:t>
            </w:r>
          </w:p>
        </w:tc>
      </w:tr>
      <w:tr w:rsidR="00C32EC2" w:rsidRPr="005F5B43" w14:paraId="20DB2EBA" w14:textId="77777777" w:rsidTr="00F23155">
        <w:trPr>
          <w:trHeight w:val="340"/>
        </w:trPr>
        <w:tc>
          <w:tcPr>
            <w:tcW w:w="533" w:type="dxa"/>
            <w:shd w:val="clear" w:color="auto" w:fill="F2F2F2"/>
          </w:tcPr>
          <w:p w14:paraId="637A3C89" w14:textId="77777777" w:rsidR="00C32EC2" w:rsidRPr="005F5B43" w:rsidRDefault="00C32EC2" w:rsidP="00F23155">
            <w:pPr>
              <w:rPr>
                <w:sz w:val="18"/>
                <w:szCs w:val="18"/>
              </w:rPr>
            </w:pPr>
            <w:r w:rsidRPr="005F5B43">
              <w:rPr>
                <w:sz w:val="18"/>
                <w:szCs w:val="18"/>
              </w:rPr>
              <w:t>1</w:t>
            </w:r>
          </w:p>
        </w:tc>
        <w:tc>
          <w:tcPr>
            <w:tcW w:w="992" w:type="dxa"/>
            <w:shd w:val="clear" w:color="auto" w:fill="auto"/>
          </w:tcPr>
          <w:p w14:paraId="63714AD4" w14:textId="77777777" w:rsidR="00C32EC2" w:rsidRPr="005F5B43" w:rsidRDefault="00C32EC2" w:rsidP="00F23155">
            <w:pPr>
              <w:jc w:val="center"/>
              <w:rPr>
                <w:sz w:val="18"/>
                <w:szCs w:val="18"/>
              </w:rPr>
            </w:pPr>
            <w:r w:rsidRPr="005F5B43">
              <w:rPr>
                <w:sz w:val="18"/>
                <w:szCs w:val="18"/>
              </w:rPr>
              <w:t>-- &gt;</w:t>
            </w:r>
          </w:p>
        </w:tc>
        <w:tc>
          <w:tcPr>
            <w:tcW w:w="4898" w:type="dxa"/>
            <w:shd w:val="clear" w:color="auto" w:fill="auto"/>
          </w:tcPr>
          <w:p w14:paraId="0C5098E9" w14:textId="77777777" w:rsidR="00C32EC2" w:rsidRPr="005F5B43" w:rsidRDefault="00C32EC2" w:rsidP="00F23155">
            <w:pPr>
              <w:jc w:val="left"/>
              <w:rPr>
                <w:sz w:val="18"/>
                <w:szCs w:val="18"/>
              </w:rPr>
            </w:pPr>
            <w:r>
              <w:rPr>
                <w:sz w:val="18"/>
                <w:szCs w:val="18"/>
              </w:rPr>
              <w:t>DUT-A</w:t>
            </w:r>
            <w:r w:rsidRPr="005F5B43">
              <w:rPr>
                <w:sz w:val="18"/>
                <w:szCs w:val="18"/>
              </w:rPr>
              <w:t xml:space="preserve"> sends</w:t>
            </w:r>
            <w:r>
              <w:rPr>
                <w:sz w:val="18"/>
                <w:szCs w:val="18"/>
              </w:rPr>
              <w:t xml:space="preserve"> SIP</w:t>
            </w:r>
            <w:r w:rsidRPr="005F5B43">
              <w:rPr>
                <w:sz w:val="18"/>
                <w:szCs w:val="18"/>
              </w:rPr>
              <w:t xml:space="preserve"> </w:t>
            </w:r>
            <w:r>
              <w:rPr>
                <w:sz w:val="18"/>
                <w:szCs w:val="18"/>
              </w:rPr>
              <w:t>REFER</w:t>
            </w:r>
            <w:r w:rsidRPr="005F5B43">
              <w:rPr>
                <w:sz w:val="18"/>
                <w:szCs w:val="18"/>
              </w:rPr>
              <w:t xml:space="preserve"> for MCPTT </w:t>
            </w:r>
            <w:r>
              <w:rPr>
                <w:sz w:val="18"/>
                <w:szCs w:val="18"/>
              </w:rPr>
              <w:t>broadcast</w:t>
            </w:r>
            <w:r w:rsidRPr="005F5B43">
              <w:rPr>
                <w:sz w:val="18"/>
                <w:szCs w:val="18"/>
              </w:rPr>
              <w:t xml:space="preserve"> group call</w:t>
            </w:r>
          </w:p>
        </w:tc>
        <w:tc>
          <w:tcPr>
            <w:tcW w:w="2511" w:type="dxa"/>
            <w:shd w:val="clear" w:color="auto" w:fill="auto"/>
          </w:tcPr>
          <w:p w14:paraId="0B06D9B8" w14:textId="77777777" w:rsidR="00C32EC2" w:rsidRPr="005F5B43" w:rsidRDefault="00C32EC2" w:rsidP="00F23155">
            <w:pPr>
              <w:rPr>
                <w:sz w:val="18"/>
                <w:szCs w:val="18"/>
              </w:rPr>
            </w:pPr>
            <w:r w:rsidRPr="005F5B43">
              <w:rPr>
                <w:sz w:val="18"/>
                <w:szCs w:val="18"/>
              </w:rPr>
              <w:t xml:space="preserve"> </w:t>
            </w:r>
            <w:r w:rsidRPr="003127BF">
              <w:rPr>
                <w:sz w:val="18"/>
                <w:szCs w:val="18"/>
              </w:rPr>
              <w:t>&lt;broadcast-ind&gt; = true</w:t>
            </w:r>
            <w:r>
              <w:rPr>
                <w:sz w:val="18"/>
                <w:szCs w:val="18"/>
              </w:rPr>
              <w:t xml:space="preserve"> in MIME body</w:t>
            </w:r>
          </w:p>
        </w:tc>
      </w:tr>
      <w:tr w:rsidR="00C32EC2" w:rsidRPr="005F5B43" w14:paraId="5379088F" w14:textId="77777777" w:rsidTr="00F23155">
        <w:trPr>
          <w:trHeight w:val="340"/>
        </w:trPr>
        <w:tc>
          <w:tcPr>
            <w:tcW w:w="533" w:type="dxa"/>
            <w:shd w:val="clear" w:color="auto" w:fill="F2F2F2"/>
          </w:tcPr>
          <w:p w14:paraId="139C68F8" w14:textId="77777777" w:rsidR="00C32EC2" w:rsidRPr="005F5B43" w:rsidRDefault="00C32EC2" w:rsidP="00F23155">
            <w:pPr>
              <w:rPr>
                <w:sz w:val="18"/>
                <w:szCs w:val="18"/>
              </w:rPr>
            </w:pPr>
            <w:r w:rsidRPr="005F5B43">
              <w:rPr>
                <w:sz w:val="18"/>
                <w:szCs w:val="18"/>
              </w:rPr>
              <w:t>2</w:t>
            </w:r>
          </w:p>
        </w:tc>
        <w:tc>
          <w:tcPr>
            <w:tcW w:w="992" w:type="dxa"/>
            <w:shd w:val="clear" w:color="auto" w:fill="auto"/>
          </w:tcPr>
          <w:p w14:paraId="7273ABF0"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5A97F8B8" w14:textId="77777777" w:rsidR="00C32EC2" w:rsidRPr="005F5B43" w:rsidRDefault="00C32EC2" w:rsidP="00F23155">
            <w:pPr>
              <w:jc w:val="left"/>
              <w:rPr>
                <w:sz w:val="18"/>
                <w:szCs w:val="18"/>
              </w:rPr>
            </w:pPr>
            <w:r w:rsidRPr="005F5B43">
              <w:rPr>
                <w:sz w:val="18"/>
                <w:szCs w:val="18"/>
              </w:rPr>
              <w:t xml:space="preserve">MCPTT Server sends SIP </w:t>
            </w:r>
            <w:r>
              <w:rPr>
                <w:sz w:val="18"/>
                <w:szCs w:val="18"/>
              </w:rPr>
              <w:t>200K</w:t>
            </w:r>
            <w:r w:rsidRPr="005F5B43">
              <w:rPr>
                <w:sz w:val="18"/>
                <w:szCs w:val="18"/>
              </w:rPr>
              <w:t xml:space="preserve"> to </w:t>
            </w:r>
            <w:r>
              <w:rPr>
                <w:sz w:val="18"/>
                <w:szCs w:val="18"/>
              </w:rPr>
              <w:t>DUT-B</w:t>
            </w:r>
            <w:r w:rsidRPr="005F5B43">
              <w:rPr>
                <w:sz w:val="18"/>
                <w:szCs w:val="18"/>
              </w:rPr>
              <w:t xml:space="preserve"> for MCPTT </w:t>
            </w:r>
            <w:r>
              <w:rPr>
                <w:sz w:val="18"/>
                <w:szCs w:val="18"/>
              </w:rPr>
              <w:t>broadcast</w:t>
            </w:r>
            <w:r w:rsidRPr="005F5B43">
              <w:rPr>
                <w:sz w:val="18"/>
                <w:szCs w:val="18"/>
              </w:rPr>
              <w:t xml:space="preserve"> group call</w:t>
            </w:r>
          </w:p>
        </w:tc>
        <w:tc>
          <w:tcPr>
            <w:tcW w:w="2511" w:type="dxa"/>
            <w:shd w:val="clear" w:color="auto" w:fill="auto"/>
          </w:tcPr>
          <w:p w14:paraId="132D7F4A" w14:textId="77777777" w:rsidR="00C32EC2" w:rsidRPr="005F5B43" w:rsidRDefault="00C32EC2" w:rsidP="00F23155">
            <w:pPr>
              <w:rPr>
                <w:sz w:val="18"/>
                <w:szCs w:val="18"/>
              </w:rPr>
            </w:pPr>
            <w:r w:rsidRPr="005F5B43">
              <w:rPr>
                <w:sz w:val="18"/>
                <w:szCs w:val="18"/>
              </w:rPr>
              <w:t xml:space="preserve"> </w:t>
            </w:r>
          </w:p>
        </w:tc>
      </w:tr>
      <w:tr w:rsidR="00C32EC2" w:rsidRPr="005F5B43" w14:paraId="4C282237" w14:textId="77777777" w:rsidTr="00F23155">
        <w:trPr>
          <w:trHeight w:val="340"/>
        </w:trPr>
        <w:tc>
          <w:tcPr>
            <w:tcW w:w="533" w:type="dxa"/>
            <w:shd w:val="clear" w:color="auto" w:fill="F2F2F2"/>
          </w:tcPr>
          <w:p w14:paraId="654A2525" w14:textId="77777777" w:rsidR="00C32EC2" w:rsidRPr="005F5B43" w:rsidRDefault="00C32EC2" w:rsidP="00F23155">
            <w:pPr>
              <w:rPr>
                <w:sz w:val="18"/>
                <w:szCs w:val="18"/>
              </w:rPr>
            </w:pPr>
            <w:r>
              <w:rPr>
                <w:sz w:val="18"/>
                <w:szCs w:val="18"/>
              </w:rPr>
              <w:t>3</w:t>
            </w:r>
          </w:p>
        </w:tc>
        <w:tc>
          <w:tcPr>
            <w:tcW w:w="992" w:type="dxa"/>
            <w:shd w:val="clear" w:color="auto" w:fill="auto"/>
          </w:tcPr>
          <w:p w14:paraId="687FFC6B"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11037801" w14:textId="77777777" w:rsidR="00C32EC2" w:rsidRPr="005F5B43" w:rsidRDefault="00C32EC2" w:rsidP="00F23155">
            <w:pPr>
              <w:jc w:val="left"/>
              <w:rPr>
                <w:sz w:val="18"/>
                <w:szCs w:val="18"/>
              </w:rPr>
            </w:pPr>
            <w:r w:rsidRPr="005F5B43">
              <w:rPr>
                <w:sz w:val="18"/>
                <w:szCs w:val="18"/>
              </w:rPr>
              <w:t xml:space="preserve">MCPTT Server sends </w:t>
            </w:r>
            <w:r>
              <w:rPr>
                <w:sz w:val="18"/>
                <w:szCs w:val="18"/>
              </w:rPr>
              <w:t>MCPC CONNECT</w:t>
            </w:r>
            <w:r w:rsidRPr="005F5B43">
              <w:rPr>
                <w:sz w:val="18"/>
                <w:szCs w:val="18"/>
              </w:rPr>
              <w:t xml:space="preserve"> to </w:t>
            </w:r>
            <w:r>
              <w:rPr>
                <w:sz w:val="18"/>
                <w:szCs w:val="18"/>
              </w:rPr>
              <w:t>DUT-A</w:t>
            </w:r>
            <w:r w:rsidRPr="005F5B43">
              <w:rPr>
                <w:sz w:val="18"/>
                <w:szCs w:val="18"/>
              </w:rPr>
              <w:t xml:space="preserve"> for MCPTT </w:t>
            </w:r>
            <w:r>
              <w:rPr>
                <w:sz w:val="18"/>
                <w:szCs w:val="18"/>
              </w:rPr>
              <w:t>broadcast</w:t>
            </w:r>
            <w:r w:rsidRPr="005F5B43">
              <w:rPr>
                <w:sz w:val="18"/>
                <w:szCs w:val="18"/>
              </w:rPr>
              <w:t xml:space="preserve"> group call</w:t>
            </w:r>
          </w:p>
        </w:tc>
        <w:tc>
          <w:tcPr>
            <w:tcW w:w="2511" w:type="dxa"/>
            <w:shd w:val="clear" w:color="auto" w:fill="auto"/>
          </w:tcPr>
          <w:p w14:paraId="4D1F7DC1" w14:textId="77777777" w:rsidR="00C32EC2" w:rsidRPr="005F5B43" w:rsidRDefault="00C32EC2" w:rsidP="00F23155">
            <w:pPr>
              <w:rPr>
                <w:sz w:val="18"/>
                <w:szCs w:val="18"/>
              </w:rPr>
            </w:pPr>
          </w:p>
        </w:tc>
      </w:tr>
      <w:tr w:rsidR="00C32EC2" w:rsidRPr="005F5B43" w14:paraId="2AFA2ECD" w14:textId="77777777" w:rsidTr="00F23155">
        <w:trPr>
          <w:trHeight w:val="340"/>
        </w:trPr>
        <w:tc>
          <w:tcPr>
            <w:tcW w:w="533" w:type="dxa"/>
            <w:shd w:val="clear" w:color="auto" w:fill="F2F2F2"/>
          </w:tcPr>
          <w:p w14:paraId="3AB56E4C" w14:textId="77777777" w:rsidR="00C32EC2" w:rsidRPr="005F5B43" w:rsidRDefault="00C32EC2" w:rsidP="00F23155">
            <w:pPr>
              <w:rPr>
                <w:sz w:val="18"/>
                <w:szCs w:val="18"/>
              </w:rPr>
            </w:pPr>
            <w:r>
              <w:rPr>
                <w:sz w:val="18"/>
                <w:szCs w:val="18"/>
              </w:rPr>
              <w:t>4</w:t>
            </w:r>
          </w:p>
        </w:tc>
        <w:tc>
          <w:tcPr>
            <w:tcW w:w="992" w:type="dxa"/>
            <w:shd w:val="clear" w:color="auto" w:fill="auto"/>
          </w:tcPr>
          <w:p w14:paraId="5D553D0A"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2A1383E6" w14:textId="77777777" w:rsidR="00C32EC2" w:rsidRPr="005F5B43" w:rsidRDefault="00C32EC2" w:rsidP="00F23155">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DUT-B and DUT-C</w:t>
            </w:r>
            <w:r w:rsidRPr="005F5B43">
              <w:rPr>
                <w:sz w:val="18"/>
                <w:szCs w:val="18"/>
              </w:rPr>
              <w:t xml:space="preserve"> for MCPTT </w:t>
            </w:r>
            <w:r>
              <w:rPr>
                <w:sz w:val="18"/>
                <w:szCs w:val="18"/>
              </w:rPr>
              <w:t>broadcast</w:t>
            </w:r>
            <w:r w:rsidRPr="005F5B43">
              <w:rPr>
                <w:sz w:val="18"/>
                <w:szCs w:val="18"/>
              </w:rPr>
              <w:t xml:space="preserve"> group call</w:t>
            </w:r>
          </w:p>
        </w:tc>
        <w:tc>
          <w:tcPr>
            <w:tcW w:w="2511" w:type="dxa"/>
            <w:shd w:val="clear" w:color="auto" w:fill="auto"/>
          </w:tcPr>
          <w:p w14:paraId="49B7CB2C" w14:textId="77777777" w:rsidR="00C32EC2" w:rsidRPr="005F5B43" w:rsidRDefault="00C32EC2" w:rsidP="00F23155">
            <w:pPr>
              <w:rPr>
                <w:sz w:val="18"/>
                <w:szCs w:val="18"/>
              </w:rPr>
            </w:pPr>
            <w:r w:rsidRPr="005F5B43">
              <w:rPr>
                <w:sz w:val="18"/>
                <w:szCs w:val="18"/>
              </w:rPr>
              <w:t xml:space="preserve"> </w:t>
            </w:r>
            <w:r>
              <w:rPr>
                <w:sz w:val="18"/>
                <w:szCs w:val="18"/>
              </w:rPr>
              <w:t>MCPC CONNECT includes GMK</w:t>
            </w:r>
          </w:p>
        </w:tc>
      </w:tr>
      <w:tr w:rsidR="00C32EC2" w:rsidRPr="005F5B43" w14:paraId="02770DE0" w14:textId="77777777" w:rsidTr="00F23155">
        <w:trPr>
          <w:trHeight w:val="340"/>
        </w:trPr>
        <w:tc>
          <w:tcPr>
            <w:tcW w:w="533" w:type="dxa"/>
            <w:shd w:val="clear" w:color="auto" w:fill="F2F2F2"/>
          </w:tcPr>
          <w:p w14:paraId="5AE243D1" w14:textId="77777777" w:rsidR="00C32EC2" w:rsidRPr="005F5B43" w:rsidRDefault="00C32EC2" w:rsidP="00F23155">
            <w:pPr>
              <w:rPr>
                <w:sz w:val="18"/>
                <w:szCs w:val="18"/>
              </w:rPr>
            </w:pPr>
            <w:r>
              <w:rPr>
                <w:sz w:val="18"/>
                <w:szCs w:val="18"/>
              </w:rPr>
              <w:t>5</w:t>
            </w:r>
          </w:p>
        </w:tc>
        <w:tc>
          <w:tcPr>
            <w:tcW w:w="992" w:type="dxa"/>
            <w:shd w:val="clear" w:color="auto" w:fill="auto"/>
          </w:tcPr>
          <w:p w14:paraId="35507E7F"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6C11923F" w14:textId="77777777" w:rsidR="00C32EC2" w:rsidRPr="005F5B43" w:rsidRDefault="00C32EC2" w:rsidP="00F23155">
            <w:pPr>
              <w:jc w:val="left"/>
              <w:rPr>
                <w:sz w:val="18"/>
                <w:szCs w:val="18"/>
              </w:rPr>
            </w:pPr>
            <w:r>
              <w:rPr>
                <w:sz w:val="18"/>
                <w:szCs w:val="18"/>
              </w:rPr>
              <w:t>DUT-A</w:t>
            </w:r>
            <w:r w:rsidRPr="005F5B43">
              <w:rPr>
                <w:sz w:val="18"/>
                <w:szCs w:val="18"/>
              </w:rPr>
              <w:t xml:space="preserve"> sends audio to MCPTT Server</w:t>
            </w:r>
          </w:p>
        </w:tc>
        <w:tc>
          <w:tcPr>
            <w:tcW w:w="2511" w:type="dxa"/>
            <w:shd w:val="clear" w:color="auto" w:fill="auto"/>
          </w:tcPr>
          <w:p w14:paraId="792458FE" w14:textId="77777777" w:rsidR="00C32EC2" w:rsidRPr="005F5B43" w:rsidRDefault="00C32EC2" w:rsidP="00F23155">
            <w:pPr>
              <w:rPr>
                <w:sz w:val="18"/>
                <w:szCs w:val="18"/>
              </w:rPr>
            </w:pPr>
            <w:r w:rsidRPr="005F5B43">
              <w:rPr>
                <w:sz w:val="18"/>
                <w:szCs w:val="18"/>
              </w:rPr>
              <w:t xml:space="preserve"> </w:t>
            </w:r>
          </w:p>
        </w:tc>
      </w:tr>
      <w:tr w:rsidR="00C32EC2" w:rsidRPr="005F5B43" w14:paraId="6E890B17" w14:textId="77777777" w:rsidTr="00F23155">
        <w:trPr>
          <w:trHeight w:val="340"/>
        </w:trPr>
        <w:tc>
          <w:tcPr>
            <w:tcW w:w="533" w:type="dxa"/>
            <w:shd w:val="clear" w:color="auto" w:fill="F2F2F2"/>
          </w:tcPr>
          <w:p w14:paraId="2C5BF8C2" w14:textId="77777777" w:rsidR="00C32EC2" w:rsidRPr="005F5B43" w:rsidRDefault="00C32EC2" w:rsidP="00F23155">
            <w:pPr>
              <w:rPr>
                <w:sz w:val="18"/>
                <w:szCs w:val="18"/>
              </w:rPr>
            </w:pPr>
            <w:r>
              <w:rPr>
                <w:sz w:val="18"/>
                <w:szCs w:val="18"/>
              </w:rPr>
              <w:t>6</w:t>
            </w:r>
          </w:p>
        </w:tc>
        <w:tc>
          <w:tcPr>
            <w:tcW w:w="992" w:type="dxa"/>
            <w:shd w:val="clear" w:color="auto" w:fill="auto"/>
          </w:tcPr>
          <w:p w14:paraId="5F62EEA9"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716AC579" w14:textId="77777777" w:rsidR="00C32EC2" w:rsidRPr="005F5B43" w:rsidRDefault="00C32EC2" w:rsidP="00F23155">
            <w:pPr>
              <w:jc w:val="left"/>
              <w:rPr>
                <w:sz w:val="18"/>
                <w:szCs w:val="18"/>
              </w:rPr>
            </w:pPr>
            <w:r w:rsidRPr="005F5B43">
              <w:rPr>
                <w:sz w:val="18"/>
                <w:szCs w:val="18"/>
              </w:rPr>
              <w:t xml:space="preserve">MCPTT Server sends audio to </w:t>
            </w:r>
            <w:r>
              <w:rPr>
                <w:sz w:val="18"/>
                <w:szCs w:val="18"/>
              </w:rPr>
              <w:t>DUT-B</w:t>
            </w:r>
            <w:r w:rsidRPr="005F5B43">
              <w:rPr>
                <w:sz w:val="18"/>
                <w:szCs w:val="18"/>
              </w:rPr>
              <w:t xml:space="preserve"> &amp; </w:t>
            </w:r>
            <w:r>
              <w:rPr>
                <w:sz w:val="18"/>
                <w:szCs w:val="18"/>
              </w:rPr>
              <w:t>DUT-C</w:t>
            </w:r>
          </w:p>
        </w:tc>
        <w:tc>
          <w:tcPr>
            <w:tcW w:w="2511" w:type="dxa"/>
            <w:shd w:val="clear" w:color="auto" w:fill="auto"/>
          </w:tcPr>
          <w:p w14:paraId="2826AB5E" w14:textId="77777777" w:rsidR="00C32EC2" w:rsidRPr="005F5B43" w:rsidRDefault="00C32EC2" w:rsidP="00F23155">
            <w:pPr>
              <w:rPr>
                <w:sz w:val="18"/>
                <w:szCs w:val="18"/>
              </w:rPr>
            </w:pPr>
            <w:r w:rsidRPr="005F5B43">
              <w:rPr>
                <w:sz w:val="18"/>
                <w:szCs w:val="18"/>
              </w:rPr>
              <w:t xml:space="preserve"> </w:t>
            </w:r>
          </w:p>
        </w:tc>
      </w:tr>
      <w:tr w:rsidR="00C32EC2" w:rsidRPr="005F5B43" w14:paraId="08F7985B" w14:textId="77777777" w:rsidTr="00F23155">
        <w:trPr>
          <w:trHeight w:val="340"/>
        </w:trPr>
        <w:tc>
          <w:tcPr>
            <w:tcW w:w="8934" w:type="dxa"/>
            <w:gridSpan w:val="4"/>
            <w:shd w:val="clear" w:color="auto" w:fill="F2F2F2"/>
          </w:tcPr>
          <w:p w14:paraId="1A7B584F" w14:textId="77777777" w:rsidR="00C32EC2" w:rsidRPr="005F5B43" w:rsidRDefault="00C32EC2" w:rsidP="00F23155">
            <w:pPr>
              <w:jc w:val="center"/>
              <w:rPr>
                <w:sz w:val="18"/>
                <w:szCs w:val="18"/>
              </w:rPr>
            </w:pPr>
            <w:r w:rsidRPr="003127BF">
              <w:rPr>
                <w:sz w:val="18"/>
                <w:szCs w:val="18"/>
              </w:rPr>
              <w:t xml:space="preserve">Termination of </w:t>
            </w:r>
            <w:r>
              <w:rPr>
                <w:sz w:val="18"/>
                <w:szCs w:val="18"/>
              </w:rPr>
              <w:t xml:space="preserve">Broadcast </w:t>
            </w:r>
            <w:r w:rsidRPr="003127BF">
              <w:rPr>
                <w:sz w:val="18"/>
                <w:szCs w:val="18"/>
              </w:rPr>
              <w:t>Group Call</w:t>
            </w:r>
          </w:p>
        </w:tc>
      </w:tr>
      <w:tr w:rsidR="00C32EC2" w:rsidRPr="005F5B43" w14:paraId="0BEBE0FA" w14:textId="77777777" w:rsidTr="00F23155">
        <w:trPr>
          <w:trHeight w:val="340"/>
        </w:trPr>
        <w:tc>
          <w:tcPr>
            <w:tcW w:w="533" w:type="dxa"/>
            <w:shd w:val="clear" w:color="auto" w:fill="F2F2F2"/>
            <w:vAlign w:val="center"/>
          </w:tcPr>
          <w:p w14:paraId="1D9CA3BE" w14:textId="77777777" w:rsidR="00C32EC2" w:rsidRPr="005F5B43" w:rsidRDefault="00C32EC2" w:rsidP="00F23155">
            <w:pPr>
              <w:rPr>
                <w:sz w:val="18"/>
                <w:szCs w:val="18"/>
              </w:rPr>
            </w:pPr>
            <w:r>
              <w:t>7</w:t>
            </w:r>
          </w:p>
        </w:tc>
        <w:tc>
          <w:tcPr>
            <w:tcW w:w="992" w:type="dxa"/>
            <w:shd w:val="clear" w:color="auto" w:fill="auto"/>
          </w:tcPr>
          <w:p w14:paraId="1D426AD8" w14:textId="77777777" w:rsidR="00C32EC2" w:rsidRPr="005F5B43" w:rsidRDefault="00C32EC2" w:rsidP="00F23155">
            <w:pPr>
              <w:jc w:val="center"/>
              <w:rPr>
                <w:sz w:val="18"/>
                <w:szCs w:val="18"/>
              </w:rPr>
            </w:pPr>
            <w:r>
              <w:rPr>
                <w:sz w:val="18"/>
                <w:szCs w:val="18"/>
              </w:rPr>
              <w:t>--&gt;</w:t>
            </w:r>
          </w:p>
        </w:tc>
        <w:tc>
          <w:tcPr>
            <w:tcW w:w="4898" w:type="dxa"/>
            <w:shd w:val="clear" w:color="auto" w:fill="auto"/>
          </w:tcPr>
          <w:p w14:paraId="1809AA80" w14:textId="77777777" w:rsidR="00C32EC2" w:rsidRPr="005F5B43" w:rsidRDefault="00C32EC2" w:rsidP="00F23155">
            <w:pPr>
              <w:jc w:val="left"/>
              <w:rPr>
                <w:sz w:val="18"/>
                <w:szCs w:val="18"/>
              </w:rPr>
            </w:pPr>
            <w:r>
              <w:rPr>
                <w:sz w:val="18"/>
                <w:szCs w:val="18"/>
              </w:rPr>
              <w:t>DUT-A sends Floor Release to server</w:t>
            </w:r>
          </w:p>
        </w:tc>
        <w:tc>
          <w:tcPr>
            <w:tcW w:w="2511" w:type="dxa"/>
            <w:shd w:val="clear" w:color="auto" w:fill="auto"/>
          </w:tcPr>
          <w:p w14:paraId="45DEB5A9" w14:textId="77777777" w:rsidR="00C32EC2" w:rsidRPr="005F5B43" w:rsidRDefault="00C32EC2" w:rsidP="00F23155">
            <w:pPr>
              <w:rPr>
                <w:sz w:val="18"/>
                <w:szCs w:val="18"/>
              </w:rPr>
            </w:pPr>
          </w:p>
        </w:tc>
      </w:tr>
      <w:tr w:rsidR="00C32EC2" w:rsidRPr="005F5B43" w14:paraId="43CF501D" w14:textId="77777777" w:rsidTr="00F23155">
        <w:trPr>
          <w:trHeight w:val="340"/>
        </w:trPr>
        <w:tc>
          <w:tcPr>
            <w:tcW w:w="533" w:type="dxa"/>
            <w:shd w:val="clear" w:color="auto" w:fill="F2F2F2"/>
            <w:vAlign w:val="center"/>
          </w:tcPr>
          <w:p w14:paraId="73227C5B" w14:textId="77777777" w:rsidR="00C32EC2" w:rsidRPr="005F5B43" w:rsidRDefault="00C32EC2" w:rsidP="00F23155">
            <w:pPr>
              <w:rPr>
                <w:sz w:val="18"/>
                <w:szCs w:val="18"/>
              </w:rPr>
            </w:pPr>
            <w:r>
              <w:t>8</w:t>
            </w:r>
          </w:p>
        </w:tc>
        <w:tc>
          <w:tcPr>
            <w:tcW w:w="992" w:type="dxa"/>
            <w:shd w:val="clear" w:color="auto" w:fill="auto"/>
          </w:tcPr>
          <w:p w14:paraId="0D09AF57" w14:textId="77777777" w:rsidR="00C32EC2" w:rsidRPr="005F5B43" w:rsidRDefault="00C32EC2" w:rsidP="00F23155">
            <w:pPr>
              <w:jc w:val="center"/>
              <w:rPr>
                <w:sz w:val="18"/>
                <w:szCs w:val="18"/>
              </w:rPr>
            </w:pPr>
            <w:r>
              <w:rPr>
                <w:sz w:val="18"/>
                <w:szCs w:val="18"/>
              </w:rPr>
              <w:t>&lt;--</w:t>
            </w:r>
          </w:p>
        </w:tc>
        <w:tc>
          <w:tcPr>
            <w:tcW w:w="4898" w:type="dxa"/>
            <w:shd w:val="clear" w:color="auto" w:fill="auto"/>
          </w:tcPr>
          <w:p w14:paraId="47984EE2" w14:textId="77777777" w:rsidR="00C32EC2" w:rsidRPr="005F5B43" w:rsidRDefault="00C32EC2" w:rsidP="00F23155">
            <w:pPr>
              <w:jc w:val="left"/>
              <w:rPr>
                <w:sz w:val="18"/>
                <w:szCs w:val="18"/>
              </w:rPr>
            </w:pPr>
            <w:r>
              <w:rPr>
                <w:sz w:val="18"/>
                <w:szCs w:val="18"/>
              </w:rPr>
              <w:t>Server send MCPC Disconnect to DUT-B and DUT-C</w:t>
            </w:r>
          </w:p>
        </w:tc>
        <w:tc>
          <w:tcPr>
            <w:tcW w:w="2511" w:type="dxa"/>
            <w:shd w:val="clear" w:color="auto" w:fill="auto"/>
          </w:tcPr>
          <w:p w14:paraId="3917095F" w14:textId="77777777" w:rsidR="00C32EC2" w:rsidRPr="005F5B43" w:rsidRDefault="00C32EC2" w:rsidP="00F23155">
            <w:pPr>
              <w:rPr>
                <w:sz w:val="18"/>
                <w:szCs w:val="18"/>
              </w:rPr>
            </w:pPr>
          </w:p>
        </w:tc>
      </w:tr>
    </w:tbl>
    <w:p w14:paraId="034130C5" w14:textId="77777777" w:rsidR="00C32EC2" w:rsidRDefault="00C32EC2" w:rsidP="00C32EC2"/>
    <w:p w14:paraId="76F8ACEF" w14:textId="77777777" w:rsidR="00C32EC2" w:rsidRDefault="00C32EC2" w:rsidP="00C32EC2">
      <w:pPr>
        <w:pStyle w:val="Heading3"/>
      </w:pPr>
      <w:bookmarkStart w:id="32" w:name="_Toc135143427"/>
      <w:bookmarkStart w:id="33" w:name="_Toc220946739"/>
      <w:r>
        <w:t>110.2.5 Upgrade of call in progress to emergency or imminent peril call</w:t>
      </w:r>
      <w:bookmarkEnd w:id="32"/>
      <w:bookmarkEnd w:id="33"/>
    </w:p>
    <w:p w14:paraId="3D0F55F2" w14:textId="77777777" w:rsidR="00C32EC2" w:rsidRDefault="00C32EC2" w:rsidP="00C32EC2">
      <w:pPr>
        <w:keepNext/>
        <w:keepLines/>
        <w:rPr>
          <w:b/>
        </w:rPr>
      </w:pPr>
      <w:r>
        <w:rPr>
          <w:b/>
        </w:rPr>
        <w:t>Description</w:t>
      </w:r>
    </w:p>
    <w:p w14:paraId="1060FEE8" w14:textId="77777777" w:rsidR="00C32EC2" w:rsidRDefault="00C32EC2" w:rsidP="00C32EC2">
      <w:r>
        <w:t>In this test case, an MCPTT DUT will trigger an upgrade to either emergency or imminent peril group call during an in-progress normal group call.</w:t>
      </w:r>
    </w:p>
    <w:p w14:paraId="741FC386" w14:textId="77777777" w:rsidR="00C32EC2" w:rsidRDefault="00C32EC2" w:rsidP="00C32EC2">
      <w:r>
        <w:t>The initial steps are the same as a normal group call but the DUT triggers the emergency or imminent peril upgrade mechanism according to clauses 10.1.1.2.1.3 and 10.1.2.2.1.4 in 3GPP TS 24 379 modelling a scenario of a new elevated risk or incident to the user. In both cases, a re-INVITE is triggered with the new &lt;emergency-ind&gt; or &lt;imminentperil-ind&gt; elements in both on-demand sessions and pre-established sessions.</w:t>
      </w:r>
    </w:p>
    <w:p w14:paraId="019CE332" w14:textId="77777777" w:rsidR="00C32EC2" w:rsidRDefault="00C32EC2" w:rsidP="00C32EC2">
      <w:r>
        <w:t>In this test case all affiliated MCPTT clients are in-progress of a normal group call in an on-demand session or a pre-established session.</w:t>
      </w:r>
    </w:p>
    <w:p w14:paraId="7AC49DD9" w14:textId="77777777" w:rsidR="00C32EC2" w:rsidRDefault="00C32EC2" w:rsidP="00C32EC2">
      <w:r>
        <w:t>This test case will require a minimum of three MCPTT clients which are all on the same MCPTT syetem and Group Management Server (GMS) and are affiliated, and active on the same MCPTT Group.</w:t>
      </w:r>
    </w:p>
    <w:p w14:paraId="63E87FDF" w14:textId="77777777" w:rsidR="00C32EC2" w:rsidRDefault="00C32EC2" w:rsidP="00C32EC2">
      <w:pPr>
        <w:keepNext/>
        <w:keepLines/>
        <w:rPr>
          <w:b/>
        </w:rPr>
      </w:pPr>
      <w:r>
        <w:rPr>
          <w:b/>
        </w:rPr>
        <w:t>Applicability</w:t>
      </w:r>
    </w:p>
    <w:p w14:paraId="697E84EC" w14:textId="77777777" w:rsidR="00C32EC2" w:rsidRPr="00335F1E" w:rsidRDefault="00C32EC2" w:rsidP="00C32EC2">
      <w:r w:rsidRPr="00335F1E">
        <w:t>3GPP MCS Rel.15 or later</w:t>
      </w:r>
    </w:p>
    <w:p w14:paraId="35BE35B1" w14:textId="77777777" w:rsidR="00C32EC2" w:rsidRDefault="00C32EC2" w:rsidP="00C32EC2">
      <w:pPr>
        <w:keepNext/>
        <w:keepLines/>
        <w:rPr>
          <w:b/>
        </w:rPr>
      </w:pPr>
      <w:r>
        <w:rPr>
          <w:b/>
        </w:rPr>
        <w:t>Related core specifications / References</w:t>
      </w:r>
    </w:p>
    <w:p w14:paraId="5D1E869D" w14:textId="77777777" w:rsidR="00C32EC2" w:rsidRPr="00335F1E" w:rsidRDefault="00C32EC2" w:rsidP="00C32EC2">
      <w:r w:rsidRPr="00335F1E">
        <w:t>3GPP TS 23.379</w:t>
      </w:r>
      <w:r>
        <w:t xml:space="preserve"> </w:t>
      </w:r>
    </w:p>
    <w:p w14:paraId="771F2187" w14:textId="77777777" w:rsidR="00C32EC2" w:rsidRPr="00335F1E" w:rsidRDefault="00C32EC2" w:rsidP="00C32EC2">
      <w:r w:rsidRPr="00335F1E">
        <w:t>3GPP TS 24.379</w:t>
      </w:r>
      <w:r>
        <w:t xml:space="preserve"> </w:t>
      </w:r>
    </w:p>
    <w:p w14:paraId="005638D9" w14:textId="77777777" w:rsidR="00C32EC2" w:rsidRPr="00335F1E" w:rsidRDefault="00C32EC2" w:rsidP="00C32EC2">
      <w:r w:rsidRPr="00335F1E">
        <w:t>3GPP TS 24.481</w:t>
      </w:r>
    </w:p>
    <w:p w14:paraId="06CF999A" w14:textId="77777777" w:rsidR="00C32EC2" w:rsidRDefault="00C32EC2" w:rsidP="00C32EC2">
      <w:pPr>
        <w:keepNext/>
        <w:keepLines/>
        <w:rPr>
          <w:b/>
        </w:rPr>
      </w:pPr>
      <w:r>
        <w:rPr>
          <w:b/>
        </w:rPr>
        <w:t>Reason for test</w:t>
      </w:r>
    </w:p>
    <w:p w14:paraId="65446856" w14:textId="77777777" w:rsidR="00C32EC2" w:rsidRDefault="00C32EC2" w:rsidP="00C32EC2">
      <w:r>
        <w:t>To verify that the DUT can successfully upgrade an MCPTT normal group call to an emergency group call or to an imminent peril group call in an on-demand session or a pre-established session.</w:t>
      </w:r>
    </w:p>
    <w:p w14:paraId="0C6386B9" w14:textId="77777777" w:rsidR="00C32EC2" w:rsidRDefault="00C32EC2" w:rsidP="00C32EC2">
      <w:pPr>
        <w:keepNext/>
        <w:keepLines/>
        <w:rPr>
          <w:b/>
        </w:rPr>
      </w:pPr>
      <w:r>
        <w:rPr>
          <w:b/>
        </w:rPr>
        <w:t>Initial configuration</w:t>
      </w:r>
    </w:p>
    <w:p w14:paraId="61342971" w14:textId="77777777" w:rsidR="00C32EC2" w:rsidRDefault="00C32EC2" w:rsidP="00C32EC2">
      <w:r>
        <w:t>The following pre-conditions are applied for this test case:</w:t>
      </w:r>
    </w:p>
    <w:p w14:paraId="2926C3C5" w14:textId="77777777" w:rsidR="00C32EC2" w:rsidRDefault="00C32EC2">
      <w:pPr>
        <w:numPr>
          <w:ilvl w:val="0"/>
          <w:numId w:val="87"/>
        </w:numPr>
        <w:spacing w:after="0" w:line="276" w:lineRule="auto"/>
      </w:pPr>
      <w:r>
        <w:t xml:space="preserve">Three MCS DUTs are connected </w:t>
      </w:r>
      <w:r w:rsidRPr="00335F1E">
        <w:t>via a core network</w:t>
      </w:r>
      <w:r>
        <w:t xml:space="preserve"> using the process as defined in 3GPP TS 33.401.</w:t>
      </w:r>
    </w:p>
    <w:p w14:paraId="4F312FBC" w14:textId="77777777" w:rsidR="00C32EC2" w:rsidRDefault="00C32EC2">
      <w:pPr>
        <w:numPr>
          <w:ilvl w:val="0"/>
          <w:numId w:val="87"/>
        </w:numPr>
        <w:spacing w:after="0" w:line="276" w:lineRule="auto"/>
      </w:pPr>
      <w:r>
        <w:lastRenderedPageBreak/>
        <w:t>The MCS DUTs are all switched on and have been authorised/authenticated and assigned to a common group.</w:t>
      </w:r>
    </w:p>
    <w:p w14:paraId="2D0130F7" w14:textId="77777777" w:rsidR="00C32EC2" w:rsidRDefault="00C32EC2">
      <w:pPr>
        <w:numPr>
          <w:ilvl w:val="0"/>
          <w:numId w:val="87"/>
        </w:numPr>
        <w:spacing w:after="0" w:line="276" w:lineRule="auto"/>
      </w:pPr>
      <w:r>
        <w:t xml:space="preserve">A pre-arranged group is established with a common MCPTT group ID, GMK and member list on the same Group Management Server (GMS) </w:t>
      </w:r>
    </w:p>
    <w:p w14:paraId="21C03C43" w14:textId="77777777" w:rsidR="00C32EC2" w:rsidRDefault="00C32EC2">
      <w:pPr>
        <w:pStyle w:val="ListParagraph"/>
        <w:numPr>
          <w:ilvl w:val="0"/>
          <w:numId w:val="87"/>
        </w:numPr>
        <w:spacing w:after="240" w:line="276" w:lineRule="auto"/>
      </w:pPr>
      <w:r w:rsidRPr="00AA0B22">
        <w:t xml:space="preserve">There are no </w:t>
      </w:r>
      <w:r>
        <w:t>e</w:t>
      </w:r>
      <w:r w:rsidRPr="00AA0B22">
        <w:t xml:space="preserve">mergency or </w:t>
      </w:r>
      <w:r>
        <w:t>i</w:t>
      </w:r>
      <w:r w:rsidRPr="00AA0B22">
        <w:t xml:space="preserve">mminent </w:t>
      </w:r>
      <w:r>
        <w:t>p</w:t>
      </w:r>
      <w:r w:rsidRPr="00AA0B22">
        <w:t>eril calls in progress</w:t>
      </w:r>
      <w:r>
        <w:t xml:space="preserve"> in any of the test DUTs.</w:t>
      </w:r>
    </w:p>
    <w:p w14:paraId="66D4A995" w14:textId="77777777" w:rsidR="00C32EC2" w:rsidRDefault="00C32EC2">
      <w:pPr>
        <w:pStyle w:val="ListParagraph"/>
        <w:numPr>
          <w:ilvl w:val="0"/>
          <w:numId w:val="87"/>
        </w:numPr>
        <w:spacing w:after="240" w:line="276" w:lineRule="auto"/>
      </w:pPr>
      <w:r>
        <w:t>All DUTs are in progress of a group call within a single group.</w:t>
      </w:r>
    </w:p>
    <w:p w14:paraId="077AB1C4" w14:textId="77777777" w:rsidR="00C32EC2" w:rsidRDefault="00C32EC2" w:rsidP="00C32EC2">
      <w:pPr>
        <w:keepNext/>
        <w:keepLines/>
        <w:rPr>
          <w:b/>
        </w:rPr>
      </w:pPr>
      <w:r>
        <w:rPr>
          <w:b/>
        </w:rPr>
        <w:t>Test Procedure</w:t>
      </w:r>
    </w:p>
    <w:p w14:paraId="0902709E" w14:textId="77777777" w:rsidR="00C32EC2" w:rsidRDefault="00C32EC2" w:rsidP="00C32EC2">
      <w:pPr>
        <w:keepNext/>
        <w:keepLines/>
        <w:rPr>
          <w:b/>
        </w:rPr>
      </w:pPr>
      <w:r>
        <w:rPr>
          <w:b/>
        </w:rPr>
        <w:t xml:space="preserve">Upgrade of </w:t>
      </w:r>
      <w:r w:rsidRPr="00B97DE7">
        <w:rPr>
          <w:b/>
        </w:rPr>
        <w:t>in</w:t>
      </w:r>
      <w:r>
        <w:rPr>
          <w:b/>
        </w:rPr>
        <w:t>-</w:t>
      </w:r>
      <w:r w:rsidRPr="00B97DE7">
        <w:rPr>
          <w:b/>
        </w:rPr>
        <w:t xml:space="preserve">progress </w:t>
      </w:r>
      <w:r>
        <w:rPr>
          <w:b/>
        </w:rPr>
        <w:t xml:space="preserve">normal group call </w:t>
      </w:r>
      <w:r w:rsidRPr="00B97DE7">
        <w:rPr>
          <w:b/>
        </w:rPr>
        <w:t xml:space="preserve">to </w:t>
      </w:r>
      <w:r>
        <w:rPr>
          <w:b/>
        </w:rPr>
        <w:t xml:space="preserve">an </w:t>
      </w:r>
      <w:r w:rsidRPr="00B97DE7">
        <w:rPr>
          <w:b/>
        </w:rPr>
        <w:t xml:space="preserve">emergency </w:t>
      </w:r>
      <w:r>
        <w:rPr>
          <w:b/>
        </w:rPr>
        <w:t xml:space="preserve">group call </w:t>
      </w:r>
      <w:r w:rsidRPr="00B97DE7">
        <w:rPr>
          <w:b/>
        </w:rPr>
        <w:t xml:space="preserve">or </w:t>
      </w:r>
      <w:r>
        <w:rPr>
          <w:b/>
        </w:rPr>
        <w:t xml:space="preserve">an </w:t>
      </w:r>
      <w:r w:rsidRPr="00B97DE7">
        <w:rPr>
          <w:b/>
        </w:rPr>
        <w:t xml:space="preserve">imminent peril </w:t>
      </w:r>
      <w:r>
        <w:rPr>
          <w:b/>
        </w:rPr>
        <w:t xml:space="preserve">group </w:t>
      </w:r>
      <w:r w:rsidRPr="00B97DE7">
        <w:rPr>
          <w:b/>
        </w:rPr>
        <w:t>call</w:t>
      </w:r>
    </w:p>
    <w:p w14:paraId="3DA70AA8" w14:textId="77777777" w:rsidR="00C32EC2" w:rsidRPr="005A7808" w:rsidRDefault="00C32EC2" w:rsidP="00C32EC2">
      <w:pPr>
        <w:keepNext/>
        <w:keepLines/>
        <w:rPr>
          <w:bCs/>
        </w:rPr>
      </w:pPr>
      <w:r w:rsidRPr="005A7808">
        <w:rPr>
          <w:bCs/>
        </w:rPr>
        <w:t>The test procedure steps are the same for both on-demand sessions and pre-established sessions</w:t>
      </w:r>
      <w:r>
        <w:rPr>
          <w:bCs/>
        </w:rPr>
        <w:t>.</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135D61F3" w14:textId="77777777" w:rsidTr="00F23155">
        <w:trPr>
          <w:trHeight w:val="340"/>
          <w:tblHeader/>
        </w:trPr>
        <w:tc>
          <w:tcPr>
            <w:tcW w:w="615" w:type="dxa"/>
            <w:shd w:val="clear" w:color="auto" w:fill="F2F2F2"/>
          </w:tcPr>
          <w:p w14:paraId="4C509DC8" w14:textId="77777777" w:rsidR="00C32EC2" w:rsidRDefault="00C32EC2" w:rsidP="00F23155">
            <w:pPr>
              <w:keepNext/>
              <w:keepLines/>
              <w:tabs>
                <w:tab w:val="left" w:pos="851"/>
              </w:tabs>
              <w:rPr>
                <w:b/>
              </w:rPr>
            </w:pPr>
            <w:r>
              <w:rPr>
                <w:b/>
              </w:rPr>
              <w:t xml:space="preserve"> -</w:t>
            </w:r>
          </w:p>
        </w:tc>
        <w:tc>
          <w:tcPr>
            <w:tcW w:w="2925" w:type="dxa"/>
            <w:shd w:val="clear" w:color="auto" w:fill="F2F2F2"/>
          </w:tcPr>
          <w:p w14:paraId="4BC1D7D3" w14:textId="77777777" w:rsidR="00C32EC2" w:rsidRPr="005F5B43" w:rsidRDefault="00C32EC2" w:rsidP="00F23155">
            <w:pPr>
              <w:keepNext/>
              <w:keepLines/>
              <w:tabs>
                <w:tab w:val="left" w:pos="851"/>
              </w:tabs>
              <w:rPr>
                <w:b/>
                <w:sz w:val="18"/>
                <w:szCs w:val="18"/>
              </w:rPr>
            </w:pPr>
            <w:r w:rsidRPr="005F5B43">
              <w:rPr>
                <w:b/>
                <w:sz w:val="18"/>
                <w:szCs w:val="18"/>
              </w:rPr>
              <w:t>Test procedure</w:t>
            </w:r>
          </w:p>
        </w:tc>
        <w:tc>
          <w:tcPr>
            <w:tcW w:w="5250" w:type="dxa"/>
            <w:shd w:val="clear" w:color="auto" w:fill="F2F2F2"/>
          </w:tcPr>
          <w:p w14:paraId="66818F25" w14:textId="77777777" w:rsidR="00C32EC2" w:rsidRPr="005F5B43" w:rsidRDefault="00C32EC2" w:rsidP="00F23155">
            <w:pPr>
              <w:keepNext/>
              <w:keepLines/>
              <w:tabs>
                <w:tab w:val="left" w:pos="851"/>
              </w:tabs>
              <w:rPr>
                <w:b/>
                <w:sz w:val="18"/>
                <w:szCs w:val="18"/>
              </w:rPr>
            </w:pPr>
            <w:r w:rsidRPr="005F5B43">
              <w:rPr>
                <w:b/>
                <w:sz w:val="18"/>
                <w:szCs w:val="18"/>
              </w:rPr>
              <w:t>Expected behaviour</w:t>
            </w:r>
          </w:p>
        </w:tc>
      </w:tr>
      <w:tr w:rsidR="00C32EC2" w14:paraId="249F1F4F" w14:textId="77777777" w:rsidTr="00F23155">
        <w:trPr>
          <w:trHeight w:val="340"/>
        </w:trPr>
        <w:tc>
          <w:tcPr>
            <w:tcW w:w="615" w:type="dxa"/>
            <w:shd w:val="clear" w:color="auto" w:fill="F2F2F2"/>
          </w:tcPr>
          <w:p w14:paraId="00836326" w14:textId="77777777" w:rsidR="00C32EC2" w:rsidRDefault="00C32EC2" w:rsidP="00F23155">
            <w:r>
              <w:t>1</w:t>
            </w:r>
          </w:p>
        </w:tc>
        <w:tc>
          <w:tcPr>
            <w:tcW w:w="2925" w:type="dxa"/>
          </w:tcPr>
          <w:p w14:paraId="4B7F614D" w14:textId="77777777" w:rsidR="00C32EC2" w:rsidRPr="005F5B43" w:rsidRDefault="00C32EC2" w:rsidP="00F23155">
            <w:pPr>
              <w:rPr>
                <w:sz w:val="18"/>
                <w:szCs w:val="18"/>
              </w:rPr>
            </w:pPr>
            <w:r w:rsidRPr="005F5B43">
              <w:rPr>
                <w:sz w:val="18"/>
                <w:szCs w:val="18"/>
              </w:rPr>
              <w:t>Start condition</w:t>
            </w:r>
            <w:r>
              <w:rPr>
                <w:sz w:val="18"/>
                <w:szCs w:val="18"/>
              </w:rPr>
              <w:t>. A PTT group has been selected by DUT-A and DUT-A initiates a regular group call to a pre-arranged group in an on-demand session or a pre-established session.</w:t>
            </w:r>
          </w:p>
        </w:tc>
        <w:tc>
          <w:tcPr>
            <w:tcW w:w="5250" w:type="dxa"/>
          </w:tcPr>
          <w:p w14:paraId="70C49F29" w14:textId="77777777" w:rsidR="00C32EC2" w:rsidRDefault="00C32EC2" w:rsidP="00F23155">
            <w:pPr>
              <w:rPr>
                <w:sz w:val="18"/>
                <w:szCs w:val="18"/>
              </w:rPr>
            </w:pPr>
            <w:r>
              <w:rPr>
                <w:sz w:val="18"/>
                <w:szCs w:val="18"/>
              </w:rPr>
              <w:t>The initial group call is properly established by caller DUT-A to callees DUT-B and DUT-C and is in progress.</w:t>
            </w:r>
          </w:p>
          <w:p w14:paraId="421AEB8B" w14:textId="77777777" w:rsidR="00C32EC2" w:rsidRDefault="00C32EC2" w:rsidP="00F23155">
            <w:pPr>
              <w:rPr>
                <w:sz w:val="18"/>
                <w:szCs w:val="18"/>
              </w:rPr>
            </w:pPr>
            <w:r>
              <w:rPr>
                <w:sz w:val="18"/>
                <w:szCs w:val="18"/>
              </w:rPr>
              <w:t>The steps can be verified as defined in tests case 1.2.1 Normal Group Call.</w:t>
            </w:r>
          </w:p>
          <w:p w14:paraId="1DCB12E2" w14:textId="77777777" w:rsidR="00C32EC2" w:rsidRDefault="00C32EC2" w:rsidP="00F23155">
            <w:pPr>
              <w:rPr>
                <w:b/>
                <w:bCs/>
                <w:sz w:val="18"/>
                <w:szCs w:val="18"/>
              </w:rPr>
            </w:pPr>
            <w:r w:rsidRPr="00670093">
              <w:rPr>
                <w:b/>
                <w:bCs/>
                <w:sz w:val="18"/>
                <w:szCs w:val="18"/>
              </w:rPr>
              <w:t>VERIFICATION METHOD:</w:t>
            </w:r>
          </w:p>
          <w:p w14:paraId="12A02459" w14:textId="77777777" w:rsidR="00C32EC2" w:rsidRPr="00AE7965" w:rsidRDefault="00C32EC2">
            <w:pPr>
              <w:pStyle w:val="ListParagraph"/>
              <w:numPr>
                <w:ilvl w:val="0"/>
                <w:numId w:val="95"/>
              </w:numPr>
              <w:rPr>
                <w:sz w:val="18"/>
                <w:szCs w:val="18"/>
              </w:rPr>
            </w:pPr>
            <w:r w:rsidRPr="00AE7965">
              <w:rPr>
                <w:sz w:val="18"/>
                <w:szCs w:val="18"/>
              </w:rPr>
              <w:t>Visual verification on GUI of DUTs</w:t>
            </w:r>
          </w:p>
        </w:tc>
      </w:tr>
      <w:tr w:rsidR="00C32EC2" w14:paraId="50ECA166" w14:textId="77777777" w:rsidTr="00F23155">
        <w:trPr>
          <w:trHeight w:val="1190"/>
        </w:trPr>
        <w:tc>
          <w:tcPr>
            <w:tcW w:w="615" w:type="dxa"/>
            <w:shd w:val="clear" w:color="auto" w:fill="F2F2F2"/>
          </w:tcPr>
          <w:p w14:paraId="0780DD4A" w14:textId="77777777" w:rsidR="00C32EC2" w:rsidRDefault="00C32EC2" w:rsidP="00F23155">
            <w:r>
              <w:t>2</w:t>
            </w:r>
          </w:p>
        </w:tc>
        <w:tc>
          <w:tcPr>
            <w:tcW w:w="2925" w:type="dxa"/>
          </w:tcPr>
          <w:p w14:paraId="75B60D36" w14:textId="77777777" w:rsidR="00C32EC2" w:rsidRPr="005F5B43" w:rsidRDefault="00C32EC2" w:rsidP="00F23155">
            <w:pPr>
              <w:rPr>
                <w:sz w:val="18"/>
                <w:szCs w:val="18"/>
              </w:rPr>
            </w:pPr>
            <w:r w:rsidRPr="005F5B43">
              <w:rPr>
                <w:sz w:val="18"/>
                <w:szCs w:val="18"/>
              </w:rPr>
              <w:t xml:space="preserve"> DUT-</w:t>
            </w:r>
            <w:r>
              <w:rPr>
                <w:sz w:val="18"/>
                <w:szCs w:val="18"/>
              </w:rPr>
              <w:t>A</w:t>
            </w:r>
            <w:r w:rsidRPr="005F5B43">
              <w:rPr>
                <w:sz w:val="18"/>
                <w:szCs w:val="18"/>
              </w:rPr>
              <w:t xml:space="preserve"> </w:t>
            </w:r>
            <w:r>
              <w:rPr>
                <w:sz w:val="18"/>
                <w:szCs w:val="18"/>
              </w:rPr>
              <w:t>upgrades the call to an emergency call or imminent peril call.</w:t>
            </w:r>
          </w:p>
        </w:tc>
        <w:tc>
          <w:tcPr>
            <w:tcW w:w="5250" w:type="dxa"/>
          </w:tcPr>
          <w:p w14:paraId="6425CCB2" w14:textId="77777777" w:rsidR="00C32EC2" w:rsidRDefault="00C32EC2" w:rsidP="00F23155">
            <w:pPr>
              <w:rPr>
                <w:sz w:val="18"/>
                <w:szCs w:val="18"/>
              </w:rPr>
            </w:pPr>
            <w:r>
              <w:rPr>
                <w:sz w:val="18"/>
                <w:szCs w:val="18"/>
              </w:rPr>
              <w:t>a. DUT-A sends a re-INVITE with the following elements set in the mcptt-info MIME body:</w:t>
            </w:r>
          </w:p>
          <w:p w14:paraId="192AC114" w14:textId="77777777" w:rsidR="00C32EC2" w:rsidRPr="00FA6C3A" w:rsidRDefault="00C32EC2">
            <w:pPr>
              <w:pStyle w:val="ListParagraph"/>
              <w:numPr>
                <w:ilvl w:val="0"/>
                <w:numId w:val="39"/>
              </w:numPr>
              <w:rPr>
                <w:sz w:val="18"/>
                <w:szCs w:val="18"/>
              </w:rPr>
            </w:pPr>
            <w:r w:rsidRPr="00FA6C3A">
              <w:rPr>
                <w:sz w:val="18"/>
                <w:szCs w:val="18"/>
              </w:rPr>
              <w:t xml:space="preserve">If the upgrade is for emergency </w:t>
            </w:r>
            <w:r>
              <w:rPr>
                <w:sz w:val="18"/>
                <w:szCs w:val="18"/>
              </w:rPr>
              <w:t xml:space="preserve">group </w:t>
            </w:r>
            <w:r w:rsidRPr="00FA6C3A">
              <w:rPr>
                <w:sz w:val="18"/>
                <w:szCs w:val="18"/>
              </w:rPr>
              <w:t xml:space="preserve">call, an &lt;emergency-ind&gt; element </w:t>
            </w:r>
            <w:r>
              <w:rPr>
                <w:sz w:val="18"/>
                <w:szCs w:val="18"/>
              </w:rPr>
              <w:t xml:space="preserve">set </w:t>
            </w:r>
            <w:r w:rsidRPr="00FA6C3A">
              <w:rPr>
                <w:sz w:val="18"/>
                <w:szCs w:val="18"/>
              </w:rPr>
              <w:t xml:space="preserve">to "true" </w:t>
            </w:r>
          </w:p>
          <w:p w14:paraId="183DCBC6" w14:textId="77777777" w:rsidR="00C32EC2" w:rsidRPr="00FA6C3A" w:rsidRDefault="00C32EC2">
            <w:pPr>
              <w:pStyle w:val="ListParagraph"/>
              <w:numPr>
                <w:ilvl w:val="0"/>
                <w:numId w:val="39"/>
              </w:numPr>
              <w:rPr>
                <w:sz w:val="18"/>
                <w:szCs w:val="18"/>
              </w:rPr>
            </w:pPr>
            <w:r w:rsidRPr="00FA6C3A">
              <w:rPr>
                <w:sz w:val="18"/>
                <w:szCs w:val="18"/>
              </w:rPr>
              <w:t xml:space="preserve">If the upgrade is for </w:t>
            </w:r>
            <w:r>
              <w:rPr>
                <w:sz w:val="18"/>
                <w:szCs w:val="18"/>
              </w:rPr>
              <w:t>imminent</w:t>
            </w:r>
            <w:r w:rsidRPr="00FA6C3A">
              <w:rPr>
                <w:sz w:val="18"/>
                <w:szCs w:val="18"/>
              </w:rPr>
              <w:t xml:space="preserve"> peril </w:t>
            </w:r>
            <w:r>
              <w:rPr>
                <w:sz w:val="18"/>
                <w:szCs w:val="18"/>
              </w:rPr>
              <w:t xml:space="preserve">group </w:t>
            </w:r>
            <w:r w:rsidRPr="00FA6C3A">
              <w:rPr>
                <w:sz w:val="18"/>
                <w:szCs w:val="18"/>
              </w:rPr>
              <w:t xml:space="preserve">call, the &lt;imminentperil-ind&gt; element set to "true" </w:t>
            </w:r>
          </w:p>
          <w:p w14:paraId="15BF248D" w14:textId="77777777" w:rsidR="00C32EC2" w:rsidRDefault="00C32EC2" w:rsidP="00F23155">
            <w:pPr>
              <w:rPr>
                <w:sz w:val="18"/>
                <w:szCs w:val="18"/>
              </w:rPr>
            </w:pPr>
            <w:r>
              <w:rPr>
                <w:sz w:val="18"/>
                <w:szCs w:val="18"/>
              </w:rPr>
              <w:t>and</w:t>
            </w:r>
            <w:r w:rsidRPr="00E60801">
              <w:rPr>
                <w:sz w:val="18"/>
                <w:szCs w:val="18"/>
              </w:rPr>
              <w:t xml:space="preserve"> Resource-Priority header field populated with the values for an MCPTT emergency group call</w:t>
            </w:r>
            <w:r>
              <w:rPr>
                <w:sz w:val="18"/>
                <w:szCs w:val="18"/>
              </w:rPr>
              <w:t xml:space="preserve"> or for an imminent peril appropriate call as appropriate</w:t>
            </w:r>
          </w:p>
          <w:p w14:paraId="60EA02D9" w14:textId="77777777" w:rsidR="00C32EC2" w:rsidRPr="00636046" w:rsidRDefault="00C32EC2" w:rsidP="00F23155">
            <w:pPr>
              <w:jc w:val="left"/>
              <w:rPr>
                <w:sz w:val="18"/>
                <w:szCs w:val="18"/>
              </w:rPr>
            </w:pPr>
            <w:r>
              <w:rPr>
                <w:sz w:val="18"/>
                <w:szCs w:val="18"/>
              </w:rPr>
              <w:t xml:space="preserve">b. </w:t>
            </w:r>
            <w:r w:rsidRPr="00636046">
              <w:rPr>
                <w:sz w:val="18"/>
                <w:szCs w:val="18"/>
              </w:rPr>
              <w:t xml:space="preserve">MCPTT Server </w:t>
            </w:r>
            <w:r>
              <w:rPr>
                <w:sz w:val="18"/>
                <w:szCs w:val="18"/>
              </w:rPr>
              <w:t>sends</w:t>
            </w:r>
            <w:r w:rsidRPr="00636046">
              <w:rPr>
                <w:sz w:val="18"/>
                <w:szCs w:val="18"/>
              </w:rPr>
              <w:t xml:space="preserve"> </w:t>
            </w:r>
            <w:r>
              <w:rPr>
                <w:sz w:val="18"/>
                <w:szCs w:val="18"/>
              </w:rPr>
              <w:t>SIP re-INVITE</w:t>
            </w:r>
            <w:r w:rsidRPr="00636046">
              <w:rPr>
                <w:sz w:val="18"/>
                <w:szCs w:val="18"/>
              </w:rPr>
              <w:t xml:space="preserve"> to MCPTT </w:t>
            </w:r>
            <w:r>
              <w:rPr>
                <w:sz w:val="18"/>
                <w:szCs w:val="18"/>
              </w:rPr>
              <w:t>DUT-</w:t>
            </w:r>
            <w:r w:rsidRPr="00636046">
              <w:rPr>
                <w:sz w:val="18"/>
                <w:szCs w:val="18"/>
              </w:rPr>
              <w:t>B</w:t>
            </w:r>
            <w:r>
              <w:rPr>
                <w:sz w:val="18"/>
                <w:szCs w:val="18"/>
              </w:rPr>
              <w:t xml:space="preserve"> with &lt;emergency-ind&gt; or &lt;imminentperil-ind&gt; set to “true” as appropriate</w:t>
            </w:r>
          </w:p>
          <w:p w14:paraId="0C7C1F91" w14:textId="77777777" w:rsidR="00C32EC2" w:rsidRDefault="00C32EC2" w:rsidP="00F23155">
            <w:pPr>
              <w:jc w:val="left"/>
              <w:rPr>
                <w:sz w:val="18"/>
                <w:szCs w:val="18"/>
              </w:rPr>
            </w:pPr>
            <w:r>
              <w:rPr>
                <w:sz w:val="18"/>
                <w:szCs w:val="18"/>
              </w:rPr>
              <w:t xml:space="preserve">c. </w:t>
            </w:r>
            <w:r w:rsidRPr="00636046">
              <w:rPr>
                <w:sz w:val="18"/>
                <w:szCs w:val="18"/>
              </w:rPr>
              <w:t xml:space="preserve">MCPTT Server </w:t>
            </w:r>
            <w:r>
              <w:rPr>
                <w:sz w:val="18"/>
                <w:szCs w:val="18"/>
              </w:rPr>
              <w:t>sends</w:t>
            </w:r>
            <w:r w:rsidRPr="00636046">
              <w:rPr>
                <w:sz w:val="18"/>
                <w:szCs w:val="18"/>
              </w:rPr>
              <w:t xml:space="preserve"> </w:t>
            </w:r>
            <w:r>
              <w:rPr>
                <w:sz w:val="18"/>
                <w:szCs w:val="18"/>
              </w:rPr>
              <w:t>SIP re-INVITE</w:t>
            </w:r>
            <w:r w:rsidRPr="00636046">
              <w:rPr>
                <w:sz w:val="18"/>
                <w:szCs w:val="18"/>
              </w:rPr>
              <w:t xml:space="preserve"> to MCPTT  </w:t>
            </w:r>
            <w:r>
              <w:rPr>
                <w:sz w:val="18"/>
                <w:szCs w:val="18"/>
              </w:rPr>
              <w:t>DUT-</w:t>
            </w:r>
            <w:r w:rsidRPr="00636046">
              <w:rPr>
                <w:sz w:val="18"/>
                <w:szCs w:val="18"/>
              </w:rPr>
              <w:t>C</w:t>
            </w:r>
            <w:r>
              <w:rPr>
                <w:sz w:val="18"/>
                <w:szCs w:val="18"/>
              </w:rPr>
              <w:t xml:space="preserve"> with &lt;emergency-ind&gt; or &lt;imminentperil-ind&gt; set to “true” as appropriate</w:t>
            </w:r>
          </w:p>
          <w:p w14:paraId="10D3C443" w14:textId="77777777" w:rsidR="00C32EC2" w:rsidRDefault="00C32EC2" w:rsidP="00F23155">
            <w:pPr>
              <w:jc w:val="left"/>
              <w:rPr>
                <w:sz w:val="18"/>
                <w:szCs w:val="18"/>
              </w:rPr>
            </w:pPr>
            <w:r>
              <w:rPr>
                <w:sz w:val="18"/>
                <w:szCs w:val="18"/>
              </w:rPr>
              <w:t xml:space="preserve">d. </w:t>
            </w:r>
            <w:r w:rsidRPr="00373925">
              <w:rPr>
                <w:sz w:val="18"/>
                <w:szCs w:val="18"/>
              </w:rPr>
              <w:t>Upon receipt of a SIP re-INVITE request the MCPTT client</w:t>
            </w:r>
            <w:r>
              <w:rPr>
                <w:sz w:val="18"/>
                <w:szCs w:val="18"/>
              </w:rPr>
              <w:t xml:space="preserve"> on DUT-B and DUT-C:</w:t>
            </w:r>
          </w:p>
          <w:p w14:paraId="271CF5DD" w14:textId="77777777" w:rsidR="00C32EC2" w:rsidRDefault="00C32EC2">
            <w:pPr>
              <w:pStyle w:val="ListParagraph"/>
              <w:numPr>
                <w:ilvl w:val="0"/>
                <w:numId w:val="40"/>
              </w:numPr>
              <w:jc w:val="left"/>
              <w:rPr>
                <w:sz w:val="18"/>
                <w:szCs w:val="18"/>
              </w:rPr>
            </w:pPr>
            <w:r>
              <w:rPr>
                <w:sz w:val="18"/>
                <w:szCs w:val="18"/>
              </w:rPr>
              <w:t>i</w:t>
            </w:r>
            <w:r w:rsidRPr="00EA0D92">
              <w:rPr>
                <w:sz w:val="18"/>
                <w:szCs w:val="18"/>
              </w:rPr>
              <w:t>n the case of emegency call upgrade, should display to the MCPTT users the MCPTT ID of the originator of the MCPTT emergency group call and an indication that this is an MCPTT emergency group call</w:t>
            </w:r>
          </w:p>
          <w:p w14:paraId="1D10E99E" w14:textId="77777777" w:rsidR="00C32EC2" w:rsidRPr="00EA0D92" w:rsidRDefault="00C32EC2">
            <w:pPr>
              <w:pStyle w:val="ListParagraph"/>
              <w:numPr>
                <w:ilvl w:val="0"/>
                <w:numId w:val="40"/>
              </w:numPr>
              <w:jc w:val="left"/>
              <w:rPr>
                <w:sz w:val="18"/>
                <w:szCs w:val="18"/>
              </w:rPr>
            </w:pPr>
            <w:r>
              <w:rPr>
                <w:sz w:val="18"/>
                <w:szCs w:val="18"/>
              </w:rPr>
              <w:t xml:space="preserve">in the case of imminent peril call, </w:t>
            </w:r>
            <w:r w:rsidRPr="00EA0D92">
              <w:rPr>
                <w:sz w:val="18"/>
                <w:szCs w:val="18"/>
              </w:rPr>
              <w:t>should display to the MCPTT user</w:t>
            </w:r>
            <w:r>
              <w:rPr>
                <w:sz w:val="18"/>
                <w:szCs w:val="18"/>
              </w:rPr>
              <w:t>s</w:t>
            </w:r>
            <w:r w:rsidRPr="00EA0D92">
              <w:rPr>
                <w:sz w:val="18"/>
                <w:szCs w:val="18"/>
              </w:rPr>
              <w:t xml:space="preserve"> the MCPTT ID of the originator of the MCPTT imminent peril group call and an indication that this is an MCPTT imminent peril group call</w:t>
            </w:r>
          </w:p>
          <w:p w14:paraId="2CDF0D12" w14:textId="77777777" w:rsidR="00C32EC2" w:rsidRPr="00636046" w:rsidRDefault="00C32EC2" w:rsidP="00F23155">
            <w:pPr>
              <w:jc w:val="left"/>
              <w:rPr>
                <w:sz w:val="18"/>
                <w:szCs w:val="18"/>
              </w:rPr>
            </w:pPr>
            <w:r>
              <w:rPr>
                <w:sz w:val="18"/>
                <w:szCs w:val="18"/>
              </w:rPr>
              <w:t>e. Emergency call or imminent peril call status is pending in DUT-A</w:t>
            </w:r>
          </w:p>
          <w:p w14:paraId="040527A3" w14:textId="77777777" w:rsidR="00C32EC2" w:rsidRPr="00636046" w:rsidRDefault="00C32EC2" w:rsidP="00F23155">
            <w:pPr>
              <w:jc w:val="left"/>
              <w:rPr>
                <w:sz w:val="18"/>
                <w:szCs w:val="18"/>
              </w:rPr>
            </w:pPr>
            <w:r>
              <w:rPr>
                <w:sz w:val="18"/>
                <w:szCs w:val="18"/>
              </w:rPr>
              <w:t xml:space="preserve">f. </w:t>
            </w:r>
            <w:r w:rsidRPr="00636046">
              <w:rPr>
                <w:sz w:val="18"/>
                <w:szCs w:val="18"/>
              </w:rPr>
              <w:t xml:space="preserve">MCPTT </w:t>
            </w:r>
            <w:r>
              <w:rPr>
                <w:sz w:val="18"/>
                <w:szCs w:val="18"/>
              </w:rPr>
              <w:t>DUT-</w:t>
            </w:r>
            <w:r w:rsidRPr="00636046">
              <w:rPr>
                <w:sz w:val="18"/>
                <w:szCs w:val="18"/>
              </w:rPr>
              <w:t>B</w:t>
            </w:r>
            <w:r>
              <w:rPr>
                <w:sz w:val="18"/>
                <w:szCs w:val="18"/>
              </w:rPr>
              <w:t xml:space="preserve"> sends SIP 200 OK response accepting emergency or imminent peril group call request</w:t>
            </w:r>
          </w:p>
          <w:p w14:paraId="54CE3F40" w14:textId="77777777" w:rsidR="00C32EC2" w:rsidRDefault="00C32EC2" w:rsidP="00F23155">
            <w:pPr>
              <w:jc w:val="left"/>
              <w:rPr>
                <w:sz w:val="18"/>
                <w:szCs w:val="18"/>
              </w:rPr>
            </w:pPr>
            <w:r>
              <w:rPr>
                <w:sz w:val="18"/>
                <w:szCs w:val="18"/>
              </w:rPr>
              <w:t xml:space="preserve">g. </w:t>
            </w:r>
            <w:r w:rsidRPr="00636046">
              <w:rPr>
                <w:sz w:val="18"/>
                <w:szCs w:val="18"/>
              </w:rPr>
              <w:t xml:space="preserve">MCPTT </w:t>
            </w:r>
            <w:r>
              <w:rPr>
                <w:sz w:val="18"/>
                <w:szCs w:val="18"/>
              </w:rPr>
              <w:t>DUT-</w:t>
            </w:r>
            <w:r w:rsidRPr="00636046">
              <w:rPr>
                <w:sz w:val="18"/>
                <w:szCs w:val="18"/>
              </w:rPr>
              <w:t xml:space="preserve">C </w:t>
            </w:r>
            <w:r w:rsidRPr="0081054A">
              <w:rPr>
                <w:sz w:val="18"/>
                <w:szCs w:val="18"/>
              </w:rPr>
              <w:t xml:space="preserve">sends SIP 200 OK response accepting emergency or </w:t>
            </w:r>
            <w:r>
              <w:rPr>
                <w:sz w:val="18"/>
                <w:szCs w:val="18"/>
              </w:rPr>
              <w:t>imminent</w:t>
            </w:r>
            <w:r w:rsidRPr="0081054A">
              <w:rPr>
                <w:sz w:val="18"/>
                <w:szCs w:val="18"/>
              </w:rPr>
              <w:t xml:space="preserve"> peril group call request</w:t>
            </w:r>
            <w:r w:rsidRPr="0081054A" w:rsidDel="0081054A">
              <w:rPr>
                <w:sz w:val="18"/>
                <w:szCs w:val="18"/>
              </w:rPr>
              <w:t xml:space="preserve"> </w:t>
            </w:r>
          </w:p>
          <w:p w14:paraId="075D6C72" w14:textId="77777777" w:rsidR="00C32EC2" w:rsidRDefault="00C32EC2" w:rsidP="00F23155">
            <w:pPr>
              <w:jc w:val="left"/>
              <w:rPr>
                <w:sz w:val="18"/>
                <w:szCs w:val="18"/>
              </w:rPr>
            </w:pPr>
            <w:r>
              <w:rPr>
                <w:sz w:val="18"/>
                <w:szCs w:val="18"/>
              </w:rPr>
              <w:lastRenderedPageBreak/>
              <w:t>h. MCPC Floor Grant is sent tp DUT-A and MCPC Floor Taken is sent to DUT-B and DUT-C</w:t>
            </w:r>
          </w:p>
          <w:p w14:paraId="2615FE00" w14:textId="77777777" w:rsidR="00C32EC2" w:rsidRPr="00636046" w:rsidRDefault="00C32EC2" w:rsidP="00F23155">
            <w:pPr>
              <w:jc w:val="left"/>
              <w:rPr>
                <w:sz w:val="18"/>
                <w:szCs w:val="18"/>
              </w:rPr>
            </w:pPr>
            <w:r>
              <w:rPr>
                <w:sz w:val="18"/>
                <w:szCs w:val="18"/>
              </w:rPr>
              <w:t xml:space="preserve">i. </w:t>
            </w:r>
            <w:r w:rsidRPr="00636046">
              <w:rPr>
                <w:sz w:val="18"/>
                <w:szCs w:val="18"/>
              </w:rPr>
              <w:t xml:space="preserve">Media plane and floor control </w:t>
            </w:r>
            <w:r>
              <w:rPr>
                <w:sz w:val="18"/>
                <w:szCs w:val="18"/>
              </w:rPr>
              <w:t>are established.</w:t>
            </w:r>
          </w:p>
          <w:p w14:paraId="34BDFC66" w14:textId="77777777" w:rsidR="00C32EC2" w:rsidRDefault="00C32EC2" w:rsidP="00F23155">
            <w:pPr>
              <w:rPr>
                <w:sz w:val="18"/>
                <w:szCs w:val="18"/>
              </w:rPr>
            </w:pPr>
            <w:r w:rsidRPr="00F75945">
              <w:rPr>
                <w:b/>
                <w:bCs/>
                <w:sz w:val="18"/>
                <w:szCs w:val="18"/>
              </w:rPr>
              <w:t>VERIFICATION METHOD</w:t>
            </w:r>
            <w:r w:rsidRPr="00636046">
              <w:rPr>
                <w:sz w:val="18"/>
                <w:szCs w:val="18"/>
              </w:rPr>
              <w:t>:</w:t>
            </w:r>
          </w:p>
          <w:p w14:paraId="7788A9F2" w14:textId="77777777" w:rsidR="00C32EC2" w:rsidRPr="00F75945" w:rsidRDefault="00C32EC2" w:rsidP="00F23155">
            <w:pPr>
              <w:pStyle w:val="ListParagraph"/>
              <w:numPr>
                <w:ilvl w:val="0"/>
                <w:numId w:val="18"/>
              </w:numPr>
              <w:rPr>
                <w:sz w:val="18"/>
                <w:szCs w:val="18"/>
              </w:rPr>
            </w:pPr>
            <w:r w:rsidRPr="00F75945">
              <w:rPr>
                <w:sz w:val="18"/>
                <w:szCs w:val="18"/>
              </w:rPr>
              <w:t>Visual verification on GUI of DUT</w:t>
            </w:r>
          </w:p>
        </w:tc>
      </w:tr>
      <w:tr w:rsidR="00C32EC2" w14:paraId="32880BFE" w14:textId="77777777" w:rsidTr="00F23155">
        <w:trPr>
          <w:trHeight w:val="340"/>
        </w:trPr>
        <w:tc>
          <w:tcPr>
            <w:tcW w:w="615" w:type="dxa"/>
            <w:shd w:val="clear" w:color="auto" w:fill="F2F2F2"/>
          </w:tcPr>
          <w:p w14:paraId="20F8A2E5" w14:textId="77777777" w:rsidR="00C32EC2" w:rsidRDefault="00C32EC2" w:rsidP="00F23155">
            <w:r>
              <w:lastRenderedPageBreak/>
              <w:t>3</w:t>
            </w:r>
          </w:p>
        </w:tc>
        <w:tc>
          <w:tcPr>
            <w:tcW w:w="2925" w:type="dxa"/>
          </w:tcPr>
          <w:p w14:paraId="7D8DE0B0" w14:textId="77777777" w:rsidR="00C32EC2" w:rsidRPr="005F5B43" w:rsidRDefault="00C32EC2" w:rsidP="00F23155">
            <w:pPr>
              <w:rPr>
                <w:sz w:val="18"/>
                <w:szCs w:val="18"/>
              </w:rPr>
            </w:pPr>
            <w:r w:rsidRPr="007C0F11">
              <w:rPr>
                <w:sz w:val="18"/>
                <w:szCs w:val="18"/>
              </w:rPr>
              <w:t>Check that an audio connection has been established with the PTT group.</w:t>
            </w:r>
          </w:p>
        </w:tc>
        <w:tc>
          <w:tcPr>
            <w:tcW w:w="5250" w:type="dxa"/>
          </w:tcPr>
          <w:p w14:paraId="46F1B44D" w14:textId="77777777" w:rsidR="00C32EC2" w:rsidRPr="007C0F11" w:rsidRDefault="00C32EC2" w:rsidP="00F23155">
            <w:pPr>
              <w:jc w:val="left"/>
              <w:rPr>
                <w:sz w:val="18"/>
                <w:szCs w:val="18"/>
              </w:rPr>
            </w:pPr>
            <w:r w:rsidRPr="007C0F11">
              <w:rPr>
                <w:sz w:val="18"/>
                <w:szCs w:val="18"/>
              </w:rPr>
              <w:t xml:space="preserve">The voice connection works </w:t>
            </w:r>
            <w:r>
              <w:rPr>
                <w:sz w:val="18"/>
                <w:szCs w:val="18"/>
              </w:rPr>
              <w:t>in DUT-</w:t>
            </w:r>
            <w:r w:rsidRPr="007C0F11">
              <w:rPr>
                <w:sz w:val="18"/>
                <w:szCs w:val="18"/>
              </w:rPr>
              <w:t xml:space="preserve">B and </w:t>
            </w:r>
            <w:r>
              <w:rPr>
                <w:sz w:val="18"/>
                <w:szCs w:val="18"/>
              </w:rPr>
              <w:t>DUT-</w:t>
            </w:r>
            <w:r w:rsidRPr="007C0F11">
              <w:rPr>
                <w:sz w:val="18"/>
                <w:szCs w:val="18"/>
              </w:rPr>
              <w:t>C</w:t>
            </w:r>
          </w:p>
          <w:p w14:paraId="419ECB42" w14:textId="77777777" w:rsidR="00C32EC2" w:rsidRPr="007C0F11" w:rsidRDefault="00C32EC2" w:rsidP="00F23155">
            <w:pPr>
              <w:jc w:val="left"/>
              <w:rPr>
                <w:sz w:val="18"/>
                <w:szCs w:val="18"/>
              </w:rPr>
            </w:pPr>
            <w:r w:rsidRPr="00F75945">
              <w:rPr>
                <w:b/>
                <w:bCs/>
                <w:sz w:val="18"/>
                <w:szCs w:val="18"/>
              </w:rPr>
              <w:t>VERIFICATION METHOD</w:t>
            </w:r>
            <w:r>
              <w:rPr>
                <w:sz w:val="18"/>
                <w:szCs w:val="18"/>
              </w:rPr>
              <w:t>:</w:t>
            </w:r>
          </w:p>
          <w:p w14:paraId="03E8824A" w14:textId="77777777" w:rsidR="00C32EC2" w:rsidRPr="002D4081" w:rsidRDefault="00C32EC2" w:rsidP="00F23155">
            <w:pPr>
              <w:pStyle w:val="ListParagraph"/>
              <w:numPr>
                <w:ilvl w:val="0"/>
                <w:numId w:val="18"/>
              </w:numPr>
              <w:jc w:val="left"/>
              <w:rPr>
                <w:sz w:val="18"/>
                <w:szCs w:val="18"/>
              </w:rPr>
            </w:pPr>
            <w:r w:rsidRPr="002D4081">
              <w:rPr>
                <w:sz w:val="18"/>
                <w:szCs w:val="18"/>
              </w:rPr>
              <w:t>Audio and  visual verification on DUT-B and DUT-C</w:t>
            </w:r>
          </w:p>
          <w:p w14:paraId="09DB0629" w14:textId="77777777" w:rsidR="00C32EC2" w:rsidRPr="002D4081" w:rsidRDefault="00C32EC2" w:rsidP="00F23155">
            <w:pPr>
              <w:pStyle w:val="ListParagraph"/>
              <w:numPr>
                <w:ilvl w:val="0"/>
                <w:numId w:val="18"/>
              </w:numPr>
              <w:rPr>
                <w:sz w:val="18"/>
                <w:szCs w:val="18"/>
              </w:rPr>
            </w:pPr>
            <w:r w:rsidRPr="002D4081">
              <w:rPr>
                <w:sz w:val="18"/>
                <w:szCs w:val="18"/>
              </w:rPr>
              <w:t>Audio sent by DUT-A should be audible on DUT-B and DUT-C. MC-PTT User ID of DUT-A user should be visible on DUT-B and DUT-C.</w:t>
            </w:r>
          </w:p>
        </w:tc>
      </w:tr>
    </w:tbl>
    <w:p w14:paraId="2840D27C" w14:textId="77777777" w:rsidR="00C32EC2" w:rsidRDefault="00C32EC2" w:rsidP="00C32EC2"/>
    <w:p w14:paraId="59D7B643" w14:textId="77777777" w:rsidR="00C32EC2" w:rsidRDefault="00C32EC2" w:rsidP="00C32EC2"/>
    <w:p w14:paraId="437812AA" w14:textId="77777777" w:rsidR="00C32EC2" w:rsidRPr="0014072E" w:rsidRDefault="00C32EC2" w:rsidP="00C32EC2"/>
    <w:p w14:paraId="7070D3EE"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575810EC" w14:textId="77777777" w:rsidTr="00F23155">
        <w:trPr>
          <w:trHeight w:val="340"/>
        </w:trPr>
        <w:tc>
          <w:tcPr>
            <w:tcW w:w="533" w:type="dxa"/>
            <w:shd w:val="clear" w:color="auto" w:fill="F2F2F2"/>
          </w:tcPr>
          <w:p w14:paraId="337F38F0" w14:textId="77777777" w:rsidR="00C32EC2" w:rsidRPr="005F5B43" w:rsidRDefault="00C32EC2" w:rsidP="00F23155">
            <w:pPr>
              <w:rPr>
                <w:sz w:val="18"/>
                <w:szCs w:val="18"/>
              </w:rPr>
            </w:pPr>
            <w:r w:rsidRPr="005F5B43">
              <w:rPr>
                <w:b/>
                <w:sz w:val="18"/>
                <w:szCs w:val="18"/>
              </w:rPr>
              <w:t>Step</w:t>
            </w:r>
          </w:p>
        </w:tc>
        <w:tc>
          <w:tcPr>
            <w:tcW w:w="992" w:type="dxa"/>
            <w:shd w:val="clear" w:color="auto" w:fill="F2F2F2"/>
          </w:tcPr>
          <w:p w14:paraId="32B8232F" w14:textId="77777777" w:rsidR="00C32EC2" w:rsidRPr="005F5B43" w:rsidRDefault="00C32EC2" w:rsidP="00F23155">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5D2A8D4D" w14:textId="77777777" w:rsidR="00C32EC2" w:rsidRPr="005F5B43" w:rsidRDefault="00C32EC2" w:rsidP="00F23155">
            <w:pPr>
              <w:jc w:val="left"/>
              <w:rPr>
                <w:sz w:val="18"/>
                <w:szCs w:val="18"/>
              </w:rPr>
            </w:pPr>
            <w:r w:rsidRPr="005F5B43">
              <w:rPr>
                <w:b/>
                <w:sz w:val="18"/>
                <w:szCs w:val="18"/>
              </w:rPr>
              <w:t>Message</w:t>
            </w:r>
          </w:p>
        </w:tc>
        <w:tc>
          <w:tcPr>
            <w:tcW w:w="2511" w:type="dxa"/>
            <w:shd w:val="clear" w:color="auto" w:fill="F2F2F2"/>
          </w:tcPr>
          <w:p w14:paraId="447BAAE6" w14:textId="77777777" w:rsidR="00C32EC2" w:rsidRPr="005F5B43" w:rsidRDefault="00C32EC2" w:rsidP="00F23155">
            <w:pPr>
              <w:rPr>
                <w:sz w:val="18"/>
                <w:szCs w:val="18"/>
              </w:rPr>
            </w:pPr>
            <w:r w:rsidRPr="005F5B43">
              <w:rPr>
                <w:b/>
                <w:sz w:val="18"/>
                <w:szCs w:val="18"/>
              </w:rPr>
              <w:t>Comments</w:t>
            </w:r>
          </w:p>
        </w:tc>
      </w:tr>
      <w:tr w:rsidR="00C32EC2" w:rsidRPr="005F5B43" w14:paraId="2A94B1C9" w14:textId="77777777" w:rsidTr="00F23155">
        <w:trPr>
          <w:trHeight w:val="340"/>
        </w:trPr>
        <w:tc>
          <w:tcPr>
            <w:tcW w:w="8934" w:type="dxa"/>
            <w:gridSpan w:val="4"/>
            <w:shd w:val="clear" w:color="auto" w:fill="F2F2F2"/>
          </w:tcPr>
          <w:p w14:paraId="688DFFA1" w14:textId="77777777" w:rsidR="00C32EC2" w:rsidRPr="005F5B43" w:rsidRDefault="00C32EC2" w:rsidP="00F23155">
            <w:pPr>
              <w:keepNext/>
              <w:keepLines/>
              <w:tabs>
                <w:tab w:val="left" w:pos="851"/>
              </w:tabs>
              <w:jc w:val="center"/>
              <w:rPr>
                <w:sz w:val="18"/>
                <w:szCs w:val="18"/>
              </w:rPr>
            </w:pPr>
            <w:r>
              <w:rPr>
                <w:sz w:val="18"/>
                <w:szCs w:val="18"/>
              </w:rPr>
              <w:t>Upgrade to an emmergency group call or an imminent peril group call from normal group call</w:t>
            </w:r>
          </w:p>
        </w:tc>
      </w:tr>
      <w:tr w:rsidR="00C32EC2" w:rsidRPr="005F5B43" w14:paraId="01EF8FB2" w14:textId="77777777" w:rsidTr="00F23155">
        <w:trPr>
          <w:trHeight w:val="340"/>
        </w:trPr>
        <w:tc>
          <w:tcPr>
            <w:tcW w:w="533" w:type="dxa"/>
            <w:shd w:val="clear" w:color="auto" w:fill="F2F2F2"/>
          </w:tcPr>
          <w:p w14:paraId="25752DE2" w14:textId="77777777" w:rsidR="00C32EC2" w:rsidRPr="005F5B43" w:rsidRDefault="00C32EC2" w:rsidP="00F23155">
            <w:pPr>
              <w:rPr>
                <w:sz w:val="18"/>
                <w:szCs w:val="18"/>
              </w:rPr>
            </w:pPr>
            <w:r w:rsidRPr="005F5B43">
              <w:rPr>
                <w:sz w:val="18"/>
                <w:szCs w:val="18"/>
              </w:rPr>
              <w:t>1</w:t>
            </w:r>
          </w:p>
        </w:tc>
        <w:tc>
          <w:tcPr>
            <w:tcW w:w="992" w:type="dxa"/>
            <w:shd w:val="clear" w:color="auto" w:fill="auto"/>
          </w:tcPr>
          <w:p w14:paraId="1B6E03FB" w14:textId="77777777" w:rsidR="00C32EC2" w:rsidRPr="005F5B43" w:rsidRDefault="00C32EC2" w:rsidP="00F23155">
            <w:pPr>
              <w:jc w:val="center"/>
              <w:rPr>
                <w:sz w:val="18"/>
                <w:szCs w:val="18"/>
              </w:rPr>
            </w:pPr>
            <w:r w:rsidRPr="005F5B43">
              <w:rPr>
                <w:sz w:val="18"/>
                <w:szCs w:val="18"/>
              </w:rPr>
              <w:t>-- &gt;</w:t>
            </w:r>
          </w:p>
        </w:tc>
        <w:tc>
          <w:tcPr>
            <w:tcW w:w="4898" w:type="dxa"/>
            <w:shd w:val="clear" w:color="auto" w:fill="auto"/>
          </w:tcPr>
          <w:p w14:paraId="669B7598" w14:textId="77777777" w:rsidR="00C32EC2" w:rsidRPr="005F5B43" w:rsidRDefault="00C32EC2" w:rsidP="00F23155">
            <w:pPr>
              <w:jc w:val="left"/>
              <w:rPr>
                <w:sz w:val="18"/>
                <w:szCs w:val="18"/>
              </w:rPr>
            </w:pPr>
            <w:r>
              <w:rPr>
                <w:sz w:val="18"/>
                <w:szCs w:val="18"/>
              </w:rPr>
              <w:t>DUT-A</w:t>
            </w:r>
            <w:r w:rsidRPr="005F5B43">
              <w:rPr>
                <w:sz w:val="18"/>
                <w:szCs w:val="18"/>
              </w:rPr>
              <w:t xml:space="preserve"> sends SIP </w:t>
            </w:r>
            <w:r>
              <w:rPr>
                <w:sz w:val="18"/>
                <w:szCs w:val="18"/>
              </w:rPr>
              <w:t>re-</w:t>
            </w:r>
            <w:r w:rsidRPr="005F5B43">
              <w:rPr>
                <w:sz w:val="18"/>
                <w:szCs w:val="18"/>
              </w:rPr>
              <w:t xml:space="preserve">INVITE </w:t>
            </w:r>
            <w:r>
              <w:rPr>
                <w:sz w:val="18"/>
                <w:szCs w:val="18"/>
              </w:rPr>
              <w:t>to upgrade normal group call to an emegency group call or an imminent peril group call</w:t>
            </w:r>
          </w:p>
        </w:tc>
        <w:tc>
          <w:tcPr>
            <w:tcW w:w="2511" w:type="dxa"/>
            <w:shd w:val="clear" w:color="auto" w:fill="auto"/>
          </w:tcPr>
          <w:p w14:paraId="74FB3802" w14:textId="77777777" w:rsidR="00C32EC2" w:rsidRDefault="00C32EC2" w:rsidP="00F23155">
            <w:pPr>
              <w:rPr>
                <w:sz w:val="18"/>
                <w:szCs w:val="18"/>
              </w:rPr>
            </w:pPr>
            <w:r w:rsidRPr="005F5B43">
              <w:rPr>
                <w:sz w:val="18"/>
                <w:szCs w:val="18"/>
              </w:rPr>
              <w:t xml:space="preserve"> </w:t>
            </w:r>
            <w:r w:rsidRPr="00FA6C3A">
              <w:rPr>
                <w:sz w:val="18"/>
                <w:szCs w:val="18"/>
              </w:rPr>
              <w:t>&lt;emergency-ind&gt;</w:t>
            </w:r>
            <w:r w:rsidRPr="003127BF">
              <w:rPr>
                <w:sz w:val="18"/>
                <w:szCs w:val="18"/>
              </w:rPr>
              <w:t xml:space="preserve"> = true</w:t>
            </w:r>
            <w:r>
              <w:rPr>
                <w:sz w:val="18"/>
                <w:szCs w:val="18"/>
              </w:rPr>
              <w:t xml:space="preserve"> in MIME body for emergency group call upgrade</w:t>
            </w:r>
          </w:p>
          <w:p w14:paraId="64A0A53A" w14:textId="77777777" w:rsidR="00C32EC2" w:rsidRPr="005F5B43" w:rsidRDefault="00C32EC2" w:rsidP="00F23155">
            <w:pPr>
              <w:rPr>
                <w:sz w:val="18"/>
                <w:szCs w:val="18"/>
              </w:rPr>
            </w:pPr>
            <w:r w:rsidRPr="00FA6C3A">
              <w:rPr>
                <w:sz w:val="18"/>
                <w:szCs w:val="18"/>
              </w:rPr>
              <w:t>&lt;imminentperil-ind&gt;</w:t>
            </w:r>
            <w:r>
              <w:rPr>
                <w:sz w:val="18"/>
                <w:szCs w:val="18"/>
              </w:rPr>
              <w:t xml:space="preserve"> = true in MIME body</w:t>
            </w:r>
            <w:r w:rsidRPr="00FA6C3A">
              <w:rPr>
                <w:sz w:val="18"/>
                <w:szCs w:val="18"/>
              </w:rPr>
              <w:t xml:space="preserve"> </w:t>
            </w:r>
            <w:r>
              <w:rPr>
                <w:sz w:val="18"/>
                <w:szCs w:val="18"/>
              </w:rPr>
              <w:t>for imminent peril group call upgrade</w:t>
            </w:r>
          </w:p>
        </w:tc>
      </w:tr>
      <w:tr w:rsidR="00C32EC2" w:rsidRPr="005F5B43" w14:paraId="5054C398" w14:textId="77777777" w:rsidTr="00F23155">
        <w:trPr>
          <w:trHeight w:val="340"/>
        </w:trPr>
        <w:tc>
          <w:tcPr>
            <w:tcW w:w="533" w:type="dxa"/>
            <w:shd w:val="clear" w:color="auto" w:fill="F2F2F2"/>
          </w:tcPr>
          <w:p w14:paraId="5E68492C" w14:textId="77777777" w:rsidR="00C32EC2" w:rsidRPr="005F5B43" w:rsidRDefault="00C32EC2" w:rsidP="00F23155">
            <w:pPr>
              <w:rPr>
                <w:sz w:val="18"/>
                <w:szCs w:val="18"/>
              </w:rPr>
            </w:pPr>
            <w:r>
              <w:rPr>
                <w:sz w:val="18"/>
                <w:szCs w:val="18"/>
              </w:rPr>
              <w:t>2</w:t>
            </w:r>
          </w:p>
        </w:tc>
        <w:tc>
          <w:tcPr>
            <w:tcW w:w="992" w:type="dxa"/>
            <w:shd w:val="clear" w:color="auto" w:fill="auto"/>
          </w:tcPr>
          <w:p w14:paraId="61CC0EF3"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6C667BAF" w14:textId="77777777" w:rsidR="00C32EC2" w:rsidRDefault="00C32EC2" w:rsidP="00F23155">
            <w:pPr>
              <w:jc w:val="left"/>
              <w:rPr>
                <w:sz w:val="18"/>
                <w:szCs w:val="18"/>
              </w:rPr>
            </w:pPr>
            <w:r>
              <w:rPr>
                <w:sz w:val="18"/>
                <w:szCs w:val="18"/>
              </w:rPr>
              <w:t>DUT-A received SIP 200 (OK)</w:t>
            </w:r>
          </w:p>
        </w:tc>
        <w:tc>
          <w:tcPr>
            <w:tcW w:w="2511" w:type="dxa"/>
            <w:shd w:val="clear" w:color="auto" w:fill="auto"/>
          </w:tcPr>
          <w:p w14:paraId="32A3C8A2" w14:textId="77777777" w:rsidR="00C32EC2" w:rsidRPr="005F5B43" w:rsidRDefault="00C32EC2" w:rsidP="00F23155">
            <w:pPr>
              <w:rPr>
                <w:sz w:val="18"/>
                <w:szCs w:val="18"/>
              </w:rPr>
            </w:pPr>
          </w:p>
        </w:tc>
      </w:tr>
      <w:tr w:rsidR="00C32EC2" w:rsidRPr="005F5B43" w14:paraId="059F46E7" w14:textId="77777777" w:rsidTr="00F23155">
        <w:trPr>
          <w:trHeight w:val="340"/>
        </w:trPr>
        <w:tc>
          <w:tcPr>
            <w:tcW w:w="533" w:type="dxa"/>
            <w:shd w:val="clear" w:color="auto" w:fill="F2F2F2"/>
          </w:tcPr>
          <w:p w14:paraId="5EE088C4" w14:textId="77777777" w:rsidR="00C32EC2" w:rsidRPr="005F5B43" w:rsidRDefault="00C32EC2" w:rsidP="00F23155">
            <w:pPr>
              <w:rPr>
                <w:sz w:val="18"/>
                <w:szCs w:val="18"/>
              </w:rPr>
            </w:pPr>
            <w:r w:rsidRPr="005F5B43">
              <w:rPr>
                <w:sz w:val="18"/>
                <w:szCs w:val="18"/>
              </w:rPr>
              <w:t>2</w:t>
            </w:r>
          </w:p>
        </w:tc>
        <w:tc>
          <w:tcPr>
            <w:tcW w:w="992" w:type="dxa"/>
            <w:shd w:val="clear" w:color="auto" w:fill="auto"/>
          </w:tcPr>
          <w:p w14:paraId="66EBAC48"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7A3D2144" w14:textId="77777777" w:rsidR="00C32EC2" w:rsidRPr="005F5B43" w:rsidRDefault="00C32EC2" w:rsidP="00F23155">
            <w:pPr>
              <w:jc w:val="left"/>
              <w:rPr>
                <w:sz w:val="18"/>
                <w:szCs w:val="18"/>
              </w:rPr>
            </w:pPr>
            <w:r w:rsidRPr="005F5B43">
              <w:rPr>
                <w:sz w:val="18"/>
                <w:szCs w:val="18"/>
              </w:rPr>
              <w:t xml:space="preserve">MCPTT Server sends SIP </w:t>
            </w:r>
            <w:r>
              <w:rPr>
                <w:sz w:val="18"/>
                <w:szCs w:val="18"/>
              </w:rPr>
              <w:t>re-</w:t>
            </w:r>
            <w:r w:rsidRPr="005F5B43">
              <w:rPr>
                <w:sz w:val="18"/>
                <w:szCs w:val="18"/>
              </w:rPr>
              <w:t xml:space="preserve">INVITE to </w:t>
            </w:r>
            <w:r>
              <w:rPr>
                <w:sz w:val="18"/>
                <w:szCs w:val="18"/>
              </w:rPr>
              <w:t>DUT-B</w:t>
            </w:r>
            <w:r w:rsidRPr="005F5B43">
              <w:rPr>
                <w:sz w:val="18"/>
                <w:szCs w:val="18"/>
              </w:rPr>
              <w:t xml:space="preserve"> for </w:t>
            </w:r>
            <w:r>
              <w:rPr>
                <w:sz w:val="18"/>
                <w:szCs w:val="18"/>
              </w:rPr>
              <w:t>emergency group call or imminent peril group call</w:t>
            </w:r>
          </w:p>
        </w:tc>
        <w:tc>
          <w:tcPr>
            <w:tcW w:w="2511" w:type="dxa"/>
            <w:shd w:val="clear" w:color="auto" w:fill="auto"/>
          </w:tcPr>
          <w:p w14:paraId="1632291D" w14:textId="77777777" w:rsidR="00C32EC2" w:rsidRDefault="00C32EC2" w:rsidP="00F23155">
            <w:pPr>
              <w:rPr>
                <w:sz w:val="18"/>
                <w:szCs w:val="18"/>
              </w:rPr>
            </w:pPr>
            <w:r w:rsidRPr="00FA6C3A">
              <w:rPr>
                <w:sz w:val="18"/>
                <w:szCs w:val="18"/>
              </w:rPr>
              <w:t>&lt;emergency-ind&gt;</w:t>
            </w:r>
            <w:r w:rsidRPr="003127BF">
              <w:rPr>
                <w:sz w:val="18"/>
                <w:szCs w:val="18"/>
              </w:rPr>
              <w:t xml:space="preserve"> = true</w:t>
            </w:r>
            <w:r>
              <w:rPr>
                <w:sz w:val="18"/>
                <w:szCs w:val="18"/>
              </w:rPr>
              <w:t xml:space="preserve"> in MIME body for emergency group call upgrade</w:t>
            </w:r>
          </w:p>
          <w:p w14:paraId="1D5FF74F" w14:textId="77777777" w:rsidR="00C32EC2" w:rsidRPr="005F5B43" w:rsidRDefault="00C32EC2" w:rsidP="00F23155">
            <w:pPr>
              <w:rPr>
                <w:sz w:val="18"/>
                <w:szCs w:val="18"/>
              </w:rPr>
            </w:pPr>
            <w:r w:rsidRPr="00FA6C3A">
              <w:rPr>
                <w:sz w:val="18"/>
                <w:szCs w:val="18"/>
              </w:rPr>
              <w:t>&lt;imminentperil-ind&gt;</w:t>
            </w:r>
            <w:r>
              <w:rPr>
                <w:sz w:val="18"/>
                <w:szCs w:val="18"/>
              </w:rPr>
              <w:t xml:space="preserve"> = true in MIME body</w:t>
            </w:r>
            <w:r w:rsidRPr="00FA6C3A">
              <w:rPr>
                <w:sz w:val="18"/>
                <w:szCs w:val="18"/>
              </w:rPr>
              <w:t xml:space="preserve"> </w:t>
            </w:r>
            <w:r>
              <w:rPr>
                <w:sz w:val="18"/>
                <w:szCs w:val="18"/>
              </w:rPr>
              <w:t>for imminent peril group call upgrade</w:t>
            </w:r>
          </w:p>
        </w:tc>
      </w:tr>
      <w:tr w:rsidR="00C32EC2" w:rsidRPr="005F5B43" w14:paraId="7BD39D30" w14:textId="77777777" w:rsidTr="00F23155">
        <w:trPr>
          <w:trHeight w:val="340"/>
        </w:trPr>
        <w:tc>
          <w:tcPr>
            <w:tcW w:w="533" w:type="dxa"/>
            <w:shd w:val="clear" w:color="auto" w:fill="F2F2F2"/>
          </w:tcPr>
          <w:p w14:paraId="4A6FBE0B" w14:textId="77777777" w:rsidR="00C32EC2" w:rsidRPr="005F5B43" w:rsidRDefault="00C32EC2" w:rsidP="00F23155">
            <w:pPr>
              <w:rPr>
                <w:sz w:val="18"/>
                <w:szCs w:val="18"/>
              </w:rPr>
            </w:pPr>
            <w:r w:rsidRPr="005F5B43">
              <w:rPr>
                <w:sz w:val="18"/>
                <w:szCs w:val="18"/>
              </w:rPr>
              <w:t>3</w:t>
            </w:r>
          </w:p>
        </w:tc>
        <w:tc>
          <w:tcPr>
            <w:tcW w:w="992" w:type="dxa"/>
            <w:shd w:val="clear" w:color="auto" w:fill="auto"/>
          </w:tcPr>
          <w:p w14:paraId="3BDA99B1"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4C46F224" w14:textId="77777777" w:rsidR="00C32EC2" w:rsidRPr="005F5B43" w:rsidRDefault="00C32EC2" w:rsidP="00F23155">
            <w:pPr>
              <w:jc w:val="left"/>
              <w:rPr>
                <w:sz w:val="18"/>
                <w:szCs w:val="18"/>
              </w:rPr>
            </w:pPr>
            <w:r w:rsidRPr="005F5B43">
              <w:rPr>
                <w:sz w:val="18"/>
                <w:szCs w:val="18"/>
              </w:rPr>
              <w:t xml:space="preserve">MCPTT Server sends SIP </w:t>
            </w:r>
            <w:r>
              <w:rPr>
                <w:sz w:val="18"/>
                <w:szCs w:val="18"/>
              </w:rPr>
              <w:t>re-</w:t>
            </w:r>
            <w:r w:rsidRPr="005F5B43">
              <w:rPr>
                <w:sz w:val="18"/>
                <w:szCs w:val="18"/>
              </w:rPr>
              <w:t xml:space="preserve">INVITE to </w:t>
            </w:r>
            <w:r>
              <w:rPr>
                <w:sz w:val="18"/>
                <w:szCs w:val="18"/>
              </w:rPr>
              <w:t>DUT-C</w:t>
            </w:r>
            <w:r w:rsidRPr="005F5B43">
              <w:rPr>
                <w:sz w:val="18"/>
                <w:szCs w:val="18"/>
              </w:rPr>
              <w:t xml:space="preserve"> </w:t>
            </w:r>
            <w:r>
              <w:rPr>
                <w:sz w:val="18"/>
                <w:szCs w:val="18"/>
              </w:rPr>
              <w:t>emergency group call or imminent peril group call</w:t>
            </w:r>
            <w:r w:rsidRPr="005F5B43">
              <w:rPr>
                <w:sz w:val="18"/>
                <w:szCs w:val="18"/>
              </w:rPr>
              <w:t>l</w:t>
            </w:r>
          </w:p>
        </w:tc>
        <w:tc>
          <w:tcPr>
            <w:tcW w:w="2511" w:type="dxa"/>
            <w:shd w:val="clear" w:color="auto" w:fill="auto"/>
          </w:tcPr>
          <w:p w14:paraId="58C43CEC" w14:textId="77777777" w:rsidR="00C32EC2" w:rsidRDefault="00C32EC2" w:rsidP="00F23155">
            <w:pPr>
              <w:rPr>
                <w:sz w:val="18"/>
                <w:szCs w:val="18"/>
              </w:rPr>
            </w:pPr>
            <w:r w:rsidRPr="00FA6C3A">
              <w:rPr>
                <w:sz w:val="18"/>
                <w:szCs w:val="18"/>
              </w:rPr>
              <w:t>&lt;emergency-ind&gt;</w:t>
            </w:r>
            <w:r w:rsidRPr="003127BF">
              <w:rPr>
                <w:sz w:val="18"/>
                <w:szCs w:val="18"/>
              </w:rPr>
              <w:t xml:space="preserve"> = true</w:t>
            </w:r>
            <w:r>
              <w:rPr>
                <w:sz w:val="18"/>
                <w:szCs w:val="18"/>
              </w:rPr>
              <w:t xml:space="preserve"> in MIME body for emergency group call upgrade</w:t>
            </w:r>
          </w:p>
          <w:p w14:paraId="7B620E82" w14:textId="77777777" w:rsidR="00C32EC2" w:rsidRPr="005F5B43" w:rsidRDefault="00C32EC2" w:rsidP="00F23155">
            <w:pPr>
              <w:rPr>
                <w:sz w:val="18"/>
                <w:szCs w:val="18"/>
              </w:rPr>
            </w:pPr>
            <w:r w:rsidRPr="00FA6C3A">
              <w:rPr>
                <w:sz w:val="18"/>
                <w:szCs w:val="18"/>
              </w:rPr>
              <w:t>&lt;imminentperil-ind&gt;</w:t>
            </w:r>
            <w:r>
              <w:rPr>
                <w:sz w:val="18"/>
                <w:szCs w:val="18"/>
              </w:rPr>
              <w:t xml:space="preserve"> = true in MIME body</w:t>
            </w:r>
            <w:r w:rsidRPr="00FA6C3A">
              <w:rPr>
                <w:sz w:val="18"/>
                <w:szCs w:val="18"/>
              </w:rPr>
              <w:t xml:space="preserve"> </w:t>
            </w:r>
            <w:r>
              <w:rPr>
                <w:sz w:val="18"/>
                <w:szCs w:val="18"/>
              </w:rPr>
              <w:t>for imminent peril group call upgrade</w:t>
            </w:r>
          </w:p>
        </w:tc>
      </w:tr>
      <w:tr w:rsidR="00C32EC2" w:rsidRPr="005F5B43" w14:paraId="11F5438D" w14:textId="77777777" w:rsidTr="00F23155">
        <w:trPr>
          <w:trHeight w:val="340"/>
        </w:trPr>
        <w:tc>
          <w:tcPr>
            <w:tcW w:w="533" w:type="dxa"/>
            <w:shd w:val="clear" w:color="auto" w:fill="F2F2F2"/>
          </w:tcPr>
          <w:p w14:paraId="00424655" w14:textId="77777777" w:rsidR="00C32EC2" w:rsidRPr="005F5B43" w:rsidRDefault="00C32EC2" w:rsidP="00F23155">
            <w:pPr>
              <w:rPr>
                <w:sz w:val="18"/>
                <w:szCs w:val="18"/>
              </w:rPr>
            </w:pPr>
            <w:r w:rsidRPr="005F5B43">
              <w:rPr>
                <w:sz w:val="18"/>
                <w:szCs w:val="18"/>
              </w:rPr>
              <w:t>4</w:t>
            </w:r>
          </w:p>
        </w:tc>
        <w:tc>
          <w:tcPr>
            <w:tcW w:w="992" w:type="dxa"/>
            <w:shd w:val="clear" w:color="auto" w:fill="auto"/>
          </w:tcPr>
          <w:p w14:paraId="0990E327"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16671275" w14:textId="77777777" w:rsidR="00C32EC2" w:rsidRPr="005F5B43" w:rsidRDefault="00C32EC2" w:rsidP="00F23155">
            <w:pPr>
              <w:jc w:val="left"/>
              <w:rPr>
                <w:sz w:val="18"/>
                <w:szCs w:val="18"/>
              </w:rPr>
            </w:pPr>
            <w:r>
              <w:rPr>
                <w:sz w:val="18"/>
                <w:szCs w:val="18"/>
              </w:rPr>
              <w:t>DUT-B</w:t>
            </w:r>
            <w:r w:rsidRPr="005F5B43">
              <w:rPr>
                <w:sz w:val="18"/>
                <w:szCs w:val="18"/>
              </w:rPr>
              <w:t xml:space="preserve"> sends SI</w:t>
            </w:r>
            <w:r>
              <w:rPr>
                <w:sz w:val="18"/>
                <w:szCs w:val="18"/>
              </w:rPr>
              <w:t xml:space="preserve">P </w:t>
            </w:r>
            <w:r w:rsidRPr="005F5B43">
              <w:rPr>
                <w:sz w:val="18"/>
                <w:szCs w:val="18"/>
              </w:rPr>
              <w:t>200 (OK) response to MCPTT Server</w:t>
            </w:r>
          </w:p>
        </w:tc>
        <w:tc>
          <w:tcPr>
            <w:tcW w:w="2511" w:type="dxa"/>
            <w:shd w:val="clear" w:color="auto" w:fill="auto"/>
          </w:tcPr>
          <w:p w14:paraId="0B3BD8B5" w14:textId="77777777" w:rsidR="00C32EC2" w:rsidRPr="005F5B43" w:rsidRDefault="00C32EC2" w:rsidP="00F23155">
            <w:pPr>
              <w:rPr>
                <w:sz w:val="18"/>
                <w:szCs w:val="18"/>
              </w:rPr>
            </w:pPr>
            <w:r w:rsidRPr="005F5B43">
              <w:rPr>
                <w:sz w:val="18"/>
                <w:szCs w:val="18"/>
              </w:rPr>
              <w:t xml:space="preserve"> </w:t>
            </w:r>
          </w:p>
        </w:tc>
      </w:tr>
      <w:tr w:rsidR="00C32EC2" w:rsidRPr="005F5B43" w14:paraId="40DA24B7" w14:textId="77777777" w:rsidTr="00F23155">
        <w:trPr>
          <w:trHeight w:val="340"/>
        </w:trPr>
        <w:tc>
          <w:tcPr>
            <w:tcW w:w="533" w:type="dxa"/>
            <w:shd w:val="clear" w:color="auto" w:fill="F2F2F2"/>
          </w:tcPr>
          <w:p w14:paraId="092D455D" w14:textId="77777777" w:rsidR="00C32EC2" w:rsidRPr="005F5B43" w:rsidRDefault="00C32EC2" w:rsidP="00F23155">
            <w:pPr>
              <w:rPr>
                <w:sz w:val="18"/>
                <w:szCs w:val="18"/>
              </w:rPr>
            </w:pPr>
            <w:r w:rsidRPr="005F5B43">
              <w:rPr>
                <w:sz w:val="18"/>
                <w:szCs w:val="18"/>
              </w:rPr>
              <w:t>5</w:t>
            </w:r>
          </w:p>
        </w:tc>
        <w:tc>
          <w:tcPr>
            <w:tcW w:w="992" w:type="dxa"/>
            <w:shd w:val="clear" w:color="auto" w:fill="auto"/>
          </w:tcPr>
          <w:p w14:paraId="28CAC768" w14:textId="77777777" w:rsidR="00C32EC2" w:rsidRPr="005F5B43" w:rsidRDefault="00C32EC2" w:rsidP="00F23155">
            <w:pPr>
              <w:jc w:val="center"/>
              <w:rPr>
                <w:sz w:val="18"/>
                <w:szCs w:val="18"/>
              </w:rPr>
            </w:pPr>
            <w:r w:rsidRPr="005F5B43">
              <w:rPr>
                <w:sz w:val="18"/>
                <w:szCs w:val="18"/>
              </w:rPr>
              <w:t>--&gt;</w:t>
            </w:r>
          </w:p>
        </w:tc>
        <w:tc>
          <w:tcPr>
            <w:tcW w:w="4898" w:type="dxa"/>
            <w:shd w:val="clear" w:color="auto" w:fill="auto"/>
          </w:tcPr>
          <w:p w14:paraId="0650AEF9" w14:textId="77777777" w:rsidR="00C32EC2" w:rsidRPr="005F5B43" w:rsidRDefault="00C32EC2" w:rsidP="00F23155">
            <w:pPr>
              <w:jc w:val="left"/>
              <w:rPr>
                <w:sz w:val="18"/>
                <w:szCs w:val="18"/>
              </w:rPr>
            </w:pPr>
            <w:r>
              <w:rPr>
                <w:sz w:val="18"/>
                <w:szCs w:val="18"/>
              </w:rPr>
              <w:t>DUT-C</w:t>
            </w:r>
            <w:r w:rsidRPr="005F5B43">
              <w:rPr>
                <w:sz w:val="18"/>
                <w:szCs w:val="18"/>
              </w:rPr>
              <w:t xml:space="preserve"> sends SIP</w:t>
            </w:r>
            <w:r>
              <w:rPr>
                <w:sz w:val="18"/>
                <w:szCs w:val="18"/>
              </w:rPr>
              <w:t xml:space="preserve"> </w:t>
            </w:r>
            <w:r w:rsidRPr="005F5B43">
              <w:rPr>
                <w:sz w:val="18"/>
                <w:szCs w:val="18"/>
              </w:rPr>
              <w:t>200 (OK) response to MCPTT Server</w:t>
            </w:r>
          </w:p>
        </w:tc>
        <w:tc>
          <w:tcPr>
            <w:tcW w:w="2511" w:type="dxa"/>
            <w:shd w:val="clear" w:color="auto" w:fill="auto"/>
          </w:tcPr>
          <w:p w14:paraId="60553B8B" w14:textId="77777777" w:rsidR="00C32EC2" w:rsidRPr="005F5B43" w:rsidRDefault="00C32EC2" w:rsidP="00F23155">
            <w:pPr>
              <w:rPr>
                <w:sz w:val="18"/>
                <w:szCs w:val="18"/>
              </w:rPr>
            </w:pPr>
            <w:r w:rsidRPr="005F5B43">
              <w:rPr>
                <w:sz w:val="18"/>
                <w:szCs w:val="18"/>
              </w:rPr>
              <w:t xml:space="preserve"> </w:t>
            </w:r>
          </w:p>
        </w:tc>
      </w:tr>
      <w:tr w:rsidR="00C32EC2" w:rsidRPr="005F5B43" w14:paraId="33509839" w14:textId="77777777" w:rsidTr="00F23155">
        <w:trPr>
          <w:trHeight w:val="340"/>
        </w:trPr>
        <w:tc>
          <w:tcPr>
            <w:tcW w:w="533" w:type="dxa"/>
            <w:shd w:val="clear" w:color="auto" w:fill="F2F2F2"/>
          </w:tcPr>
          <w:p w14:paraId="0BBF6124" w14:textId="77777777" w:rsidR="00C32EC2" w:rsidRPr="005F5B43" w:rsidRDefault="00C32EC2" w:rsidP="00F23155">
            <w:pPr>
              <w:rPr>
                <w:sz w:val="18"/>
                <w:szCs w:val="18"/>
              </w:rPr>
            </w:pPr>
            <w:r w:rsidRPr="005F5B43">
              <w:rPr>
                <w:sz w:val="18"/>
                <w:szCs w:val="18"/>
              </w:rPr>
              <w:t>6</w:t>
            </w:r>
          </w:p>
        </w:tc>
        <w:tc>
          <w:tcPr>
            <w:tcW w:w="992" w:type="dxa"/>
            <w:shd w:val="clear" w:color="auto" w:fill="auto"/>
          </w:tcPr>
          <w:p w14:paraId="47FE61B1"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04F6A550" w14:textId="77777777" w:rsidR="00C32EC2" w:rsidRPr="005F5B43" w:rsidRDefault="00C32EC2" w:rsidP="00F23155">
            <w:pPr>
              <w:jc w:val="left"/>
              <w:rPr>
                <w:sz w:val="18"/>
                <w:szCs w:val="18"/>
              </w:rPr>
            </w:pPr>
            <w:r w:rsidRPr="005F5B43">
              <w:rPr>
                <w:sz w:val="18"/>
                <w:szCs w:val="18"/>
              </w:rPr>
              <w:t xml:space="preserve">MCPTT Server sends SIP 200 (OK) to </w:t>
            </w:r>
            <w:r>
              <w:rPr>
                <w:sz w:val="18"/>
                <w:szCs w:val="18"/>
              </w:rPr>
              <w:t>DUT-A</w:t>
            </w:r>
          </w:p>
        </w:tc>
        <w:tc>
          <w:tcPr>
            <w:tcW w:w="2511" w:type="dxa"/>
            <w:shd w:val="clear" w:color="auto" w:fill="auto"/>
          </w:tcPr>
          <w:p w14:paraId="053091A8" w14:textId="77777777" w:rsidR="00C32EC2" w:rsidRPr="005F5B43" w:rsidRDefault="00C32EC2" w:rsidP="00F23155">
            <w:pPr>
              <w:rPr>
                <w:sz w:val="18"/>
                <w:szCs w:val="18"/>
              </w:rPr>
            </w:pPr>
            <w:r w:rsidRPr="005F5B43">
              <w:rPr>
                <w:sz w:val="18"/>
                <w:szCs w:val="18"/>
              </w:rPr>
              <w:t xml:space="preserve"> </w:t>
            </w:r>
          </w:p>
        </w:tc>
      </w:tr>
      <w:tr w:rsidR="00C32EC2" w:rsidRPr="005F5B43" w14:paraId="2855CDFB" w14:textId="77777777" w:rsidTr="00F23155">
        <w:trPr>
          <w:trHeight w:val="340"/>
        </w:trPr>
        <w:tc>
          <w:tcPr>
            <w:tcW w:w="533" w:type="dxa"/>
            <w:shd w:val="clear" w:color="auto" w:fill="F2F2F2"/>
          </w:tcPr>
          <w:p w14:paraId="35EC9368" w14:textId="77777777" w:rsidR="00C32EC2" w:rsidRPr="005F5B43" w:rsidRDefault="00C32EC2" w:rsidP="00F23155">
            <w:pPr>
              <w:rPr>
                <w:sz w:val="18"/>
                <w:szCs w:val="18"/>
              </w:rPr>
            </w:pPr>
            <w:r w:rsidRPr="005F5B43">
              <w:rPr>
                <w:sz w:val="18"/>
                <w:szCs w:val="18"/>
              </w:rPr>
              <w:t>7</w:t>
            </w:r>
          </w:p>
        </w:tc>
        <w:tc>
          <w:tcPr>
            <w:tcW w:w="992" w:type="dxa"/>
            <w:shd w:val="clear" w:color="auto" w:fill="auto"/>
          </w:tcPr>
          <w:p w14:paraId="4FDFC84F"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57145C22" w14:textId="77777777" w:rsidR="00C32EC2" w:rsidRPr="005F5B43" w:rsidRDefault="00C32EC2" w:rsidP="00F23155">
            <w:pPr>
              <w:jc w:val="left"/>
              <w:rPr>
                <w:sz w:val="18"/>
                <w:szCs w:val="18"/>
              </w:rPr>
            </w:pPr>
            <w:r>
              <w:rPr>
                <w:sz w:val="18"/>
                <w:szCs w:val="18"/>
              </w:rPr>
              <w:t>DUT-A receives MCPC Floor Grant</w:t>
            </w:r>
          </w:p>
        </w:tc>
        <w:tc>
          <w:tcPr>
            <w:tcW w:w="2511" w:type="dxa"/>
            <w:shd w:val="clear" w:color="auto" w:fill="auto"/>
          </w:tcPr>
          <w:p w14:paraId="431F7199" w14:textId="77777777" w:rsidR="00C32EC2" w:rsidRPr="005F5B43" w:rsidRDefault="00C32EC2" w:rsidP="00F23155">
            <w:pPr>
              <w:rPr>
                <w:sz w:val="18"/>
                <w:szCs w:val="18"/>
              </w:rPr>
            </w:pPr>
            <w:r w:rsidRPr="005F5B43">
              <w:rPr>
                <w:sz w:val="18"/>
                <w:szCs w:val="18"/>
              </w:rPr>
              <w:t xml:space="preserve"> </w:t>
            </w:r>
          </w:p>
        </w:tc>
      </w:tr>
      <w:tr w:rsidR="00C32EC2" w:rsidRPr="005F5B43" w14:paraId="2627BCCC" w14:textId="77777777" w:rsidTr="00F23155">
        <w:trPr>
          <w:trHeight w:val="340"/>
        </w:trPr>
        <w:tc>
          <w:tcPr>
            <w:tcW w:w="533" w:type="dxa"/>
            <w:shd w:val="clear" w:color="auto" w:fill="F2F2F2"/>
          </w:tcPr>
          <w:p w14:paraId="7ECBD006" w14:textId="77777777" w:rsidR="00C32EC2" w:rsidRPr="005F5B43" w:rsidRDefault="00C32EC2" w:rsidP="00F23155">
            <w:pPr>
              <w:rPr>
                <w:sz w:val="18"/>
                <w:szCs w:val="18"/>
              </w:rPr>
            </w:pPr>
            <w:r w:rsidRPr="005F5B43">
              <w:rPr>
                <w:sz w:val="18"/>
                <w:szCs w:val="18"/>
              </w:rPr>
              <w:t>8</w:t>
            </w:r>
          </w:p>
        </w:tc>
        <w:tc>
          <w:tcPr>
            <w:tcW w:w="992" w:type="dxa"/>
            <w:shd w:val="clear" w:color="auto" w:fill="auto"/>
          </w:tcPr>
          <w:p w14:paraId="6BF87F12" w14:textId="77777777" w:rsidR="00C32EC2" w:rsidRPr="005F5B43" w:rsidRDefault="00C32EC2" w:rsidP="00F23155">
            <w:pPr>
              <w:jc w:val="center"/>
              <w:rPr>
                <w:sz w:val="18"/>
                <w:szCs w:val="18"/>
              </w:rPr>
            </w:pPr>
            <w:r w:rsidRPr="005F5B43">
              <w:rPr>
                <w:sz w:val="18"/>
                <w:szCs w:val="18"/>
              </w:rPr>
              <w:t>&lt;--</w:t>
            </w:r>
          </w:p>
        </w:tc>
        <w:tc>
          <w:tcPr>
            <w:tcW w:w="4898" w:type="dxa"/>
            <w:shd w:val="clear" w:color="auto" w:fill="auto"/>
          </w:tcPr>
          <w:p w14:paraId="372FD059" w14:textId="77777777" w:rsidR="00C32EC2" w:rsidRPr="005F5B43" w:rsidRDefault="00C32EC2" w:rsidP="00F23155">
            <w:pPr>
              <w:jc w:val="left"/>
              <w:rPr>
                <w:sz w:val="18"/>
                <w:szCs w:val="18"/>
              </w:rPr>
            </w:pPr>
            <w:r>
              <w:rPr>
                <w:sz w:val="18"/>
                <w:szCs w:val="18"/>
              </w:rPr>
              <w:t>DUT-B</w:t>
            </w:r>
            <w:r w:rsidRPr="005F5B43">
              <w:rPr>
                <w:sz w:val="18"/>
                <w:szCs w:val="18"/>
              </w:rPr>
              <w:t xml:space="preserve"> &amp; </w:t>
            </w:r>
            <w:r>
              <w:rPr>
                <w:sz w:val="18"/>
                <w:szCs w:val="18"/>
              </w:rPr>
              <w:t>DUT-C receive MCPC Floor Taken</w:t>
            </w:r>
          </w:p>
        </w:tc>
        <w:tc>
          <w:tcPr>
            <w:tcW w:w="2511" w:type="dxa"/>
            <w:shd w:val="clear" w:color="auto" w:fill="auto"/>
          </w:tcPr>
          <w:p w14:paraId="4058B515" w14:textId="77777777" w:rsidR="00C32EC2" w:rsidRPr="005F5B43" w:rsidRDefault="00C32EC2" w:rsidP="00F23155">
            <w:pPr>
              <w:rPr>
                <w:sz w:val="18"/>
                <w:szCs w:val="18"/>
              </w:rPr>
            </w:pPr>
            <w:r w:rsidRPr="005F5B43">
              <w:rPr>
                <w:sz w:val="18"/>
                <w:szCs w:val="18"/>
              </w:rPr>
              <w:t xml:space="preserve"> </w:t>
            </w:r>
          </w:p>
        </w:tc>
      </w:tr>
    </w:tbl>
    <w:p w14:paraId="5D82B39A" w14:textId="77777777" w:rsidR="00C32EC2" w:rsidRDefault="00C32EC2" w:rsidP="00C32EC2">
      <w:pPr>
        <w:keepNext/>
        <w:keepLines/>
      </w:pPr>
    </w:p>
    <w:p w14:paraId="7A30FE72" w14:textId="77777777" w:rsidR="00C32EC2" w:rsidRDefault="00C32EC2" w:rsidP="00C32EC2">
      <w:pPr>
        <w:pStyle w:val="Heading3"/>
      </w:pPr>
      <w:bookmarkStart w:id="34" w:name="_Hlk80604420"/>
      <w:bookmarkStart w:id="35" w:name="_Toc135143428"/>
      <w:bookmarkStart w:id="36" w:name="_Toc220946740"/>
      <w:r>
        <w:t xml:space="preserve">110.2.6 </w:t>
      </w:r>
      <w:bookmarkEnd w:id="34"/>
      <w:r>
        <w:t>Floor Control</w:t>
      </w:r>
      <w:bookmarkEnd w:id="35"/>
      <w:bookmarkEnd w:id="36"/>
    </w:p>
    <w:p w14:paraId="449E6402" w14:textId="77777777" w:rsidR="00C32EC2" w:rsidRDefault="00C32EC2" w:rsidP="00C32EC2">
      <w:r>
        <w:t>For the floor control tests we will use specific test configuration for the Devices Under Test (DUT) and the baseline configuration that will be applied across the various test scenarios identified is identified in this section. Here the configuration varies across each test case this will be indicated in each test scenario as appropriate.</w:t>
      </w:r>
    </w:p>
    <w:p w14:paraId="0B6F7FAA" w14:textId="77777777" w:rsidR="00C32EC2" w:rsidRPr="009A3516" w:rsidRDefault="00C32EC2" w:rsidP="00C32EC2">
      <w:pPr>
        <w:pStyle w:val="Heading4"/>
        <w:rPr>
          <w:szCs w:val="24"/>
        </w:rPr>
      </w:pPr>
      <w:bookmarkStart w:id="37" w:name="_yttvle5q1u75" w:colFirst="0" w:colLast="0"/>
      <w:bookmarkStart w:id="38" w:name="_Toc135143429"/>
      <w:bookmarkStart w:id="39" w:name="_Toc220946741"/>
      <w:bookmarkEnd w:id="37"/>
      <w:r w:rsidRPr="009A3516">
        <w:rPr>
          <w:rFonts w:eastAsia="Calibri"/>
          <w:szCs w:val="24"/>
        </w:rPr>
        <w:t>110.2.6</w:t>
      </w:r>
      <w:r>
        <w:rPr>
          <w:rFonts w:eastAsia="Calibri"/>
          <w:szCs w:val="24"/>
        </w:rPr>
        <w:t>.1</w:t>
      </w:r>
      <w:r w:rsidRPr="009A3516">
        <w:rPr>
          <w:rFonts w:eastAsia="Calibri"/>
          <w:szCs w:val="24"/>
        </w:rPr>
        <w:t xml:space="preserve"> </w:t>
      </w:r>
      <w:r w:rsidRPr="009A3516">
        <w:rPr>
          <w:szCs w:val="24"/>
        </w:rPr>
        <w:t>On-Network Floor Control - Talk/Media Burst - when floor is Idle</w:t>
      </w:r>
      <w:bookmarkEnd w:id="38"/>
      <w:bookmarkEnd w:id="39"/>
    </w:p>
    <w:p w14:paraId="4F81558E" w14:textId="77777777" w:rsidR="00C32EC2" w:rsidRDefault="00C32EC2" w:rsidP="00C32EC2">
      <w:pPr>
        <w:keepNext/>
        <w:keepLines/>
        <w:rPr>
          <w:b/>
        </w:rPr>
      </w:pPr>
      <w:r>
        <w:rPr>
          <w:b/>
        </w:rPr>
        <w:t>Description</w:t>
      </w:r>
    </w:p>
    <w:p w14:paraId="2FBBF64A" w14:textId="77777777" w:rsidR="00C32EC2" w:rsidRDefault="00C32EC2" w:rsidP="00C32EC2">
      <w:r>
        <w:t>On-Network, Pre-arranged group establishment for an on-demand Group Call for basic Talk/Media Burst, where the Floor is identified as being idle.</w:t>
      </w:r>
    </w:p>
    <w:p w14:paraId="58E43638" w14:textId="77777777" w:rsidR="00C32EC2" w:rsidRDefault="00C32EC2" w:rsidP="00C32EC2">
      <w:r>
        <w:t>In this test case we have 3 MCX DUTs, of which one is the Initiating DUT that will initiate a floor control request and we will have two Participating DUTs. All three DUTs are active and in the same MCS Group (MCS). The initiating DUT (MCPTT Client A) will initiate a Talk Burst/Media Burst Group call and the Participating DUTs will be notified of the Floor Control progress and session as the group call is set up.</w:t>
      </w:r>
    </w:p>
    <w:p w14:paraId="4600EB2B" w14:textId="77777777" w:rsidR="00C32EC2" w:rsidRDefault="00C32EC2" w:rsidP="00C32EC2">
      <w:pPr>
        <w:keepNext/>
        <w:keepLines/>
        <w:rPr>
          <w:b/>
        </w:rPr>
      </w:pPr>
      <w:r>
        <w:rPr>
          <w:b/>
        </w:rPr>
        <w:t>Applicability</w:t>
      </w:r>
    </w:p>
    <w:p w14:paraId="2C4AAEE2" w14:textId="77777777" w:rsidR="00C32EC2" w:rsidRPr="00335F1E" w:rsidRDefault="00C32EC2" w:rsidP="00C32EC2">
      <w:r w:rsidRPr="00335F1E">
        <w:t>3GPP MCS Rel.15 or later</w:t>
      </w:r>
    </w:p>
    <w:p w14:paraId="4823DAE9" w14:textId="77777777" w:rsidR="00C32EC2" w:rsidRDefault="00C32EC2" w:rsidP="00C32EC2">
      <w:pPr>
        <w:keepNext/>
        <w:keepLines/>
        <w:rPr>
          <w:b/>
        </w:rPr>
      </w:pPr>
      <w:r>
        <w:rPr>
          <w:b/>
        </w:rPr>
        <w:t>Related core specifications / References</w:t>
      </w:r>
    </w:p>
    <w:p w14:paraId="2291E913" w14:textId="77777777" w:rsidR="00C32EC2" w:rsidRDefault="00C32EC2" w:rsidP="00C32EC2">
      <w:r>
        <w:t>The following references were used in the development of this test case:</w:t>
      </w:r>
    </w:p>
    <w:p w14:paraId="52A73BDE" w14:textId="77777777" w:rsidR="00C32EC2" w:rsidRPr="00335F1E" w:rsidRDefault="00C32EC2" w:rsidP="00C32EC2">
      <w:r w:rsidRPr="00335F1E">
        <w:t>3GPP TS 24.379</w:t>
      </w:r>
    </w:p>
    <w:p w14:paraId="74B095CD" w14:textId="77777777" w:rsidR="00C32EC2" w:rsidRPr="00335F1E" w:rsidRDefault="00C32EC2" w:rsidP="00C32EC2">
      <w:r w:rsidRPr="00335F1E">
        <w:t>3GPP TS 24.380</w:t>
      </w:r>
    </w:p>
    <w:p w14:paraId="356FD7BA" w14:textId="77777777" w:rsidR="00C32EC2" w:rsidRPr="00335F1E" w:rsidRDefault="00C32EC2" w:rsidP="00C32EC2">
      <w:r w:rsidRPr="00335F1E">
        <w:t>3GPP TS 24.483</w:t>
      </w:r>
    </w:p>
    <w:p w14:paraId="1EB3D6F6" w14:textId="77777777" w:rsidR="00C32EC2" w:rsidRPr="00335F1E" w:rsidRDefault="00C32EC2" w:rsidP="00C32EC2">
      <w:r w:rsidRPr="00335F1E">
        <w:t>3GPP TS 24.484</w:t>
      </w:r>
    </w:p>
    <w:p w14:paraId="744A4D6B" w14:textId="77777777" w:rsidR="00C32EC2" w:rsidRDefault="00C32EC2" w:rsidP="00C32EC2">
      <w:pPr>
        <w:keepNext/>
        <w:keepLines/>
        <w:rPr>
          <w:b/>
        </w:rPr>
      </w:pPr>
      <w:r>
        <w:rPr>
          <w:b/>
        </w:rPr>
        <w:t>Reason for test</w:t>
      </w:r>
    </w:p>
    <w:p w14:paraId="6188E899" w14:textId="77777777" w:rsidR="00C32EC2" w:rsidRDefault="00C32EC2" w:rsidP="00C32EC2">
      <w:r>
        <w:t>Verify the MCPTT service is able to establish a successful Floor Control session between multiple participating DUTs in the same Group Call</w:t>
      </w:r>
    </w:p>
    <w:p w14:paraId="5C50109E" w14:textId="77777777" w:rsidR="00C32EC2" w:rsidRDefault="00C32EC2" w:rsidP="00C32EC2">
      <w:r>
        <w:t>To verify that a MCPTT Emergency Group Call can be established and provide priority access to the requesting Entity.</w:t>
      </w:r>
    </w:p>
    <w:p w14:paraId="069A71D7" w14:textId="77777777" w:rsidR="00C32EC2" w:rsidRDefault="00C32EC2" w:rsidP="00C32EC2">
      <w:pPr>
        <w:keepNext/>
        <w:keepLines/>
        <w:rPr>
          <w:b/>
        </w:rPr>
      </w:pPr>
      <w:r>
        <w:rPr>
          <w:b/>
        </w:rPr>
        <w:t>Initial configuration</w:t>
      </w:r>
    </w:p>
    <w:p w14:paraId="6E0E02EB" w14:textId="77777777" w:rsidR="00C32EC2" w:rsidRDefault="00C32EC2" w:rsidP="00C32EC2">
      <w:r>
        <w:t>The following pre-conditions are applied for this test case:</w:t>
      </w:r>
    </w:p>
    <w:p w14:paraId="2A92EBF5" w14:textId="77777777" w:rsidR="00C32EC2" w:rsidRDefault="00C32EC2" w:rsidP="00C32EC2">
      <w:pPr>
        <w:spacing w:line="276" w:lineRule="auto"/>
        <w:ind w:left="360"/>
      </w:pPr>
      <w:r>
        <w:t>1.</w:t>
      </w:r>
      <w:r w:rsidRPr="009A3516">
        <w:t xml:space="preserve">       </w:t>
      </w:r>
      <w:r>
        <w:t>Floor request is initiated when the floor is idle.</w:t>
      </w:r>
    </w:p>
    <w:p w14:paraId="6172CFC6" w14:textId="77777777" w:rsidR="00C32EC2" w:rsidRDefault="00C32EC2" w:rsidP="00C32EC2">
      <w:pPr>
        <w:spacing w:line="276" w:lineRule="auto"/>
        <w:ind w:left="360"/>
      </w:pPr>
      <w:r>
        <w:t>2.</w:t>
      </w:r>
      <w:r w:rsidRPr="009A3516">
        <w:t xml:space="preserve">       </w:t>
      </w:r>
      <w:r>
        <w:t>Multi-Talker Groups are not considered in the test case.</w:t>
      </w:r>
    </w:p>
    <w:p w14:paraId="0C99BA7F" w14:textId="77777777" w:rsidR="00C32EC2" w:rsidRDefault="00C32EC2" w:rsidP="00C32EC2">
      <w:pPr>
        <w:spacing w:line="276" w:lineRule="auto"/>
        <w:ind w:left="360"/>
      </w:pPr>
      <w:r>
        <w:t>3.</w:t>
      </w:r>
      <w:r w:rsidRPr="009A3516">
        <w:t xml:space="preserve">       </w:t>
      </w:r>
      <w:r>
        <w:t>No Acknowledgement response messages are required to be sent by the DUTs for the Floor Control messages they receive.</w:t>
      </w:r>
    </w:p>
    <w:p w14:paraId="00944C45" w14:textId="77777777" w:rsidR="00C32EC2" w:rsidRDefault="00C32EC2" w:rsidP="00C32EC2">
      <w:pPr>
        <w:spacing w:line="276" w:lineRule="auto"/>
        <w:ind w:left="360"/>
      </w:pPr>
      <w:r>
        <w:t>4.</w:t>
      </w:r>
      <w:r w:rsidRPr="009A3516">
        <w:t xml:space="preserve">       </w:t>
      </w:r>
      <w:r>
        <w:t>Dual Floor Control or Multi-Talker Group will not be applied by the Floor Control Server.</w:t>
      </w:r>
    </w:p>
    <w:p w14:paraId="543E9409" w14:textId="77777777" w:rsidR="00C32EC2" w:rsidRDefault="00C32EC2" w:rsidP="00C32EC2">
      <w:pPr>
        <w:spacing w:line="276" w:lineRule="auto"/>
        <w:ind w:left="360"/>
      </w:pPr>
      <w:r>
        <w:t>5.</w:t>
      </w:r>
      <w:r w:rsidRPr="009A3516">
        <w:t xml:space="preserve">       </w:t>
      </w:r>
      <w:r>
        <w:t>Floor Request Queueing is set to “false” on the Floor Control Server.</w:t>
      </w:r>
    </w:p>
    <w:p w14:paraId="7FC1F41C" w14:textId="77777777" w:rsidR="00C32EC2" w:rsidRDefault="00C32EC2" w:rsidP="00C32EC2">
      <w:pPr>
        <w:spacing w:line="276" w:lineRule="auto"/>
        <w:ind w:left="360"/>
      </w:pPr>
      <w:r>
        <w:t>6.</w:t>
      </w:r>
      <w:r w:rsidRPr="009A3516">
        <w:t xml:space="preserve">       </w:t>
      </w:r>
      <w:r>
        <w:t>Floor Request Pre-emptive Priority is set to “false”</w:t>
      </w:r>
    </w:p>
    <w:p w14:paraId="4EBECF7B" w14:textId="77777777" w:rsidR="00C32EC2" w:rsidRDefault="00C32EC2" w:rsidP="00C32EC2">
      <w:pPr>
        <w:spacing w:line="276" w:lineRule="auto"/>
        <w:ind w:left="360"/>
      </w:pPr>
      <w:r>
        <w:t>7.</w:t>
      </w:r>
      <w:r w:rsidRPr="009A3516">
        <w:t xml:space="preserve">       </w:t>
      </w:r>
      <w:r>
        <w:t>The type of Group Call is identified as a Normal Group Call.</w:t>
      </w:r>
    </w:p>
    <w:p w14:paraId="092A7E86" w14:textId="77777777" w:rsidR="00C32EC2" w:rsidRDefault="00C32EC2" w:rsidP="00C32EC2">
      <w:pPr>
        <w:spacing w:line="276" w:lineRule="auto"/>
        <w:ind w:left="360"/>
      </w:pPr>
      <w:r>
        <w:t>8.</w:t>
      </w:r>
      <w:r w:rsidRPr="009A3516">
        <w:t xml:space="preserve">       </w:t>
      </w:r>
      <w:r>
        <w:t>The Floor priority for the DUTs is identified as follows:</w:t>
      </w:r>
    </w:p>
    <w:p w14:paraId="3E44902E" w14:textId="77777777" w:rsidR="00C32EC2" w:rsidRDefault="00C32EC2" w:rsidP="00C32EC2">
      <w:pPr>
        <w:spacing w:line="276" w:lineRule="auto"/>
        <w:ind w:left="1080"/>
      </w:pPr>
      <w:r>
        <w:t>a.</w:t>
      </w:r>
      <w:r w:rsidRPr="009A3516">
        <w:t xml:space="preserve">       </w:t>
      </w:r>
      <w:r>
        <w:t>DUT-A: Floor Priority = 10</w:t>
      </w:r>
    </w:p>
    <w:p w14:paraId="675C02B6" w14:textId="77777777" w:rsidR="00C32EC2" w:rsidRDefault="00C32EC2" w:rsidP="00C32EC2">
      <w:pPr>
        <w:spacing w:line="276" w:lineRule="auto"/>
        <w:ind w:left="1080"/>
      </w:pPr>
      <w:r>
        <w:lastRenderedPageBreak/>
        <w:t>b.</w:t>
      </w:r>
      <w:r w:rsidRPr="009A3516">
        <w:t xml:space="preserve">       </w:t>
      </w:r>
      <w:r>
        <w:t>DUT-B: Floor Priority = 10</w:t>
      </w:r>
    </w:p>
    <w:p w14:paraId="4FE0DD54" w14:textId="77777777" w:rsidR="00C32EC2" w:rsidRDefault="00C32EC2" w:rsidP="00C32EC2">
      <w:pPr>
        <w:spacing w:line="276" w:lineRule="auto"/>
        <w:ind w:left="1080"/>
      </w:pPr>
      <w:r>
        <w:t>c.</w:t>
      </w:r>
      <w:r w:rsidRPr="009A3516">
        <w:t xml:space="preserve">       </w:t>
      </w:r>
      <w:r>
        <w:t>DUT-C: Floor Priority = 10</w:t>
      </w:r>
    </w:p>
    <w:p w14:paraId="0097B7DC" w14:textId="77777777" w:rsidR="00C32EC2" w:rsidRDefault="00C32EC2" w:rsidP="00C32EC2">
      <w:pPr>
        <w:spacing w:line="276" w:lineRule="auto"/>
        <w:ind w:left="360"/>
      </w:pPr>
      <w:r>
        <w:t>9.</w:t>
      </w:r>
      <w:r w:rsidRPr="009A3516">
        <w:t xml:space="preserve">       </w:t>
      </w:r>
      <w:r>
        <w:t>The timers that are configured for each DUT are identified as follows:</w:t>
      </w:r>
    </w:p>
    <w:p w14:paraId="57752C51" w14:textId="77777777" w:rsidR="00C32EC2" w:rsidRDefault="00C32EC2" w:rsidP="00C32EC2">
      <w:pPr>
        <w:spacing w:line="276" w:lineRule="auto"/>
        <w:ind w:left="1080"/>
      </w:pPr>
      <w:r>
        <w:t>a.</w:t>
      </w:r>
      <w:r w:rsidRPr="009A3516">
        <w:t xml:space="preserve">       </w:t>
      </w:r>
      <w:r>
        <w:t>T100 (Floor Release) = 3S</w:t>
      </w:r>
    </w:p>
    <w:p w14:paraId="4531FE83" w14:textId="77777777" w:rsidR="00C32EC2" w:rsidRDefault="00C32EC2" w:rsidP="00C32EC2">
      <w:pPr>
        <w:spacing w:line="276" w:lineRule="auto"/>
        <w:ind w:left="1080"/>
      </w:pPr>
      <w:r>
        <w:t>b.</w:t>
      </w:r>
      <w:r w:rsidRPr="009A3516">
        <w:t xml:space="preserve">       </w:t>
      </w:r>
      <w:r>
        <w:t>T101 (Floor Request) = 3S</w:t>
      </w:r>
    </w:p>
    <w:p w14:paraId="29FDB9CA" w14:textId="77777777" w:rsidR="00C32EC2" w:rsidRDefault="00C32EC2" w:rsidP="00C32EC2">
      <w:pPr>
        <w:spacing w:line="276" w:lineRule="auto"/>
        <w:ind w:left="1080"/>
      </w:pPr>
      <w:r>
        <w:t>c.</w:t>
      </w:r>
      <w:r w:rsidRPr="009A3516">
        <w:t xml:space="preserve">       </w:t>
      </w:r>
      <w:r>
        <w:t>T103 (End of RTP media) = 2S</w:t>
      </w:r>
    </w:p>
    <w:p w14:paraId="05CD37D4" w14:textId="77777777" w:rsidR="00C32EC2" w:rsidRDefault="00C32EC2" w:rsidP="00C32EC2">
      <w:pPr>
        <w:spacing w:line="276" w:lineRule="auto"/>
        <w:ind w:left="1080"/>
      </w:pPr>
      <w:r>
        <w:t>d.</w:t>
      </w:r>
      <w:r w:rsidRPr="009A3516">
        <w:t xml:space="preserve">       </w:t>
      </w:r>
      <w:r>
        <w:t>T104 (Floor Queue Position Request) = 3S</w:t>
      </w:r>
    </w:p>
    <w:p w14:paraId="2CE37165" w14:textId="77777777" w:rsidR="00C32EC2" w:rsidRDefault="00C32EC2" w:rsidP="00C32EC2">
      <w:pPr>
        <w:spacing w:line="276" w:lineRule="auto"/>
        <w:ind w:left="1080"/>
      </w:pPr>
      <w:r>
        <w:t>e.</w:t>
      </w:r>
      <w:r w:rsidRPr="009A3516">
        <w:t xml:space="preserve">       </w:t>
      </w:r>
      <w:r>
        <w:t>T132 (Queued Request Granted) = 2S</w:t>
      </w:r>
    </w:p>
    <w:p w14:paraId="2C81FE11" w14:textId="77777777" w:rsidR="00C32EC2" w:rsidRDefault="00C32EC2" w:rsidP="00C32EC2">
      <w:pPr>
        <w:spacing w:line="276" w:lineRule="auto"/>
        <w:ind w:left="360"/>
      </w:pPr>
      <w:r>
        <w:t>10.</w:t>
      </w:r>
      <w:r w:rsidRPr="009A3516">
        <w:t xml:space="preserve">   </w:t>
      </w:r>
      <w:r>
        <w:t>The MCS Service Configuration will be common to all DUTs and these parameters are configured as follows:</w:t>
      </w:r>
    </w:p>
    <w:p w14:paraId="11FCABDE" w14:textId="77777777" w:rsidR="00C32EC2" w:rsidRDefault="00C32EC2" w:rsidP="00C32EC2">
      <w:pPr>
        <w:spacing w:line="276" w:lineRule="auto"/>
        <w:ind w:left="1080"/>
      </w:pPr>
      <w:r>
        <w:t>a.</w:t>
      </w:r>
      <w:r w:rsidRPr="009A3516">
        <w:t xml:space="preserve">       </w:t>
      </w:r>
      <w:r>
        <w:t>Floor Control Queue – depth = 4</w:t>
      </w:r>
    </w:p>
    <w:p w14:paraId="255A2763" w14:textId="77777777" w:rsidR="00C32EC2" w:rsidRDefault="00C32EC2" w:rsidP="00C32EC2">
      <w:pPr>
        <w:spacing w:line="276" w:lineRule="auto"/>
        <w:ind w:left="1080"/>
      </w:pPr>
      <w:r>
        <w:t>b.</w:t>
      </w:r>
      <w:r w:rsidRPr="009A3516">
        <w:t xml:space="preserve">       </w:t>
      </w:r>
      <w:r>
        <w:t>Floor Control Queue – max-user-request-time= 30S</w:t>
      </w:r>
    </w:p>
    <w:p w14:paraId="0EA5BC3D" w14:textId="77777777" w:rsidR="00C32EC2" w:rsidRDefault="00C32EC2" w:rsidP="00C32EC2">
      <w:pPr>
        <w:spacing w:line="276" w:lineRule="auto"/>
        <w:ind w:left="1080"/>
      </w:pPr>
      <w:r>
        <w:t>c.</w:t>
      </w:r>
      <w:r w:rsidRPr="009A3516">
        <w:t xml:space="preserve">       </w:t>
      </w:r>
      <w:r>
        <w:t>T1-end-of-rtp-media = 4S</w:t>
      </w:r>
    </w:p>
    <w:p w14:paraId="07331747" w14:textId="77777777" w:rsidR="00C32EC2" w:rsidRDefault="00C32EC2" w:rsidP="00C32EC2">
      <w:pPr>
        <w:spacing w:line="276" w:lineRule="auto"/>
        <w:ind w:left="1080"/>
      </w:pPr>
      <w:r>
        <w:t>d.</w:t>
      </w:r>
      <w:r w:rsidRPr="009A3516">
        <w:t xml:space="preserve">       </w:t>
      </w:r>
      <w:r>
        <w:t>T3-stop-talking-grace = 3S</w:t>
      </w:r>
    </w:p>
    <w:p w14:paraId="4E10AB3A" w14:textId="77777777" w:rsidR="00C32EC2" w:rsidRDefault="00C32EC2" w:rsidP="00C32EC2">
      <w:pPr>
        <w:spacing w:line="276" w:lineRule="auto"/>
        <w:ind w:left="1080"/>
      </w:pPr>
      <w:r>
        <w:t>e.</w:t>
      </w:r>
      <w:r w:rsidRPr="009A3516">
        <w:t xml:space="preserve">       </w:t>
      </w:r>
      <w:r>
        <w:t>T7-floor-idle = 4S</w:t>
      </w:r>
    </w:p>
    <w:p w14:paraId="70859EE4" w14:textId="77777777" w:rsidR="00C32EC2" w:rsidRDefault="00C32EC2" w:rsidP="00C32EC2">
      <w:pPr>
        <w:spacing w:line="276" w:lineRule="auto"/>
        <w:ind w:left="1080"/>
      </w:pPr>
      <w:r>
        <w:t>f.</w:t>
      </w:r>
      <w:r w:rsidRPr="009A3516">
        <w:t xml:space="preserve">        </w:t>
      </w:r>
      <w:r>
        <w:t>T8-floor-revoke = 1S</w:t>
      </w:r>
    </w:p>
    <w:p w14:paraId="512D9454" w14:textId="77777777" w:rsidR="00C32EC2" w:rsidRDefault="00C32EC2" w:rsidP="00C32EC2">
      <w:pPr>
        <w:spacing w:line="276" w:lineRule="auto"/>
        <w:ind w:left="1080"/>
      </w:pPr>
      <w:r>
        <w:t>g.</w:t>
      </w:r>
      <w:r w:rsidRPr="009A3516">
        <w:t xml:space="preserve">       </w:t>
      </w:r>
      <w:r>
        <w:t>T11-end-of-RTP-dual = 4S</w:t>
      </w:r>
    </w:p>
    <w:p w14:paraId="5CA02BF6" w14:textId="77777777" w:rsidR="00C32EC2" w:rsidRDefault="00C32EC2" w:rsidP="00C32EC2">
      <w:pPr>
        <w:spacing w:line="276" w:lineRule="auto"/>
        <w:ind w:left="1080"/>
      </w:pPr>
      <w:r>
        <w:t>h.</w:t>
      </w:r>
      <w:r w:rsidRPr="009A3516">
        <w:t xml:space="preserve">       </w:t>
      </w:r>
      <w:r>
        <w:t>T12-stop-talking-dual = 30S</w:t>
      </w:r>
    </w:p>
    <w:p w14:paraId="07C36738" w14:textId="77777777" w:rsidR="00C32EC2" w:rsidRPr="005B091C" w:rsidRDefault="00C32EC2" w:rsidP="00C32EC2">
      <w:pPr>
        <w:spacing w:line="276" w:lineRule="auto"/>
        <w:ind w:left="1080"/>
        <w:rPr>
          <w:lang w:val="fr-FR"/>
        </w:rPr>
      </w:pPr>
      <w:r w:rsidRPr="005B091C">
        <w:rPr>
          <w:lang w:val="fr-FR"/>
        </w:rPr>
        <w:t>i.         T15-conversation = 30S</w:t>
      </w:r>
    </w:p>
    <w:p w14:paraId="6E5B8391" w14:textId="77777777" w:rsidR="00C32EC2" w:rsidRDefault="00C32EC2" w:rsidP="00C32EC2">
      <w:pPr>
        <w:spacing w:line="276" w:lineRule="auto"/>
        <w:ind w:left="1080"/>
      </w:pPr>
      <w:r w:rsidRPr="005B091C">
        <w:rPr>
          <w:lang w:val="fr-FR"/>
        </w:rPr>
        <w:t xml:space="preserve">j.         </w:t>
      </w:r>
      <w:r>
        <w:t>T16-map-group-to-bearer = 0.5S</w:t>
      </w:r>
    </w:p>
    <w:p w14:paraId="47D342AB" w14:textId="77777777" w:rsidR="00C32EC2" w:rsidRDefault="00C32EC2" w:rsidP="00C32EC2">
      <w:pPr>
        <w:spacing w:line="276" w:lineRule="auto"/>
        <w:ind w:left="1080"/>
      </w:pPr>
      <w:r>
        <w:t>k.</w:t>
      </w:r>
      <w:r w:rsidRPr="009A3516">
        <w:t xml:space="preserve">       </w:t>
      </w:r>
      <w:r>
        <w:t>T17-unmap-group-to-bearer = 0.2S</w:t>
      </w:r>
    </w:p>
    <w:p w14:paraId="0EB170AB" w14:textId="77777777" w:rsidR="00C32EC2" w:rsidRDefault="00C32EC2" w:rsidP="00C32EC2">
      <w:pPr>
        <w:spacing w:line="276" w:lineRule="auto"/>
        <w:ind w:left="1080"/>
      </w:pPr>
      <w:r>
        <w:t>l.</w:t>
      </w:r>
      <w:r w:rsidRPr="009A3516">
        <w:t xml:space="preserve">         </w:t>
      </w:r>
      <w:r>
        <w:t>T20-floor-granted = 1S</w:t>
      </w:r>
    </w:p>
    <w:p w14:paraId="483BFBBB" w14:textId="77777777" w:rsidR="00C32EC2" w:rsidRDefault="00C32EC2" w:rsidP="00C32EC2">
      <w:pPr>
        <w:spacing w:line="276" w:lineRule="auto"/>
        <w:ind w:left="1080"/>
      </w:pPr>
      <w:r>
        <w:t>m.</w:t>
      </w:r>
      <w:r w:rsidRPr="009A3516">
        <w:t xml:space="preserve">     </w:t>
      </w:r>
      <w:r>
        <w:t>T55-connect = 2S</w:t>
      </w:r>
    </w:p>
    <w:p w14:paraId="403503D5" w14:textId="77777777" w:rsidR="00C32EC2" w:rsidRDefault="00C32EC2" w:rsidP="00C32EC2">
      <w:pPr>
        <w:spacing w:line="276" w:lineRule="auto"/>
        <w:ind w:left="1080"/>
      </w:pPr>
      <w:r>
        <w:t>n.</w:t>
      </w:r>
      <w:r w:rsidRPr="009A3516">
        <w:t xml:space="preserve">       </w:t>
      </w:r>
      <w:r>
        <w:t>T56-disconnect = 2S</w:t>
      </w:r>
    </w:p>
    <w:p w14:paraId="4CE0E67C" w14:textId="77777777" w:rsidR="00C32EC2" w:rsidRDefault="00C32EC2" w:rsidP="00C32EC2">
      <w:pPr>
        <w:spacing w:line="276" w:lineRule="auto"/>
        <w:ind w:left="1080"/>
      </w:pPr>
      <w:r>
        <w:t>o.</w:t>
      </w:r>
      <w:r w:rsidRPr="009A3516">
        <w:t xml:space="preserve">       </w:t>
      </w:r>
      <w:r>
        <w:t>C7-floor-idle = 10</w:t>
      </w:r>
    </w:p>
    <w:p w14:paraId="6AF6F04C" w14:textId="77777777" w:rsidR="00C32EC2" w:rsidRDefault="00C32EC2" w:rsidP="00C32EC2">
      <w:pPr>
        <w:spacing w:line="276" w:lineRule="auto"/>
        <w:ind w:left="1080"/>
      </w:pPr>
      <w:r>
        <w:t>p.</w:t>
      </w:r>
      <w:r w:rsidRPr="009A3516">
        <w:t xml:space="preserve">       </w:t>
      </w:r>
      <w:r>
        <w:t>C17-unmap-group-to-bearer = 3</w:t>
      </w:r>
    </w:p>
    <w:p w14:paraId="1E6D77DE" w14:textId="77777777" w:rsidR="00C32EC2" w:rsidRDefault="00C32EC2" w:rsidP="00C32EC2">
      <w:pPr>
        <w:spacing w:line="276" w:lineRule="auto"/>
        <w:ind w:left="1080"/>
      </w:pPr>
      <w:r>
        <w:t>q.</w:t>
      </w:r>
      <w:r w:rsidRPr="009A3516">
        <w:t xml:space="preserve">       </w:t>
      </w:r>
      <w:r>
        <w:t>C20-floor-granted = 3</w:t>
      </w:r>
    </w:p>
    <w:p w14:paraId="689C349F" w14:textId="77777777" w:rsidR="00C32EC2" w:rsidRDefault="00C32EC2" w:rsidP="00C32EC2">
      <w:pPr>
        <w:spacing w:line="276" w:lineRule="auto"/>
        <w:ind w:left="1080"/>
      </w:pPr>
      <w:r>
        <w:t>r.</w:t>
      </w:r>
      <w:r w:rsidRPr="009A3516">
        <w:t xml:space="preserve">        </w:t>
      </w:r>
      <w:r>
        <w:t>C55-connect = 3</w:t>
      </w:r>
    </w:p>
    <w:p w14:paraId="4B9BA1B6" w14:textId="77777777" w:rsidR="00C32EC2" w:rsidRDefault="00C32EC2" w:rsidP="00C32EC2">
      <w:pPr>
        <w:spacing w:line="276" w:lineRule="auto"/>
        <w:ind w:left="1080"/>
      </w:pPr>
      <w:r>
        <w:t>s.</w:t>
      </w:r>
      <w:r w:rsidRPr="009A3516">
        <w:t xml:space="preserve">        </w:t>
      </w:r>
      <w:r>
        <w:t>C56-disconnect = 3</w:t>
      </w:r>
    </w:p>
    <w:p w14:paraId="2C9796D0" w14:textId="77777777" w:rsidR="00C32EC2" w:rsidRDefault="00C32EC2" w:rsidP="00C32EC2">
      <w:pPr>
        <w:keepNext/>
        <w:keepLines/>
        <w:rPr>
          <w:b/>
        </w:rPr>
      </w:pPr>
      <w:r>
        <w:rPr>
          <w:b/>
        </w:rPr>
        <w:t>Test procedure</w:t>
      </w:r>
    </w:p>
    <w:p w14:paraId="4E817F48" w14:textId="77777777" w:rsidR="00C32EC2" w:rsidRDefault="00C32EC2" w:rsidP="00C32EC2">
      <w:pPr>
        <w:keepNext/>
        <w:keepLines/>
        <w:rPr>
          <w:b/>
        </w:rPr>
      </w:pPr>
      <w:r>
        <w:rPr>
          <w:b/>
        </w:rPr>
        <w:t>Scenario A: Normal Floor Request Process initiated with Idle floor</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5F5B43" w14:paraId="2FC0C192" w14:textId="77777777" w:rsidTr="00F23155">
        <w:trPr>
          <w:trHeight w:val="340"/>
          <w:tblHeader/>
        </w:trPr>
        <w:tc>
          <w:tcPr>
            <w:tcW w:w="615" w:type="dxa"/>
            <w:shd w:val="clear" w:color="auto" w:fill="F2F2F2"/>
          </w:tcPr>
          <w:p w14:paraId="58FCBF34" w14:textId="77777777" w:rsidR="00C32EC2" w:rsidRDefault="00C32EC2" w:rsidP="00F23155">
            <w:pPr>
              <w:keepNext/>
              <w:keepLines/>
              <w:tabs>
                <w:tab w:val="left" w:pos="851"/>
              </w:tabs>
              <w:rPr>
                <w:b/>
              </w:rPr>
            </w:pPr>
            <w:r>
              <w:rPr>
                <w:b/>
              </w:rPr>
              <w:t>-</w:t>
            </w:r>
          </w:p>
        </w:tc>
        <w:tc>
          <w:tcPr>
            <w:tcW w:w="2925" w:type="dxa"/>
            <w:shd w:val="clear" w:color="auto" w:fill="F2F2F2"/>
          </w:tcPr>
          <w:p w14:paraId="734003C1" w14:textId="77777777" w:rsidR="00C32EC2" w:rsidRPr="00AE7965" w:rsidRDefault="00C32EC2" w:rsidP="00F23155">
            <w:pPr>
              <w:keepNext/>
              <w:keepLines/>
              <w:tabs>
                <w:tab w:val="left" w:pos="851"/>
              </w:tabs>
              <w:rPr>
                <w:b/>
                <w:sz w:val="18"/>
                <w:szCs w:val="18"/>
              </w:rPr>
            </w:pPr>
            <w:r w:rsidRPr="00AE7965">
              <w:rPr>
                <w:b/>
                <w:sz w:val="18"/>
                <w:szCs w:val="18"/>
              </w:rPr>
              <w:t>Test procedure</w:t>
            </w:r>
          </w:p>
        </w:tc>
        <w:tc>
          <w:tcPr>
            <w:tcW w:w="5250" w:type="dxa"/>
            <w:shd w:val="clear" w:color="auto" w:fill="F2F2F2"/>
          </w:tcPr>
          <w:p w14:paraId="79DD0975" w14:textId="77777777" w:rsidR="00C32EC2" w:rsidRPr="00AE7965" w:rsidRDefault="00C32EC2" w:rsidP="00F23155">
            <w:pPr>
              <w:keepNext/>
              <w:keepLines/>
              <w:tabs>
                <w:tab w:val="left" w:pos="851"/>
              </w:tabs>
              <w:rPr>
                <w:b/>
                <w:sz w:val="18"/>
                <w:szCs w:val="18"/>
              </w:rPr>
            </w:pPr>
            <w:r w:rsidRPr="00AE7965">
              <w:rPr>
                <w:b/>
                <w:sz w:val="18"/>
                <w:szCs w:val="18"/>
              </w:rPr>
              <w:t>Expected behaviour</w:t>
            </w:r>
          </w:p>
        </w:tc>
      </w:tr>
      <w:tr w:rsidR="00C32EC2" w:rsidRPr="005F5B43" w14:paraId="4C359EB5" w14:textId="77777777" w:rsidTr="00F23155">
        <w:trPr>
          <w:trHeight w:val="340"/>
        </w:trPr>
        <w:tc>
          <w:tcPr>
            <w:tcW w:w="615" w:type="dxa"/>
            <w:shd w:val="clear" w:color="auto" w:fill="F2F2F2"/>
          </w:tcPr>
          <w:p w14:paraId="10CEBF74" w14:textId="77777777" w:rsidR="00C32EC2" w:rsidRDefault="00C32EC2" w:rsidP="00F23155">
            <w:r>
              <w:t>1</w:t>
            </w:r>
          </w:p>
        </w:tc>
        <w:tc>
          <w:tcPr>
            <w:tcW w:w="2925" w:type="dxa"/>
          </w:tcPr>
          <w:p w14:paraId="66938E91" w14:textId="77777777" w:rsidR="00C32EC2" w:rsidRPr="00AE7965" w:rsidRDefault="00C32EC2" w:rsidP="00F23155">
            <w:pPr>
              <w:rPr>
                <w:sz w:val="18"/>
                <w:szCs w:val="18"/>
              </w:rPr>
            </w:pPr>
            <w:r w:rsidRPr="00AE7965">
              <w:rPr>
                <w:sz w:val="18"/>
                <w:szCs w:val="18"/>
              </w:rPr>
              <w:t xml:space="preserve">DUT-A initiates a MCPTT floor request session by pressing the PTT Button (HW or SW) on the DUT (and keeping it pressed for </w:t>
            </w:r>
            <w:r w:rsidRPr="00AE7965">
              <w:rPr>
                <w:sz w:val="18"/>
                <w:szCs w:val="18"/>
              </w:rPr>
              <w:lastRenderedPageBreak/>
              <w:t>the duration of the communication needed)</w:t>
            </w:r>
          </w:p>
        </w:tc>
        <w:tc>
          <w:tcPr>
            <w:tcW w:w="5250" w:type="dxa"/>
          </w:tcPr>
          <w:p w14:paraId="45D1512E" w14:textId="77777777" w:rsidR="00C32EC2" w:rsidRPr="00AE7965" w:rsidRDefault="00C32EC2" w:rsidP="00F23155">
            <w:pPr>
              <w:rPr>
                <w:sz w:val="18"/>
                <w:szCs w:val="18"/>
              </w:rPr>
            </w:pPr>
            <w:r w:rsidRPr="00AE7965">
              <w:rPr>
                <w:sz w:val="18"/>
                <w:szCs w:val="18"/>
              </w:rPr>
              <w:lastRenderedPageBreak/>
              <w:t>The MCPTT Floor Control Server identifies that the floor is idle (no ongoing sessions are in progress) &amp; verifies that DUT-A is authorised and permits the request.</w:t>
            </w:r>
          </w:p>
          <w:p w14:paraId="0A2418E5" w14:textId="77777777" w:rsidR="00C32EC2" w:rsidRPr="00AE7965" w:rsidRDefault="00C32EC2" w:rsidP="00F23155">
            <w:pPr>
              <w:jc w:val="left"/>
              <w:rPr>
                <w:sz w:val="18"/>
                <w:szCs w:val="18"/>
              </w:rPr>
            </w:pPr>
            <w:r w:rsidRPr="00AE7965">
              <w:rPr>
                <w:sz w:val="18"/>
                <w:szCs w:val="18"/>
              </w:rPr>
              <w:lastRenderedPageBreak/>
              <w:t>A Floor Grant message is sent from the MCPTT Floor Control Server to DUT-A to notify that the floor request has been granted.</w:t>
            </w:r>
          </w:p>
          <w:p w14:paraId="25DBD219" w14:textId="77777777" w:rsidR="00C32EC2" w:rsidRPr="00AE7965" w:rsidRDefault="00C32EC2" w:rsidP="00F23155">
            <w:pPr>
              <w:jc w:val="left"/>
              <w:rPr>
                <w:sz w:val="18"/>
                <w:szCs w:val="18"/>
              </w:rPr>
            </w:pPr>
            <w:r w:rsidRPr="00AE7965">
              <w:rPr>
                <w:sz w:val="18"/>
                <w:szCs w:val="18"/>
              </w:rPr>
              <w:t>The user of DUT-A is informed by a Permission Initiation tone on their device.</w:t>
            </w:r>
          </w:p>
          <w:p w14:paraId="7D17D8CD" w14:textId="77777777" w:rsidR="00C32EC2" w:rsidRPr="00AE7965" w:rsidRDefault="00C32EC2" w:rsidP="00F23155">
            <w:pPr>
              <w:jc w:val="left"/>
              <w:rPr>
                <w:sz w:val="18"/>
                <w:szCs w:val="18"/>
              </w:rPr>
            </w:pPr>
          </w:p>
          <w:p w14:paraId="16E53ADE" w14:textId="77777777" w:rsidR="00C32EC2" w:rsidRPr="00AE7965" w:rsidRDefault="00C32EC2" w:rsidP="00F23155">
            <w:pPr>
              <w:rPr>
                <w:sz w:val="18"/>
                <w:szCs w:val="18"/>
              </w:rPr>
            </w:pPr>
            <w:r w:rsidRPr="004F358E">
              <w:rPr>
                <w:b/>
                <w:bCs/>
                <w:sz w:val="18"/>
                <w:szCs w:val="18"/>
              </w:rPr>
              <w:t>VERIFICATION METHOD:</w:t>
            </w:r>
            <w:r w:rsidRPr="00AE7965">
              <w:rPr>
                <w:sz w:val="18"/>
                <w:szCs w:val="18"/>
              </w:rPr>
              <w:t xml:space="preserve"> </w:t>
            </w:r>
          </w:p>
          <w:p w14:paraId="73101D01" w14:textId="77777777" w:rsidR="00C32EC2" w:rsidRPr="00AE7965" w:rsidRDefault="00C32EC2" w:rsidP="00F23155">
            <w:pPr>
              <w:pStyle w:val="ListParagraph"/>
              <w:numPr>
                <w:ilvl w:val="0"/>
                <w:numId w:val="18"/>
              </w:numPr>
              <w:rPr>
                <w:sz w:val="18"/>
                <w:szCs w:val="18"/>
              </w:rPr>
            </w:pPr>
            <w:r w:rsidRPr="00AE7965">
              <w:rPr>
                <w:sz w:val="18"/>
                <w:szCs w:val="18"/>
              </w:rPr>
              <w:t>Visual and audio verification on DUT-A</w:t>
            </w:r>
          </w:p>
        </w:tc>
      </w:tr>
      <w:tr w:rsidR="00C32EC2" w:rsidRPr="005F5B43" w14:paraId="5B1951D7" w14:textId="77777777" w:rsidTr="00F23155">
        <w:trPr>
          <w:trHeight w:val="340"/>
        </w:trPr>
        <w:tc>
          <w:tcPr>
            <w:tcW w:w="615" w:type="dxa"/>
            <w:shd w:val="clear" w:color="auto" w:fill="F2F2F2"/>
          </w:tcPr>
          <w:p w14:paraId="40165C99" w14:textId="77777777" w:rsidR="00C32EC2" w:rsidRDefault="00C32EC2" w:rsidP="00F23155">
            <w:r>
              <w:lastRenderedPageBreak/>
              <w:t>2</w:t>
            </w:r>
          </w:p>
        </w:tc>
        <w:tc>
          <w:tcPr>
            <w:tcW w:w="2925" w:type="dxa"/>
          </w:tcPr>
          <w:p w14:paraId="34EB2111" w14:textId="77777777" w:rsidR="00C32EC2" w:rsidRPr="00AE7965" w:rsidRDefault="00C32EC2" w:rsidP="00F23155">
            <w:pPr>
              <w:rPr>
                <w:sz w:val="18"/>
                <w:szCs w:val="18"/>
              </w:rPr>
            </w:pPr>
            <w:r w:rsidRPr="00AE7965">
              <w:rPr>
                <w:sz w:val="18"/>
                <w:szCs w:val="18"/>
              </w:rPr>
              <w:t>DUT-A takes floor (and is permitted by MCPTT Floor Control Server)</w:t>
            </w:r>
          </w:p>
        </w:tc>
        <w:tc>
          <w:tcPr>
            <w:tcW w:w="5250" w:type="dxa"/>
          </w:tcPr>
          <w:p w14:paraId="3B604797" w14:textId="77777777" w:rsidR="00C32EC2" w:rsidRPr="00AE7965" w:rsidRDefault="00C32EC2" w:rsidP="00F23155">
            <w:pPr>
              <w:jc w:val="left"/>
              <w:rPr>
                <w:sz w:val="18"/>
                <w:szCs w:val="18"/>
              </w:rPr>
            </w:pPr>
            <w:r w:rsidRPr="00AE7965">
              <w:rPr>
                <w:sz w:val="18"/>
                <w:szCs w:val="18"/>
              </w:rPr>
              <w:t>MCPTT Floor Control Server  associated with the MCPTT Group (DUT-B &amp; DUT-C) are sent a Floor Taken message.</w:t>
            </w:r>
          </w:p>
          <w:p w14:paraId="77A75175" w14:textId="77777777" w:rsidR="00C32EC2" w:rsidRPr="00AE7965" w:rsidRDefault="00C32EC2" w:rsidP="00F23155">
            <w:pPr>
              <w:jc w:val="left"/>
              <w:rPr>
                <w:sz w:val="18"/>
                <w:szCs w:val="18"/>
              </w:rPr>
            </w:pPr>
          </w:p>
          <w:p w14:paraId="68ECDB08" w14:textId="77777777" w:rsidR="00C32EC2" w:rsidRPr="00AE7965" w:rsidRDefault="00C32EC2" w:rsidP="00F23155">
            <w:pPr>
              <w:jc w:val="left"/>
              <w:rPr>
                <w:sz w:val="18"/>
                <w:szCs w:val="18"/>
              </w:rPr>
            </w:pPr>
            <w:r w:rsidRPr="004F358E">
              <w:rPr>
                <w:b/>
                <w:bCs/>
                <w:sz w:val="18"/>
                <w:szCs w:val="18"/>
              </w:rPr>
              <w:t>VERIFICATION METHOD:</w:t>
            </w:r>
            <w:r w:rsidRPr="00AE7965">
              <w:rPr>
                <w:sz w:val="18"/>
                <w:szCs w:val="18"/>
              </w:rPr>
              <w:t xml:space="preserve"> </w:t>
            </w:r>
          </w:p>
          <w:p w14:paraId="619BA08A" w14:textId="77777777" w:rsidR="00C32EC2" w:rsidRPr="00AE7965" w:rsidRDefault="00C32EC2" w:rsidP="00F23155">
            <w:pPr>
              <w:pStyle w:val="ListParagraph"/>
              <w:numPr>
                <w:ilvl w:val="0"/>
                <w:numId w:val="18"/>
              </w:numPr>
              <w:spacing w:after="0"/>
              <w:jc w:val="left"/>
              <w:rPr>
                <w:sz w:val="18"/>
                <w:szCs w:val="18"/>
              </w:rPr>
            </w:pPr>
            <w:r w:rsidRPr="00AE7965">
              <w:rPr>
                <w:sz w:val="18"/>
                <w:szCs w:val="18"/>
              </w:rPr>
              <w:t>log traces on DUT-A, DUT-B and DUT-C</w:t>
            </w:r>
          </w:p>
          <w:p w14:paraId="2A6AB7C9" w14:textId="77777777" w:rsidR="00C32EC2" w:rsidRPr="00AE7965" w:rsidRDefault="00C32EC2" w:rsidP="00F23155">
            <w:pPr>
              <w:jc w:val="left"/>
              <w:rPr>
                <w:sz w:val="18"/>
                <w:szCs w:val="18"/>
              </w:rPr>
            </w:pPr>
          </w:p>
        </w:tc>
      </w:tr>
      <w:tr w:rsidR="00C32EC2" w:rsidRPr="005F5B43" w14:paraId="1D289284" w14:textId="77777777" w:rsidTr="00F23155">
        <w:trPr>
          <w:trHeight w:val="340"/>
        </w:trPr>
        <w:tc>
          <w:tcPr>
            <w:tcW w:w="615" w:type="dxa"/>
            <w:shd w:val="clear" w:color="auto" w:fill="F2F2F2"/>
          </w:tcPr>
          <w:p w14:paraId="75658B4E" w14:textId="77777777" w:rsidR="00C32EC2" w:rsidRDefault="00C32EC2" w:rsidP="00F23155">
            <w:r>
              <w:t>3</w:t>
            </w:r>
          </w:p>
        </w:tc>
        <w:tc>
          <w:tcPr>
            <w:tcW w:w="2925" w:type="dxa"/>
          </w:tcPr>
          <w:p w14:paraId="539E263F" w14:textId="77777777" w:rsidR="00C32EC2" w:rsidRPr="00AE7965" w:rsidRDefault="00C32EC2" w:rsidP="00F23155">
            <w:pPr>
              <w:rPr>
                <w:sz w:val="18"/>
                <w:szCs w:val="18"/>
              </w:rPr>
            </w:pPr>
            <w:r w:rsidRPr="00AE7965">
              <w:rPr>
                <w:sz w:val="18"/>
                <w:szCs w:val="18"/>
              </w:rPr>
              <w:t>DUT-B tries to take floor after DUT-A has grated floor (and DUT-B is not permitted by MCPTT Floor Control Server)</w:t>
            </w:r>
          </w:p>
        </w:tc>
        <w:tc>
          <w:tcPr>
            <w:tcW w:w="5250" w:type="dxa"/>
          </w:tcPr>
          <w:p w14:paraId="752E22EA" w14:textId="77777777" w:rsidR="00C32EC2" w:rsidRPr="00AE7965" w:rsidRDefault="00C32EC2" w:rsidP="00F23155">
            <w:pPr>
              <w:jc w:val="left"/>
              <w:rPr>
                <w:sz w:val="18"/>
                <w:szCs w:val="18"/>
              </w:rPr>
            </w:pPr>
            <w:r w:rsidRPr="00AE7965">
              <w:rPr>
                <w:sz w:val="18"/>
                <w:szCs w:val="18"/>
              </w:rPr>
              <w:t>DUT-B receives Floor Taken message by MCPTT Floor Control Server</w:t>
            </w:r>
          </w:p>
          <w:p w14:paraId="05FE57A8" w14:textId="77777777" w:rsidR="00C32EC2" w:rsidRPr="00AE7965" w:rsidRDefault="00C32EC2" w:rsidP="00F23155">
            <w:pPr>
              <w:jc w:val="left"/>
              <w:rPr>
                <w:sz w:val="18"/>
                <w:szCs w:val="18"/>
              </w:rPr>
            </w:pPr>
          </w:p>
          <w:p w14:paraId="09758A32" w14:textId="77777777" w:rsidR="00C32EC2" w:rsidRPr="00AE7965" w:rsidRDefault="00C32EC2" w:rsidP="00F23155">
            <w:pPr>
              <w:jc w:val="left"/>
              <w:rPr>
                <w:sz w:val="18"/>
                <w:szCs w:val="18"/>
              </w:rPr>
            </w:pPr>
            <w:r w:rsidRPr="004F358E">
              <w:rPr>
                <w:b/>
                <w:bCs/>
                <w:sz w:val="18"/>
                <w:szCs w:val="18"/>
              </w:rPr>
              <w:t>VERIFICATION METHOD:</w:t>
            </w:r>
            <w:r w:rsidRPr="00AE7965">
              <w:rPr>
                <w:sz w:val="18"/>
                <w:szCs w:val="18"/>
              </w:rPr>
              <w:t xml:space="preserve"> </w:t>
            </w:r>
          </w:p>
          <w:p w14:paraId="7D43628C" w14:textId="77777777" w:rsidR="00C32EC2" w:rsidRPr="00AE7965" w:rsidRDefault="00C32EC2" w:rsidP="00F23155">
            <w:pPr>
              <w:pStyle w:val="ListParagraph"/>
              <w:numPr>
                <w:ilvl w:val="0"/>
                <w:numId w:val="18"/>
              </w:numPr>
              <w:spacing w:after="0"/>
              <w:jc w:val="left"/>
              <w:rPr>
                <w:sz w:val="18"/>
                <w:szCs w:val="18"/>
              </w:rPr>
            </w:pPr>
            <w:r w:rsidRPr="00AE7965">
              <w:rPr>
                <w:sz w:val="18"/>
                <w:szCs w:val="18"/>
              </w:rPr>
              <w:t xml:space="preserve">Visual verification on DUT-B (GUI)  or log files </w:t>
            </w:r>
          </w:p>
        </w:tc>
      </w:tr>
      <w:tr w:rsidR="00C32EC2" w:rsidRPr="005F5B43" w14:paraId="5F44207C" w14:textId="77777777" w:rsidTr="00F23155">
        <w:trPr>
          <w:trHeight w:val="340"/>
        </w:trPr>
        <w:tc>
          <w:tcPr>
            <w:tcW w:w="615" w:type="dxa"/>
            <w:shd w:val="clear" w:color="auto" w:fill="F2F2F2"/>
          </w:tcPr>
          <w:p w14:paraId="38899CF5" w14:textId="77777777" w:rsidR="00C32EC2" w:rsidRDefault="00C32EC2" w:rsidP="00F23155">
            <w:r>
              <w:t>4</w:t>
            </w:r>
          </w:p>
        </w:tc>
        <w:tc>
          <w:tcPr>
            <w:tcW w:w="2925" w:type="dxa"/>
          </w:tcPr>
          <w:p w14:paraId="12573607" w14:textId="77777777" w:rsidR="00C32EC2" w:rsidRPr="00AE7965" w:rsidRDefault="00C32EC2" w:rsidP="00F23155">
            <w:pPr>
              <w:rPr>
                <w:sz w:val="18"/>
                <w:szCs w:val="18"/>
              </w:rPr>
            </w:pPr>
            <w:r w:rsidRPr="00AE7965">
              <w:rPr>
                <w:sz w:val="18"/>
                <w:szCs w:val="18"/>
              </w:rPr>
              <w:t>DUT-C tries to take floor after DUT-A has grated floor (and DUT-C is not permitted by MCPTT Floor Control Server)</w:t>
            </w:r>
          </w:p>
        </w:tc>
        <w:tc>
          <w:tcPr>
            <w:tcW w:w="5250" w:type="dxa"/>
          </w:tcPr>
          <w:p w14:paraId="36C067E9" w14:textId="77777777" w:rsidR="00C32EC2" w:rsidRPr="00AE7965" w:rsidRDefault="00C32EC2" w:rsidP="00F23155">
            <w:pPr>
              <w:jc w:val="left"/>
              <w:rPr>
                <w:sz w:val="18"/>
                <w:szCs w:val="18"/>
              </w:rPr>
            </w:pPr>
            <w:r w:rsidRPr="00AE7965">
              <w:rPr>
                <w:sz w:val="18"/>
                <w:szCs w:val="18"/>
              </w:rPr>
              <w:t>DUT-C receives Floor Taken message by MCPTT Floor Control Server</w:t>
            </w:r>
          </w:p>
          <w:p w14:paraId="0E5F266C" w14:textId="77777777" w:rsidR="00C32EC2" w:rsidRPr="00AE7965" w:rsidRDefault="00C32EC2" w:rsidP="00F23155">
            <w:pPr>
              <w:jc w:val="left"/>
              <w:rPr>
                <w:sz w:val="18"/>
                <w:szCs w:val="18"/>
              </w:rPr>
            </w:pPr>
          </w:p>
          <w:p w14:paraId="7351A95D" w14:textId="77777777" w:rsidR="00C32EC2" w:rsidRPr="00AE7965" w:rsidRDefault="00C32EC2" w:rsidP="00F23155">
            <w:pPr>
              <w:jc w:val="left"/>
              <w:rPr>
                <w:sz w:val="18"/>
                <w:szCs w:val="18"/>
              </w:rPr>
            </w:pPr>
            <w:r w:rsidRPr="004F358E">
              <w:rPr>
                <w:b/>
                <w:bCs/>
                <w:sz w:val="18"/>
                <w:szCs w:val="18"/>
              </w:rPr>
              <w:t>VERIFICATION METHOD:</w:t>
            </w:r>
            <w:r w:rsidRPr="00AE7965">
              <w:rPr>
                <w:sz w:val="18"/>
                <w:szCs w:val="18"/>
              </w:rPr>
              <w:t xml:space="preserve"> </w:t>
            </w:r>
          </w:p>
          <w:p w14:paraId="1EDB5477" w14:textId="77777777" w:rsidR="00C32EC2" w:rsidRPr="00AE7965" w:rsidRDefault="00C32EC2" w:rsidP="00F23155">
            <w:pPr>
              <w:pStyle w:val="ListParagraph"/>
              <w:numPr>
                <w:ilvl w:val="0"/>
                <w:numId w:val="18"/>
              </w:numPr>
              <w:spacing w:after="0"/>
              <w:jc w:val="left"/>
              <w:rPr>
                <w:sz w:val="18"/>
                <w:szCs w:val="18"/>
              </w:rPr>
            </w:pPr>
            <w:r w:rsidRPr="00AE7965">
              <w:rPr>
                <w:sz w:val="18"/>
                <w:szCs w:val="18"/>
              </w:rPr>
              <w:t xml:space="preserve">Visual verification on DUT-C (GUI)  or log files </w:t>
            </w:r>
          </w:p>
        </w:tc>
      </w:tr>
      <w:tr w:rsidR="00C32EC2" w:rsidRPr="005F5B43" w14:paraId="384974E2" w14:textId="77777777" w:rsidTr="00F23155">
        <w:trPr>
          <w:trHeight w:val="340"/>
        </w:trPr>
        <w:tc>
          <w:tcPr>
            <w:tcW w:w="615" w:type="dxa"/>
            <w:shd w:val="clear" w:color="auto" w:fill="F2F2F2"/>
          </w:tcPr>
          <w:p w14:paraId="539F2B48" w14:textId="77777777" w:rsidR="00C32EC2" w:rsidRDefault="00C32EC2" w:rsidP="00F23155">
            <w:r>
              <w:t>5</w:t>
            </w:r>
          </w:p>
        </w:tc>
        <w:tc>
          <w:tcPr>
            <w:tcW w:w="2925" w:type="dxa"/>
          </w:tcPr>
          <w:p w14:paraId="1C4C5B20" w14:textId="77777777" w:rsidR="00C32EC2" w:rsidRPr="00AE7965" w:rsidRDefault="00C32EC2" w:rsidP="00F23155">
            <w:pPr>
              <w:rPr>
                <w:sz w:val="18"/>
                <w:szCs w:val="18"/>
              </w:rPr>
            </w:pPr>
            <w:r w:rsidRPr="00AE7965">
              <w:rPr>
                <w:sz w:val="18"/>
                <w:szCs w:val="18"/>
              </w:rPr>
              <w:t>DUT-A starts sending audio</w:t>
            </w:r>
          </w:p>
        </w:tc>
        <w:tc>
          <w:tcPr>
            <w:tcW w:w="5250" w:type="dxa"/>
          </w:tcPr>
          <w:p w14:paraId="385098AB" w14:textId="77777777" w:rsidR="00C32EC2" w:rsidRPr="00AE7965" w:rsidRDefault="00C32EC2" w:rsidP="00F23155">
            <w:pPr>
              <w:jc w:val="left"/>
              <w:rPr>
                <w:sz w:val="18"/>
                <w:szCs w:val="18"/>
              </w:rPr>
            </w:pPr>
            <w:r w:rsidRPr="00AE7965">
              <w:rPr>
                <w:sz w:val="18"/>
                <w:szCs w:val="18"/>
              </w:rPr>
              <w:t xml:space="preserve">Upon successful receipt of the Floor Grant message, DUT-A will start to forward RTP (voice) media packets toward the Controlling MCPTT Server </w:t>
            </w:r>
          </w:p>
          <w:p w14:paraId="06FD9AE3" w14:textId="77777777" w:rsidR="00C32EC2" w:rsidRPr="00AE7965" w:rsidRDefault="00C32EC2" w:rsidP="00F23155">
            <w:pPr>
              <w:jc w:val="left"/>
              <w:rPr>
                <w:sz w:val="18"/>
                <w:szCs w:val="18"/>
              </w:rPr>
            </w:pPr>
          </w:p>
          <w:p w14:paraId="4A2BA3DF" w14:textId="77777777" w:rsidR="00C32EC2" w:rsidRPr="00AE7965" w:rsidRDefault="00C32EC2" w:rsidP="00F23155">
            <w:pPr>
              <w:jc w:val="left"/>
              <w:rPr>
                <w:sz w:val="18"/>
                <w:szCs w:val="18"/>
              </w:rPr>
            </w:pPr>
            <w:r w:rsidRPr="004F358E">
              <w:rPr>
                <w:b/>
                <w:bCs/>
                <w:sz w:val="18"/>
                <w:szCs w:val="18"/>
              </w:rPr>
              <w:t>VERIFICATION METHOD:</w:t>
            </w:r>
            <w:r w:rsidRPr="00AE7965">
              <w:rPr>
                <w:sz w:val="18"/>
                <w:szCs w:val="18"/>
              </w:rPr>
              <w:t xml:space="preserve">  </w:t>
            </w:r>
          </w:p>
          <w:p w14:paraId="073A7EB4" w14:textId="77777777" w:rsidR="00C32EC2" w:rsidRPr="00AE7965" w:rsidRDefault="00C32EC2" w:rsidP="00F23155">
            <w:pPr>
              <w:pStyle w:val="ListParagraph"/>
              <w:numPr>
                <w:ilvl w:val="0"/>
                <w:numId w:val="18"/>
              </w:numPr>
              <w:spacing w:after="0"/>
              <w:jc w:val="left"/>
              <w:rPr>
                <w:sz w:val="18"/>
                <w:szCs w:val="18"/>
              </w:rPr>
            </w:pPr>
            <w:r w:rsidRPr="00AE7965">
              <w:rPr>
                <w:sz w:val="18"/>
                <w:szCs w:val="18"/>
              </w:rPr>
              <w:t>Log traces on DUT-A</w:t>
            </w:r>
          </w:p>
          <w:p w14:paraId="6A1B66F3" w14:textId="77777777" w:rsidR="00C32EC2" w:rsidRPr="00AE7965" w:rsidRDefault="00C32EC2" w:rsidP="00F23155">
            <w:pPr>
              <w:jc w:val="left"/>
              <w:rPr>
                <w:sz w:val="18"/>
                <w:szCs w:val="18"/>
              </w:rPr>
            </w:pPr>
          </w:p>
        </w:tc>
      </w:tr>
      <w:tr w:rsidR="00C32EC2" w:rsidRPr="005F5B43" w14:paraId="77EE9A11" w14:textId="77777777" w:rsidTr="00F23155">
        <w:trPr>
          <w:trHeight w:val="340"/>
        </w:trPr>
        <w:tc>
          <w:tcPr>
            <w:tcW w:w="615" w:type="dxa"/>
            <w:shd w:val="clear" w:color="auto" w:fill="F2F2F2"/>
          </w:tcPr>
          <w:p w14:paraId="7515DE8F" w14:textId="77777777" w:rsidR="00C32EC2" w:rsidRDefault="00C32EC2" w:rsidP="00F23155">
            <w:r>
              <w:t>6</w:t>
            </w:r>
          </w:p>
        </w:tc>
        <w:tc>
          <w:tcPr>
            <w:tcW w:w="2925" w:type="dxa"/>
          </w:tcPr>
          <w:p w14:paraId="630819B2" w14:textId="77777777" w:rsidR="00C32EC2" w:rsidRPr="00AE7965" w:rsidRDefault="00C32EC2" w:rsidP="00F23155">
            <w:pPr>
              <w:rPr>
                <w:sz w:val="18"/>
                <w:szCs w:val="18"/>
              </w:rPr>
            </w:pPr>
            <w:r w:rsidRPr="00AE7965">
              <w:rPr>
                <w:sz w:val="18"/>
                <w:szCs w:val="18"/>
              </w:rPr>
              <w:t xml:space="preserve">Controlling MCPTT Server passing on audio to  DUT-B and DUT-C </w:t>
            </w:r>
          </w:p>
        </w:tc>
        <w:tc>
          <w:tcPr>
            <w:tcW w:w="5250" w:type="dxa"/>
          </w:tcPr>
          <w:p w14:paraId="48CEA458" w14:textId="77777777" w:rsidR="00C32EC2" w:rsidRPr="00AE7965" w:rsidRDefault="00C32EC2" w:rsidP="00F23155">
            <w:pPr>
              <w:jc w:val="left"/>
              <w:rPr>
                <w:sz w:val="18"/>
                <w:szCs w:val="18"/>
              </w:rPr>
            </w:pPr>
            <w:r w:rsidRPr="00AE7965">
              <w:rPr>
                <w:sz w:val="18"/>
                <w:szCs w:val="18"/>
              </w:rPr>
              <w:t>The Controlling MCPTT Server distributes the RTP (voice) media to all the other MCPTT DUT in the MCPTT group call.</w:t>
            </w:r>
          </w:p>
          <w:p w14:paraId="3A83A646" w14:textId="77777777" w:rsidR="00C32EC2" w:rsidRPr="00AE7965" w:rsidRDefault="00C32EC2" w:rsidP="00F23155">
            <w:pPr>
              <w:jc w:val="left"/>
              <w:rPr>
                <w:sz w:val="18"/>
                <w:szCs w:val="18"/>
              </w:rPr>
            </w:pPr>
          </w:p>
          <w:p w14:paraId="678EB141" w14:textId="77777777" w:rsidR="00C32EC2" w:rsidRPr="00AE7965" w:rsidRDefault="00C32EC2" w:rsidP="00F23155">
            <w:pPr>
              <w:jc w:val="left"/>
              <w:rPr>
                <w:sz w:val="18"/>
                <w:szCs w:val="18"/>
              </w:rPr>
            </w:pPr>
            <w:r w:rsidRPr="00AE7965">
              <w:rPr>
                <w:b/>
                <w:bCs/>
                <w:sz w:val="18"/>
                <w:szCs w:val="18"/>
              </w:rPr>
              <w:t>VERIFICATION METHOD</w:t>
            </w:r>
            <w:r w:rsidRPr="00AE7965">
              <w:rPr>
                <w:sz w:val="18"/>
                <w:szCs w:val="18"/>
              </w:rPr>
              <w:t xml:space="preserve">: </w:t>
            </w:r>
          </w:p>
          <w:p w14:paraId="50A57E64" w14:textId="28225282" w:rsidR="00C32EC2" w:rsidRPr="00AE7965" w:rsidRDefault="00C32EC2">
            <w:pPr>
              <w:pStyle w:val="ListParagraph"/>
              <w:numPr>
                <w:ilvl w:val="0"/>
                <w:numId w:val="96"/>
              </w:numPr>
              <w:rPr>
                <w:sz w:val="18"/>
                <w:szCs w:val="18"/>
              </w:rPr>
            </w:pPr>
            <w:r w:rsidRPr="00AE7965">
              <w:rPr>
                <w:sz w:val="18"/>
                <w:szCs w:val="18"/>
              </w:rPr>
              <w:t xml:space="preserve">Log traces on on MCPTT AS or DUT-B / DUT-CAudio and visual verification on DUT-B, DUT-C:Squelch should be indicated and audio from DUT-A should be audibleVisual and audio verification on DUT-B and DUT-C </w:t>
            </w:r>
          </w:p>
        </w:tc>
      </w:tr>
      <w:tr w:rsidR="00C32EC2" w:rsidRPr="005F5B43" w14:paraId="0961B4A3" w14:textId="77777777" w:rsidTr="00F23155">
        <w:trPr>
          <w:trHeight w:val="340"/>
        </w:trPr>
        <w:tc>
          <w:tcPr>
            <w:tcW w:w="615" w:type="dxa"/>
            <w:shd w:val="clear" w:color="auto" w:fill="F2F2F2"/>
          </w:tcPr>
          <w:p w14:paraId="179972EB" w14:textId="77777777" w:rsidR="00C32EC2" w:rsidRDefault="00C32EC2" w:rsidP="00F23155">
            <w:r>
              <w:t>7</w:t>
            </w:r>
          </w:p>
        </w:tc>
        <w:tc>
          <w:tcPr>
            <w:tcW w:w="2925" w:type="dxa"/>
          </w:tcPr>
          <w:p w14:paraId="74DA54D8" w14:textId="77777777" w:rsidR="00C32EC2" w:rsidRPr="00AE7965" w:rsidRDefault="00C32EC2" w:rsidP="00F23155">
            <w:pPr>
              <w:rPr>
                <w:sz w:val="18"/>
                <w:szCs w:val="18"/>
              </w:rPr>
            </w:pPr>
            <w:r w:rsidRPr="00AE7965">
              <w:rPr>
                <w:sz w:val="18"/>
                <w:szCs w:val="18"/>
              </w:rPr>
              <w:t xml:space="preserve">DUT-A releases PTT </w:t>
            </w:r>
          </w:p>
          <w:p w14:paraId="76F5DA80" w14:textId="77777777" w:rsidR="00C32EC2" w:rsidRPr="00AE7965" w:rsidRDefault="00C32EC2" w:rsidP="00F23155">
            <w:pPr>
              <w:rPr>
                <w:sz w:val="18"/>
                <w:szCs w:val="18"/>
              </w:rPr>
            </w:pPr>
          </w:p>
        </w:tc>
        <w:tc>
          <w:tcPr>
            <w:tcW w:w="5250" w:type="dxa"/>
          </w:tcPr>
          <w:p w14:paraId="50CC6067" w14:textId="77777777" w:rsidR="00C32EC2" w:rsidRPr="00AE7965" w:rsidRDefault="00C32EC2" w:rsidP="00F23155">
            <w:pPr>
              <w:jc w:val="left"/>
              <w:rPr>
                <w:sz w:val="18"/>
                <w:szCs w:val="18"/>
              </w:rPr>
            </w:pPr>
            <w:r w:rsidRPr="00AE7965">
              <w:rPr>
                <w:sz w:val="18"/>
                <w:szCs w:val="18"/>
              </w:rPr>
              <w:t>When DUT-A has completed their communication, they will release the PTT Button - this action will send a Floor Release message from the DUT-A towards the MCPTT Floor Control Server.</w:t>
            </w:r>
          </w:p>
          <w:p w14:paraId="4B9B2BA8" w14:textId="77777777" w:rsidR="00C32EC2" w:rsidRPr="00AE7965" w:rsidRDefault="00C32EC2" w:rsidP="00F23155">
            <w:pPr>
              <w:jc w:val="left"/>
              <w:rPr>
                <w:sz w:val="18"/>
                <w:szCs w:val="18"/>
              </w:rPr>
            </w:pPr>
            <w:r w:rsidRPr="00AE7965">
              <w:rPr>
                <w:sz w:val="18"/>
                <w:szCs w:val="18"/>
              </w:rPr>
              <w:t>This action will also result in the termination of the RTP (voice) Media at the same time</w:t>
            </w:r>
          </w:p>
          <w:p w14:paraId="1AE69683" w14:textId="77777777" w:rsidR="00C32EC2" w:rsidRPr="00AE7965" w:rsidRDefault="00C32EC2" w:rsidP="00F23155">
            <w:pPr>
              <w:jc w:val="left"/>
              <w:rPr>
                <w:sz w:val="18"/>
                <w:szCs w:val="18"/>
              </w:rPr>
            </w:pPr>
          </w:p>
          <w:p w14:paraId="1B28E833" w14:textId="77777777" w:rsidR="00C32EC2" w:rsidRPr="00AE7965" w:rsidRDefault="00C32EC2" w:rsidP="00F23155">
            <w:pPr>
              <w:jc w:val="left"/>
              <w:rPr>
                <w:sz w:val="18"/>
                <w:szCs w:val="18"/>
              </w:rPr>
            </w:pPr>
            <w:r w:rsidRPr="004F358E">
              <w:rPr>
                <w:b/>
                <w:bCs/>
                <w:sz w:val="18"/>
                <w:szCs w:val="18"/>
              </w:rPr>
              <w:t>VERIFICATION METHOD:</w:t>
            </w:r>
          </w:p>
          <w:p w14:paraId="0B60A062" w14:textId="77777777" w:rsidR="00C32EC2" w:rsidRPr="00AE7965" w:rsidRDefault="00C32EC2">
            <w:pPr>
              <w:pStyle w:val="ListParagraph"/>
              <w:numPr>
                <w:ilvl w:val="0"/>
                <w:numId w:val="97"/>
              </w:numPr>
              <w:rPr>
                <w:sz w:val="18"/>
                <w:szCs w:val="18"/>
              </w:rPr>
            </w:pPr>
            <w:r w:rsidRPr="00AE7965">
              <w:rPr>
                <w:sz w:val="18"/>
                <w:szCs w:val="18"/>
              </w:rPr>
              <w:t xml:space="preserve">Log traces on server side, or </w:t>
            </w:r>
          </w:p>
          <w:p w14:paraId="27F1FC1D" w14:textId="47C40FA1" w:rsidR="00C32EC2" w:rsidRPr="00AE7965" w:rsidRDefault="00C32EC2">
            <w:pPr>
              <w:pStyle w:val="ListParagraph"/>
              <w:numPr>
                <w:ilvl w:val="0"/>
                <w:numId w:val="97"/>
              </w:numPr>
              <w:rPr>
                <w:sz w:val="18"/>
                <w:szCs w:val="18"/>
              </w:rPr>
            </w:pPr>
            <w:r w:rsidRPr="00AE7965">
              <w:rPr>
                <w:sz w:val="18"/>
                <w:szCs w:val="18"/>
              </w:rPr>
              <w:t>Log traces on DUT-A DUT-A stops sending audio to MCPTT AS (log traces on DUT)</w:t>
            </w:r>
          </w:p>
        </w:tc>
      </w:tr>
      <w:tr w:rsidR="00C32EC2" w:rsidRPr="005F5B43" w14:paraId="7612AC0E" w14:textId="77777777" w:rsidTr="00F23155">
        <w:trPr>
          <w:trHeight w:val="340"/>
        </w:trPr>
        <w:tc>
          <w:tcPr>
            <w:tcW w:w="615" w:type="dxa"/>
            <w:shd w:val="clear" w:color="auto" w:fill="F2F2F2"/>
          </w:tcPr>
          <w:p w14:paraId="045B8B5D" w14:textId="77777777" w:rsidR="00C32EC2" w:rsidRDefault="00C32EC2" w:rsidP="00F23155">
            <w:r>
              <w:lastRenderedPageBreak/>
              <w:t>8</w:t>
            </w:r>
          </w:p>
        </w:tc>
        <w:tc>
          <w:tcPr>
            <w:tcW w:w="2925" w:type="dxa"/>
          </w:tcPr>
          <w:p w14:paraId="46FE2076" w14:textId="77777777" w:rsidR="00C32EC2" w:rsidRPr="00AE7965" w:rsidRDefault="00C32EC2" w:rsidP="00F23155">
            <w:pPr>
              <w:rPr>
                <w:sz w:val="18"/>
                <w:szCs w:val="18"/>
              </w:rPr>
            </w:pPr>
            <w:r w:rsidRPr="00AE7965">
              <w:rPr>
                <w:sz w:val="18"/>
                <w:szCs w:val="18"/>
              </w:rPr>
              <w:t xml:space="preserve">floor idle (Verfied / indicated by Floor Control Server) </w:t>
            </w:r>
          </w:p>
        </w:tc>
        <w:tc>
          <w:tcPr>
            <w:tcW w:w="5250" w:type="dxa"/>
          </w:tcPr>
          <w:p w14:paraId="1E30391E" w14:textId="77777777" w:rsidR="00C32EC2" w:rsidRPr="00AE7965" w:rsidRDefault="00C32EC2" w:rsidP="00F23155">
            <w:pPr>
              <w:jc w:val="left"/>
              <w:rPr>
                <w:sz w:val="18"/>
                <w:szCs w:val="18"/>
              </w:rPr>
            </w:pPr>
            <w:r w:rsidRPr="00AE7965">
              <w:rPr>
                <w:sz w:val="18"/>
                <w:szCs w:val="18"/>
              </w:rPr>
              <w:t>Upon receiving the Floor Release message from DUT-A, the MCPTT Floor Control Server will send a Floor Idle message to all the DUTs in the MCPTT group call.</w:t>
            </w:r>
          </w:p>
          <w:p w14:paraId="3B0BFD1B" w14:textId="77777777" w:rsidR="00C32EC2" w:rsidRPr="00AE7965" w:rsidRDefault="00C32EC2" w:rsidP="00F23155">
            <w:pPr>
              <w:jc w:val="left"/>
              <w:rPr>
                <w:sz w:val="18"/>
                <w:szCs w:val="18"/>
              </w:rPr>
            </w:pPr>
          </w:p>
          <w:p w14:paraId="55F9BA0B" w14:textId="77777777" w:rsidR="00C32EC2" w:rsidRPr="00AE7965" w:rsidRDefault="00C32EC2" w:rsidP="00F23155">
            <w:pPr>
              <w:jc w:val="left"/>
              <w:rPr>
                <w:sz w:val="18"/>
                <w:szCs w:val="18"/>
              </w:rPr>
            </w:pPr>
            <w:r w:rsidRPr="00AE7965">
              <w:rPr>
                <w:sz w:val="18"/>
                <w:szCs w:val="18"/>
              </w:rPr>
              <w:t>With the release of the RTP Media by DUT-A, this will also result in the RTP (voice) media session to be terminated for all DUTs in the MCPTT Group call.</w:t>
            </w:r>
          </w:p>
          <w:p w14:paraId="68630B8A" w14:textId="77777777" w:rsidR="00C32EC2" w:rsidRPr="00AE7965" w:rsidRDefault="00C32EC2" w:rsidP="00F23155">
            <w:pPr>
              <w:jc w:val="left"/>
              <w:rPr>
                <w:sz w:val="18"/>
                <w:szCs w:val="18"/>
              </w:rPr>
            </w:pPr>
          </w:p>
          <w:p w14:paraId="3ABE9B47" w14:textId="77777777" w:rsidR="00C32EC2" w:rsidRPr="00AE7965" w:rsidRDefault="00C32EC2" w:rsidP="00F23155">
            <w:pPr>
              <w:jc w:val="left"/>
              <w:rPr>
                <w:sz w:val="18"/>
                <w:szCs w:val="18"/>
              </w:rPr>
            </w:pPr>
            <w:r w:rsidRPr="00AE7965">
              <w:rPr>
                <w:b/>
                <w:bCs/>
                <w:sz w:val="18"/>
                <w:szCs w:val="18"/>
              </w:rPr>
              <w:t>VERIFICATION METHOD</w:t>
            </w:r>
            <w:r w:rsidRPr="00AE7965">
              <w:rPr>
                <w:sz w:val="18"/>
                <w:szCs w:val="18"/>
              </w:rPr>
              <w:t>:</w:t>
            </w:r>
          </w:p>
          <w:p w14:paraId="3D57CD15" w14:textId="77777777" w:rsidR="00C32EC2" w:rsidRPr="00AE7965" w:rsidRDefault="00C32EC2" w:rsidP="00F23155">
            <w:pPr>
              <w:pStyle w:val="ListParagraph"/>
              <w:numPr>
                <w:ilvl w:val="0"/>
                <w:numId w:val="18"/>
              </w:numPr>
              <w:spacing w:after="0"/>
              <w:jc w:val="left"/>
              <w:rPr>
                <w:sz w:val="18"/>
                <w:szCs w:val="18"/>
              </w:rPr>
            </w:pPr>
            <w:r w:rsidRPr="00AE7965">
              <w:rPr>
                <w:sz w:val="18"/>
                <w:szCs w:val="18"/>
              </w:rPr>
              <w:t xml:space="preserve">Audio (no Audio) and  visual verification on DUT-B and DUT-C. </w:t>
            </w:r>
          </w:p>
          <w:p w14:paraId="6C6373BF" w14:textId="77777777" w:rsidR="00C32EC2" w:rsidRPr="00AE7965" w:rsidRDefault="00C32EC2" w:rsidP="00F23155">
            <w:pPr>
              <w:pStyle w:val="ListParagraph"/>
              <w:numPr>
                <w:ilvl w:val="1"/>
                <w:numId w:val="18"/>
              </w:numPr>
              <w:spacing w:after="0"/>
              <w:jc w:val="left"/>
              <w:rPr>
                <w:sz w:val="18"/>
                <w:szCs w:val="18"/>
              </w:rPr>
            </w:pPr>
            <w:r w:rsidRPr="00AE7965">
              <w:rPr>
                <w:sz w:val="18"/>
                <w:szCs w:val="18"/>
              </w:rPr>
              <w:t>Squelch indication should be cleared.(Floor IDLE) (log tracing)</w:t>
            </w:r>
          </w:p>
          <w:p w14:paraId="3E5C4D6A" w14:textId="77777777" w:rsidR="00C32EC2" w:rsidRPr="00AE7965" w:rsidRDefault="00C32EC2" w:rsidP="00F23155">
            <w:pPr>
              <w:jc w:val="left"/>
              <w:rPr>
                <w:sz w:val="18"/>
                <w:szCs w:val="18"/>
              </w:rPr>
            </w:pPr>
          </w:p>
        </w:tc>
      </w:tr>
    </w:tbl>
    <w:p w14:paraId="455F790A" w14:textId="77777777" w:rsidR="00C32EC2" w:rsidRDefault="00C32EC2" w:rsidP="00C32EC2">
      <w:pPr>
        <w:keepNext/>
        <w:keepLines/>
        <w:rPr>
          <w:b/>
        </w:rPr>
      </w:pPr>
    </w:p>
    <w:p w14:paraId="14980306" w14:textId="77777777" w:rsidR="00C32EC2" w:rsidRDefault="00C32EC2" w:rsidP="00C32EC2">
      <w:pPr>
        <w:keepNext/>
        <w:rPr>
          <w:b/>
        </w:rPr>
      </w:pPr>
    </w:p>
    <w:p w14:paraId="26B8B740" w14:textId="77777777" w:rsidR="00C32EC2" w:rsidRDefault="00C32EC2" w:rsidP="00C32EC2">
      <w:pPr>
        <w:keepNext/>
        <w:rPr>
          <w:b/>
        </w:rPr>
      </w:pPr>
      <w:r>
        <w:rPr>
          <w:b/>
        </w:rPr>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7569E060" w14:textId="77777777" w:rsidTr="00F23155">
        <w:tc>
          <w:tcPr>
            <w:tcW w:w="532" w:type="dxa"/>
            <w:tcBorders>
              <w:bottom w:val="single" w:sz="4" w:space="0" w:color="BFBFBF"/>
            </w:tcBorders>
            <w:shd w:val="clear" w:color="auto" w:fill="F2F2F2"/>
            <w:tcMar>
              <w:left w:w="27" w:type="dxa"/>
            </w:tcMar>
          </w:tcPr>
          <w:p w14:paraId="175AE353" w14:textId="77777777" w:rsidR="00C32EC2" w:rsidRDefault="00C32EC2" w:rsidP="00F23155">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14CFAF29" w14:textId="77777777" w:rsidR="00C32EC2" w:rsidRDefault="00C32EC2" w:rsidP="00F23155">
            <w:pPr>
              <w:keepNext/>
              <w:keepLines/>
              <w:tabs>
                <w:tab w:val="left" w:pos="851"/>
              </w:tabs>
              <w:rPr>
                <w:b/>
                <w:sz w:val="18"/>
                <w:szCs w:val="18"/>
              </w:rPr>
            </w:pPr>
            <w:r>
              <w:rPr>
                <w:b/>
                <w:sz w:val="18"/>
                <w:szCs w:val="18"/>
              </w:rPr>
              <w:t>Direction</w:t>
            </w:r>
            <w:r>
              <w:rPr>
                <w:b/>
                <w:sz w:val="18"/>
                <w:szCs w:val="18"/>
              </w:rPr>
              <w:br/>
              <w:t>DUT - NW</w:t>
            </w:r>
          </w:p>
        </w:tc>
        <w:tc>
          <w:tcPr>
            <w:tcW w:w="4898" w:type="dxa"/>
            <w:shd w:val="clear" w:color="auto" w:fill="F2F2F2"/>
            <w:tcMar>
              <w:left w:w="27" w:type="dxa"/>
            </w:tcMar>
          </w:tcPr>
          <w:p w14:paraId="7E7F80B9" w14:textId="77777777" w:rsidR="00C32EC2" w:rsidRDefault="00C32EC2" w:rsidP="00F23155">
            <w:pPr>
              <w:keepNext/>
              <w:keepLines/>
              <w:tabs>
                <w:tab w:val="left" w:pos="851"/>
              </w:tabs>
              <w:rPr>
                <w:b/>
                <w:sz w:val="18"/>
                <w:szCs w:val="18"/>
              </w:rPr>
            </w:pPr>
            <w:r>
              <w:rPr>
                <w:b/>
                <w:sz w:val="18"/>
                <w:szCs w:val="18"/>
              </w:rPr>
              <w:t>Message</w:t>
            </w:r>
          </w:p>
        </w:tc>
        <w:tc>
          <w:tcPr>
            <w:tcW w:w="2510" w:type="dxa"/>
            <w:shd w:val="clear" w:color="auto" w:fill="F2F2F2"/>
            <w:tcMar>
              <w:left w:w="27" w:type="dxa"/>
            </w:tcMar>
          </w:tcPr>
          <w:p w14:paraId="7C7A2853" w14:textId="77777777" w:rsidR="00C32EC2" w:rsidRDefault="00C32EC2" w:rsidP="00F23155">
            <w:pPr>
              <w:keepNext/>
              <w:keepLines/>
              <w:tabs>
                <w:tab w:val="left" w:pos="851"/>
              </w:tabs>
              <w:rPr>
                <w:b/>
                <w:sz w:val="18"/>
                <w:szCs w:val="18"/>
              </w:rPr>
            </w:pPr>
            <w:r>
              <w:rPr>
                <w:b/>
                <w:sz w:val="18"/>
                <w:szCs w:val="18"/>
              </w:rPr>
              <w:t>Comments</w:t>
            </w:r>
          </w:p>
        </w:tc>
      </w:tr>
      <w:tr w:rsidR="00C32EC2" w14:paraId="7D473E41" w14:textId="77777777" w:rsidTr="00F23155">
        <w:tc>
          <w:tcPr>
            <w:tcW w:w="8931" w:type="dxa"/>
            <w:gridSpan w:val="4"/>
            <w:tcBorders>
              <w:bottom w:val="single" w:sz="4" w:space="0" w:color="BFBFBF"/>
            </w:tcBorders>
            <w:shd w:val="clear" w:color="auto" w:fill="F2F2F2"/>
            <w:tcMar>
              <w:left w:w="27" w:type="dxa"/>
            </w:tcMar>
          </w:tcPr>
          <w:p w14:paraId="79D1B630" w14:textId="77777777" w:rsidR="00C32EC2" w:rsidRDefault="00C32EC2" w:rsidP="00F23155">
            <w:pPr>
              <w:keepNext/>
              <w:keepLines/>
              <w:tabs>
                <w:tab w:val="left" w:pos="851"/>
              </w:tabs>
              <w:jc w:val="center"/>
              <w:rPr>
                <w:sz w:val="18"/>
                <w:szCs w:val="18"/>
              </w:rPr>
            </w:pPr>
            <w:r w:rsidRPr="009A3516">
              <w:rPr>
                <w:sz w:val="18"/>
                <w:szCs w:val="18"/>
              </w:rPr>
              <w:t>Emergency Group Call with Idle floor</w:t>
            </w:r>
          </w:p>
        </w:tc>
      </w:tr>
      <w:tr w:rsidR="00C32EC2" w14:paraId="6995A51C" w14:textId="77777777" w:rsidTr="00F23155">
        <w:tc>
          <w:tcPr>
            <w:tcW w:w="532" w:type="dxa"/>
            <w:shd w:val="clear" w:color="auto" w:fill="F2F2F2"/>
            <w:tcMar>
              <w:left w:w="27" w:type="dxa"/>
            </w:tcMar>
            <w:vAlign w:val="center"/>
          </w:tcPr>
          <w:p w14:paraId="312C3654" w14:textId="77777777" w:rsidR="00C32EC2" w:rsidRDefault="00C32EC2" w:rsidP="00F23155">
            <w:pPr>
              <w:keepNext/>
              <w:keepLines/>
            </w:pPr>
            <w:r>
              <w:t>1</w:t>
            </w:r>
          </w:p>
        </w:tc>
        <w:tc>
          <w:tcPr>
            <w:tcW w:w="991" w:type="dxa"/>
            <w:shd w:val="clear" w:color="auto" w:fill="auto"/>
            <w:tcMar>
              <w:left w:w="27" w:type="dxa"/>
            </w:tcMar>
          </w:tcPr>
          <w:p w14:paraId="082D11F4" w14:textId="77777777" w:rsidR="00C32EC2" w:rsidRDefault="00C32EC2" w:rsidP="00F23155">
            <w:pPr>
              <w:keepNext/>
              <w:keepLines/>
              <w:tabs>
                <w:tab w:val="left" w:pos="851"/>
              </w:tabs>
              <w:jc w:val="center"/>
              <w:rPr>
                <w:sz w:val="18"/>
                <w:szCs w:val="18"/>
              </w:rPr>
            </w:pPr>
            <w:r w:rsidRPr="004A224F">
              <w:t>-- &gt;</w:t>
            </w:r>
          </w:p>
        </w:tc>
        <w:tc>
          <w:tcPr>
            <w:tcW w:w="4898" w:type="dxa"/>
            <w:shd w:val="clear" w:color="auto" w:fill="auto"/>
            <w:tcMar>
              <w:left w:w="27" w:type="dxa"/>
            </w:tcMar>
          </w:tcPr>
          <w:p w14:paraId="44168486" w14:textId="77777777" w:rsidR="00C32EC2" w:rsidRDefault="00C32EC2" w:rsidP="00F23155">
            <w:pPr>
              <w:keepNext/>
              <w:keepLines/>
              <w:tabs>
                <w:tab w:val="left" w:pos="851"/>
              </w:tabs>
              <w:rPr>
                <w:sz w:val="18"/>
                <w:szCs w:val="18"/>
              </w:rPr>
            </w:pPr>
            <w:r>
              <w:t>DUT-A</w:t>
            </w:r>
            <w:r w:rsidRPr="004A224F">
              <w:t xml:space="preserve"> initiates a Floor Request</w:t>
            </w:r>
          </w:p>
        </w:tc>
        <w:tc>
          <w:tcPr>
            <w:tcW w:w="2510" w:type="dxa"/>
            <w:shd w:val="clear" w:color="auto" w:fill="auto"/>
            <w:tcMar>
              <w:left w:w="27" w:type="dxa"/>
            </w:tcMar>
            <w:vAlign w:val="center"/>
          </w:tcPr>
          <w:p w14:paraId="2EE6DC14" w14:textId="77777777" w:rsidR="00C32EC2" w:rsidRDefault="00C32EC2" w:rsidP="00F23155">
            <w:pPr>
              <w:keepNext/>
              <w:keepLines/>
              <w:tabs>
                <w:tab w:val="left" w:pos="851"/>
              </w:tabs>
              <w:rPr>
                <w:sz w:val="18"/>
                <w:szCs w:val="18"/>
              </w:rPr>
            </w:pPr>
          </w:p>
        </w:tc>
      </w:tr>
      <w:tr w:rsidR="00C32EC2" w14:paraId="2A8E89D3" w14:textId="77777777" w:rsidTr="00F23155">
        <w:tc>
          <w:tcPr>
            <w:tcW w:w="532" w:type="dxa"/>
            <w:shd w:val="clear" w:color="auto" w:fill="F2F2F2"/>
            <w:tcMar>
              <w:left w:w="27" w:type="dxa"/>
            </w:tcMar>
            <w:vAlign w:val="center"/>
          </w:tcPr>
          <w:p w14:paraId="2CEC05B4" w14:textId="77777777" w:rsidR="00C32EC2" w:rsidRDefault="00C32EC2" w:rsidP="00F23155">
            <w:pPr>
              <w:keepNext/>
              <w:keepLines/>
            </w:pPr>
            <w:r>
              <w:t>2</w:t>
            </w:r>
          </w:p>
        </w:tc>
        <w:tc>
          <w:tcPr>
            <w:tcW w:w="991" w:type="dxa"/>
            <w:shd w:val="clear" w:color="auto" w:fill="auto"/>
            <w:tcMar>
              <w:left w:w="27" w:type="dxa"/>
            </w:tcMar>
          </w:tcPr>
          <w:p w14:paraId="75A39EC2" w14:textId="77777777" w:rsidR="00C32EC2" w:rsidRDefault="00C32EC2" w:rsidP="00F23155">
            <w:pPr>
              <w:keepNext/>
              <w:keepLines/>
              <w:tabs>
                <w:tab w:val="left" w:pos="851"/>
              </w:tabs>
              <w:jc w:val="center"/>
              <w:rPr>
                <w:sz w:val="18"/>
                <w:szCs w:val="18"/>
              </w:rPr>
            </w:pPr>
            <w:r w:rsidRPr="004A224F">
              <w:t>&lt;--</w:t>
            </w:r>
          </w:p>
        </w:tc>
        <w:tc>
          <w:tcPr>
            <w:tcW w:w="4898" w:type="dxa"/>
            <w:shd w:val="clear" w:color="auto" w:fill="auto"/>
            <w:tcMar>
              <w:left w:w="27" w:type="dxa"/>
            </w:tcMar>
          </w:tcPr>
          <w:p w14:paraId="210E668C" w14:textId="77777777" w:rsidR="00C32EC2" w:rsidRDefault="00C32EC2" w:rsidP="00F23155">
            <w:pPr>
              <w:keepNext/>
              <w:keepLines/>
              <w:tabs>
                <w:tab w:val="left" w:pos="851"/>
              </w:tabs>
              <w:rPr>
                <w:sz w:val="18"/>
                <w:szCs w:val="18"/>
              </w:rPr>
            </w:pPr>
            <w:r w:rsidRPr="004A224F">
              <w:t>MCPTT Floor Control Server responds with Floor Granted</w:t>
            </w:r>
          </w:p>
        </w:tc>
        <w:tc>
          <w:tcPr>
            <w:tcW w:w="2510" w:type="dxa"/>
            <w:shd w:val="clear" w:color="auto" w:fill="auto"/>
            <w:tcMar>
              <w:left w:w="27" w:type="dxa"/>
            </w:tcMar>
            <w:vAlign w:val="center"/>
          </w:tcPr>
          <w:p w14:paraId="4080DC41" w14:textId="77777777" w:rsidR="00C32EC2" w:rsidRDefault="00C32EC2" w:rsidP="00F23155">
            <w:pPr>
              <w:keepNext/>
              <w:keepLines/>
              <w:tabs>
                <w:tab w:val="left" w:pos="851"/>
              </w:tabs>
              <w:rPr>
                <w:sz w:val="18"/>
                <w:szCs w:val="18"/>
              </w:rPr>
            </w:pPr>
          </w:p>
        </w:tc>
      </w:tr>
      <w:tr w:rsidR="00C32EC2" w14:paraId="42A3EE50" w14:textId="77777777" w:rsidTr="00F23155">
        <w:tc>
          <w:tcPr>
            <w:tcW w:w="532" w:type="dxa"/>
            <w:shd w:val="clear" w:color="auto" w:fill="F2F2F2"/>
            <w:tcMar>
              <w:left w:w="27" w:type="dxa"/>
            </w:tcMar>
            <w:vAlign w:val="center"/>
          </w:tcPr>
          <w:p w14:paraId="394A1FD2" w14:textId="77777777" w:rsidR="00C32EC2" w:rsidRDefault="00C32EC2" w:rsidP="00F23155">
            <w:pPr>
              <w:keepNext/>
              <w:keepLines/>
            </w:pPr>
            <w:r>
              <w:t>3</w:t>
            </w:r>
          </w:p>
        </w:tc>
        <w:tc>
          <w:tcPr>
            <w:tcW w:w="991" w:type="dxa"/>
            <w:shd w:val="clear" w:color="auto" w:fill="auto"/>
            <w:tcMar>
              <w:left w:w="27" w:type="dxa"/>
            </w:tcMar>
          </w:tcPr>
          <w:p w14:paraId="6BB38FA8" w14:textId="77777777" w:rsidR="00C32EC2" w:rsidRDefault="00C32EC2" w:rsidP="00F23155">
            <w:pPr>
              <w:keepNext/>
              <w:keepLines/>
              <w:tabs>
                <w:tab w:val="left" w:pos="851"/>
              </w:tabs>
              <w:jc w:val="center"/>
              <w:rPr>
                <w:sz w:val="18"/>
                <w:szCs w:val="18"/>
              </w:rPr>
            </w:pPr>
            <w:r w:rsidRPr="004A224F">
              <w:t>&lt;--</w:t>
            </w:r>
          </w:p>
        </w:tc>
        <w:tc>
          <w:tcPr>
            <w:tcW w:w="4898" w:type="dxa"/>
            <w:shd w:val="clear" w:color="auto" w:fill="auto"/>
            <w:tcMar>
              <w:left w:w="27" w:type="dxa"/>
            </w:tcMar>
          </w:tcPr>
          <w:p w14:paraId="629B0E19" w14:textId="77777777" w:rsidR="00C32EC2" w:rsidRDefault="00C32EC2" w:rsidP="00F23155">
            <w:pPr>
              <w:keepNext/>
              <w:keepLines/>
              <w:tabs>
                <w:tab w:val="left" w:pos="851"/>
              </w:tabs>
              <w:rPr>
                <w:sz w:val="18"/>
                <w:szCs w:val="18"/>
              </w:rPr>
            </w:pPr>
            <w:r w:rsidRPr="004A224F">
              <w:t xml:space="preserve">MCPTT Floor Control Server notifies to </w:t>
            </w:r>
            <w:r>
              <w:t>DUT-B</w:t>
            </w:r>
            <w:r w:rsidRPr="004A224F">
              <w:t xml:space="preserve"> that Floor is Taken</w:t>
            </w:r>
          </w:p>
        </w:tc>
        <w:tc>
          <w:tcPr>
            <w:tcW w:w="2510" w:type="dxa"/>
            <w:shd w:val="clear" w:color="auto" w:fill="auto"/>
            <w:tcMar>
              <w:left w:w="27" w:type="dxa"/>
            </w:tcMar>
            <w:vAlign w:val="center"/>
          </w:tcPr>
          <w:p w14:paraId="7178CED6" w14:textId="77777777" w:rsidR="00C32EC2" w:rsidRDefault="00C32EC2" w:rsidP="00F23155">
            <w:pPr>
              <w:keepNext/>
              <w:keepLines/>
              <w:tabs>
                <w:tab w:val="left" w:pos="851"/>
              </w:tabs>
              <w:rPr>
                <w:sz w:val="18"/>
                <w:szCs w:val="18"/>
              </w:rPr>
            </w:pPr>
          </w:p>
        </w:tc>
      </w:tr>
      <w:tr w:rsidR="00C32EC2" w14:paraId="0FDF9F18" w14:textId="77777777" w:rsidTr="00F23155">
        <w:tc>
          <w:tcPr>
            <w:tcW w:w="532" w:type="dxa"/>
            <w:shd w:val="clear" w:color="auto" w:fill="F2F2F2"/>
            <w:tcMar>
              <w:left w:w="27" w:type="dxa"/>
            </w:tcMar>
            <w:vAlign w:val="center"/>
          </w:tcPr>
          <w:p w14:paraId="25FA5598" w14:textId="77777777" w:rsidR="00C32EC2" w:rsidRDefault="00C32EC2" w:rsidP="00F23155">
            <w:pPr>
              <w:keepNext/>
              <w:keepLines/>
            </w:pPr>
            <w:r>
              <w:t>4</w:t>
            </w:r>
          </w:p>
        </w:tc>
        <w:tc>
          <w:tcPr>
            <w:tcW w:w="991" w:type="dxa"/>
            <w:shd w:val="clear" w:color="auto" w:fill="auto"/>
            <w:tcMar>
              <w:left w:w="27" w:type="dxa"/>
            </w:tcMar>
          </w:tcPr>
          <w:p w14:paraId="0FB27C97" w14:textId="77777777" w:rsidR="00C32EC2" w:rsidRDefault="00C32EC2" w:rsidP="00F23155">
            <w:pPr>
              <w:keepNext/>
              <w:keepLines/>
              <w:tabs>
                <w:tab w:val="left" w:pos="851"/>
              </w:tabs>
              <w:jc w:val="center"/>
              <w:rPr>
                <w:sz w:val="18"/>
                <w:szCs w:val="18"/>
              </w:rPr>
            </w:pPr>
            <w:r w:rsidRPr="004A224F">
              <w:t>&lt;--</w:t>
            </w:r>
          </w:p>
        </w:tc>
        <w:tc>
          <w:tcPr>
            <w:tcW w:w="4898" w:type="dxa"/>
            <w:shd w:val="clear" w:color="auto" w:fill="auto"/>
            <w:tcMar>
              <w:left w:w="27" w:type="dxa"/>
            </w:tcMar>
          </w:tcPr>
          <w:p w14:paraId="4D627490" w14:textId="77777777" w:rsidR="00C32EC2" w:rsidRDefault="00C32EC2" w:rsidP="00F23155">
            <w:pPr>
              <w:keepNext/>
              <w:keepLines/>
              <w:tabs>
                <w:tab w:val="left" w:pos="851"/>
              </w:tabs>
              <w:rPr>
                <w:sz w:val="18"/>
                <w:szCs w:val="18"/>
              </w:rPr>
            </w:pPr>
            <w:r w:rsidRPr="004A224F">
              <w:t xml:space="preserve">MCPTT Floor Control Server notifies to </w:t>
            </w:r>
            <w:r>
              <w:t>DUT-C</w:t>
            </w:r>
            <w:r w:rsidRPr="004A224F">
              <w:t xml:space="preserve"> that Floor is Taken</w:t>
            </w:r>
          </w:p>
        </w:tc>
        <w:tc>
          <w:tcPr>
            <w:tcW w:w="2510" w:type="dxa"/>
            <w:shd w:val="clear" w:color="auto" w:fill="auto"/>
            <w:tcMar>
              <w:left w:w="27" w:type="dxa"/>
            </w:tcMar>
            <w:vAlign w:val="center"/>
          </w:tcPr>
          <w:p w14:paraId="551E8BA2" w14:textId="77777777" w:rsidR="00C32EC2" w:rsidRDefault="00C32EC2" w:rsidP="00F23155">
            <w:pPr>
              <w:keepNext/>
              <w:keepLines/>
              <w:tabs>
                <w:tab w:val="left" w:pos="851"/>
              </w:tabs>
              <w:rPr>
                <w:sz w:val="18"/>
                <w:szCs w:val="18"/>
              </w:rPr>
            </w:pPr>
          </w:p>
        </w:tc>
      </w:tr>
      <w:tr w:rsidR="00C32EC2" w14:paraId="00C4B09F" w14:textId="77777777" w:rsidTr="00F23155">
        <w:tc>
          <w:tcPr>
            <w:tcW w:w="532" w:type="dxa"/>
            <w:shd w:val="clear" w:color="auto" w:fill="F2F2F2"/>
            <w:tcMar>
              <w:left w:w="27" w:type="dxa"/>
            </w:tcMar>
            <w:vAlign w:val="center"/>
          </w:tcPr>
          <w:p w14:paraId="10E71C03" w14:textId="77777777" w:rsidR="00C32EC2" w:rsidRDefault="00C32EC2" w:rsidP="00F23155">
            <w:pPr>
              <w:keepNext/>
              <w:keepLines/>
            </w:pPr>
            <w:r>
              <w:t>5</w:t>
            </w:r>
          </w:p>
        </w:tc>
        <w:tc>
          <w:tcPr>
            <w:tcW w:w="991" w:type="dxa"/>
            <w:shd w:val="clear" w:color="auto" w:fill="auto"/>
            <w:tcMar>
              <w:left w:w="27" w:type="dxa"/>
            </w:tcMar>
          </w:tcPr>
          <w:p w14:paraId="0D2A4CB9" w14:textId="77777777" w:rsidR="00C32EC2" w:rsidRDefault="00C32EC2" w:rsidP="00F23155">
            <w:pPr>
              <w:keepNext/>
              <w:keepLines/>
              <w:tabs>
                <w:tab w:val="left" w:pos="851"/>
              </w:tabs>
              <w:jc w:val="center"/>
              <w:rPr>
                <w:sz w:val="18"/>
                <w:szCs w:val="18"/>
              </w:rPr>
            </w:pPr>
            <w:r w:rsidRPr="004A224F">
              <w:t>--&gt;</w:t>
            </w:r>
          </w:p>
        </w:tc>
        <w:tc>
          <w:tcPr>
            <w:tcW w:w="4898" w:type="dxa"/>
            <w:shd w:val="clear" w:color="auto" w:fill="auto"/>
            <w:tcMar>
              <w:left w:w="27" w:type="dxa"/>
            </w:tcMar>
          </w:tcPr>
          <w:p w14:paraId="2ACE2070" w14:textId="77777777" w:rsidR="00C32EC2" w:rsidRDefault="00C32EC2" w:rsidP="00F23155">
            <w:pPr>
              <w:keepNext/>
              <w:keepLines/>
              <w:tabs>
                <w:tab w:val="left" w:pos="851"/>
              </w:tabs>
              <w:rPr>
                <w:sz w:val="18"/>
                <w:szCs w:val="18"/>
              </w:rPr>
            </w:pPr>
            <w:r>
              <w:t>DUT-A</w:t>
            </w:r>
            <w:r w:rsidRPr="004A224F">
              <w:t xml:space="preserve"> transmits RTP Voice Media</w:t>
            </w:r>
          </w:p>
        </w:tc>
        <w:tc>
          <w:tcPr>
            <w:tcW w:w="2510" w:type="dxa"/>
            <w:shd w:val="clear" w:color="auto" w:fill="auto"/>
            <w:tcMar>
              <w:left w:w="27" w:type="dxa"/>
            </w:tcMar>
            <w:vAlign w:val="center"/>
          </w:tcPr>
          <w:p w14:paraId="40BF2A40" w14:textId="77777777" w:rsidR="00C32EC2" w:rsidRDefault="00C32EC2" w:rsidP="00F23155">
            <w:pPr>
              <w:keepNext/>
              <w:keepLines/>
              <w:tabs>
                <w:tab w:val="left" w:pos="851"/>
              </w:tabs>
              <w:rPr>
                <w:sz w:val="18"/>
                <w:szCs w:val="18"/>
              </w:rPr>
            </w:pPr>
          </w:p>
        </w:tc>
      </w:tr>
      <w:tr w:rsidR="00C32EC2" w14:paraId="61A69A91" w14:textId="77777777" w:rsidTr="00F23155">
        <w:tc>
          <w:tcPr>
            <w:tcW w:w="532" w:type="dxa"/>
            <w:shd w:val="clear" w:color="auto" w:fill="F2F2F2"/>
            <w:tcMar>
              <w:left w:w="27" w:type="dxa"/>
            </w:tcMar>
            <w:vAlign w:val="center"/>
          </w:tcPr>
          <w:p w14:paraId="14B86F4C" w14:textId="77777777" w:rsidR="00C32EC2" w:rsidRDefault="00C32EC2" w:rsidP="00F23155">
            <w:pPr>
              <w:keepNext/>
              <w:keepLines/>
            </w:pPr>
            <w:r>
              <w:t>6</w:t>
            </w:r>
          </w:p>
        </w:tc>
        <w:tc>
          <w:tcPr>
            <w:tcW w:w="991" w:type="dxa"/>
            <w:shd w:val="clear" w:color="auto" w:fill="auto"/>
            <w:tcMar>
              <w:left w:w="27" w:type="dxa"/>
            </w:tcMar>
          </w:tcPr>
          <w:p w14:paraId="02927E8C" w14:textId="77777777" w:rsidR="00C32EC2" w:rsidRDefault="00C32EC2" w:rsidP="00F23155">
            <w:pPr>
              <w:keepNext/>
              <w:keepLines/>
              <w:tabs>
                <w:tab w:val="left" w:pos="851"/>
              </w:tabs>
              <w:jc w:val="center"/>
              <w:rPr>
                <w:sz w:val="18"/>
                <w:szCs w:val="18"/>
              </w:rPr>
            </w:pPr>
            <w:r w:rsidRPr="004A224F">
              <w:t>&lt;--</w:t>
            </w:r>
          </w:p>
        </w:tc>
        <w:tc>
          <w:tcPr>
            <w:tcW w:w="4898" w:type="dxa"/>
            <w:shd w:val="clear" w:color="auto" w:fill="auto"/>
            <w:tcMar>
              <w:left w:w="27" w:type="dxa"/>
            </w:tcMar>
          </w:tcPr>
          <w:p w14:paraId="490D67DC" w14:textId="77777777" w:rsidR="00C32EC2" w:rsidRDefault="00C32EC2" w:rsidP="00F23155">
            <w:pPr>
              <w:keepNext/>
              <w:keepLines/>
              <w:tabs>
                <w:tab w:val="left" w:pos="851"/>
              </w:tabs>
              <w:rPr>
                <w:sz w:val="18"/>
                <w:szCs w:val="18"/>
              </w:rPr>
            </w:pPr>
            <w:r w:rsidRPr="004A224F">
              <w:t xml:space="preserve">MCPTT Server sends audio to </w:t>
            </w:r>
            <w:r>
              <w:t>DUT-B</w:t>
            </w:r>
            <w:r w:rsidRPr="004A224F">
              <w:t xml:space="preserve"> &amp; </w:t>
            </w:r>
            <w:r>
              <w:t>DUT-C</w:t>
            </w:r>
          </w:p>
        </w:tc>
        <w:tc>
          <w:tcPr>
            <w:tcW w:w="2510" w:type="dxa"/>
            <w:shd w:val="clear" w:color="auto" w:fill="auto"/>
            <w:tcMar>
              <w:left w:w="27" w:type="dxa"/>
            </w:tcMar>
            <w:vAlign w:val="center"/>
          </w:tcPr>
          <w:p w14:paraId="22563E74" w14:textId="77777777" w:rsidR="00C32EC2" w:rsidRDefault="00C32EC2" w:rsidP="00F23155">
            <w:pPr>
              <w:keepNext/>
              <w:keepLines/>
              <w:tabs>
                <w:tab w:val="left" w:pos="851"/>
              </w:tabs>
              <w:rPr>
                <w:sz w:val="18"/>
                <w:szCs w:val="18"/>
              </w:rPr>
            </w:pPr>
          </w:p>
        </w:tc>
      </w:tr>
      <w:tr w:rsidR="00C32EC2" w14:paraId="0CAE6597" w14:textId="77777777" w:rsidTr="00F23155">
        <w:tc>
          <w:tcPr>
            <w:tcW w:w="532" w:type="dxa"/>
            <w:shd w:val="clear" w:color="auto" w:fill="F2F2F2"/>
            <w:tcMar>
              <w:left w:w="27" w:type="dxa"/>
            </w:tcMar>
            <w:vAlign w:val="center"/>
          </w:tcPr>
          <w:p w14:paraId="4F848FE1" w14:textId="77777777" w:rsidR="00C32EC2" w:rsidRDefault="00C32EC2" w:rsidP="00F23155">
            <w:pPr>
              <w:keepNext/>
              <w:keepLines/>
            </w:pPr>
            <w:r>
              <w:t>7</w:t>
            </w:r>
          </w:p>
        </w:tc>
        <w:tc>
          <w:tcPr>
            <w:tcW w:w="991" w:type="dxa"/>
            <w:shd w:val="clear" w:color="auto" w:fill="auto"/>
            <w:tcMar>
              <w:left w:w="27" w:type="dxa"/>
            </w:tcMar>
          </w:tcPr>
          <w:p w14:paraId="2B909776" w14:textId="77777777" w:rsidR="00C32EC2" w:rsidRDefault="00C32EC2" w:rsidP="00F23155">
            <w:pPr>
              <w:keepNext/>
              <w:keepLines/>
              <w:tabs>
                <w:tab w:val="left" w:pos="851"/>
              </w:tabs>
              <w:jc w:val="center"/>
              <w:rPr>
                <w:sz w:val="18"/>
                <w:szCs w:val="18"/>
              </w:rPr>
            </w:pPr>
            <w:r w:rsidRPr="004A224F">
              <w:t>--&gt;</w:t>
            </w:r>
          </w:p>
        </w:tc>
        <w:tc>
          <w:tcPr>
            <w:tcW w:w="4898" w:type="dxa"/>
            <w:shd w:val="clear" w:color="auto" w:fill="auto"/>
            <w:tcMar>
              <w:left w:w="27" w:type="dxa"/>
            </w:tcMar>
          </w:tcPr>
          <w:p w14:paraId="650F52D8" w14:textId="77777777" w:rsidR="00C32EC2" w:rsidRDefault="00C32EC2" w:rsidP="00F23155">
            <w:pPr>
              <w:keepNext/>
              <w:keepLines/>
              <w:tabs>
                <w:tab w:val="left" w:pos="851"/>
              </w:tabs>
              <w:rPr>
                <w:sz w:val="18"/>
                <w:szCs w:val="18"/>
              </w:rPr>
            </w:pPr>
            <w:r>
              <w:t>DUT-A</w:t>
            </w:r>
            <w:r w:rsidRPr="004A224F">
              <w:t xml:space="preserve"> releases Floor and Voice Media</w:t>
            </w:r>
          </w:p>
        </w:tc>
        <w:tc>
          <w:tcPr>
            <w:tcW w:w="2510" w:type="dxa"/>
            <w:shd w:val="clear" w:color="auto" w:fill="auto"/>
            <w:tcMar>
              <w:left w:w="27" w:type="dxa"/>
            </w:tcMar>
            <w:vAlign w:val="center"/>
          </w:tcPr>
          <w:p w14:paraId="17EA2587" w14:textId="77777777" w:rsidR="00C32EC2" w:rsidRDefault="00C32EC2" w:rsidP="00F23155">
            <w:pPr>
              <w:keepNext/>
              <w:keepLines/>
              <w:tabs>
                <w:tab w:val="left" w:pos="851"/>
              </w:tabs>
              <w:rPr>
                <w:sz w:val="18"/>
                <w:szCs w:val="18"/>
              </w:rPr>
            </w:pPr>
          </w:p>
        </w:tc>
      </w:tr>
      <w:tr w:rsidR="00C32EC2" w14:paraId="42B13A8E" w14:textId="77777777" w:rsidTr="00F23155">
        <w:tc>
          <w:tcPr>
            <w:tcW w:w="532" w:type="dxa"/>
            <w:shd w:val="clear" w:color="auto" w:fill="F2F2F2"/>
            <w:tcMar>
              <w:left w:w="27" w:type="dxa"/>
            </w:tcMar>
            <w:vAlign w:val="center"/>
          </w:tcPr>
          <w:p w14:paraId="197C1884" w14:textId="77777777" w:rsidR="00C32EC2" w:rsidRDefault="00C32EC2" w:rsidP="00F23155">
            <w:pPr>
              <w:keepNext/>
              <w:keepLines/>
            </w:pPr>
            <w:r>
              <w:t>8</w:t>
            </w:r>
          </w:p>
        </w:tc>
        <w:tc>
          <w:tcPr>
            <w:tcW w:w="991" w:type="dxa"/>
            <w:shd w:val="clear" w:color="auto" w:fill="auto"/>
            <w:tcMar>
              <w:left w:w="27" w:type="dxa"/>
            </w:tcMar>
          </w:tcPr>
          <w:p w14:paraId="48C53E71" w14:textId="77777777" w:rsidR="00C32EC2" w:rsidRDefault="00C32EC2" w:rsidP="00F23155">
            <w:pPr>
              <w:keepNext/>
              <w:keepLines/>
              <w:tabs>
                <w:tab w:val="left" w:pos="851"/>
              </w:tabs>
              <w:jc w:val="center"/>
              <w:rPr>
                <w:sz w:val="18"/>
                <w:szCs w:val="18"/>
              </w:rPr>
            </w:pPr>
            <w:r w:rsidRPr="004A224F">
              <w:t>&lt;--</w:t>
            </w:r>
          </w:p>
        </w:tc>
        <w:tc>
          <w:tcPr>
            <w:tcW w:w="4898" w:type="dxa"/>
            <w:shd w:val="clear" w:color="auto" w:fill="auto"/>
            <w:tcMar>
              <w:left w:w="27" w:type="dxa"/>
            </w:tcMar>
          </w:tcPr>
          <w:p w14:paraId="51F9619F" w14:textId="77777777" w:rsidR="00C32EC2" w:rsidRDefault="00C32EC2" w:rsidP="00F23155">
            <w:pPr>
              <w:keepNext/>
              <w:keepLines/>
              <w:tabs>
                <w:tab w:val="left" w:pos="851"/>
              </w:tabs>
              <w:rPr>
                <w:sz w:val="18"/>
                <w:szCs w:val="18"/>
              </w:rPr>
            </w:pPr>
            <w:r w:rsidRPr="004A224F">
              <w:t xml:space="preserve">Floor &amp; Voice Media is released towards </w:t>
            </w:r>
            <w:r>
              <w:t>DUT-B</w:t>
            </w:r>
            <w:r w:rsidRPr="004A224F">
              <w:t xml:space="preserve"> &amp; </w:t>
            </w:r>
            <w:r>
              <w:t>DUT-C</w:t>
            </w:r>
          </w:p>
        </w:tc>
        <w:tc>
          <w:tcPr>
            <w:tcW w:w="2510" w:type="dxa"/>
            <w:shd w:val="clear" w:color="auto" w:fill="auto"/>
            <w:tcMar>
              <w:left w:w="27" w:type="dxa"/>
            </w:tcMar>
          </w:tcPr>
          <w:p w14:paraId="6722F22B" w14:textId="77777777" w:rsidR="00C32EC2" w:rsidRDefault="00C32EC2" w:rsidP="00F23155">
            <w:pPr>
              <w:keepNext/>
              <w:keepLines/>
              <w:tabs>
                <w:tab w:val="left" w:pos="851"/>
              </w:tabs>
              <w:rPr>
                <w:sz w:val="18"/>
                <w:szCs w:val="18"/>
              </w:rPr>
            </w:pPr>
          </w:p>
        </w:tc>
      </w:tr>
      <w:tr w:rsidR="00C32EC2" w14:paraId="460AF7E3" w14:textId="77777777" w:rsidTr="00F23155">
        <w:tc>
          <w:tcPr>
            <w:tcW w:w="532" w:type="dxa"/>
            <w:shd w:val="clear" w:color="auto" w:fill="F2F2F2"/>
            <w:tcMar>
              <w:left w:w="27" w:type="dxa"/>
            </w:tcMar>
            <w:vAlign w:val="center"/>
          </w:tcPr>
          <w:p w14:paraId="242038BF" w14:textId="77777777" w:rsidR="00C32EC2" w:rsidRDefault="00C32EC2" w:rsidP="00F23155">
            <w:pPr>
              <w:keepNext/>
              <w:keepLines/>
            </w:pPr>
            <w:r>
              <w:t>9</w:t>
            </w:r>
          </w:p>
        </w:tc>
        <w:tc>
          <w:tcPr>
            <w:tcW w:w="991" w:type="dxa"/>
            <w:shd w:val="clear" w:color="auto" w:fill="auto"/>
            <w:tcMar>
              <w:left w:w="27" w:type="dxa"/>
            </w:tcMar>
          </w:tcPr>
          <w:p w14:paraId="032DC517" w14:textId="77777777" w:rsidR="00C32EC2" w:rsidRDefault="00C32EC2" w:rsidP="00F23155">
            <w:pPr>
              <w:keepNext/>
              <w:keepLines/>
              <w:tabs>
                <w:tab w:val="left" w:pos="851"/>
              </w:tabs>
              <w:jc w:val="center"/>
              <w:rPr>
                <w:sz w:val="18"/>
                <w:szCs w:val="18"/>
              </w:rPr>
            </w:pPr>
            <w:r w:rsidRPr="004A224F">
              <w:t>&lt;--</w:t>
            </w:r>
          </w:p>
        </w:tc>
        <w:tc>
          <w:tcPr>
            <w:tcW w:w="4898" w:type="dxa"/>
            <w:shd w:val="clear" w:color="auto" w:fill="auto"/>
            <w:tcMar>
              <w:left w:w="27" w:type="dxa"/>
            </w:tcMar>
          </w:tcPr>
          <w:p w14:paraId="0DEEC4B2" w14:textId="77777777" w:rsidR="00C32EC2" w:rsidRDefault="00C32EC2" w:rsidP="00F23155">
            <w:pPr>
              <w:keepNext/>
              <w:keepLines/>
              <w:tabs>
                <w:tab w:val="left" w:pos="851"/>
              </w:tabs>
              <w:rPr>
                <w:sz w:val="18"/>
                <w:szCs w:val="18"/>
              </w:rPr>
            </w:pPr>
            <w:r w:rsidRPr="004A224F">
              <w:t xml:space="preserve">Floor Idle notification sent to </w:t>
            </w:r>
            <w:r>
              <w:t>DUT-A</w:t>
            </w:r>
            <w:r w:rsidRPr="004A224F">
              <w:t xml:space="preserve">, </w:t>
            </w:r>
            <w:r>
              <w:t>DUT-B</w:t>
            </w:r>
            <w:r w:rsidRPr="004A224F">
              <w:t xml:space="preserve"> &amp; </w:t>
            </w:r>
            <w:r>
              <w:t>DUT-C</w:t>
            </w:r>
            <w:r w:rsidRPr="004A224F">
              <w:t>.</w:t>
            </w:r>
          </w:p>
        </w:tc>
        <w:tc>
          <w:tcPr>
            <w:tcW w:w="2510" w:type="dxa"/>
            <w:shd w:val="clear" w:color="auto" w:fill="auto"/>
            <w:tcMar>
              <w:left w:w="27" w:type="dxa"/>
            </w:tcMar>
          </w:tcPr>
          <w:p w14:paraId="1BFCA321" w14:textId="77777777" w:rsidR="00C32EC2" w:rsidRDefault="00C32EC2" w:rsidP="00F23155">
            <w:pPr>
              <w:keepNext/>
              <w:keepLines/>
              <w:tabs>
                <w:tab w:val="left" w:pos="851"/>
              </w:tabs>
              <w:rPr>
                <w:sz w:val="18"/>
                <w:szCs w:val="18"/>
              </w:rPr>
            </w:pPr>
          </w:p>
        </w:tc>
      </w:tr>
    </w:tbl>
    <w:p w14:paraId="2DD4A392" w14:textId="77777777" w:rsidR="00C32EC2" w:rsidRPr="009A3516" w:rsidRDefault="00C32EC2" w:rsidP="00C32EC2"/>
    <w:p w14:paraId="5193E54A" w14:textId="77777777" w:rsidR="00C32EC2" w:rsidRDefault="00C32EC2" w:rsidP="00C32EC2">
      <w:pPr>
        <w:keepNext/>
        <w:keepLines/>
        <w:rPr>
          <w:b/>
        </w:rPr>
      </w:pPr>
      <w:r>
        <w:rPr>
          <w:b/>
        </w:rPr>
        <w:lastRenderedPageBreak/>
        <w:t>Details flow sequence diagram:</w:t>
      </w:r>
    </w:p>
    <w:p w14:paraId="31D02C23" w14:textId="77777777" w:rsidR="00C32EC2" w:rsidRDefault="00C32EC2" w:rsidP="00C32EC2">
      <w:pPr>
        <w:spacing w:before="240" w:line="276" w:lineRule="auto"/>
      </w:pPr>
      <w:r>
        <w:drawing>
          <wp:inline distT="114300" distB="114300" distL="114300" distR="114300" wp14:anchorId="422E7908" wp14:editId="0BE5FC94">
            <wp:extent cx="5734050" cy="6562725"/>
            <wp:effectExtent l="0" t="0" r="0" b="0"/>
            <wp:docPr id="13" name="image2.png" descr="A picture containing text, screenshot, diagram, parallel&#10;&#10;Description automatically generated"/>
            <wp:cNvGraphicFramePr/>
            <a:graphic xmlns:a="http://schemas.openxmlformats.org/drawingml/2006/main">
              <a:graphicData uri="http://schemas.openxmlformats.org/drawingml/2006/picture">
                <pic:pic xmlns:pic="http://schemas.openxmlformats.org/drawingml/2006/picture">
                  <pic:nvPicPr>
                    <pic:cNvPr id="13" name="image2.png" descr="A picture containing text, screenshot, diagram, parallel&#10;&#10;Description automatically generated"/>
                    <pic:cNvPicPr preferRelativeResize="0"/>
                  </pic:nvPicPr>
                  <pic:blipFill>
                    <a:blip r:embed="rId13"/>
                    <a:srcRect/>
                    <a:stretch>
                      <a:fillRect/>
                    </a:stretch>
                  </pic:blipFill>
                  <pic:spPr>
                    <a:xfrm>
                      <a:off x="0" y="0"/>
                      <a:ext cx="5734050" cy="6562725"/>
                    </a:xfrm>
                    <a:prstGeom prst="rect">
                      <a:avLst/>
                    </a:prstGeom>
                    <a:ln/>
                  </pic:spPr>
                </pic:pic>
              </a:graphicData>
            </a:graphic>
          </wp:inline>
        </w:drawing>
      </w:r>
    </w:p>
    <w:p w14:paraId="1A3A15E8" w14:textId="77777777" w:rsidR="00C32EC2" w:rsidRPr="009A3516" w:rsidRDefault="00C32EC2" w:rsidP="00C32EC2">
      <w:pPr>
        <w:pStyle w:val="Heading4"/>
        <w:rPr>
          <w:rFonts w:eastAsia="Calibri"/>
          <w:szCs w:val="24"/>
        </w:rPr>
      </w:pPr>
      <w:bookmarkStart w:id="40" w:name="_dl9r3cke4l3u" w:colFirst="0" w:colLast="0"/>
      <w:bookmarkStart w:id="41" w:name="_Toc135143430"/>
      <w:bookmarkStart w:id="42" w:name="_Toc220946742"/>
      <w:bookmarkEnd w:id="40"/>
      <w:r w:rsidRPr="009A3516">
        <w:rPr>
          <w:rFonts w:eastAsia="Calibri"/>
          <w:szCs w:val="24"/>
        </w:rPr>
        <w:t>110.2.6.2</w:t>
      </w:r>
      <w:r w:rsidRPr="009A3516">
        <w:rPr>
          <w:rFonts w:eastAsia="Calibri"/>
          <w:szCs w:val="24"/>
        </w:rPr>
        <w:tab/>
        <w:t>On-Network Floor Control requested whilst floor is taken, and Queuing is not applied</w:t>
      </w:r>
      <w:bookmarkEnd w:id="41"/>
      <w:bookmarkEnd w:id="42"/>
    </w:p>
    <w:p w14:paraId="41671AEE" w14:textId="77777777" w:rsidR="00C32EC2" w:rsidRDefault="00C32EC2" w:rsidP="00C32EC2">
      <w:pPr>
        <w:keepNext/>
        <w:keepLines/>
        <w:rPr>
          <w:b/>
        </w:rPr>
      </w:pPr>
      <w:r>
        <w:rPr>
          <w:b/>
        </w:rPr>
        <w:t>Description</w:t>
      </w:r>
    </w:p>
    <w:p w14:paraId="2B80F866" w14:textId="77777777" w:rsidR="00C32EC2" w:rsidRDefault="00C32EC2" w:rsidP="00C32EC2">
      <w:r>
        <w:t>On-Network, Pre-arranged group establishment for an on-demand Group Call for basic Talk/Media Burst, where the Floor Control Server does not offer Floor Queuing and a Floor Request is initiated whilst an ongoing Media Bust is in progress.</w:t>
      </w:r>
    </w:p>
    <w:p w14:paraId="0DC63607" w14:textId="77777777" w:rsidR="00C32EC2" w:rsidRDefault="00C32EC2" w:rsidP="00C32EC2">
      <w:r>
        <w:lastRenderedPageBreak/>
        <w:t>In this test case we have 3 MCX DUTs, of which one is the Initiating DUT that will initiate a floor control request and we will have two Participating DUTs. All three DUTs are active and in the same MCS Group (MCS). The initiating DUT (MCPTT Client A) will initiate a Talk Burst/Media Burst Group call and the Participating DUTs will be notified of the Floor Control progress and session as the group call is set up.</w:t>
      </w:r>
    </w:p>
    <w:p w14:paraId="08135D46" w14:textId="77777777" w:rsidR="00C32EC2" w:rsidRDefault="00C32EC2" w:rsidP="00C32EC2">
      <w:pPr>
        <w:keepNext/>
        <w:keepLines/>
        <w:rPr>
          <w:b/>
        </w:rPr>
      </w:pPr>
      <w:r>
        <w:rPr>
          <w:b/>
        </w:rPr>
        <w:t>Applicability</w:t>
      </w:r>
    </w:p>
    <w:p w14:paraId="69EDF8C7" w14:textId="77777777" w:rsidR="00C32EC2" w:rsidRPr="00335F1E" w:rsidRDefault="00C32EC2" w:rsidP="00C32EC2">
      <w:r w:rsidRPr="00335F1E">
        <w:t>3GPP MCS Rel.15 or later</w:t>
      </w:r>
    </w:p>
    <w:p w14:paraId="696DECE4" w14:textId="77777777" w:rsidR="00C32EC2" w:rsidRDefault="00C32EC2" w:rsidP="00C32EC2">
      <w:pPr>
        <w:spacing w:before="240" w:after="240"/>
        <w:rPr>
          <w:b/>
        </w:rPr>
      </w:pPr>
      <w:r>
        <w:rPr>
          <w:b/>
        </w:rPr>
        <w:t>Related core specifications / References</w:t>
      </w:r>
    </w:p>
    <w:p w14:paraId="3925D7AC" w14:textId="77777777" w:rsidR="00C32EC2" w:rsidRDefault="00C32EC2" w:rsidP="00C32EC2">
      <w:r>
        <w:t>The following references were used in the development of this test case:</w:t>
      </w:r>
    </w:p>
    <w:p w14:paraId="7BCFAA16" w14:textId="77777777" w:rsidR="00C32EC2" w:rsidRPr="00335F1E" w:rsidRDefault="00C32EC2" w:rsidP="00C32EC2">
      <w:r w:rsidRPr="00335F1E">
        <w:t>3GPP TS 24.379</w:t>
      </w:r>
    </w:p>
    <w:p w14:paraId="68BD0E91" w14:textId="77777777" w:rsidR="00C32EC2" w:rsidRPr="00335F1E" w:rsidRDefault="00C32EC2" w:rsidP="00C32EC2">
      <w:r w:rsidRPr="00335F1E">
        <w:t>3GPP TS 24.380</w:t>
      </w:r>
    </w:p>
    <w:p w14:paraId="37E4C531" w14:textId="77777777" w:rsidR="00C32EC2" w:rsidRPr="00335F1E" w:rsidRDefault="00C32EC2" w:rsidP="00C32EC2">
      <w:r w:rsidRPr="00335F1E">
        <w:t>3GPP TS 24.483</w:t>
      </w:r>
    </w:p>
    <w:p w14:paraId="5E6DAD95" w14:textId="77777777" w:rsidR="00C32EC2" w:rsidRPr="00335F1E" w:rsidRDefault="00C32EC2" w:rsidP="00C32EC2">
      <w:r w:rsidRPr="00335F1E">
        <w:t>3GPP TS 24.484</w:t>
      </w:r>
    </w:p>
    <w:p w14:paraId="30A92397" w14:textId="77777777" w:rsidR="00C32EC2" w:rsidRDefault="00C32EC2" w:rsidP="00C32EC2">
      <w:pPr>
        <w:keepNext/>
        <w:keepLines/>
        <w:rPr>
          <w:b/>
        </w:rPr>
      </w:pPr>
      <w:r>
        <w:rPr>
          <w:b/>
        </w:rPr>
        <w:t xml:space="preserve"> Reason for test</w:t>
      </w:r>
    </w:p>
    <w:p w14:paraId="63C7385C" w14:textId="77777777" w:rsidR="00C32EC2" w:rsidRDefault="00C32EC2" w:rsidP="00C32EC2">
      <w:r>
        <w:t>Verify the MCPTT service is able to establish a successful Floor Control session between multiple participating DUTs in the same Group Call</w:t>
      </w:r>
    </w:p>
    <w:p w14:paraId="6CCA1FD3" w14:textId="77777777" w:rsidR="00C32EC2" w:rsidRDefault="00C32EC2" w:rsidP="00C32EC2">
      <w:r>
        <w:t>To verify that a MCPTT Emergency Group Call can be established and provide priority access to the requesting Entity.</w:t>
      </w:r>
    </w:p>
    <w:p w14:paraId="2133CBE7" w14:textId="77777777" w:rsidR="00C32EC2" w:rsidRDefault="00C32EC2" w:rsidP="00C32EC2">
      <w:pPr>
        <w:keepNext/>
        <w:keepLines/>
        <w:rPr>
          <w:b/>
        </w:rPr>
      </w:pPr>
      <w:r>
        <w:rPr>
          <w:b/>
        </w:rPr>
        <w:t>Initial configuration</w:t>
      </w:r>
    </w:p>
    <w:p w14:paraId="5B222645" w14:textId="77777777" w:rsidR="00C32EC2" w:rsidRDefault="00C32EC2" w:rsidP="00C32EC2">
      <w:r>
        <w:t>Same as in Test Case 110.2.6.1</w:t>
      </w:r>
    </w:p>
    <w:p w14:paraId="48231E9A" w14:textId="77777777" w:rsidR="00C32EC2" w:rsidRDefault="00C32EC2" w:rsidP="00C32EC2">
      <w:r>
        <w:t>Note: for this test scenario all DUTs have equal Floor Priority of 10.</w:t>
      </w:r>
    </w:p>
    <w:p w14:paraId="0659C541" w14:textId="77777777" w:rsidR="00C32EC2" w:rsidRDefault="00C32EC2" w:rsidP="00C32EC2">
      <w:pPr>
        <w:keepNext/>
        <w:keepLines/>
        <w:rPr>
          <w:b/>
        </w:rPr>
      </w:pPr>
      <w:r>
        <w:rPr>
          <w:b/>
        </w:rPr>
        <w:t>Test procedure</w:t>
      </w:r>
    </w:p>
    <w:p w14:paraId="3CF0F0C8" w14:textId="77777777" w:rsidR="00C32EC2" w:rsidRDefault="00C32EC2" w:rsidP="00C32EC2">
      <w:pPr>
        <w:keepNext/>
        <w:keepLines/>
        <w:rPr>
          <w:b/>
        </w:rPr>
      </w:pPr>
      <w:r>
        <w:rPr>
          <w:b/>
        </w:rPr>
        <w:t>Scenario B: Floor Request Initiated whilst a Floor Grant is in progress where DUT have same Floor Priority</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5F5B43" w14:paraId="542C053D" w14:textId="77777777" w:rsidTr="00F23155">
        <w:trPr>
          <w:trHeight w:val="340"/>
          <w:tblHeader/>
        </w:trPr>
        <w:tc>
          <w:tcPr>
            <w:tcW w:w="615" w:type="dxa"/>
            <w:shd w:val="clear" w:color="auto" w:fill="F2F2F2"/>
          </w:tcPr>
          <w:p w14:paraId="0251FBE8" w14:textId="77777777" w:rsidR="00C32EC2" w:rsidRDefault="00C32EC2" w:rsidP="00F23155">
            <w:pPr>
              <w:keepNext/>
              <w:keepLines/>
              <w:tabs>
                <w:tab w:val="left" w:pos="851"/>
              </w:tabs>
              <w:rPr>
                <w:b/>
              </w:rPr>
            </w:pPr>
            <w:r>
              <w:rPr>
                <w:b/>
              </w:rPr>
              <w:t>-</w:t>
            </w:r>
          </w:p>
        </w:tc>
        <w:tc>
          <w:tcPr>
            <w:tcW w:w="2925" w:type="dxa"/>
            <w:shd w:val="clear" w:color="auto" w:fill="F2F2F2"/>
          </w:tcPr>
          <w:p w14:paraId="1E399F31" w14:textId="77777777" w:rsidR="00C32EC2" w:rsidRPr="00AE7965" w:rsidRDefault="00C32EC2" w:rsidP="00F23155">
            <w:pPr>
              <w:keepNext/>
              <w:keepLines/>
              <w:tabs>
                <w:tab w:val="left" w:pos="851"/>
              </w:tabs>
              <w:rPr>
                <w:rFonts w:cs="Arial"/>
                <w:b/>
                <w:sz w:val="18"/>
                <w:szCs w:val="18"/>
              </w:rPr>
            </w:pPr>
            <w:r w:rsidRPr="00AE7965">
              <w:rPr>
                <w:rFonts w:cs="Arial"/>
                <w:b/>
                <w:sz w:val="18"/>
                <w:szCs w:val="18"/>
              </w:rPr>
              <w:t>Test procedure</w:t>
            </w:r>
          </w:p>
        </w:tc>
        <w:tc>
          <w:tcPr>
            <w:tcW w:w="5250" w:type="dxa"/>
            <w:shd w:val="clear" w:color="auto" w:fill="F2F2F2"/>
          </w:tcPr>
          <w:p w14:paraId="239CDF37" w14:textId="77777777" w:rsidR="00C32EC2" w:rsidRPr="00AE7965" w:rsidRDefault="00C32EC2" w:rsidP="00F23155">
            <w:pPr>
              <w:keepNext/>
              <w:keepLines/>
              <w:tabs>
                <w:tab w:val="left" w:pos="851"/>
              </w:tabs>
              <w:rPr>
                <w:rFonts w:cs="Arial"/>
                <w:b/>
                <w:sz w:val="18"/>
                <w:szCs w:val="18"/>
              </w:rPr>
            </w:pPr>
            <w:r w:rsidRPr="00AE7965">
              <w:rPr>
                <w:rFonts w:cs="Arial"/>
                <w:b/>
                <w:sz w:val="18"/>
                <w:szCs w:val="18"/>
              </w:rPr>
              <w:t>Expected behaviour</w:t>
            </w:r>
          </w:p>
        </w:tc>
      </w:tr>
      <w:tr w:rsidR="00C32EC2" w:rsidRPr="005F5B43" w14:paraId="12715520" w14:textId="77777777" w:rsidTr="00F23155">
        <w:trPr>
          <w:trHeight w:val="340"/>
        </w:trPr>
        <w:tc>
          <w:tcPr>
            <w:tcW w:w="615" w:type="dxa"/>
            <w:shd w:val="clear" w:color="auto" w:fill="F2F2F2"/>
          </w:tcPr>
          <w:p w14:paraId="37D1E135" w14:textId="77777777" w:rsidR="00C32EC2" w:rsidRDefault="00C32EC2" w:rsidP="00F23155">
            <w:r>
              <w:t>1</w:t>
            </w:r>
          </w:p>
        </w:tc>
        <w:tc>
          <w:tcPr>
            <w:tcW w:w="2925" w:type="dxa"/>
          </w:tcPr>
          <w:p w14:paraId="09B98540" w14:textId="77777777" w:rsidR="00C32EC2" w:rsidRPr="00AE7965" w:rsidRDefault="00C32EC2" w:rsidP="00F23155">
            <w:pPr>
              <w:rPr>
                <w:rFonts w:cs="Arial"/>
                <w:sz w:val="18"/>
                <w:szCs w:val="18"/>
              </w:rPr>
            </w:pPr>
            <w:r w:rsidRPr="00AE7965">
              <w:rPr>
                <w:rFonts w:cs="Arial"/>
                <w:sz w:val="18"/>
                <w:szCs w:val="18"/>
              </w:rPr>
              <w:t>DUT-A initiates a MCPTT floor request session by pressing the PTT Button (HW or SW) on the DUT (and keeping it pressed for the duration of the communication needed)</w:t>
            </w:r>
          </w:p>
          <w:p w14:paraId="2D39974E" w14:textId="77777777" w:rsidR="00C32EC2" w:rsidRPr="00AE7965" w:rsidRDefault="00C32EC2" w:rsidP="00F23155">
            <w:pPr>
              <w:rPr>
                <w:rFonts w:cs="Arial"/>
                <w:sz w:val="18"/>
                <w:szCs w:val="18"/>
              </w:rPr>
            </w:pPr>
          </w:p>
          <w:p w14:paraId="156E67E0" w14:textId="77777777" w:rsidR="00C32EC2" w:rsidRPr="00AE7965" w:rsidRDefault="00C32EC2" w:rsidP="00F23155">
            <w:pPr>
              <w:rPr>
                <w:rFonts w:cs="Arial"/>
                <w:sz w:val="18"/>
                <w:szCs w:val="18"/>
              </w:rPr>
            </w:pPr>
          </w:p>
        </w:tc>
        <w:tc>
          <w:tcPr>
            <w:tcW w:w="5250" w:type="dxa"/>
          </w:tcPr>
          <w:p w14:paraId="4793BC5D" w14:textId="77777777" w:rsidR="00C32EC2" w:rsidRPr="00AE7965" w:rsidRDefault="00C32EC2" w:rsidP="00F23155">
            <w:pPr>
              <w:rPr>
                <w:rFonts w:cs="Arial"/>
                <w:sz w:val="18"/>
                <w:szCs w:val="18"/>
              </w:rPr>
            </w:pPr>
            <w:r w:rsidRPr="00AE7965">
              <w:rPr>
                <w:rFonts w:cs="Arial"/>
                <w:sz w:val="18"/>
                <w:szCs w:val="18"/>
              </w:rPr>
              <w:t>The MCPTT Floor Control Server identifies that the floor is idle (no ongoing sessions are in progress) &amp; verifies that DUT-A is authorised and permits the request.</w:t>
            </w:r>
          </w:p>
          <w:p w14:paraId="09AE1A46" w14:textId="77777777" w:rsidR="00C32EC2" w:rsidRPr="00AE7965" w:rsidRDefault="00C32EC2" w:rsidP="00F23155">
            <w:pPr>
              <w:spacing w:before="240" w:after="240"/>
              <w:rPr>
                <w:rFonts w:cs="Arial"/>
                <w:sz w:val="18"/>
                <w:szCs w:val="18"/>
              </w:rPr>
            </w:pPr>
            <w:r w:rsidRPr="00AE7965">
              <w:rPr>
                <w:rFonts w:cs="Arial"/>
                <w:sz w:val="18"/>
                <w:szCs w:val="18"/>
              </w:rPr>
              <w:t>The following State Changes are applied:</w:t>
            </w:r>
            <w:sdt>
              <w:sdtPr>
                <w:rPr>
                  <w:rFonts w:cs="Arial"/>
                  <w:sz w:val="18"/>
                  <w:szCs w:val="18"/>
                </w:rPr>
                <w:tag w:val="goog_rdk_20"/>
                <w:id w:val="-311869637"/>
              </w:sdtPr>
              <w:sdtContent>
                <w:r w:rsidRPr="00AE7965">
                  <w:rPr>
                    <w:rFonts w:eastAsia="Arial Unicode MS" w:cs="Arial"/>
                    <w:sz w:val="18"/>
                    <w:szCs w:val="18"/>
                  </w:rPr>
                  <w:t>DUT1 State Change: [U: Has No Permission] → [U: Pending Request]</w:t>
                </w:r>
              </w:sdtContent>
            </w:sdt>
          </w:p>
          <w:p w14:paraId="7732A4C7" w14:textId="77777777" w:rsidR="00C32EC2" w:rsidRPr="00AE7965" w:rsidRDefault="00C32EC2" w:rsidP="00F23155">
            <w:pPr>
              <w:jc w:val="left"/>
              <w:rPr>
                <w:rFonts w:cs="Arial"/>
                <w:sz w:val="18"/>
                <w:szCs w:val="18"/>
              </w:rPr>
            </w:pPr>
            <w:r w:rsidRPr="00AE7965">
              <w:rPr>
                <w:rFonts w:cs="Arial"/>
                <w:sz w:val="18"/>
                <w:szCs w:val="18"/>
              </w:rPr>
              <w:t>A Floor Grant message is sent from the MCPTT Floor Control Server to DUT-A to notify that the floor request has been granted.</w:t>
            </w:r>
          </w:p>
          <w:p w14:paraId="6CE84CB8" w14:textId="77777777" w:rsidR="00C32EC2" w:rsidRPr="00AE7965" w:rsidRDefault="00C32EC2" w:rsidP="00F23155">
            <w:pPr>
              <w:jc w:val="left"/>
              <w:rPr>
                <w:rFonts w:cs="Arial"/>
                <w:sz w:val="18"/>
                <w:szCs w:val="18"/>
              </w:rPr>
            </w:pPr>
            <w:r w:rsidRPr="00AE7965">
              <w:rPr>
                <w:rFonts w:cs="Arial"/>
                <w:sz w:val="18"/>
                <w:szCs w:val="18"/>
              </w:rPr>
              <w:t>The user of DUT-A is informed by a Permission Initiation tone on their device.</w:t>
            </w:r>
          </w:p>
          <w:p w14:paraId="26D41460" w14:textId="77777777" w:rsidR="00C32EC2" w:rsidRPr="00AE7965" w:rsidRDefault="00C32EC2" w:rsidP="00F23155">
            <w:pPr>
              <w:spacing w:before="240" w:after="240"/>
              <w:rPr>
                <w:rFonts w:cs="Arial"/>
                <w:sz w:val="18"/>
                <w:szCs w:val="18"/>
              </w:rPr>
            </w:pPr>
            <w:r w:rsidRPr="00AE7965">
              <w:rPr>
                <w:rFonts w:cs="Arial"/>
                <w:sz w:val="18"/>
                <w:szCs w:val="18"/>
              </w:rPr>
              <w:t>The following State Changes are applied:</w:t>
            </w:r>
          </w:p>
          <w:p w14:paraId="311E5F26" w14:textId="77777777" w:rsidR="00C32EC2" w:rsidRPr="004F358E" w:rsidRDefault="00C32EC2">
            <w:pPr>
              <w:pStyle w:val="ListParagraph"/>
              <w:numPr>
                <w:ilvl w:val="0"/>
                <w:numId w:val="33"/>
              </w:numPr>
              <w:spacing w:before="240" w:after="240"/>
              <w:rPr>
                <w:rFonts w:cs="Arial"/>
                <w:sz w:val="18"/>
                <w:szCs w:val="18"/>
              </w:rPr>
            </w:pPr>
            <w:r w:rsidRPr="004F358E">
              <w:rPr>
                <w:rFonts w:cs="Arial"/>
                <w:sz w:val="18"/>
                <w:szCs w:val="18"/>
              </w:rPr>
              <w:t>Floor Control Server state change [G: Floor Idle] à [G: Floor Taken]</w:t>
            </w:r>
          </w:p>
          <w:p w14:paraId="7534F816" w14:textId="77777777" w:rsidR="00C32EC2" w:rsidRPr="00AE7965" w:rsidRDefault="00C32EC2">
            <w:pPr>
              <w:pStyle w:val="ListParagraph"/>
              <w:numPr>
                <w:ilvl w:val="0"/>
                <w:numId w:val="33"/>
              </w:numPr>
              <w:spacing w:after="0"/>
              <w:jc w:val="left"/>
              <w:rPr>
                <w:rFonts w:cs="Arial"/>
                <w:sz w:val="18"/>
                <w:szCs w:val="18"/>
              </w:rPr>
            </w:pPr>
            <w:r w:rsidRPr="004F358E">
              <w:rPr>
                <w:rFonts w:cs="Arial"/>
                <w:sz w:val="18"/>
                <w:szCs w:val="18"/>
              </w:rPr>
              <w:t>DUT</w:t>
            </w:r>
            <w:r w:rsidRPr="00AE7965">
              <w:rPr>
                <w:rFonts w:cs="Arial"/>
                <w:sz w:val="18"/>
                <w:szCs w:val="18"/>
              </w:rPr>
              <w:t>-A</w:t>
            </w:r>
            <w:r w:rsidRPr="004F358E">
              <w:rPr>
                <w:rFonts w:cs="Arial"/>
                <w:sz w:val="18"/>
                <w:szCs w:val="18"/>
              </w:rPr>
              <w:t xml:space="preserve"> State Change: [U: Pending Request] à [U: Has Permission]</w:t>
            </w:r>
          </w:p>
          <w:p w14:paraId="0C1E688B" w14:textId="77777777" w:rsidR="00C32EC2" w:rsidRPr="00AE7965" w:rsidRDefault="00C32EC2" w:rsidP="00F23155">
            <w:pPr>
              <w:rPr>
                <w:rFonts w:cs="Arial"/>
                <w:sz w:val="18"/>
                <w:szCs w:val="18"/>
              </w:rPr>
            </w:pPr>
          </w:p>
          <w:p w14:paraId="059D5C6A" w14:textId="77777777" w:rsidR="00C32EC2" w:rsidRPr="00AE7965" w:rsidRDefault="00C32EC2" w:rsidP="00F23155">
            <w:pPr>
              <w:rPr>
                <w:rFonts w:cs="Arial"/>
                <w:sz w:val="18"/>
                <w:szCs w:val="18"/>
              </w:rPr>
            </w:pPr>
            <w:r w:rsidRPr="004F358E">
              <w:rPr>
                <w:rFonts w:cs="Arial"/>
                <w:b/>
                <w:bCs/>
                <w:sz w:val="18"/>
                <w:szCs w:val="18"/>
              </w:rPr>
              <w:t>VERIFICATION METHOD:</w:t>
            </w:r>
          </w:p>
          <w:p w14:paraId="00EEFFAA" w14:textId="77777777" w:rsidR="00C32EC2" w:rsidRPr="00AE7965" w:rsidRDefault="00C32EC2" w:rsidP="00F23155">
            <w:pPr>
              <w:pStyle w:val="ListParagraph"/>
              <w:numPr>
                <w:ilvl w:val="0"/>
                <w:numId w:val="18"/>
              </w:numPr>
              <w:rPr>
                <w:rFonts w:cs="Arial"/>
                <w:sz w:val="18"/>
                <w:szCs w:val="18"/>
              </w:rPr>
            </w:pPr>
            <w:r w:rsidRPr="00AE7965">
              <w:rPr>
                <w:rFonts w:cs="Arial"/>
                <w:sz w:val="18"/>
                <w:szCs w:val="18"/>
              </w:rPr>
              <w:t xml:space="preserve">Visual verification on DUT-A, </w:t>
            </w:r>
          </w:p>
          <w:p w14:paraId="6BD2D63A" w14:textId="77777777" w:rsidR="00C32EC2" w:rsidRPr="004F358E" w:rsidRDefault="00C32EC2" w:rsidP="00F23155">
            <w:pPr>
              <w:pStyle w:val="ListParagraph"/>
              <w:numPr>
                <w:ilvl w:val="0"/>
                <w:numId w:val="20"/>
              </w:numPr>
              <w:tabs>
                <w:tab w:val="clear" w:pos="360"/>
                <w:tab w:val="left" w:pos="340"/>
              </w:tabs>
              <w:spacing w:after="200" w:line="276" w:lineRule="auto"/>
              <w:ind w:left="680" w:hanging="340"/>
              <w:rPr>
                <w:rFonts w:cs="Arial"/>
                <w:sz w:val="18"/>
                <w:szCs w:val="18"/>
              </w:rPr>
            </w:pPr>
            <w:r w:rsidRPr="004F358E">
              <w:rPr>
                <w:rFonts w:eastAsia="Arial Unicode MS" w:cs="Arial"/>
                <w:sz w:val="18"/>
                <w:szCs w:val="18"/>
              </w:rPr>
              <w:lastRenderedPageBreak/>
              <w:t xml:space="preserve">PTT indicated as Requested, </w:t>
            </w:r>
            <w:r w:rsidRPr="004F358E">
              <w:rPr>
                <w:rFonts w:cs="Arial"/>
                <w:sz w:val="18"/>
                <w:szCs w:val="18"/>
              </w:rPr>
              <w:t>log traces:</w:t>
            </w:r>
          </w:p>
        </w:tc>
      </w:tr>
      <w:tr w:rsidR="00C32EC2" w:rsidRPr="005F5B43" w14:paraId="57694DFB" w14:textId="77777777" w:rsidTr="00F23155">
        <w:trPr>
          <w:trHeight w:val="340"/>
        </w:trPr>
        <w:tc>
          <w:tcPr>
            <w:tcW w:w="615" w:type="dxa"/>
            <w:shd w:val="clear" w:color="auto" w:fill="F2F2F2"/>
          </w:tcPr>
          <w:p w14:paraId="20DB7AC7" w14:textId="77777777" w:rsidR="00C32EC2" w:rsidRDefault="00C32EC2" w:rsidP="00F23155">
            <w:r>
              <w:lastRenderedPageBreak/>
              <w:t>2</w:t>
            </w:r>
          </w:p>
        </w:tc>
        <w:tc>
          <w:tcPr>
            <w:tcW w:w="2925" w:type="dxa"/>
          </w:tcPr>
          <w:p w14:paraId="1F01E914" w14:textId="77777777" w:rsidR="00C32EC2" w:rsidRPr="00AE7965" w:rsidRDefault="00C32EC2" w:rsidP="00F23155">
            <w:pPr>
              <w:rPr>
                <w:rFonts w:cs="Arial"/>
                <w:sz w:val="18"/>
                <w:szCs w:val="18"/>
              </w:rPr>
            </w:pPr>
            <w:r w:rsidRPr="00AE7965">
              <w:rPr>
                <w:rFonts w:cs="Arial"/>
                <w:sz w:val="18"/>
                <w:szCs w:val="18"/>
              </w:rPr>
              <w:t>DUT-A takes floor (and is permitted by MCPTT Floor Control Server)</w:t>
            </w:r>
          </w:p>
        </w:tc>
        <w:tc>
          <w:tcPr>
            <w:tcW w:w="5250" w:type="dxa"/>
          </w:tcPr>
          <w:p w14:paraId="2757745E" w14:textId="77777777" w:rsidR="00C32EC2" w:rsidRPr="00AE7965" w:rsidRDefault="00C32EC2" w:rsidP="00F23155">
            <w:pPr>
              <w:jc w:val="left"/>
              <w:rPr>
                <w:rFonts w:cs="Arial"/>
                <w:sz w:val="18"/>
                <w:szCs w:val="18"/>
              </w:rPr>
            </w:pPr>
            <w:r w:rsidRPr="00AE7965">
              <w:rPr>
                <w:rFonts w:cs="Arial"/>
                <w:sz w:val="18"/>
                <w:szCs w:val="18"/>
              </w:rPr>
              <w:t>MCPTT Floor Control Server  associated with the MCPTT Group (DUT-B &amp; DUT-C) are sent a Floor Taken message.</w:t>
            </w:r>
          </w:p>
          <w:p w14:paraId="6117F44B" w14:textId="77777777" w:rsidR="00C32EC2" w:rsidRPr="00AE7965" w:rsidRDefault="00C32EC2" w:rsidP="00F23155">
            <w:pPr>
              <w:jc w:val="left"/>
              <w:rPr>
                <w:rFonts w:cs="Arial"/>
                <w:sz w:val="18"/>
                <w:szCs w:val="18"/>
              </w:rPr>
            </w:pPr>
          </w:p>
          <w:p w14:paraId="6F03B949" w14:textId="77777777" w:rsidR="00C32EC2" w:rsidRPr="00AE7965" w:rsidRDefault="00C32EC2" w:rsidP="00F23155">
            <w:pPr>
              <w:jc w:val="left"/>
              <w:rPr>
                <w:rFonts w:cs="Arial"/>
                <w:sz w:val="18"/>
                <w:szCs w:val="18"/>
              </w:rPr>
            </w:pPr>
            <w:r w:rsidRPr="004F358E">
              <w:rPr>
                <w:rFonts w:cs="Arial"/>
                <w:b/>
                <w:bCs/>
                <w:sz w:val="18"/>
                <w:szCs w:val="18"/>
              </w:rPr>
              <w:t>VERIFICATION METHOD</w:t>
            </w:r>
            <w:r w:rsidRPr="00AE7965">
              <w:rPr>
                <w:rFonts w:cs="Arial"/>
                <w:sz w:val="18"/>
                <w:szCs w:val="18"/>
              </w:rPr>
              <w:t>:</w:t>
            </w:r>
          </w:p>
          <w:p w14:paraId="7CE80FC4" w14:textId="77777777" w:rsidR="00C32EC2" w:rsidRPr="00AE7965" w:rsidRDefault="00C32EC2" w:rsidP="00F23155">
            <w:pPr>
              <w:pStyle w:val="ListParagraph"/>
              <w:numPr>
                <w:ilvl w:val="0"/>
                <w:numId w:val="18"/>
              </w:numPr>
              <w:spacing w:after="0"/>
              <w:jc w:val="left"/>
              <w:rPr>
                <w:rFonts w:cs="Arial"/>
                <w:sz w:val="18"/>
                <w:szCs w:val="18"/>
              </w:rPr>
            </w:pPr>
            <w:r w:rsidRPr="004F358E">
              <w:rPr>
                <w:rFonts w:cs="Arial"/>
                <w:sz w:val="18"/>
                <w:szCs w:val="18"/>
              </w:rPr>
              <w:t>log traces on DUT-A, DUT-B and DUT-C</w:t>
            </w:r>
          </w:p>
          <w:p w14:paraId="6DB1C1EB" w14:textId="77777777" w:rsidR="00C32EC2" w:rsidRPr="00AE7965" w:rsidRDefault="00C32EC2" w:rsidP="00F23155">
            <w:pPr>
              <w:rPr>
                <w:rFonts w:cs="Arial"/>
                <w:sz w:val="18"/>
                <w:szCs w:val="18"/>
              </w:rPr>
            </w:pPr>
          </w:p>
        </w:tc>
      </w:tr>
      <w:tr w:rsidR="00C32EC2" w:rsidRPr="005F5B43" w14:paraId="76AD3166" w14:textId="77777777" w:rsidTr="00F23155">
        <w:trPr>
          <w:trHeight w:val="340"/>
        </w:trPr>
        <w:tc>
          <w:tcPr>
            <w:tcW w:w="615" w:type="dxa"/>
            <w:shd w:val="clear" w:color="auto" w:fill="F2F2F2"/>
          </w:tcPr>
          <w:p w14:paraId="7DE16887" w14:textId="77777777" w:rsidR="00C32EC2" w:rsidRDefault="00C32EC2" w:rsidP="00F23155">
            <w:r>
              <w:t>3</w:t>
            </w:r>
          </w:p>
        </w:tc>
        <w:tc>
          <w:tcPr>
            <w:tcW w:w="2925" w:type="dxa"/>
          </w:tcPr>
          <w:p w14:paraId="4B73F4C9" w14:textId="77777777" w:rsidR="00C32EC2" w:rsidRPr="00AE7965" w:rsidRDefault="00C32EC2" w:rsidP="00F23155">
            <w:pPr>
              <w:rPr>
                <w:rFonts w:cs="Arial"/>
                <w:sz w:val="18"/>
                <w:szCs w:val="18"/>
              </w:rPr>
            </w:pPr>
            <w:r w:rsidRPr="00AE7965">
              <w:rPr>
                <w:rFonts w:cs="Arial"/>
                <w:sz w:val="18"/>
                <w:szCs w:val="18"/>
              </w:rPr>
              <w:t>DUT-A starts sending audio</w:t>
            </w:r>
          </w:p>
        </w:tc>
        <w:tc>
          <w:tcPr>
            <w:tcW w:w="5250" w:type="dxa"/>
          </w:tcPr>
          <w:p w14:paraId="3A8292AB" w14:textId="77777777" w:rsidR="00C32EC2" w:rsidRPr="00AE7965" w:rsidRDefault="00C32EC2" w:rsidP="00F23155">
            <w:pPr>
              <w:jc w:val="left"/>
              <w:rPr>
                <w:rFonts w:cs="Arial"/>
                <w:sz w:val="18"/>
                <w:szCs w:val="18"/>
              </w:rPr>
            </w:pPr>
            <w:r w:rsidRPr="00AE7965">
              <w:rPr>
                <w:rFonts w:cs="Arial"/>
                <w:sz w:val="18"/>
                <w:szCs w:val="18"/>
              </w:rPr>
              <w:t xml:space="preserve">Upon successful receipt of the Floor Grant message, DUT-A will start to forward RTP (voice) media packets toward the Controlling MCPTT Server </w:t>
            </w:r>
          </w:p>
          <w:p w14:paraId="3E41872F" w14:textId="77777777" w:rsidR="00C32EC2" w:rsidRPr="00AE7965" w:rsidRDefault="00C32EC2" w:rsidP="00F23155">
            <w:pPr>
              <w:jc w:val="left"/>
              <w:rPr>
                <w:rFonts w:cs="Arial"/>
                <w:sz w:val="18"/>
                <w:szCs w:val="18"/>
              </w:rPr>
            </w:pPr>
          </w:p>
          <w:p w14:paraId="72EBE07A" w14:textId="77777777" w:rsidR="00C32EC2" w:rsidRPr="00AE7965" w:rsidRDefault="00C32EC2" w:rsidP="00F23155">
            <w:pPr>
              <w:jc w:val="left"/>
              <w:rPr>
                <w:rFonts w:cs="Arial"/>
                <w:sz w:val="18"/>
                <w:szCs w:val="18"/>
              </w:rPr>
            </w:pPr>
            <w:r w:rsidRPr="004F358E">
              <w:rPr>
                <w:rFonts w:cs="Arial"/>
                <w:b/>
                <w:bCs/>
                <w:sz w:val="18"/>
                <w:szCs w:val="18"/>
              </w:rPr>
              <w:t>VERIFICATION METHOD:</w:t>
            </w:r>
          </w:p>
          <w:p w14:paraId="5E0F9052" w14:textId="77777777" w:rsidR="00C32EC2" w:rsidRPr="00AE7965" w:rsidRDefault="00C32EC2" w:rsidP="00F23155">
            <w:pPr>
              <w:pStyle w:val="ListParagraph"/>
              <w:numPr>
                <w:ilvl w:val="0"/>
                <w:numId w:val="18"/>
              </w:numPr>
              <w:spacing w:after="0"/>
              <w:jc w:val="left"/>
              <w:rPr>
                <w:rFonts w:cs="Arial"/>
                <w:sz w:val="18"/>
                <w:szCs w:val="18"/>
              </w:rPr>
            </w:pPr>
            <w:r w:rsidRPr="00AE7965">
              <w:rPr>
                <w:rFonts w:cs="Arial"/>
                <w:sz w:val="18"/>
                <w:szCs w:val="18"/>
              </w:rPr>
              <w:t>Log traces on DUT-A</w:t>
            </w:r>
          </w:p>
          <w:p w14:paraId="16207820" w14:textId="77777777" w:rsidR="00C32EC2" w:rsidRPr="00AE7965" w:rsidRDefault="00C32EC2" w:rsidP="00F23155">
            <w:pPr>
              <w:jc w:val="left"/>
              <w:rPr>
                <w:rFonts w:cs="Arial"/>
                <w:sz w:val="18"/>
                <w:szCs w:val="18"/>
              </w:rPr>
            </w:pPr>
          </w:p>
        </w:tc>
      </w:tr>
      <w:tr w:rsidR="00C32EC2" w14:paraId="7279D451" w14:textId="77777777" w:rsidTr="00F23155">
        <w:trPr>
          <w:trHeight w:val="340"/>
        </w:trPr>
        <w:tc>
          <w:tcPr>
            <w:tcW w:w="615" w:type="dxa"/>
            <w:shd w:val="clear" w:color="auto" w:fill="F2F2F2"/>
          </w:tcPr>
          <w:p w14:paraId="6D4D04B9" w14:textId="77777777" w:rsidR="00C32EC2" w:rsidRDefault="00C32EC2" w:rsidP="00F23155">
            <w:r>
              <w:t>4</w:t>
            </w:r>
          </w:p>
        </w:tc>
        <w:tc>
          <w:tcPr>
            <w:tcW w:w="2925" w:type="dxa"/>
          </w:tcPr>
          <w:p w14:paraId="3EBB11FC" w14:textId="77777777" w:rsidR="00C32EC2" w:rsidRPr="00AE7965" w:rsidRDefault="00C32EC2" w:rsidP="00F23155">
            <w:pPr>
              <w:rPr>
                <w:rFonts w:cs="Arial"/>
                <w:sz w:val="18"/>
                <w:szCs w:val="18"/>
              </w:rPr>
            </w:pPr>
            <w:r w:rsidRPr="00AE7965">
              <w:rPr>
                <w:rFonts w:cs="Arial"/>
                <w:sz w:val="18"/>
                <w:szCs w:val="18"/>
              </w:rPr>
              <w:t xml:space="preserve">Controlling MCPTT Server passing on audio to  DUT-B and DUT-C </w:t>
            </w:r>
          </w:p>
        </w:tc>
        <w:tc>
          <w:tcPr>
            <w:tcW w:w="5250" w:type="dxa"/>
          </w:tcPr>
          <w:p w14:paraId="29ADD63A" w14:textId="77777777" w:rsidR="00C32EC2" w:rsidRPr="00AE7965" w:rsidRDefault="00C32EC2" w:rsidP="00F23155">
            <w:pPr>
              <w:jc w:val="left"/>
              <w:rPr>
                <w:rFonts w:cs="Arial"/>
                <w:sz w:val="18"/>
                <w:szCs w:val="18"/>
              </w:rPr>
            </w:pPr>
            <w:r w:rsidRPr="00AE7965">
              <w:rPr>
                <w:rFonts w:cs="Arial"/>
                <w:sz w:val="18"/>
                <w:szCs w:val="18"/>
              </w:rPr>
              <w:t>The Controlling MCPTT Server distributes the RTP (voice) media to all the other MCPTT DUT in the MCPTT group call.</w:t>
            </w:r>
          </w:p>
          <w:p w14:paraId="0D003535" w14:textId="77777777" w:rsidR="00C32EC2" w:rsidRPr="00AE7965" w:rsidRDefault="00C32EC2" w:rsidP="00F23155">
            <w:pPr>
              <w:jc w:val="left"/>
              <w:rPr>
                <w:rFonts w:cs="Arial"/>
                <w:sz w:val="18"/>
                <w:szCs w:val="18"/>
              </w:rPr>
            </w:pPr>
          </w:p>
          <w:p w14:paraId="5C05E654" w14:textId="77777777" w:rsidR="00C32EC2" w:rsidRPr="004F358E" w:rsidRDefault="00C32EC2" w:rsidP="00F23155">
            <w:pPr>
              <w:jc w:val="left"/>
              <w:rPr>
                <w:rFonts w:cs="Arial"/>
                <w:b/>
                <w:bCs/>
                <w:sz w:val="18"/>
                <w:szCs w:val="18"/>
              </w:rPr>
            </w:pPr>
            <w:r w:rsidRPr="004F358E">
              <w:rPr>
                <w:rFonts w:cs="Arial"/>
                <w:b/>
                <w:bCs/>
                <w:sz w:val="18"/>
                <w:szCs w:val="18"/>
              </w:rPr>
              <w:t xml:space="preserve">VERIFICATION METHOD: </w:t>
            </w:r>
          </w:p>
          <w:p w14:paraId="69620792" w14:textId="77777777" w:rsidR="00C32EC2" w:rsidRPr="00AE7965" w:rsidRDefault="00C32EC2" w:rsidP="00F23155">
            <w:pPr>
              <w:pStyle w:val="ListParagraph"/>
              <w:numPr>
                <w:ilvl w:val="0"/>
                <w:numId w:val="18"/>
              </w:numPr>
              <w:spacing w:after="0"/>
              <w:jc w:val="left"/>
              <w:rPr>
                <w:rFonts w:cs="Arial"/>
                <w:sz w:val="18"/>
                <w:szCs w:val="18"/>
              </w:rPr>
            </w:pPr>
            <w:r w:rsidRPr="00AE7965">
              <w:rPr>
                <w:rFonts w:cs="Arial"/>
                <w:sz w:val="18"/>
                <w:szCs w:val="18"/>
              </w:rPr>
              <w:t>Log traces on on MCPTT AS or DUT-B / DUT-C</w:t>
            </w:r>
          </w:p>
          <w:p w14:paraId="70C94AD2" w14:textId="77777777" w:rsidR="00C32EC2" w:rsidRPr="004F358E" w:rsidRDefault="00C32EC2" w:rsidP="00F23155">
            <w:pPr>
              <w:pStyle w:val="ListParagraph"/>
              <w:numPr>
                <w:ilvl w:val="0"/>
                <w:numId w:val="20"/>
              </w:numPr>
              <w:tabs>
                <w:tab w:val="clear" w:pos="360"/>
                <w:tab w:val="left" w:pos="340"/>
              </w:tabs>
              <w:spacing w:after="0" w:line="276" w:lineRule="auto"/>
              <w:ind w:left="680" w:hanging="340"/>
              <w:jc w:val="left"/>
              <w:rPr>
                <w:rFonts w:cs="Arial"/>
                <w:sz w:val="18"/>
                <w:szCs w:val="18"/>
              </w:rPr>
            </w:pPr>
            <w:r w:rsidRPr="004F358E">
              <w:rPr>
                <w:rFonts w:cs="Arial"/>
                <w:sz w:val="18"/>
                <w:szCs w:val="18"/>
              </w:rPr>
              <w:t>Audio and visual verification on DUT-B, DUT-C:</w:t>
            </w:r>
          </w:p>
          <w:p w14:paraId="754851DF" w14:textId="77777777" w:rsidR="00C32EC2" w:rsidRPr="004F358E" w:rsidRDefault="00C32EC2" w:rsidP="00F23155">
            <w:pPr>
              <w:pStyle w:val="ListParagraph"/>
              <w:numPr>
                <w:ilvl w:val="0"/>
                <w:numId w:val="20"/>
              </w:numPr>
              <w:tabs>
                <w:tab w:val="clear" w:pos="360"/>
                <w:tab w:val="left" w:pos="340"/>
              </w:tabs>
              <w:spacing w:after="0" w:line="276" w:lineRule="auto"/>
              <w:ind w:left="680" w:hanging="340"/>
              <w:jc w:val="left"/>
              <w:rPr>
                <w:rFonts w:cs="Arial"/>
                <w:sz w:val="18"/>
                <w:szCs w:val="18"/>
              </w:rPr>
            </w:pPr>
            <w:r w:rsidRPr="004F358E">
              <w:rPr>
                <w:rFonts w:cs="Arial"/>
                <w:sz w:val="18"/>
                <w:szCs w:val="18"/>
              </w:rPr>
              <w:t xml:space="preserve">Squelch should be indicated and audio from DUT-A should be audibleVisual and audio verification on DUT-B and DUT-C </w:t>
            </w:r>
          </w:p>
        </w:tc>
      </w:tr>
      <w:tr w:rsidR="00C32EC2" w14:paraId="2DCD0F2D" w14:textId="77777777" w:rsidTr="00F23155">
        <w:trPr>
          <w:trHeight w:val="340"/>
        </w:trPr>
        <w:tc>
          <w:tcPr>
            <w:tcW w:w="615" w:type="dxa"/>
            <w:shd w:val="clear" w:color="auto" w:fill="F2F2F2"/>
          </w:tcPr>
          <w:p w14:paraId="46D30E74" w14:textId="77777777" w:rsidR="00C32EC2" w:rsidRDefault="00C32EC2" w:rsidP="00F23155">
            <w:r>
              <w:t>5</w:t>
            </w:r>
          </w:p>
        </w:tc>
        <w:tc>
          <w:tcPr>
            <w:tcW w:w="2925" w:type="dxa"/>
          </w:tcPr>
          <w:p w14:paraId="29DE48B1" w14:textId="77777777" w:rsidR="00C32EC2" w:rsidRPr="00AE7965" w:rsidRDefault="00C32EC2" w:rsidP="00F23155">
            <w:pPr>
              <w:rPr>
                <w:rFonts w:cs="Arial"/>
                <w:sz w:val="18"/>
                <w:szCs w:val="18"/>
              </w:rPr>
            </w:pPr>
            <w:r w:rsidRPr="00AE7965">
              <w:rPr>
                <w:rFonts w:cs="Arial"/>
                <w:sz w:val="18"/>
                <w:szCs w:val="18"/>
              </w:rPr>
              <w:t xml:space="preserve">DUT-A releases PTT </w:t>
            </w:r>
          </w:p>
          <w:p w14:paraId="4F976BE4" w14:textId="77777777" w:rsidR="00C32EC2" w:rsidRPr="00AE7965" w:rsidRDefault="00C32EC2" w:rsidP="00F23155">
            <w:pPr>
              <w:rPr>
                <w:rFonts w:cs="Arial"/>
                <w:sz w:val="18"/>
                <w:szCs w:val="18"/>
              </w:rPr>
            </w:pPr>
          </w:p>
        </w:tc>
        <w:tc>
          <w:tcPr>
            <w:tcW w:w="5250" w:type="dxa"/>
          </w:tcPr>
          <w:p w14:paraId="7F12EF81" w14:textId="77777777" w:rsidR="00C32EC2" w:rsidRPr="00AE7965" w:rsidRDefault="00C32EC2" w:rsidP="00F23155">
            <w:pPr>
              <w:jc w:val="left"/>
              <w:rPr>
                <w:rFonts w:cs="Arial"/>
                <w:sz w:val="18"/>
                <w:szCs w:val="18"/>
              </w:rPr>
            </w:pPr>
            <w:r w:rsidRPr="00AE7965">
              <w:rPr>
                <w:rFonts w:cs="Arial"/>
                <w:sz w:val="18"/>
                <w:szCs w:val="18"/>
              </w:rPr>
              <w:t>When DUT-A has completed their communication, they will release the PTT Button - this action will send a Floor Release message from the DUT-A towards the MCPTT Floor Control Server.</w:t>
            </w:r>
          </w:p>
          <w:p w14:paraId="147B145D" w14:textId="77777777" w:rsidR="00C32EC2" w:rsidRPr="00AE7965" w:rsidRDefault="00C32EC2" w:rsidP="00F23155">
            <w:pPr>
              <w:jc w:val="left"/>
              <w:rPr>
                <w:rFonts w:cs="Arial"/>
                <w:sz w:val="18"/>
                <w:szCs w:val="18"/>
              </w:rPr>
            </w:pPr>
            <w:r w:rsidRPr="00AE7965">
              <w:rPr>
                <w:rFonts w:cs="Arial"/>
                <w:sz w:val="18"/>
                <w:szCs w:val="18"/>
              </w:rPr>
              <w:t>This action will also result in the termination of the RTP (voice) Media at the same time</w:t>
            </w:r>
          </w:p>
          <w:p w14:paraId="50C8E7DC" w14:textId="77777777" w:rsidR="00C32EC2" w:rsidRPr="00AE7965" w:rsidRDefault="00C32EC2" w:rsidP="00F23155">
            <w:pPr>
              <w:jc w:val="left"/>
              <w:rPr>
                <w:rFonts w:cs="Arial"/>
                <w:sz w:val="18"/>
                <w:szCs w:val="18"/>
              </w:rPr>
            </w:pPr>
          </w:p>
          <w:p w14:paraId="4673C5FA" w14:textId="77777777" w:rsidR="00C32EC2" w:rsidRPr="00AE7965" w:rsidRDefault="00C32EC2" w:rsidP="00F23155">
            <w:pPr>
              <w:jc w:val="left"/>
              <w:rPr>
                <w:rFonts w:cs="Arial"/>
                <w:sz w:val="18"/>
                <w:szCs w:val="18"/>
              </w:rPr>
            </w:pPr>
            <w:r w:rsidRPr="004F358E">
              <w:rPr>
                <w:rFonts w:cs="Arial"/>
                <w:b/>
                <w:bCs/>
                <w:sz w:val="18"/>
                <w:szCs w:val="18"/>
              </w:rPr>
              <w:t>VERIFICATION METHOD:</w:t>
            </w:r>
          </w:p>
          <w:p w14:paraId="627EE69A" w14:textId="77777777" w:rsidR="00C32EC2" w:rsidRPr="00AE7965" w:rsidRDefault="00C32EC2" w:rsidP="00F23155">
            <w:pPr>
              <w:pStyle w:val="ListParagraph"/>
              <w:numPr>
                <w:ilvl w:val="0"/>
                <w:numId w:val="18"/>
              </w:numPr>
              <w:spacing w:after="0"/>
              <w:jc w:val="left"/>
              <w:rPr>
                <w:rFonts w:cs="Arial"/>
                <w:sz w:val="18"/>
                <w:szCs w:val="18"/>
              </w:rPr>
            </w:pPr>
            <w:r w:rsidRPr="00AE7965">
              <w:rPr>
                <w:rFonts w:cs="Arial"/>
                <w:sz w:val="18"/>
                <w:szCs w:val="18"/>
              </w:rPr>
              <w:t xml:space="preserve">Log traces on server side, or </w:t>
            </w:r>
          </w:p>
          <w:p w14:paraId="39619988" w14:textId="77777777" w:rsidR="00C32EC2" w:rsidRPr="00AE7965" w:rsidRDefault="00C32EC2" w:rsidP="00F23155">
            <w:pPr>
              <w:pStyle w:val="ListParagraph"/>
              <w:numPr>
                <w:ilvl w:val="0"/>
                <w:numId w:val="18"/>
              </w:numPr>
              <w:spacing w:after="0"/>
              <w:jc w:val="left"/>
              <w:rPr>
                <w:rFonts w:cs="Arial"/>
                <w:sz w:val="18"/>
                <w:szCs w:val="18"/>
              </w:rPr>
            </w:pPr>
            <w:r w:rsidRPr="00AE7965">
              <w:rPr>
                <w:rFonts w:cs="Arial"/>
                <w:sz w:val="18"/>
                <w:szCs w:val="18"/>
              </w:rPr>
              <w:t xml:space="preserve">Log traces on DUT-A, where </w:t>
            </w:r>
          </w:p>
          <w:p w14:paraId="704BCC59" w14:textId="77777777" w:rsidR="00C32EC2" w:rsidRPr="004F358E" w:rsidRDefault="00C32EC2" w:rsidP="00F23155">
            <w:pPr>
              <w:pStyle w:val="ListParagraph"/>
              <w:numPr>
                <w:ilvl w:val="0"/>
                <w:numId w:val="20"/>
              </w:numPr>
              <w:tabs>
                <w:tab w:val="clear" w:pos="360"/>
                <w:tab w:val="left" w:pos="340"/>
              </w:tabs>
              <w:spacing w:after="0" w:line="276" w:lineRule="auto"/>
              <w:ind w:left="680" w:hanging="340"/>
              <w:jc w:val="left"/>
              <w:rPr>
                <w:rFonts w:cs="Arial"/>
                <w:sz w:val="18"/>
                <w:szCs w:val="18"/>
              </w:rPr>
            </w:pPr>
            <w:r w:rsidRPr="004F358E">
              <w:rPr>
                <w:rFonts w:cs="Arial"/>
                <w:sz w:val="18"/>
                <w:szCs w:val="18"/>
              </w:rPr>
              <w:t>DUT-A stops sending audio to MCPTT PAS (log traces on DUT)</w:t>
            </w:r>
          </w:p>
          <w:p w14:paraId="26EB5949" w14:textId="77777777" w:rsidR="00C32EC2" w:rsidRPr="00AE7965" w:rsidRDefault="00C32EC2" w:rsidP="00F23155">
            <w:pPr>
              <w:jc w:val="left"/>
              <w:rPr>
                <w:rFonts w:cs="Arial"/>
                <w:sz w:val="18"/>
                <w:szCs w:val="18"/>
              </w:rPr>
            </w:pPr>
          </w:p>
        </w:tc>
      </w:tr>
      <w:tr w:rsidR="00C32EC2" w:rsidRPr="00C31738" w14:paraId="2D22B273" w14:textId="77777777" w:rsidTr="00F23155">
        <w:trPr>
          <w:trHeight w:val="340"/>
        </w:trPr>
        <w:tc>
          <w:tcPr>
            <w:tcW w:w="615" w:type="dxa"/>
            <w:shd w:val="clear" w:color="auto" w:fill="F2F2F2"/>
          </w:tcPr>
          <w:p w14:paraId="2ECBFA08" w14:textId="77777777" w:rsidR="00C32EC2" w:rsidRDefault="00C32EC2" w:rsidP="00F23155">
            <w:r>
              <w:t>6</w:t>
            </w:r>
          </w:p>
        </w:tc>
        <w:tc>
          <w:tcPr>
            <w:tcW w:w="2925" w:type="dxa"/>
          </w:tcPr>
          <w:p w14:paraId="6243BFB9" w14:textId="77777777" w:rsidR="00C32EC2" w:rsidRPr="00AE7965" w:rsidRDefault="00C32EC2" w:rsidP="00F23155">
            <w:pPr>
              <w:rPr>
                <w:rFonts w:cs="Arial"/>
                <w:sz w:val="18"/>
                <w:szCs w:val="18"/>
              </w:rPr>
            </w:pPr>
            <w:r w:rsidRPr="00AE7965">
              <w:rPr>
                <w:rFonts w:cs="Arial"/>
                <w:sz w:val="18"/>
                <w:szCs w:val="18"/>
              </w:rPr>
              <w:t xml:space="preserve">floor idle (Verfied / indicated by Floor Control Server) </w:t>
            </w:r>
          </w:p>
        </w:tc>
        <w:tc>
          <w:tcPr>
            <w:tcW w:w="5250" w:type="dxa"/>
          </w:tcPr>
          <w:p w14:paraId="5C1F0C99" w14:textId="77777777" w:rsidR="00C32EC2" w:rsidRPr="00AE7965" w:rsidRDefault="00C32EC2" w:rsidP="00F23155">
            <w:pPr>
              <w:jc w:val="left"/>
              <w:rPr>
                <w:rFonts w:cs="Arial"/>
                <w:sz w:val="18"/>
                <w:szCs w:val="18"/>
              </w:rPr>
            </w:pPr>
            <w:r w:rsidRPr="00AE7965">
              <w:rPr>
                <w:rFonts w:cs="Arial"/>
                <w:sz w:val="18"/>
                <w:szCs w:val="18"/>
              </w:rPr>
              <w:t>Upon receiving the Floor Release message from DUT-A, the MCPTT Floor Control Server will send a Floor Idle message to all the DUTs in the MCPTT group call.</w:t>
            </w:r>
          </w:p>
          <w:p w14:paraId="2E33351B" w14:textId="77777777" w:rsidR="00C32EC2" w:rsidRPr="00AE7965" w:rsidRDefault="00C32EC2" w:rsidP="00F23155">
            <w:pPr>
              <w:jc w:val="left"/>
              <w:rPr>
                <w:rFonts w:cs="Arial"/>
                <w:sz w:val="18"/>
                <w:szCs w:val="18"/>
              </w:rPr>
            </w:pPr>
          </w:p>
          <w:p w14:paraId="7D891962" w14:textId="77777777" w:rsidR="00C32EC2" w:rsidRPr="00AE7965" w:rsidRDefault="00C32EC2" w:rsidP="00F23155">
            <w:pPr>
              <w:jc w:val="left"/>
              <w:rPr>
                <w:rFonts w:cs="Arial"/>
                <w:sz w:val="18"/>
                <w:szCs w:val="18"/>
              </w:rPr>
            </w:pPr>
            <w:r w:rsidRPr="00AE7965">
              <w:rPr>
                <w:rFonts w:cs="Arial"/>
                <w:sz w:val="18"/>
                <w:szCs w:val="18"/>
              </w:rPr>
              <w:t>With the release of the RTP Media by DUT-A, this will also result in the RTP (voice) media session to be terminated for all DUTs in the MCPTT Group call.</w:t>
            </w:r>
          </w:p>
          <w:p w14:paraId="0F9FB6DF" w14:textId="77777777" w:rsidR="00C32EC2" w:rsidRPr="00AE7965" w:rsidRDefault="00C32EC2" w:rsidP="00F23155">
            <w:pPr>
              <w:jc w:val="left"/>
              <w:rPr>
                <w:rFonts w:cs="Arial"/>
                <w:sz w:val="18"/>
                <w:szCs w:val="18"/>
              </w:rPr>
            </w:pPr>
          </w:p>
          <w:p w14:paraId="7D373CA2" w14:textId="77777777" w:rsidR="00C32EC2" w:rsidRPr="00AE7965" w:rsidRDefault="00C32EC2" w:rsidP="00F23155">
            <w:pPr>
              <w:jc w:val="left"/>
              <w:rPr>
                <w:rFonts w:cs="Arial"/>
                <w:sz w:val="18"/>
                <w:szCs w:val="18"/>
              </w:rPr>
            </w:pPr>
            <w:r w:rsidRPr="004F358E">
              <w:rPr>
                <w:rFonts w:cs="Arial"/>
                <w:b/>
                <w:bCs/>
                <w:sz w:val="18"/>
                <w:szCs w:val="18"/>
              </w:rPr>
              <w:t>VERIFICATION METHOD</w:t>
            </w:r>
            <w:r w:rsidRPr="00AE7965">
              <w:rPr>
                <w:rFonts w:cs="Arial"/>
                <w:sz w:val="18"/>
                <w:szCs w:val="18"/>
              </w:rPr>
              <w:t xml:space="preserve">: </w:t>
            </w:r>
          </w:p>
          <w:p w14:paraId="4B1E18D3" w14:textId="77777777" w:rsidR="00C32EC2" w:rsidRPr="00AE7965" w:rsidRDefault="00C32EC2" w:rsidP="00F23155">
            <w:pPr>
              <w:pStyle w:val="ListParagraph"/>
              <w:numPr>
                <w:ilvl w:val="0"/>
                <w:numId w:val="18"/>
              </w:numPr>
              <w:spacing w:after="0"/>
              <w:jc w:val="left"/>
              <w:rPr>
                <w:rFonts w:cs="Arial"/>
                <w:sz w:val="18"/>
                <w:szCs w:val="18"/>
              </w:rPr>
            </w:pPr>
            <w:r w:rsidRPr="00AE7965">
              <w:rPr>
                <w:rFonts w:cs="Arial"/>
                <w:sz w:val="18"/>
                <w:szCs w:val="18"/>
              </w:rPr>
              <w:lastRenderedPageBreak/>
              <w:t>Audio (no Audio) and  visual verification on DUT-B and DUT-C. Squelch indication should be cleared.(Floor IDLE) (log tracing)</w:t>
            </w:r>
          </w:p>
          <w:p w14:paraId="5CAB27CC" w14:textId="77777777" w:rsidR="00C32EC2" w:rsidRPr="00AE7965" w:rsidRDefault="00C32EC2" w:rsidP="00F23155">
            <w:pPr>
              <w:jc w:val="left"/>
              <w:rPr>
                <w:rFonts w:cs="Arial"/>
                <w:sz w:val="18"/>
                <w:szCs w:val="18"/>
              </w:rPr>
            </w:pPr>
          </w:p>
        </w:tc>
      </w:tr>
    </w:tbl>
    <w:p w14:paraId="38BA3616" w14:textId="77777777" w:rsidR="00C32EC2" w:rsidRDefault="00C32EC2" w:rsidP="00C32EC2">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4C771731" w14:textId="77777777" w:rsidTr="00F23155">
        <w:tc>
          <w:tcPr>
            <w:tcW w:w="532" w:type="dxa"/>
            <w:tcBorders>
              <w:bottom w:val="single" w:sz="4" w:space="0" w:color="BFBFBF"/>
            </w:tcBorders>
            <w:shd w:val="clear" w:color="auto" w:fill="F2F2F2"/>
            <w:tcMar>
              <w:left w:w="27" w:type="dxa"/>
            </w:tcMar>
          </w:tcPr>
          <w:p w14:paraId="5AB9BF7C" w14:textId="77777777" w:rsidR="00C32EC2" w:rsidRDefault="00C32EC2" w:rsidP="00F23155">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22F3DB8E" w14:textId="77777777" w:rsidR="00C32EC2" w:rsidRDefault="00C32EC2" w:rsidP="00F23155">
            <w:pPr>
              <w:keepNext/>
              <w:keepLines/>
              <w:tabs>
                <w:tab w:val="left" w:pos="851"/>
              </w:tabs>
              <w:rPr>
                <w:b/>
                <w:sz w:val="18"/>
                <w:szCs w:val="18"/>
              </w:rPr>
            </w:pPr>
            <w:r>
              <w:rPr>
                <w:b/>
                <w:sz w:val="18"/>
                <w:szCs w:val="18"/>
              </w:rPr>
              <w:t>Direction</w:t>
            </w:r>
            <w:r>
              <w:rPr>
                <w:b/>
                <w:sz w:val="18"/>
                <w:szCs w:val="18"/>
              </w:rPr>
              <w:br/>
              <w:t>DUT - NW</w:t>
            </w:r>
          </w:p>
        </w:tc>
        <w:tc>
          <w:tcPr>
            <w:tcW w:w="4898" w:type="dxa"/>
            <w:shd w:val="clear" w:color="auto" w:fill="F2F2F2"/>
            <w:tcMar>
              <w:left w:w="27" w:type="dxa"/>
            </w:tcMar>
          </w:tcPr>
          <w:p w14:paraId="003A9275" w14:textId="77777777" w:rsidR="00C32EC2" w:rsidRDefault="00C32EC2" w:rsidP="00F23155">
            <w:pPr>
              <w:keepNext/>
              <w:keepLines/>
              <w:tabs>
                <w:tab w:val="left" w:pos="851"/>
              </w:tabs>
              <w:rPr>
                <w:b/>
                <w:sz w:val="18"/>
                <w:szCs w:val="18"/>
              </w:rPr>
            </w:pPr>
            <w:r>
              <w:rPr>
                <w:b/>
                <w:sz w:val="18"/>
                <w:szCs w:val="18"/>
              </w:rPr>
              <w:t>Message</w:t>
            </w:r>
          </w:p>
        </w:tc>
        <w:tc>
          <w:tcPr>
            <w:tcW w:w="2510" w:type="dxa"/>
            <w:shd w:val="clear" w:color="auto" w:fill="F2F2F2"/>
            <w:tcMar>
              <w:left w:w="27" w:type="dxa"/>
            </w:tcMar>
          </w:tcPr>
          <w:p w14:paraId="62114B00" w14:textId="77777777" w:rsidR="00C32EC2" w:rsidRDefault="00C32EC2" w:rsidP="00F23155">
            <w:pPr>
              <w:keepNext/>
              <w:keepLines/>
              <w:tabs>
                <w:tab w:val="left" w:pos="851"/>
              </w:tabs>
              <w:rPr>
                <w:b/>
                <w:sz w:val="18"/>
                <w:szCs w:val="18"/>
              </w:rPr>
            </w:pPr>
            <w:r>
              <w:rPr>
                <w:b/>
                <w:sz w:val="18"/>
                <w:szCs w:val="18"/>
              </w:rPr>
              <w:t>Comments</w:t>
            </w:r>
          </w:p>
        </w:tc>
      </w:tr>
      <w:tr w:rsidR="00C32EC2" w14:paraId="10319643" w14:textId="77777777" w:rsidTr="00F23155">
        <w:tc>
          <w:tcPr>
            <w:tcW w:w="8931" w:type="dxa"/>
            <w:gridSpan w:val="4"/>
            <w:tcBorders>
              <w:bottom w:val="single" w:sz="4" w:space="0" w:color="BFBFBF"/>
            </w:tcBorders>
            <w:shd w:val="clear" w:color="auto" w:fill="F2F2F2"/>
            <w:tcMar>
              <w:left w:w="27" w:type="dxa"/>
            </w:tcMar>
          </w:tcPr>
          <w:p w14:paraId="0FC19303" w14:textId="77777777" w:rsidR="00C32EC2" w:rsidRDefault="00C32EC2" w:rsidP="00F23155">
            <w:pPr>
              <w:keepNext/>
              <w:keepLines/>
              <w:tabs>
                <w:tab w:val="left" w:pos="851"/>
              </w:tabs>
              <w:jc w:val="center"/>
              <w:rPr>
                <w:sz w:val="18"/>
                <w:szCs w:val="18"/>
              </w:rPr>
            </w:pPr>
            <w:r w:rsidRPr="009E48A2">
              <w:rPr>
                <w:sz w:val="18"/>
                <w:szCs w:val="18"/>
              </w:rPr>
              <w:t>Emergency Group Call with Idle floor</w:t>
            </w:r>
          </w:p>
        </w:tc>
      </w:tr>
      <w:tr w:rsidR="00C32EC2" w14:paraId="1716D165" w14:textId="77777777" w:rsidTr="00F23155">
        <w:tc>
          <w:tcPr>
            <w:tcW w:w="532" w:type="dxa"/>
            <w:shd w:val="clear" w:color="auto" w:fill="F2F2F2"/>
            <w:tcMar>
              <w:left w:w="27" w:type="dxa"/>
            </w:tcMar>
            <w:vAlign w:val="center"/>
          </w:tcPr>
          <w:p w14:paraId="595E3658" w14:textId="77777777" w:rsidR="00C32EC2" w:rsidRDefault="00C32EC2" w:rsidP="00F23155">
            <w:pPr>
              <w:keepNext/>
              <w:keepLines/>
            </w:pPr>
            <w:r>
              <w:t>1</w:t>
            </w:r>
          </w:p>
        </w:tc>
        <w:tc>
          <w:tcPr>
            <w:tcW w:w="991" w:type="dxa"/>
            <w:shd w:val="clear" w:color="auto" w:fill="auto"/>
            <w:tcMar>
              <w:left w:w="27" w:type="dxa"/>
            </w:tcMar>
          </w:tcPr>
          <w:p w14:paraId="0E57BC0B" w14:textId="77777777" w:rsidR="00C32EC2" w:rsidRDefault="00C32EC2" w:rsidP="00F23155">
            <w:pPr>
              <w:keepNext/>
              <w:keepLines/>
              <w:tabs>
                <w:tab w:val="left" w:pos="851"/>
              </w:tabs>
              <w:jc w:val="center"/>
              <w:rPr>
                <w:sz w:val="18"/>
                <w:szCs w:val="18"/>
              </w:rPr>
            </w:pPr>
            <w:r>
              <w:t>-- &gt;</w:t>
            </w:r>
          </w:p>
        </w:tc>
        <w:tc>
          <w:tcPr>
            <w:tcW w:w="4898" w:type="dxa"/>
            <w:shd w:val="clear" w:color="auto" w:fill="auto"/>
            <w:tcMar>
              <w:left w:w="27" w:type="dxa"/>
            </w:tcMar>
          </w:tcPr>
          <w:p w14:paraId="56D59EF4" w14:textId="77777777" w:rsidR="00C32EC2" w:rsidRDefault="00C32EC2" w:rsidP="00F23155">
            <w:pPr>
              <w:keepNext/>
              <w:keepLines/>
              <w:tabs>
                <w:tab w:val="left" w:pos="851"/>
              </w:tabs>
              <w:rPr>
                <w:sz w:val="18"/>
                <w:szCs w:val="18"/>
              </w:rPr>
            </w:pPr>
            <w:r>
              <w:t>DUT-A initiates a Floor Request</w:t>
            </w:r>
          </w:p>
        </w:tc>
        <w:tc>
          <w:tcPr>
            <w:tcW w:w="2510" w:type="dxa"/>
            <w:shd w:val="clear" w:color="auto" w:fill="auto"/>
            <w:tcMar>
              <w:left w:w="27" w:type="dxa"/>
            </w:tcMar>
            <w:vAlign w:val="center"/>
          </w:tcPr>
          <w:p w14:paraId="5C3FCFE1" w14:textId="77777777" w:rsidR="00C32EC2" w:rsidRDefault="00C32EC2" w:rsidP="00F23155">
            <w:pPr>
              <w:keepNext/>
              <w:keepLines/>
              <w:tabs>
                <w:tab w:val="left" w:pos="851"/>
              </w:tabs>
              <w:rPr>
                <w:sz w:val="18"/>
                <w:szCs w:val="18"/>
              </w:rPr>
            </w:pPr>
          </w:p>
        </w:tc>
      </w:tr>
      <w:tr w:rsidR="00C32EC2" w14:paraId="02B632E5" w14:textId="77777777" w:rsidTr="00F23155">
        <w:tc>
          <w:tcPr>
            <w:tcW w:w="532" w:type="dxa"/>
            <w:shd w:val="clear" w:color="auto" w:fill="F2F2F2"/>
            <w:tcMar>
              <w:left w:w="27" w:type="dxa"/>
            </w:tcMar>
            <w:vAlign w:val="center"/>
          </w:tcPr>
          <w:p w14:paraId="616BBD52" w14:textId="77777777" w:rsidR="00C32EC2" w:rsidRDefault="00C32EC2" w:rsidP="00F23155">
            <w:pPr>
              <w:keepNext/>
              <w:keepLines/>
            </w:pPr>
            <w:r>
              <w:t>2</w:t>
            </w:r>
          </w:p>
        </w:tc>
        <w:tc>
          <w:tcPr>
            <w:tcW w:w="991" w:type="dxa"/>
            <w:shd w:val="clear" w:color="auto" w:fill="auto"/>
            <w:tcMar>
              <w:left w:w="27" w:type="dxa"/>
            </w:tcMar>
          </w:tcPr>
          <w:p w14:paraId="7D4AE460" w14:textId="77777777" w:rsidR="00C32EC2" w:rsidRDefault="00C32EC2" w:rsidP="00F23155">
            <w:pPr>
              <w:keepNext/>
              <w:keepLines/>
              <w:tabs>
                <w:tab w:val="left" w:pos="851"/>
              </w:tabs>
              <w:jc w:val="center"/>
              <w:rPr>
                <w:sz w:val="18"/>
                <w:szCs w:val="18"/>
              </w:rPr>
            </w:pPr>
            <w:r>
              <w:t>&lt;--</w:t>
            </w:r>
          </w:p>
        </w:tc>
        <w:tc>
          <w:tcPr>
            <w:tcW w:w="4898" w:type="dxa"/>
            <w:shd w:val="clear" w:color="auto" w:fill="auto"/>
            <w:tcMar>
              <w:left w:w="27" w:type="dxa"/>
            </w:tcMar>
          </w:tcPr>
          <w:p w14:paraId="3D28452A" w14:textId="77777777" w:rsidR="00C32EC2" w:rsidRDefault="00C32EC2" w:rsidP="00F23155">
            <w:pPr>
              <w:keepNext/>
              <w:keepLines/>
              <w:tabs>
                <w:tab w:val="left" w:pos="851"/>
              </w:tabs>
              <w:rPr>
                <w:sz w:val="18"/>
                <w:szCs w:val="18"/>
              </w:rPr>
            </w:pPr>
            <w:r>
              <w:t>MCPTT Floor Control Server responds with Floor Granted</w:t>
            </w:r>
          </w:p>
        </w:tc>
        <w:tc>
          <w:tcPr>
            <w:tcW w:w="2510" w:type="dxa"/>
            <w:shd w:val="clear" w:color="auto" w:fill="auto"/>
            <w:tcMar>
              <w:left w:w="27" w:type="dxa"/>
            </w:tcMar>
            <w:vAlign w:val="center"/>
          </w:tcPr>
          <w:p w14:paraId="4CF233B3" w14:textId="77777777" w:rsidR="00C32EC2" w:rsidRDefault="00C32EC2" w:rsidP="00F23155">
            <w:pPr>
              <w:keepNext/>
              <w:keepLines/>
              <w:tabs>
                <w:tab w:val="left" w:pos="851"/>
              </w:tabs>
              <w:rPr>
                <w:sz w:val="18"/>
                <w:szCs w:val="18"/>
              </w:rPr>
            </w:pPr>
          </w:p>
        </w:tc>
      </w:tr>
      <w:tr w:rsidR="00C32EC2" w14:paraId="5E44982D" w14:textId="77777777" w:rsidTr="00F23155">
        <w:tc>
          <w:tcPr>
            <w:tcW w:w="532" w:type="dxa"/>
            <w:shd w:val="clear" w:color="auto" w:fill="F2F2F2"/>
            <w:tcMar>
              <w:left w:w="27" w:type="dxa"/>
            </w:tcMar>
            <w:vAlign w:val="center"/>
          </w:tcPr>
          <w:p w14:paraId="22CB3F01" w14:textId="77777777" w:rsidR="00C32EC2" w:rsidRDefault="00C32EC2" w:rsidP="00F23155">
            <w:pPr>
              <w:keepNext/>
              <w:keepLines/>
            </w:pPr>
            <w:r>
              <w:t>3</w:t>
            </w:r>
          </w:p>
        </w:tc>
        <w:tc>
          <w:tcPr>
            <w:tcW w:w="991" w:type="dxa"/>
            <w:shd w:val="clear" w:color="auto" w:fill="auto"/>
            <w:tcMar>
              <w:left w:w="27" w:type="dxa"/>
            </w:tcMar>
          </w:tcPr>
          <w:p w14:paraId="6A3CCB9A" w14:textId="77777777" w:rsidR="00C32EC2" w:rsidRDefault="00C32EC2" w:rsidP="00F23155">
            <w:pPr>
              <w:keepNext/>
              <w:keepLines/>
              <w:tabs>
                <w:tab w:val="left" w:pos="851"/>
              </w:tabs>
              <w:jc w:val="center"/>
              <w:rPr>
                <w:sz w:val="18"/>
                <w:szCs w:val="18"/>
              </w:rPr>
            </w:pPr>
            <w:r>
              <w:t>&lt;--</w:t>
            </w:r>
          </w:p>
        </w:tc>
        <w:tc>
          <w:tcPr>
            <w:tcW w:w="4898" w:type="dxa"/>
            <w:shd w:val="clear" w:color="auto" w:fill="auto"/>
            <w:tcMar>
              <w:left w:w="27" w:type="dxa"/>
            </w:tcMar>
          </w:tcPr>
          <w:p w14:paraId="395BB34E" w14:textId="77777777" w:rsidR="00C32EC2" w:rsidRDefault="00C32EC2" w:rsidP="00F23155">
            <w:pPr>
              <w:keepNext/>
              <w:keepLines/>
              <w:tabs>
                <w:tab w:val="left" w:pos="851"/>
              </w:tabs>
              <w:rPr>
                <w:sz w:val="18"/>
                <w:szCs w:val="18"/>
              </w:rPr>
            </w:pPr>
            <w:r>
              <w:t>MCPTT Floor Control Server notifies to DUT-B that Floor is Taken</w:t>
            </w:r>
          </w:p>
        </w:tc>
        <w:tc>
          <w:tcPr>
            <w:tcW w:w="2510" w:type="dxa"/>
            <w:shd w:val="clear" w:color="auto" w:fill="auto"/>
            <w:tcMar>
              <w:left w:w="27" w:type="dxa"/>
            </w:tcMar>
            <w:vAlign w:val="center"/>
          </w:tcPr>
          <w:p w14:paraId="0DFA8172" w14:textId="77777777" w:rsidR="00C32EC2" w:rsidRDefault="00C32EC2" w:rsidP="00F23155">
            <w:pPr>
              <w:keepNext/>
              <w:keepLines/>
              <w:tabs>
                <w:tab w:val="left" w:pos="851"/>
              </w:tabs>
              <w:rPr>
                <w:sz w:val="18"/>
                <w:szCs w:val="18"/>
              </w:rPr>
            </w:pPr>
          </w:p>
        </w:tc>
      </w:tr>
      <w:tr w:rsidR="00C32EC2" w14:paraId="709E0512" w14:textId="77777777" w:rsidTr="00F23155">
        <w:tc>
          <w:tcPr>
            <w:tcW w:w="532" w:type="dxa"/>
            <w:shd w:val="clear" w:color="auto" w:fill="F2F2F2"/>
            <w:tcMar>
              <w:left w:w="27" w:type="dxa"/>
            </w:tcMar>
            <w:vAlign w:val="center"/>
          </w:tcPr>
          <w:p w14:paraId="088EE52C" w14:textId="77777777" w:rsidR="00C32EC2" w:rsidRDefault="00C32EC2" w:rsidP="00F23155">
            <w:pPr>
              <w:keepNext/>
              <w:keepLines/>
            </w:pPr>
            <w:r>
              <w:t>4</w:t>
            </w:r>
          </w:p>
        </w:tc>
        <w:tc>
          <w:tcPr>
            <w:tcW w:w="991" w:type="dxa"/>
            <w:shd w:val="clear" w:color="auto" w:fill="auto"/>
            <w:tcMar>
              <w:left w:w="27" w:type="dxa"/>
            </w:tcMar>
          </w:tcPr>
          <w:p w14:paraId="6CFA6EE5" w14:textId="77777777" w:rsidR="00C32EC2" w:rsidRDefault="00C32EC2" w:rsidP="00F23155">
            <w:pPr>
              <w:keepNext/>
              <w:keepLines/>
              <w:tabs>
                <w:tab w:val="left" w:pos="851"/>
              </w:tabs>
              <w:jc w:val="center"/>
              <w:rPr>
                <w:sz w:val="18"/>
                <w:szCs w:val="18"/>
              </w:rPr>
            </w:pPr>
            <w:r>
              <w:t>&lt;--</w:t>
            </w:r>
          </w:p>
        </w:tc>
        <w:tc>
          <w:tcPr>
            <w:tcW w:w="4898" w:type="dxa"/>
            <w:shd w:val="clear" w:color="auto" w:fill="auto"/>
            <w:tcMar>
              <w:left w:w="27" w:type="dxa"/>
            </w:tcMar>
          </w:tcPr>
          <w:p w14:paraId="5E7D43F2" w14:textId="77777777" w:rsidR="00C32EC2" w:rsidRDefault="00C32EC2" w:rsidP="00F23155">
            <w:pPr>
              <w:keepNext/>
              <w:keepLines/>
              <w:tabs>
                <w:tab w:val="left" w:pos="851"/>
              </w:tabs>
              <w:rPr>
                <w:sz w:val="18"/>
                <w:szCs w:val="18"/>
              </w:rPr>
            </w:pPr>
            <w:r>
              <w:t>MCPTT Floor Control Server notifies to DUT-C that Floor is Taken</w:t>
            </w:r>
          </w:p>
        </w:tc>
        <w:tc>
          <w:tcPr>
            <w:tcW w:w="2510" w:type="dxa"/>
            <w:shd w:val="clear" w:color="auto" w:fill="auto"/>
            <w:tcMar>
              <w:left w:w="27" w:type="dxa"/>
            </w:tcMar>
            <w:vAlign w:val="center"/>
          </w:tcPr>
          <w:p w14:paraId="06A48564" w14:textId="77777777" w:rsidR="00C32EC2" w:rsidRDefault="00C32EC2" w:rsidP="00F23155">
            <w:pPr>
              <w:keepNext/>
              <w:keepLines/>
              <w:tabs>
                <w:tab w:val="left" w:pos="851"/>
              </w:tabs>
              <w:rPr>
                <w:sz w:val="18"/>
                <w:szCs w:val="18"/>
              </w:rPr>
            </w:pPr>
          </w:p>
        </w:tc>
      </w:tr>
      <w:tr w:rsidR="00C32EC2" w14:paraId="12959B7B" w14:textId="77777777" w:rsidTr="00F23155">
        <w:tc>
          <w:tcPr>
            <w:tcW w:w="532" w:type="dxa"/>
            <w:shd w:val="clear" w:color="auto" w:fill="F2F2F2"/>
            <w:tcMar>
              <w:left w:w="27" w:type="dxa"/>
            </w:tcMar>
            <w:vAlign w:val="center"/>
          </w:tcPr>
          <w:p w14:paraId="79358922" w14:textId="77777777" w:rsidR="00C32EC2" w:rsidRDefault="00C32EC2" w:rsidP="00F23155">
            <w:pPr>
              <w:keepNext/>
              <w:keepLines/>
            </w:pPr>
            <w:r>
              <w:t>5</w:t>
            </w:r>
          </w:p>
        </w:tc>
        <w:tc>
          <w:tcPr>
            <w:tcW w:w="991" w:type="dxa"/>
            <w:shd w:val="clear" w:color="auto" w:fill="auto"/>
            <w:tcMar>
              <w:left w:w="27" w:type="dxa"/>
            </w:tcMar>
          </w:tcPr>
          <w:p w14:paraId="15DAD876" w14:textId="77777777" w:rsidR="00C32EC2" w:rsidRDefault="00C32EC2" w:rsidP="00F23155">
            <w:pPr>
              <w:keepNext/>
              <w:keepLines/>
              <w:tabs>
                <w:tab w:val="left" w:pos="851"/>
              </w:tabs>
              <w:jc w:val="center"/>
              <w:rPr>
                <w:sz w:val="18"/>
                <w:szCs w:val="18"/>
              </w:rPr>
            </w:pPr>
            <w:r>
              <w:t>--&gt;</w:t>
            </w:r>
          </w:p>
        </w:tc>
        <w:tc>
          <w:tcPr>
            <w:tcW w:w="4898" w:type="dxa"/>
            <w:shd w:val="clear" w:color="auto" w:fill="auto"/>
            <w:tcMar>
              <w:left w:w="27" w:type="dxa"/>
            </w:tcMar>
          </w:tcPr>
          <w:p w14:paraId="07AEEB21" w14:textId="77777777" w:rsidR="00C32EC2" w:rsidRDefault="00C32EC2" w:rsidP="00F23155">
            <w:pPr>
              <w:keepNext/>
              <w:keepLines/>
              <w:tabs>
                <w:tab w:val="left" w:pos="851"/>
              </w:tabs>
              <w:rPr>
                <w:sz w:val="18"/>
                <w:szCs w:val="18"/>
              </w:rPr>
            </w:pPr>
            <w:r>
              <w:t>DUT-A transmits RTP Voice Media</w:t>
            </w:r>
          </w:p>
        </w:tc>
        <w:tc>
          <w:tcPr>
            <w:tcW w:w="2510" w:type="dxa"/>
            <w:shd w:val="clear" w:color="auto" w:fill="auto"/>
            <w:tcMar>
              <w:left w:w="27" w:type="dxa"/>
            </w:tcMar>
            <w:vAlign w:val="center"/>
          </w:tcPr>
          <w:p w14:paraId="5C7F16AC" w14:textId="77777777" w:rsidR="00C32EC2" w:rsidRDefault="00C32EC2" w:rsidP="00F23155">
            <w:pPr>
              <w:keepNext/>
              <w:keepLines/>
              <w:tabs>
                <w:tab w:val="left" w:pos="851"/>
              </w:tabs>
              <w:rPr>
                <w:sz w:val="18"/>
                <w:szCs w:val="18"/>
              </w:rPr>
            </w:pPr>
          </w:p>
        </w:tc>
      </w:tr>
      <w:tr w:rsidR="00C32EC2" w14:paraId="62608D79" w14:textId="77777777" w:rsidTr="00F23155">
        <w:tc>
          <w:tcPr>
            <w:tcW w:w="532" w:type="dxa"/>
            <w:shd w:val="clear" w:color="auto" w:fill="F2F2F2"/>
            <w:tcMar>
              <w:left w:w="27" w:type="dxa"/>
            </w:tcMar>
            <w:vAlign w:val="center"/>
          </w:tcPr>
          <w:p w14:paraId="107A6CBE" w14:textId="77777777" w:rsidR="00C32EC2" w:rsidRDefault="00C32EC2" w:rsidP="00F23155">
            <w:pPr>
              <w:keepNext/>
              <w:keepLines/>
            </w:pPr>
            <w:r>
              <w:t>6</w:t>
            </w:r>
          </w:p>
        </w:tc>
        <w:tc>
          <w:tcPr>
            <w:tcW w:w="991" w:type="dxa"/>
            <w:shd w:val="clear" w:color="auto" w:fill="auto"/>
            <w:tcMar>
              <w:left w:w="27" w:type="dxa"/>
            </w:tcMar>
          </w:tcPr>
          <w:p w14:paraId="43AA6B32" w14:textId="77777777" w:rsidR="00C32EC2" w:rsidRDefault="00C32EC2" w:rsidP="00F23155">
            <w:pPr>
              <w:keepNext/>
              <w:keepLines/>
              <w:tabs>
                <w:tab w:val="left" w:pos="851"/>
              </w:tabs>
              <w:jc w:val="center"/>
              <w:rPr>
                <w:sz w:val="18"/>
                <w:szCs w:val="18"/>
              </w:rPr>
            </w:pPr>
            <w:r>
              <w:t>&lt;--</w:t>
            </w:r>
          </w:p>
        </w:tc>
        <w:tc>
          <w:tcPr>
            <w:tcW w:w="4898" w:type="dxa"/>
            <w:shd w:val="clear" w:color="auto" w:fill="auto"/>
            <w:tcMar>
              <w:left w:w="27" w:type="dxa"/>
            </w:tcMar>
          </w:tcPr>
          <w:p w14:paraId="7BDF4383" w14:textId="77777777" w:rsidR="00C32EC2" w:rsidRDefault="00C32EC2" w:rsidP="00F23155">
            <w:pPr>
              <w:keepNext/>
              <w:keepLines/>
              <w:tabs>
                <w:tab w:val="left" w:pos="851"/>
              </w:tabs>
              <w:rPr>
                <w:sz w:val="18"/>
                <w:szCs w:val="18"/>
              </w:rPr>
            </w:pPr>
            <w:r>
              <w:t>MCPTT Server sends audio to DUT-B &amp; DUT-C</w:t>
            </w:r>
          </w:p>
        </w:tc>
        <w:tc>
          <w:tcPr>
            <w:tcW w:w="2510" w:type="dxa"/>
            <w:shd w:val="clear" w:color="auto" w:fill="auto"/>
            <w:tcMar>
              <w:left w:w="27" w:type="dxa"/>
            </w:tcMar>
            <w:vAlign w:val="center"/>
          </w:tcPr>
          <w:p w14:paraId="3F2DFD70" w14:textId="77777777" w:rsidR="00C32EC2" w:rsidRDefault="00C32EC2" w:rsidP="00F23155">
            <w:pPr>
              <w:keepNext/>
              <w:keepLines/>
              <w:tabs>
                <w:tab w:val="left" w:pos="851"/>
              </w:tabs>
              <w:rPr>
                <w:sz w:val="18"/>
                <w:szCs w:val="18"/>
              </w:rPr>
            </w:pPr>
          </w:p>
        </w:tc>
      </w:tr>
      <w:tr w:rsidR="00C32EC2" w14:paraId="4E59108D" w14:textId="77777777" w:rsidTr="00F23155">
        <w:tc>
          <w:tcPr>
            <w:tcW w:w="532" w:type="dxa"/>
            <w:shd w:val="clear" w:color="auto" w:fill="F2F2F2"/>
            <w:tcMar>
              <w:left w:w="27" w:type="dxa"/>
            </w:tcMar>
            <w:vAlign w:val="center"/>
          </w:tcPr>
          <w:p w14:paraId="2D20485B" w14:textId="77777777" w:rsidR="00C32EC2" w:rsidRDefault="00C32EC2" w:rsidP="00F23155">
            <w:pPr>
              <w:keepNext/>
              <w:keepLines/>
            </w:pPr>
            <w:r>
              <w:t>7</w:t>
            </w:r>
          </w:p>
        </w:tc>
        <w:tc>
          <w:tcPr>
            <w:tcW w:w="991" w:type="dxa"/>
            <w:shd w:val="clear" w:color="auto" w:fill="auto"/>
            <w:tcMar>
              <w:left w:w="27" w:type="dxa"/>
            </w:tcMar>
          </w:tcPr>
          <w:p w14:paraId="4A848607" w14:textId="77777777" w:rsidR="00C32EC2" w:rsidRDefault="00C32EC2" w:rsidP="00F23155">
            <w:pPr>
              <w:keepNext/>
              <w:keepLines/>
              <w:tabs>
                <w:tab w:val="left" w:pos="851"/>
              </w:tabs>
              <w:jc w:val="center"/>
              <w:rPr>
                <w:sz w:val="18"/>
                <w:szCs w:val="18"/>
              </w:rPr>
            </w:pPr>
            <w:r>
              <w:t>--&gt;</w:t>
            </w:r>
          </w:p>
        </w:tc>
        <w:tc>
          <w:tcPr>
            <w:tcW w:w="4898" w:type="dxa"/>
            <w:shd w:val="clear" w:color="auto" w:fill="auto"/>
            <w:tcMar>
              <w:left w:w="27" w:type="dxa"/>
            </w:tcMar>
          </w:tcPr>
          <w:p w14:paraId="59169282" w14:textId="77777777" w:rsidR="00C32EC2" w:rsidRDefault="00C32EC2" w:rsidP="00F23155">
            <w:pPr>
              <w:keepNext/>
              <w:keepLines/>
              <w:tabs>
                <w:tab w:val="left" w:pos="851"/>
              </w:tabs>
              <w:rPr>
                <w:sz w:val="18"/>
                <w:szCs w:val="18"/>
              </w:rPr>
            </w:pPr>
            <w:r>
              <w:t>DUT-B initiates a Floor Request</w:t>
            </w:r>
          </w:p>
        </w:tc>
        <w:tc>
          <w:tcPr>
            <w:tcW w:w="2510" w:type="dxa"/>
            <w:shd w:val="clear" w:color="auto" w:fill="auto"/>
            <w:tcMar>
              <w:left w:w="27" w:type="dxa"/>
            </w:tcMar>
            <w:vAlign w:val="center"/>
          </w:tcPr>
          <w:p w14:paraId="51FF6881" w14:textId="77777777" w:rsidR="00C32EC2" w:rsidRDefault="00C32EC2" w:rsidP="00F23155">
            <w:pPr>
              <w:keepNext/>
              <w:keepLines/>
              <w:tabs>
                <w:tab w:val="left" w:pos="851"/>
              </w:tabs>
              <w:rPr>
                <w:sz w:val="18"/>
                <w:szCs w:val="18"/>
              </w:rPr>
            </w:pPr>
          </w:p>
        </w:tc>
      </w:tr>
      <w:tr w:rsidR="00C32EC2" w14:paraId="2F0CB45E" w14:textId="77777777" w:rsidTr="00F23155">
        <w:tc>
          <w:tcPr>
            <w:tcW w:w="532" w:type="dxa"/>
            <w:shd w:val="clear" w:color="auto" w:fill="F2F2F2"/>
            <w:tcMar>
              <w:left w:w="27" w:type="dxa"/>
            </w:tcMar>
            <w:vAlign w:val="center"/>
          </w:tcPr>
          <w:p w14:paraId="49DCDC72" w14:textId="77777777" w:rsidR="00C32EC2" w:rsidRDefault="00C32EC2" w:rsidP="00F23155">
            <w:pPr>
              <w:keepNext/>
              <w:keepLines/>
            </w:pPr>
            <w:r>
              <w:t>8</w:t>
            </w:r>
          </w:p>
        </w:tc>
        <w:tc>
          <w:tcPr>
            <w:tcW w:w="991" w:type="dxa"/>
            <w:shd w:val="clear" w:color="auto" w:fill="auto"/>
            <w:tcMar>
              <w:left w:w="27" w:type="dxa"/>
            </w:tcMar>
          </w:tcPr>
          <w:p w14:paraId="3901D87B" w14:textId="77777777" w:rsidR="00C32EC2" w:rsidRDefault="00C32EC2" w:rsidP="00F23155">
            <w:pPr>
              <w:keepNext/>
              <w:keepLines/>
              <w:tabs>
                <w:tab w:val="left" w:pos="851"/>
              </w:tabs>
              <w:jc w:val="center"/>
              <w:rPr>
                <w:sz w:val="18"/>
                <w:szCs w:val="18"/>
              </w:rPr>
            </w:pPr>
            <w:r>
              <w:t>&lt;--</w:t>
            </w:r>
          </w:p>
        </w:tc>
        <w:tc>
          <w:tcPr>
            <w:tcW w:w="4898" w:type="dxa"/>
            <w:shd w:val="clear" w:color="auto" w:fill="auto"/>
            <w:tcMar>
              <w:left w:w="27" w:type="dxa"/>
            </w:tcMar>
          </w:tcPr>
          <w:p w14:paraId="16DAC313" w14:textId="77777777" w:rsidR="00C32EC2" w:rsidRDefault="00C32EC2" w:rsidP="00F23155">
            <w:pPr>
              <w:keepNext/>
              <w:keepLines/>
              <w:tabs>
                <w:tab w:val="left" w:pos="851"/>
              </w:tabs>
              <w:rPr>
                <w:sz w:val="18"/>
                <w:szCs w:val="18"/>
              </w:rPr>
            </w:pPr>
            <w:r>
              <w:t>MCPTT Server sends Deny Floor notification to DUT-B</w:t>
            </w:r>
          </w:p>
        </w:tc>
        <w:tc>
          <w:tcPr>
            <w:tcW w:w="2510" w:type="dxa"/>
            <w:shd w:val="clear" w:color="auto" w:fill="auto"/>
            <w:tcMar>
              <w:left w:w="27" w:type="dxa"/>
            </w:tcMar>
          </w:tcPr>
          <w:p w14:paraId="617A61F4" w14:textId="77777777" w:rsidR="00C32EC2" w:rsidRDefault="00C32EC2" w:rsidP="00F23155">
            <w:pPr>
              <w:keepNext/>
              <w:keepLines/>
              <w:tabs>
                <w:tab w:val="left" w:pos="851"/>
              </w:tabs>
              <w:rPr>
                <w:sz w:val="18"/>
                <w:szCs w:val="18"/>
              </w:rPr>
            </w:pPr>
          </w:p>
        </w:tc>
      </w:tr>
    </w:tbl>
    <w:p w14:paraId="1570551D" w14:textId="77777777" w:rsidR="00C32EC2" w:rsidRPr="009E48A2" w:rsidRDefault="00C32EC2" w:rsidP="00C32EC2"/>
    <w:p w14:paraId="117E00A5" w14:textId="77777777" w:rsidR="00C32EC2" w:rsidRDefault="00C32EC2" w:rsidP="00C32EC2">
      <w:pPr>
        <w:keepNext/>
        <w:rPr>
          <w:b/>
        </w:rPr>
      </w:pPr>
      <w:r>
        <w:rPr>
          <w:b/>
        </w:rPr>
        <w:lastRenderedPageBreak/>
        <w:t>Details flow sequence diagram:</w:t>
      </w:r>
    </w:p>
    <w:p w14:paraId="29EB7BE1" w14:textId="77777777" w:rsidR="00C32EC2" w:rsidRDefault="00C32EC2" w:rsidP="00C32EC2">
      <w:pPr>
        <w:keepNext/>
      </w:pPr>
      <w:r>
        <w:t>The following shows the sequence flow for this test case.</w:t>
      </w:r>
    </w:p>
    <w:p w14:paraId="49FC3A95" w14:textId="77777777" w:rsidR="00C32EC2" w:rsidRDefault="00C32EC2" w:rsidP="00C32EC2">
      <w:pPr>
        <w:spacing w:before="240" w:after="240"/>
        <w:rPr>
          <w:b/>
        </w:rPr>
      </w:pPr>
      <w:r>
        <w:rPr>
          <w:b/>
        </w:rPr>
        <w:drawing>
          <wp:inline distT="114300" distB="114300" distL="114300" distR="114300" wp14:anchorId="111776FC" wp14:editId="4C3C6462">
            <wp:extent cx="5734050" cy="7772400"/>
            <wp:effectExtent l="0" t="0" r="0" b="0"/>
            <wp:docPr id="14" name="image3.png" descr="A screenshot of a computer program&#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14" name="image3.png" descr="A screenshot of a computer program&#10;&#10;Description automatically generated with low confidence"/>
                    <pic:cNvPicPr preferRelativeResize="0"/>
                  </pic:nvPicPr>
                  <pic:blipFill>
                    <a:blip r:embed="rId14"/>
                    <a:srcRect/>
                    <a:stretch>
                      <a:fillRect/>
                    </a:stretch>
                  </pic:blipFill>
                  <pic:spPr>
                    <a:xfrm>
                      <a:off x="0" y="0"/>
                      <a:ext cx="5734050" cy="7772400"/>
                    </a:xfrm>
                    <a:prstGeom prst="rect">
                      <a:avLst/>
                    </a:prstGeom>
                    <a:ln/>
                  </pic:spPr>
                </pic:pic>
              </a:graphicData>
            </a:graphic>
          </wp:inline>
        </w:drawing>
      </w:r>
    </w:p>
    <w:p w14:paraId="6C6049C8" w14:textId="77777777" w:rsidR="00C32EC2" w:rsidRDefault="00C32EC2" w:rsidP="00C32EC2">
      <w:pPr>
        <w:pStyle w:val="Heading3"/>
      </w:pPr>
      <w:bookmarkStart w:id="43" w:name="_Toc135143431"/>
      <w:bookmarkStart w:id="44" w:name="_Toc220946743"/>
      <w:r>
        <w:lastRenderedPageBreak/>
        <w:t>110.2.7 Priorities</w:t>
      </w:r>
      <w:bookmarkEnd w:id="43"/>
      <w:bookmarkEnd w:id="44"/>
    </w:p>
    <w:p w14:paraId="44FB6DD3" w14:textId="77777777" w:rsidR="00C32EC2" w:rsidRDefault="00C32EC2" w:rsidP="00C32EC2">
      <w:pPr>
        <w:keepNext/>
        <w:keepLines/>
        <w:rPr>
          <w:rFonts w:eastAsia="Arial" w:cs="Arial"/>
          <w:b/>
        </w:rPr>
      </w:pPr>
      <w:r>
        <w:rPr>
          <w:rFonts w:eastAsia="Arial" w:cs="Arial"/>
          <w:b/>
        </w:rPr>
        <w:t>Description</w:t>
      </w:r>
    </w:p>
    <w:p w14:paraId="7CB10E57" w14:textId="77777777" w:rsidR="00C32EC2" w:rsidRDefault="00C32EC2" w:rsidP="00C32EC2">
      <w:pPr>
        <w:rPr>
          <w:rFonts w:eastAsia="Arial" w:cs="Arial"/>
        </w:rPr>
      </w:pPr>
      <w:r>
        <w:rPr>
          <w:rFonts w:eastAsia="Arial" w:cs="Arial"/>
        </w:rPr>
        <w:t xml:space="preserve">The purpose of this test is to validate the successful user authentication including a successful MCX (using PTT placeholder for DATA, Video) Client registration: </w:t>
      </w:r>
    </w:p>
    <w:p w14:paraId="2F8025E1" w14:textId="77777777" w:rsidR="00C32EC2" w:rsidRDefault="00C32EC2" w:rsidP="00C32EC2">
      <w:pPr>
        <w:keepNext/>
        <w:keepLines/>
        <w:rPr>
          <w:rFonts w:eastAsia="Arial" w:cs="Arial"/>
          <w:b/>
        </w:rPr>
      </w:pPr>
      <w:r>
        <w:rPr>
          <w:rFonts w:eastAsia="Arial" w:cs="Arial"/>
          <w:b/>
        </w:rPr>
        <w:t>Applicability</w:t>
      </w:r>
    </w:p>
    <w:p w14:paraId="6239EF65" w14:textId="77777777" w:rsidR="00C32EC2" w:rsidRDefault="00C32EC2" w:rsidP="00C32EC2">
      <w:pPr>
        <w:rPr>
          <w:rFonts w:eastAsia="Arial" w:cs="Arial"/>
        </w:rPr>
      </w:pPr>
      <w:r>
        <w:rPr>
          <w:rFonts w:eastAsia="Arial" w:cs="Arial"/>
        </w:rPr>
        <w:t>3GPP MCS Rel. 15 or later</w:t>
      </w:r>
    </w:p>
    <w:p w14:paraId="63A1DA8B" w14:textId="77777777" w:rsidR="00C32EC2" w:rsidRDefault="00C32EC2" w:rsidP="00C32EC2">
      <w:pPr>
        <w:keepNext/>
        <w:keepLines/>
        <w:rPr>
          <w:rFonts w:eastAsia="Arial" w:cs="Arial"/>
          <w:b/>
        </w:rPr>
      </w:pPr>
      <w:r>
        <w:rPr>
          <w:rFonts w:eastAsia="Arial" w:cs="Arial"/>
          <w:b/>
        </w:rPr>
        <w:t>Related core specifications</w:t>
      </w:r>
    </w:p>
    <w:p w14:paraId="5349F311" w14:textId="77777777" w:rsidR="00C32EC2" w:rsidRDefault="00C32EC2" w:rsidP="00C32EC2">
      <w:pPr>
        <w:rPr>
          <w:rFonts w:eastAsia="Arial" w:cs="Arial"/>
        </w:rPr>
      </w:pPr>
      <w:r>
        <w:rPr>
          <w:rFonts w:eastAsia="Arial" w:cs="Arial"/>
        </w:rPr>
        <w:t>3GPP TS 24 380</w:t>
      </w:r>
    </w:p>
    <w:p w14:paraId="56FEB495" w14:textId="77777777" w:rsidR="00C32EC2" w:rsidRDefault="00C32EC2" w:rsidP="00C32EC2">
      <w:pPr>
        <w:rPr>
          <w:rFonts w:eastAsia="Arial" w:cs="Arial"/>
        </w:rPr>
      </w:pPr>
      <w:r>
        <w:rPr>
          <w:rFonts w:eastAsia="Arial" w:cs="Arial"/>
        </w:rPr>
        <w:t>3GPP TS 24.481</w:t>
      </w:r>
    </w:p>
    <w:p w14:paraId="04629711" w14:textId="77777777" w:rsidR="00C32EC2" w:rsidRDefault="00C32EC2" w:rsidP="00C32EC2">
      <w:pPr>
        <w:rPr>
          <w:rFonts w:eastAsia="Arial" w:cs="Arial"/>
          <w:color w:val="B7B7B7"/>
        </w:rPr>
      </w:pPr>
      <w:r>
        <w:rPr>
          <w:rFonts w:eastAsia="Arial" w:cs="Arial"/>
          <w:color w:val="B7B7B7"/>
        </w:rPr>
        <w:t>3GPP TS 33.102, 5.1.2</w:t>
      </w:r>
    </w:p>
    <w:p w14:paraId="554A1FF8" w14:textId="77777777" w:rsidR="00C32EC2" w:rsidRDefault="00C32EC2" w:rsidP="00C32EC2">
      <w:pPr>
        <w:rPr>
          <w:rFonts w:eastAsia="Arial" w:cs="Arial"/>
          <w:color w:val="B7B7B7"/>
        </w:rPr>
      </w:pPr>
      <w:r>
        <w:rPr>
          <w:rFonts w:eastAsia="Arial" w:cs="Arial"/>
          <w:color w:val="B7B7B7"/>
        </w:rPr>
        <w:t>3GPP TS 33.401, 6.1</w:t>
      </w:r>
    </w:p>
    <w:p w14:paraId="17B96129" w14:textId="77777777" w:rsidR="00C32EC2" w:rsidRDefault="00C32EC2" w:rsidP="00C32EC2">
      <w:pPr>
        <w:rPr>
          <w:rFonts w:eastAsia="Arial" w:cs="Arial"/>
          <w:color w:val="B7B7B7"/>
        </w:rPr>
      </w:pPr>
      <w:r>
        <w:rPr>
          <w:rFonts w:eastAsia="Arial" w:cs="Arial"/>
          <w:color w:val="B7B7B7"/>
        </w:rPr>
        <w:t>3GPP TS 33.179</w:t>
      </w:r>
    </w:p>
    <w:p w14:paraId="3DD1233C" w14:textId="77777777" w:rsidR="00C32EC2" w:rsidRDefault="00C32EC2" w:rsidP="00C32EC2">
      <w:pPr>
        <w:rPr>
          <w:rFonts w:eastAsia="Arial" w:cs="Arial"/>
          <w:color w:val="B7B7B7"/>
        </w:rPr>
      </w:pPr>
      <w:r>
        <w:rPr>
          <w:rFonts w:eastAsia="Arial" w:cs="Arial"/>
          <w:color w:val="B7B7B7"/>
        </w:rPr>
        <w:t xml:space="preserve">3GPP TS 33.180 </w:t>
      </w:r>
    </w:p>
    <w:p w14:paraId="1B417743" w14:textId="77777777" w:rsidR="00C32EC2" w:rsidRDefault="00C32EC2" w:rsidP="00C32EC2">
      <w:pPr>
        <w:keepNext/>
        <w:keepLines/>
        <w:rPr>
          <w:rFonts w:eastAsia="Arial" w:cs="Arial"/>
          <w:b/>
        </w:rPr>
      </w:pPr>
      <w:r>
        <w:rPr>
          <w:rFonts w:eastAsia="Arial" w:cs="Arial"/>
          <w:b/>
        </w:rPr>
        <w:t>Reason for test</w:t>
      </w:r>
    </w:p>
    <w:p w14:paraId="3988FD3D" w14:textId="77777777" w:rsidR="00C32EC2" w:rsidRDefault="00C32EC2" w:rsidP="00C32EC2">
      <w:pPr>
        <w:keepNext/>
        <w:keepLines/>
        <w:rPr>
          <w:rFonts w:eastAsia="Arial" w:cs="Arial"/>
        </w:rPr>
      </w:pPr>
      <w:r>
        <w:rPr>
          <w:rFonts w:eastAsia="Arial" w:cs="Arial"/>
        </w:rPr>
        <w:t>on-network vs. off-network floor control? Difference in priorities</w:t>
      </w:r>
    </w:p>
    <w:p w14:paraId="5767D3F7" w14:textId="77777777" w:rsidR="00C32EC2" w:rsidRDefault="00C32EC2" w:rsidP="00C32EC2">
      <w:pPr>
        <w:keepNext/>
        <w:keepLines/>
        <w:rPr>
          <w:rFonts w:eastAsia="Arial" w:cs="Arial"/>
        </w:rPr>
      </w:pPr>
      <w:r>
        <w:rPr>
          <w:rFonts w:eastAsia="Arial" w:cs="Arial"/>
        </w:rPr>
        <w:t>Does it make sense to have an own chapter on priorities?</w:t>
      </w:r>
    </w:p>
    <w:p w14:paraId="453B9D85" w14:textId="77777777" w:rsidR="00C32EC2" w:rsidRDefault="00C32EC2" w:rsidP="00C32EC2">
      <w:pPr>
        <w:keepNext/>
        <w:keepLines/>
        <w:rPr>
          <w:rFonts w:eastAsia="Arial" w:cs="Arial"/>
        </w:rPr>
      </w:pPr>
    </w:p>
    <w:p w14:paraId="1B16DBA6" w14:textId="77777777" w:rsidR="00C32EC2" w:rsidRDefault="00C32EC2" w:rsidP="00C32EC2">
      <w:pPr>
        <w:keepNext/>
        <w:keepLines/>
        <w:rPr>
          <w:rFonts w:eastAsia="Arial" w:cs="Arial"/>
        </w:rPr>
      </w:pPr>
      <w:r>
        <w:rPr>
          <w:rFonts w:eastAsia="Arial" w:cs="Arial"/>
        </w:rPr>
        <w:t>Testing  effect of priorities on media burst (in  group call):</w:t>
      </w:r>
    </w:p>
    <w:p w14:paraId="56F52B19" w14:textId="77777777" w:rsidR="00C32EC2" w:rsidRDefault="00C32EC2">
      <w:pPr>
        <w:keepNext/>
        <w:keepLines/>
        <w:numPr>
          <w:ilvl w:val="0"/>
          <w:numId w:val="35"/>
        </w:numPr>
        <w:spacing w:after="0"/>
        <w:jc w:val="left"/>
        <w:rPr>
          <w:rFonts w:eastAsia="Arial" w:cs="Arial"/>
        </w:rPr>
      </w:pPr>
      <w:r>
        <w:rPr>
          <w:rFonts w:eastAsia="Arial" w:cs="Arial"/>
        </w:rPr>
        <w:t>Preemptiveness at floor control</w:t>
      </w:r>
    </w:p>
    <w:p w14:paraId="168335FA" w14:textId="77777777" w:rsidR="00C32EC2" w:rsidRDefault="00C32EC2">
      <w:pPr>
        <w:keepNext/>
        <w:keepLines/>
        <w:numPr>
          <w:ilvl w:val="0"/>
          <w:numId w:val="35"/>
        </w:numPr>
        <w:spacing w:after="0"/>
        <w:jc w:val="left"/>
        <w:rPr>
          <w:rFonts w:eastAsia="Arial" w:cs="Arial"/>
        </w:rPr>
      </w:pPr>
      <w:r>
        <w:rPr>
          <w:rFonts w:eastAsia="Arial" w:cs="Arial"/>
        </w:rPr>
        <w:t>Token / Queueing</w:t>
      </w:r>
    </w:p>
    <w:p w14:paraId="42BA6DC5" w14:textId="77777777" w:rsidR="00C32EC2" w:rsidRDefault="00C32EC2">
      <w:pPr>
        <w:keepNext/>
        <w:keepLines/>
        <w:numPr>
          <w:ilvl w:val="0"/>
          <w:numId w:val="35"/>
        </w:numPr>
        <w:jc w:val="left"/>
        <w:rPr>
          <w:rFonts w:eastAsia="Arial" w:cs="Arial"/>
        </w:rPr>
      </w:pPr>
      <w:r>
        <w:rPr>
          <w:rFonts w:eastAsia="Arial" w:cs="Arial"/>
        </w:rPr>
        <w:t xml:space="preserve">Late entry </w:t>
      </w:r>
    </w:p>
    <w:p w14:paraId="0511F004" w14:textId="77777777" w:rsidR="00C32EC2" w:rsidRDefault="00C32EC2" w:rsidP="00C32EC2">
      <w:pPr>
        <w:keepNext/>
        <w:keepLines/>
        <w:rPr>
          <w:rFonts w:eastAsia="Arial" w:cs="Arial"/>
        </w:rPr>
      </w:pPr>
    </w:p>
    <w:p w14:paraId="1C318DF1" w14:textId="77777777" w:rsidR="00C32EC2" w:rsidRDefault="00C32EC2" w:rsidP="00C32EC2">
      <w:pPr>
        <w:keepNext/>
        <w:keepLines/>
        <w:rPr>
          <w:rFonts w:eastAsia="Arial" w:cs="Arial"/>
          <w:b/>
        </w:rPr>
      </w:pPr>
      <w:r>
        <w:rPr>
          <w:rFonts w:eastAsia="Arial" w:cs="Arial"/>
          <w:b/>
        </w:rPr>
        <w:t xml:space="preserve">Initial configuration </w:t>
      </w:r>
    </w:p>
    <w:p w14:paraId="341F0AC7" w14:textId="77777777" w:rsidR="00C32EC2" w:rsidRDefault="00C32EC2" w:rsidP="00C32EC2">
      <w:pPr>
        <w:rPr>
          <w:rFonts w:eastAsia="Arial" w:cs="Arial"/>
        </w:rPr>
      </w:pPr>
      <w:r>
        <w:rPr>
          <w:rFonts w:eastAsia="Arial" w:cs="Arial"/>
        </w:rPr>
        <w:t>Components:</w:t>
      </w:r>
    </w:p>
    <w:p w14:paraId="25ED3EEC" w14:textId="77777777" w:rsidR="00C32EC2" w:rsidRDefault="00C32EC2">
      <w:pPr>
        <w:numPr>
          <w:ilvl w:val="0"/>
          <w:numId w:val="38"/>
        </w:numPr>
        <w:pBdr>
          <w:top w:val="nil"/>
          <w:left w:val="nil"/>
          <w:bottom w:val="nil"/>
          <w:right w:val="nil"/>
          <w:between w:val="nil"/>
        </w:pBdr>
        <w:rPr>
          <w:rFonts w:eastAsia="Arial" w:cs="Arial"/>
        </w:rPr>
      </w:pPr>
      <w:r>
        <w:rPr>
          <w:rFonts w:eastAsia="Arial" w:cs="Arial"/>
        </w:rPr>
        <w:t>DUT-A: mobile device with Client App</w:t>
      </w:r>
    </w:p>
    <w:p w14:paraId="1993BA47" w14:textId="77777777" w:rsidR="00C32EC2" w:rsidRDefault="00C32EC2">
      <w:pPr>
        <w:numPr>
          <w:ilvl w:val="0"/>
          <w:numId w:val="38"/>
        </w:numPr>
        <w:pBdr>
          <w:top w:val="nil"/>
          <w:left w:val="nil"/>
          <w:bottom w:val="nil"/>
          <w:right w:val="nil"/>
          <w:between w:val="nil"/>
        </w:pBdr>
        <w:rPr>
          <w:rFonts w:eastAsia="Arial" w:cs="Arial"/>
        </w:rPr>
      </w:pPr>
      <w:r>
        <w:rPr>
          <w:rFonts w:eastAsia="Arial" w:cs="Arial"/>
        </w:rPr>
        <w:t>DUT-B:</w:t>
      </w:r>
    </w:p>
    <w:p w14:paraId="535E07C3" w14:textId="77777777" w:rsidR="00C32EC2" w:rsidRDefault="00C32EC2">
      <w:pPr>
        <w:numPr>
          <w:ilvl w:val="0"/>
          <w:numId w:val="38"/>
        </w:numPr>
        <w:pBdr>
          <w:top w:val="nil"/>
          <w:left w:val="nil"/>
          <w:bottom w:val="nil"/>
          <w:right w:val="nil"/>
          <w:between w:val="nil"/>
        </w:pBdr>
        <w:rPr>
          <w:rFonts w:eastAsia="Arial" w:cs="Arial"/>
        </w:rPr>
      </w:pPr>
      <w:r>
        <w:rPr>
          <w:rFonts w:eastAsia="Arial" w:cs="Arial"/>
        </w:rPr>
        <w:t>DUT-C:</w:t>
      </w:r>
    </w:p>
    <w:p w14:paraId="595CB91A" w14:textId="77777777" w:rsidR="00C32EC2" w:rsidRDefault="00C32EC2">
      <w:pPr>
        <w:numPr>
          <w:ilvl w:val="0"/>
          <w:numId w:val="38"/>
        </w:numPr>
        <w:pBdr>
          <w:top w:val="nil"/>
          <w:left w:val="nil"/>
          <w:bottom w:val="nil"/>
          <w:right w:val="nil"/>
          <w:between w:val="nil"/>
        </w:pBdr>
        <w:rPr>
          <w:rFonts w:eastAsia="Arial" w:cs="Arial"/>
        </w:rPr>
      </w:pPr>
      <w:r>
        <w:rPr>
          <w:rFonts w:eastAsia="Arial" w:cs="Arial"/>
        </w:rPr>
        <w:t xml:space="preserve">IdMS </w:t>
      </w:r>
    </w:p>
    <w:p w14:paraId="5535FE8C" w14:textId="77777777" w:rsidR="00C32EC2" w:rsidRDefault="00C32EC2">
      <w:pPr>
        <w:numPr>
          <w:ilvl w:val="0"/>
          <w:numId w:val="38"/>
        </w:numPr>
        <w:pBdr>
          <w:top w:val="nil"/>
          <w:left w:val="nil"/>
          <w:bottom w:val="nil"/>
          <w:right w:val="nil"/>
          <w:between w:val="nil"/>
        </w:pBdr>
        <w:ind w:left="357" w:firstLine="0"/>
        <w:rPr>
          <w:rFonts w:eastAsia="Arial" w:cs="Arial"/>
        </w:rPr>
      </w:pPr>
      <w:r>
        <w:rPr>
          <w:rFonts w:eastAsia="Arial" w:cs="Arial"/>
        </w:rPr>
        <w:t>MS core, Network and Cell</w:t>
      </w:r>
    </w:p>
    <w:p w14:paraId="1373347A" w14:textId="77777777" w:rsidR="00C32EC2" w:rsidRDefault="00C32EC2">
      <w:pPr>
        <w:numPr>
          <w:ilvl w:val="0"/>
          <w:numId w:val="36"/>
        </w:numPr>
        <w:ind w:left="357" w:firstLine="0"/>
        <w:rPr>
          <w:rFonts w:eastAsia="Arial" w:cs="Arial"/>
        </w:rPr>
      </w:pPr>
      <w:r>
        <w:rPr>
          <w:rFonts w:eastAsia="Arial" w:cs="Arial"/>
        </w:rPr>
        <w:t xml:space="preserve">DUT has a MCX capable application </w:t>
      </w:r>
    </w:p>
    <w:p w14:paraId="45B0EA36" w14:textId="77777777" w:rsidR="00C32EC2" w:rsidRDefault="00C32EC2">
      <w:pPr>
        <w:numPr>
          <w:ilvl w:val="0"/>
          <w:numId w:val="36"/>
        </w:numPr>
        <w:ind w:left="357" w:firstLine="0"/>
        <w:rPr>
          <w:rFonts w:eastAsia="Arial" w:cs="Arial"/>
        </w:rPr>
      </w:pPr>
      <w:r>
        <w:rPr>
          <w:rFonts w:eastAsia="Arial" w:cs="Arial"/>
        </w:rPr>
        <w:t>DUT is switched off</w:t>
      </w:r>
    </w:p>
    <w:p w14:paraId="2F15F4CE" w14:textId="77777777" w:rsidR="00C32EC2" w:rsidRDefault="00C32EC2">
      <w:pPr>
        <w:numPr>
          <w:ilvl w:val="0"/>
          <w:numId w:val="36"/>
        </w:numPr>
        <w:rPr>
          <w:rFonts w:eastAsia="Arial" w:cs="Arial"/>
        </w:rPr>
      </w:pPr>
      <w:r>
        <w:rPr>
          <w:rFonts w:eastAsia="Arial" w:cs="Arial"/>
        </w:rPr>
        <w:t xml:space="preserve">DUT has valid SIM for test network </w:t>
      </w:r>
    </w:p>
    <w:p w14:paraId="785D5ED8" w14:textId="77777777" w:rsidR="00C32EC2" w:rsidRDefault="00C32EC2">
      <w:pPr>
        <w:numPr>
          <w:ilvl w:val="0"/>
          <w:numId w:val="36"/>
        </w:numPr>
        <w:rPr>
          <w:rFonts w:eastAsia="Arial" w:cs="Arial"/>
        </w:rPr>
      </w:pPr>
      <w:r>
        <w:rPr>
          <w:rFonts w:eastAsia="Arial" w:cs="Arial"/>
        </w:rPr>
        <w:t>Minimum is that connectivity should be established between all elements of the specific scenario (and tested prior this case)</w:t>
      </w:r>
    </w:p>
    <w:p w14:paraId="310C86C5" w14:textId="77777777" w:rsidR="00C32EC2" w:rsidRDefault="00C32EC2">
      <w:pPr>
        <w:numPr>
          <w:ilvl w:val="0"/>
          <w:numId w:val="36"/>
        </w:numPr>
        <w:rPr>
          <w:rFonts w:eastAsia="Arial" w:cs="Arial"/>
        </w:rPr>
      </w:pPr>
      <w:r>
        <w:rPr>
          <w:rFonts w:eastAsia="Arial" w:cs="Arial"/>
        </w:rPr>
        <w:t>The IdMS shall have the MC User, Service and Credential pre-provisioned and authentication must be performed over the CSC-1 reference point (between the IdM Client and IdM Server)</w:t>
      </w:r>
    </w:p>
    <w:p w14:paraId="489B089C" w14:textId="77777777" w:rsidR="00C32EC2" w:rsidRDefault="00C32EC2">
      <w:pPr>
        <w:numPr>
          <w:ilvl w:val="0"/>
          <w:numId w:val="36"/>
        </w:numPr>
        <w:rPr>
          <w:rFonts w:eastAsia="Arial" w:cs="Arial"/>
        </w:rPr>
      </w:pPr>
      <w:r>
        <w:rPr>
          <w:rFonts w:eastAsia="Arial" w:cs="Arial"/>
        </w:rPr>
        <w:t>(The CSC-1 shall consist of two endpoints; the authorization endpoint and token endpoint.)</w:t>
      </w:r>
    </w:p>
    <w:p w14:paraId="7EA628BA" w14:textId="375B35CC" w:rsidR="00C32EC2" w:rsidRDefault="00C32EC2">
      <w:pPr>
        <w:numPr>
          <w:ilvl w:val="0"/>
          <w:numId w:val="36"/>
        </w:numPr>
        <w:rPr>
          <w:rFonts w:eastAsia="Arial" w:cs="Arial"/>
        </w:rPr>
      </w:pPr>
      <w:r>
        <w:rPr>
          <w:rFonts w:eastAsia="Arial" w:cs="Arial"/>
        </w:rPr>
        <w:t>Authentication is performed using Open</w:t>
      </w:r>
      <w:sdt>
        <w:sdtPr>
          <w:tag w:val="goog_rdk_0"/>
          <w:id w:val="-28117812"/>
          <w:showingPlcHdr/>
        </w:sdtPr>
        <w:sdtContent>
          <w:r w:rsidR="006163F4">
            <w:t xml:space="preserve">     </w:t>
          </w:r>
        </w:sdtContent>
      </w:sdt>
      <w:r>
        <w:rPr>
          <w:rFonts w:eastAsia="Arial" w:cs="Arial"/>
        </w:rPr>
        <w:t>Id Connect 1.0</w:t>
      </w:r>
    </w:p>
    <w:p w14:paraId="47756287" w14:textId="77777777" w:rsidR="00C32EC2" w:rsidRDefault="00C32EC2" w:rsidP="00C32EC2">
      <w:pPr>
        <w:ind w:left="720"/>
        <w:rPr>
          <w:rFonts w:eastAsia="Arial" w:cs="Arial"/>
        </w:rPr>
      </w:pPr>
    </w:p>
    <w:p w14:paraId="7D51B1BA" w14:textId="77777777" w:rsidR="00C32EC2" w:rsidRDefault="00C32EC2" w:rsidP="00C32EC2">
      <w:pPr>
        <w:rPr>
          <w:rFonts w:eastAsia="Arial" w:cs="Arial"/>
          <w:strike/>
        </w:rPr>
      </w:pP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4680FB3A"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21C20DC" w14:textId="77777777" w:rsidR="00C32EC2" w:rsidRDefault="00C32EC2" w:rsidP="00F23155">
            <w:pPr>
              <w:keepNext/>
              <w:keepLines/>
              <w:tabs>
                <w:tab w:val="left" w:pos="851"/>
              </w:tabs>
              <w:rPr>
                <w:rFonts w:eastAsia="Arial" w:cs="Arial"/>
                <w:b/>
                <w:sz w:val="18"/>
                <w:szCs w:val="18"/>
              </w:rPr>
            </w:pPr>
            <w:r>
              <w:rPr>
                <w:rFonts w:eastAsia="Arial" w:cs="Arial"/>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C256E2A" w14:textId="77777777" w:rsidR="00C32EC2" w:rsidRDefault="00C32EC2" w:rsidP="00F23155">
            <w:pPr>
              <w:keepNext/>
              <w:keepLines/>
              <w:tabs>
                <w:tab w:val="left" w:pos="851"/>
              </w:tabs>
              <w:rPr>
                <w:rFonts w:eastAsia="Arial" w:cs="Arial"/>
                <w:b/>
                <w:sz w:val="18"/>
                <w:szCs w:val="18"/>
              </w:rPr>
            </w:pPr>
            <w:r>
              <w:rPr>
                <w:rFonts w:eastAsia="Arial" w:cs="Arial"/>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3001DB8" w14:textId="77777777" w:rsidR="00C32EC2" w:rsidRDefault="00C32EC2" w:rsidP="00F23155">
            <w:pPr>
              <w:keepNext/>
              <w:keepLines/>
              <w:tabs>
                <w:tab w:val="left" w:pos="851"/>
              </w:tabs>
              <w:rPr>
                <w:rFonts w:eastAsia="Arial" w:cs="Arial"/>
                <w:b/>
                <w:sz w:val="18"/>
                <w:szCs w:val="18"/>
              </w:rPr>
            </w:pPr>
            <w:r>
              <w:rPr>
                <w:rFonts w:eastAsia="Arial" w:cs="Arial"/>
                <w:b/>
                <w:sz w:val="18"/>
                <w:szCs w:val="18"/>
              </w:rPr>
              <w:t>Expected behaviour</w:t>
            </w:r>
          </w:p>
        </w:tc>
      </w:tr>
      <w:tr w:rsidR="00C32EC2" w14:paraId="72548D06"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D32C2AD" w14:textId="77777777" w:rsidR="00C32EC2" w:rsidRDefault="00C32EC2" w:rsidP="00F23155">
            <w:pPr>
              <w:keepNext/>
              <w:keepLines/>
              <w:rPr>
                <w:rFonts w:eastAsia="Arial" w:cs="Arial"/>
              </w:rPr>
            </w:pPr>
            <w:r>
              <w:rPr>
                <w:rFonts w:eastAsia="Arial" w:cs="Arial"/>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F63422F" w14:textId="77777777" w:rsidR="00C32EC2" w:rsidRDefault="00C32EC2" w:rsidP="00F23155">
            <w:pPr>
              <w:keepNext/>
              <w:keepLines/>
              <w:rPr>
                <w:rFonts w:eastAsia="Arial" w:cs="Arial"/>
                <w:sz w:val="18"/>
                <w:szCs w:val="18"/>
              </w:rPr>
            </w:pPr>
            <w:r>
              <w:rPr>
                <w:rFonts w:eastAsia="Arial" w:cs="Arial"/>
                <w:sz w:val="18"/>
                <w:szCs w:val="18"/>
              </w:rPr>
              <w:t>Power on DUT-And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DEEEF06" w14:textId="77777777" w:rsidR="00C32EC2" w:rsidRDefault="00C32EC2" w:rsidP="00F23155">
            <w:pPr>
              <w:keepNext/>
              <w:keepLines/>
              <w:rPr>
                <w:rFonts w:eastAsia="Arial" w:cs="Arial"/>
                <w:sz w:val="18"/>
                <w:szCs w:val="18"/>
              </w:rPr>
            </w:pPr>
            <w:r>
              <w:rPr>
                <w:rFonts w:eastAsia="Arial" w:cs="Arial"/>
                <w:sz w:val="18"/>
                <w:szCs w:val="18"/>
              </w:rPr>
              <w:t>DUT registers – after contacting the network to get the subscriber data and authentication data – successfully on Cell of a (home) network.</w:t>
            </w:r>
          </w:p>
        </w:tc>
      </w:tr>
      <w:tr w:rsidR="00C32EC2" w14:paraId="6AA97486" w14:textId="77777777" w:rsidTr="00F23155">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30B302D6" w14:textId="77777777" w:rsidR="00C32EC2" w:rsidRDefault="00C32EC2" w:rsidP="00F23155">
            <w:pPr>
              <w:keepNext/>
              <w:keepLines/>
              <w:rPr>
                <w:rFonts w:eastAsia="Arial" w:cs="Arial"/>
              </w:rPr>
            </w:pPr>
            <w:r>
              <w:rPr>
                <w:rFonts w:eastAsia="Arial" w:cs="Arial"/>
              </w:rP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5E8095B2" w14:textId="77777777" w:rsidR="00C32EC2" w:rsidRDefault="00C32EC2" w:rsidP="00F23155">
            <w:pPr>
              <w:keepNext/>
              <w:keepLines/>
              <w:rPr>
                <w:rFonts w:eastAsia="Arial" w:cs="Arial"/>
                <w:sz w:val="18"/>
                <w:szCs w:val="18"/>
              </w:rPr>
            </w:pPr>
            <w:r>
              <w:rPr>
                <w:rFonts w:eastAsia="Arial" w:cs="Arial"/>
                <w:sz w:val="18"/>
                <w:szCs w:val="18"/>
              </w:rPr>
              <w:t>Open MCX Client Application.</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05FBB239" w14:textId="77777777" w:rsidR="00C32EC2" w:rsidRDefault="00C32EC2" w:rsidP="00F23155">
            <w:pPr>
              <w:keepNext/>
              <w:keepLines/>
              <w:rPr>
                <w:rFonts w:eastAsia="Arial" w:cs="Arial"/>
                <w:sz w:val="18"/>
                <w:szCs w:val="18"/>
              </w:rPr>
            </w:pPr>
            <w:r>
              <w:rPr>
                <w:rFonts w:eastAsia="Arial" w:cs="Arial"/>
                <w:sz w:val="18"/>
                <w:szCs w:val="18"/>
              </w:rPr>
              <w:t xml:space="preserve">Authentication Request will appear </w:t>
            </w:r>
          </w:p>
          <w:p w14:paraId="23F0DF0B" w14:textId="77777777" w:rsidR="00C32EC2" w:rsidRDefault="00C32EC2" w:rsidP="00F23155">
            <w:pPr>
              <w:keepNext/>
              <w:keepLines/>
              <w:rPr>
                <w:rFonts w:eastAsia="Arial" w:cs="Arial"/>
                <w:sz w:val="18"/>
                <w:szCs w:val="18"/>
              </w:rPr>
            </w:pPr>
            <w:r>
              <w:rPr>
                <w:rFonts w:eastAsia="Arial" w:cs="Arial"/>
                <w:sz w:val="18"/>
                <w:szCs w:val="18"/>
              </w:rPr>
              <w:t>Network service is indicated on the display on DUT with MCX Client Application</w:t>
            </w:r>
          </w:p>
        </w:tc>
      </w:tr>
      <w:tr w:rsidR="00C32EC2" w14:paraId="35036FE8" w14:textId="77777777" w:rsidTr="00F23155">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1E8161F" w14:textId="77777777" w:rsidR="00C32EC2" w:rsidRDefault="00C32EC2" w:rsidP="00F23155">
            <w:pPr>
              <w:keepNext/>
              <w:keepLines/>
              <w:rPr>
                <w:rFonts w:eastAsia="Arial" w:cs="Arial"/>
              </w:rPr>
            </w:pPr>
            <w:r>
              <w:rPr>
                <w:rFonts w:eastAsia="Arial" w:cs="Arial"/>
              </w:rP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FA543C8" w14:textId="77777777" w:rsidR="00C32EC2" w:rsidRDefault="00C32EC2" w:rsidP="00F23155">
            <w:pPr>
              <w:keepNext/>
              <w:keepLines/>
              <w:rPr>
                <w:rFonts w:eastAsia="Arial" w:cs="Arial"/>
                <w:sz w:val="18"/>
                <w:szCs w:val="18"/>
              </w:rPr>
            </w:pPr>
            <w:r>
              <w:rPr>
                <w:rFonts w:eastAsia="Arial" w:cs="Arial"/>
                <w:sz w:val="18"/>
                <w:szCs w:val="18"/>
              </w:rPr>
              <w:t>Log into the MCX Application using a valid account (Username and Password).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226230E" w14:textId="77777777" w:rsidR="00C32EC2" w:rsidRDefault="00C32EC2" w:rsidP="00F23155">
            <w:pPr>
              <w:keepNext/>
              <w:keepLines/>
              <w:rPr>
                <w:rFonts w:eastAsia="Arial" w:cs="Arial"/>
                <w:sz w:val="18"/>
                <w:szCs w:val="18"/>
              </w:rPr>
            </w:pPr>
            <w:r>
              <w:rPr>
                <w:rFonts w:eastAsia="Arial" w:cs="Arial"/>
                <w:sz w:val="18"/>
                <w:szCs w:val="18"/>
              </w:rPr>
              <w:t xml:space="preserve">MCX User successfully authenticates (and is authorized to use its MCX services) </w:t>
            </w:r>
          </w:p>
          <w:p w14:paraId="4C1BA0EF" w14:textId="77777777" w:rsidR="00C32EC2" w:rsidRDefault="00C32EC2">
            <w:pPr>
              <w:keepNext/>
              <w:keepLines/>
              <w:numPr>
                <w:ilvl w:val="0"/>
                <w:numId w:val="37"/>
              </w:numPr>
              <w:pBdr>
                <w:top w:val="nil"/>
                <w:left w:val="nil"/>
                <w:bottom w:val="nil"/>
                <w:right w:val="nil"/>
                <w:between w:val="nil"/>
              </w:pBdr>
              <w:jc w:val="left"/>
              <w:rPr>
                <w:rFonts w:eastAsia="Arial" w:cs="Arial"/>
                <w:color w:val="000000"/>
                <w:sz w:val="18"/>
                <w:szCs w:val="18"/>
              </w:rPr>
            </w:pPr>
            <w:r>
              <w:rPr>
                <w:rFonts w:eastAsia="Arial" w:cs="Arial"/>
                <w:color w:val="000000"/>
                <w:sz w:val="18"/>
                <w:szCs w:val="18"/>
              </w:rPr>
              <w:t>that includes token is requested by MCX client</w:t>
            </w:r>
          </w:p>
          <w:p w14:paraId="5AF9CA4A" w14:textId="77777777" w:rsidR="00C32EC2" w:rsidRDefault="00C32EC2">
            <w:pPr>
              <w:keepNext/>
              <w:keepLines/>
              <w:numPr>
                <w:ilvl w:val="0"/>
                <w:numId w:val="37"/>
              </w:numPr>
              <w:pBdr>
                <w:top w:val="nil"/>
                <w:left w:val="nil"/>
                <w:bottom w:val="nil"/>
                <w:right w:val="nil"/>
                <w:between w:val="nil"/>
              </w:pBdr>
              <w:jc w:val="left"/>
              <w:rPr>
                <w:rFonts w:eastAsia="Arial" w:cs="Arial"/>
                <w:color w:val="000000"/>
                <w:sz w:val="18"/>
                <w:szCs w:val="18"/>
              </w:rPr>
            </w:pPr>
            <w:r>
              <w:rPr>
                <w:rFonts w:eastAsia="Arial" w:cs="Arial"/>
                <w:color w:val="000000"/>
                <w:sz w:val="18"/>
                <w:szCs w:val="18"/>
              </w:rPr>
              <w:t>User is verified and data and identity token are correctly received</w:t>
            </w:r>
            <w:r>
              <w:rPr>
                <w:rFonts w:eastAsia="Arial" w:cs="Arial"/>
                <w:color w:val="000000"/>
                <w:sz w:val="18"/>
                <w:szCs w:val="18"/>
              </w:rPr>
              <w:br/>
              <w:t>according 3GPP TS 24 482</w:t>
            </w:r>
          </w:p>
          <w:p w14:paraId="3BD24E14" w14:textId="77777777" w:rsidR="00C32EC2" w:rsidRDefault="00C32EC2">
            <w:pPr>
              <w:keepNext/>
              <w:keepLines/>
              <w:numPr>
                <w:ilvl w:val="0"/>
                <w:numId w:val="37"/>
              </w:numPr>
              <w:pBdr>
                <w:top w:val="nil"/>
                <w:left w:val="nil"/>
                <w:bottom w:val="nil"/>
                <w:right w:val="nil"/>
                <w:between w:val="nil"/>
              </w:pBdr>
              <w:jc w:val="left"/>
              <w:rPr>
                <w:rFonts w:eastAsia="Arial" w:cs="Arial"/>
                <w:color w:val="000000"/>
                <w:sz w:val="18"/>
                <w:szCs w:val="18"/>
              </w:rPr>
            </w:pPr>
            <w:r>
              <w:rPr>
                <w:rFonts w:eastAsia="Arial" w:cs="Arial"/>
                <w:color w:val="000000"/>
                <w:sz w:val="18"/>
                <w:szCs w:val="18"/>
              </w:rPr>
              <w:t xml:space="preserve">Following Service Authorisation test case: functions available with the user (rights) are appearing </w:t>
            </w:r>
            <w:r>
              <w:rPr>
                <w:rFonts w:eastAsia="Arial" w:cs="Arial"/>
                <w:color w:val="000000"/>
                <w:sz w:val="18"/>
                <w:szCs w:val="18"/>
              </w:rPr>
              <w:br/>
              <w:t>(to be defined)</w:t>
            </w:r>
          </w:p>
          <w:p w14:paraId="0E0A1CE7" w14:textId="77777777" w:rsidR="00C32EC2" w:rsidRDefault="00C32EC2" w:rsidP="00F23155">
            <w:pPr>
              <w:keepNext/>
              <w:keepLines/>
              <w:rPr>
                <w:rFonts w:eastAsia="Arial" w:cs="Arial"/>
                <w:sz w:val="18"/>
                <w:szCs w:val="18"/>
              </w:rPr>
            </w:pPr>
            <w:r>
              <w:rPr>
                <w:rFonts w:eastAsia="Arial" w:cs="Arial"/>
                <w:sz w:val="18"/>
                <w:szCs w:val="18"/>
              </w:rPr>
              <w:t>Background activities coming with this test on IMS Core: MCPTT Client Registers &amp; S-CSCF send 3rd party registration, after MCPTT User has already authenticated with IdMS</w:t>
            </w:r>
          </w:p>
        </w:tc>
      </w:tr>
    </w:tbl>
    <w:p w14:paraId="5FE8F4A4" w14:textId="77777777" w:rsidR="00C32EC2" w:rsidRDefault="00C32EC2" w:rsidP="00C32EC2">
      <w:pPr>
        <w:rPr>
          <w:rFonts w:eastAsia="Arial" w:cs="Arial"/>
        </w:rPr>
      </w:pPr>
    </w:p>
    <w:p w14:paraId="06FE1DDC" w14:textId="77777777" w:rsidR="00C32EC2" w:rsidRDefault="00C32EC2" w:rsidP="00C32EC2">
      <w:pPr>
        <w:keepNext/>
        <w:keepLines/>
        <w:rPr>
          <w:rFonts w:eastAsia="Arial" w:cs="Arial"/>
          <w:b/>
        </w:rPr>
      </w:pPr>
      <w:r>
        <w:rPr>
          <w:rFonts w:eastAsia="Arial" w:cs="Arial"/>
          <w:b/>
        </w:rPr>
        <w:t>Example message flow for MCX User authentication to IdMS:</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898"/>
        <w:gridCol w:w="2510"/>
      </w:tblGrid>
      <w:tr w:rsidR="00C32EC2" w14:paraId="5F6BCB59" w14:textId="77777777" w:rsidTr="00F23155">
        <w:tc>
          <w:tcPr>
            <w:tcW w:w="532" w:type="dxa"/>
            <w:tcBorders>
              <w:bottom w:val="single" w:sz="4" w:space="0" w:color="BFBFBF"/>
            </w:tcBorders>
            <w:shd w:val="clear" w:color="auto" w:fill="F2F2F2"/>
            <w:tcMar>
              <w:left w:w="27" w:type="dxa"/>
            </w:tcMar>
          </w:tcPr>
          <w:p w14:paraId="5DCC3213" w14:textId="77777777" w:rsidR="00C32EC2" w:rsidRDefault="00C32EC2" w:rsidP="00F23155">
            <w:pPr>
              <w:keepNext/>
              <w:keepLines/>
              <w:tabs>
                <w:tab w:val="left" w:pos="851"/>
              </w:tabs>
              <w:rPr>
                <w:rFonts w:eastAsia="Arial" w:cs="Arial"/>
                <w:b/>
                <w:sz w:val="18"/>
                <w:szCs w:val="18"/>
              </w:rPr>
            </w:pPr>
            <w:r>
              <w:rPr>
                <w:rFonts w:eastAsia="Arial" w:cs="Arial"/>
                <w:b/>
                <w:sz w:val="18"/>
                <w:szCs w:val="18"/>
              </w:rPr>
              <w:t>Step</w:t>
            </w:r>
          </w:p>
        </w:tc>
        <w:tc>
          <w:tcPr>
            <w:tcW w:w="991" w:type="dxa"/>
            <w:shd w:val="clear" w:color="auto" w:fill="F2F2F2"/>
            <w:tcMar>
              <w:left w:w="27" w:type="dxa"/>
            </w:tcMar>
          </w:tcPr>
          <w:p w14:paraId="7DA9E2BB" w14:textId="77777777" w:rsidR="00C32EC2" w:rsidRDefault="00C32EC2" w:rsidP="00F23155">
            <w:pPr>
              <w:keepNext/>
              <w:keepLines/>
              <w:tabs>
                <w:tab w:val="left" w:pos="851"/>
              </w:tabs>
              <w:rPr>
                <w:rFonts w:eastAsia="Arial" w:cs="Arial"/>
                <w:b/>
                <w:sz w:val="18"/>
                <w:szCs w:val="18"/>
              </w:rPr>
            </w:pPr>
            <w:r>
              <w:rPr>
                <w:rFonts w:eastAsia="Arial" w:cs="Arial"/>
                <w:b/>
                <w:sz w:val="18"/>
                <w:szCs w:val="18"/>
              </w:rPr>
              <w:t>Direction</w:t>
            </w:r>
            <w:r>
              <w:rPr>
                <w:rFonts w:eastAsia="Arial" w:cs="Arial"/>
                <w:b/>
                <w:sz w:val="18"/>
                <w:szCs w:val="18"/>
              </w:rPr>
              <w:br/>
              <w:t>DUT - NW</w:t>
            </w:r>
          </w:p>
        </w:tc>
        <w:tc>
          <w:tcPr>
            <w:tcW w:w="4898" w:type="dxa"/>
            <w:shd w:val="clear" w:color="auto" w:fill="F2F2F2"/>
            <w:tcMar>
              <w:left w:w="27" w:type="dxa"/>
            </w:tcMar>
          </w:tcPr>
          <w:p w14:paraId="796C2C59" w14:textId="77777777" w:rsidR="00C32EC2" w:rsidRDefault="00C32EC2" w:rsidP="00F23155">
            <w:pPr>
              <w:keepNext/>
              <w:keepLines/>
              <w:tabs>
                <w:tab w:val="left" w:pos="851"/>
              </w:tabs>
              <w:rPr>
                <w:rFonts w:eastAsia="Arial" w:cs="Arial"/>
                <w:b/>
                <w:sz w:val="18"/>
                <w:szCs w:val="18"/>
              </w:rPr>
            </w:pPr>
            <w:r>
              <w:rPr>
                <w:rFonts w:eastAsia="Arial" w:cs="Arial"/>
                <w:b/>
                <w:sz w:val="18"/>
                <w:szCs w:val="18"/>
              </w:rPr>
              <w:t>Message</w:t>
            </w:r>
          </w:p>
        </w:tc>
        <w:tc>
          <w:tcPr>
            <w:tcW w:w="2510" w:type="dxa"/>
            <w:shd w:val="clear" w:color="auto" w:fill="F2F2F2"/>
            <w:tcMar>
              <w:left w:w="27" w:type="dxa"/>
            </w:tcMar>
          </w:tcPr>
          <w:p w14:paraId="45EE3B75" w14:textId="77777777" w:rsidR="00C32EC2" w:rsidRDefault="00C32EC2" w:rsidP="00F23155">
            <w:pPr>
              <w:keepNext/>
              <w:keepLines/>
              <w:tabs>
                <w:tab w:val="left" w:pos="851"/>
              </w:tabs>
              <w:rPr>
                <w:rFonts w:eastAsia="Arial" w:cs="Arial"/>
                <w:b/>
                <w:sz w:val="18"/>
                <w:szCs w:val="18"/>
              </w:rPr>
            </w:pPr>
            <w:r>
              <w:rPr>
                <w:rFonts w:eastAsia="Arial" w:cs="Arial"/>
                <w:b/>
                <w:sz w:val="18"/>
                <w:szCs w:val="18"/>
              </w:rPr>
              <w:t>Comments</w:t>
            </w:r>
          </w:p>
        </w:tc>
      </w:tr>
      <w:tr w:rsidR="00C32EC2" w14:paraId="4DB0CBB7" w14:textId="77777777" w:rsidTr="00F23155">
        <w:tc>
          <w:tcPr>
            <w:tcW w:w="8931" w:type="dxa"/>
            <w:gridSpan w:val="4"/>
            <w:tcBorders>
              <w:bottom w:val="single" w:sz="4" w:space="0" w:color="BFBFBF"/>
            </w:tcBorders>
            <w:shd w:val="clear" w:color="auto" w:fill="F2F2F2"/>
            <w:tcMar>
              <w:left w:w="27" w:type="dxa"/>
            </w:tcMar>
          </w:tcPr>
          <w:p w14:paraId="4564F8FD" w14:textId="77777777" w:rsidR="00C32EC2" w:rsidRDefault="00C32EC2" w:rsidP="00F23155">
            <w:pPr>
              <w:keepNext/>
              <w:keepLines/>
              <w:tabs>
                <w:tab w:val="left" w:pos="851"/>
              </w:tabs>
              <w:jc w:val="center"/>
              <w:rPr>
                <w:rFonts w:eastAsia="Arial" w:cs="Arial"/>
                <w:sz w:val="18"/>
                <w:szCs w:val="18"/>
              </w:rPr>
            </w:pPr>
            <w:r>
              <w:rPr>
                <w:rFonts w:eastAsia="Arial" w:cs="Arial"/>
                <w:sz w:val="18"/>
                <w:szCs w:val="18"/>
              </w:rPr>
              <w:t>User Registration</w:t>
            </w:r>
          </w:p>
        </w:tc>
      </w:tr>
      <w:tr w:rsidR="00C32EC2" w14:paraId="42823785" w14:textId="77777777" w:rsidTr="00F23155">
        <w:tc>
          <w:tcPr>
            <w:tcW w:w="532" w:type="dxa"/>
            <w:shd w:val="clear" w:color="auto" w:fill="F2F2F2"/>
            <w:tcMar>
              <w:left w:w="27" w:type="dxa"/>
            </w:tcMar>
            <w:vAlign w:val="center"/>
          </w:tcPr>
          <w:p w14:paraId="1284021A" w14:textId="77777777" w:rsidR="00C32EC2" w:rsidRDefault="00C32EC2" w:rsidP="00F23155">
            <w:pPr>
              <w:keepNext/>
              <w:keepLines/>
              <w:rPr>
                <w:rFonts w:eastAsia="Arial" w:cs="Arial"/>
              </w:rPr>
            </w:pPr>
            <w:r>
              <w:rPr>
                <w:rFonts w:eastAsia="Arial" w:cs="Arial"/>
              </w:rPr>
              <w:t>1</w:t>
            </w:r>
          </w:p>
        </w:tc>
        <w:tc>
          <w:tcPr>
            <w:tcW w:w="991" w:type="dxa"/>
            <w:shd w:val="clear" w:color="auto" w:fill="auto"/>
            <w:tcMar>
              <w:left w:w="27" w:type="dxa"/>
            </w:tcMar>
          </w:tcPr>
          <w:p w14:paraId="6D515205" w14:textId="77777777" w:rsidR="00C32EC2" w:rsidRDefault="00C32EC2" w:rsidP="00F23155">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63C47AF5" w14:textId="77777777" w:rsidR="00C32EC2" w:rsidRDefault="00C32EC2" w:rsidP="00F23155">
            <w:pPr>
              <w:keepNext/>
              <w:keepLines/>
              <w:tabs>
                <w:tab w:val="left" w:pos="851"/>
              </w:tabs>
              <w:rPr>
                <w:rFonts w:eastAsia="Arial" w:cs="Arial"/>
                <w:sz w:val="18"/>
                <w:szCs w:val="18"/>
              </w:rPr>
            </w:pPr>
            <w:r>
              <w:rPr>
                <w:rFonts w:eastAsia="Arial" w:cs="Arial"/>
                <w:sz w:val="18"/>
                <w:szCs w:val="18"/>
              </w:rPr>
              <w:t>MCX User send authorisation request to IdMS</w:t>
            </w:r>
          </w:p>
        </w:tc>
        <w:tc>
          <w:tcPr>
            <w:tcW w:w="2510" w:type="dxa"/>
            <w:shd w:val="clear" w:color="auto" w:fill="auto"/>
            <w:tcMar>
              <w:left w:w="27" w:type="dxa"/>
            </w:tcMar>
            <w:vAlign w:val="center"/>
          </w:tcPr>
          <w:p w14:paraId="03ADEDA3" w14:textId="77777777" w:rsidR="00C32EC2" w:rsidRDefault="00C32EC2" w:rsidP="00F23155">
            <w:pPr>
              <w:keepNext/>
              <w:keepLines/>
              <w:tabs>
                <w:tab w:val="left" w:pos="851"/>
              </w:tabs>
              <w:rPr>
                <w:rFonts w:eastAsia="Arial" w:cs="Arial"/>
                <w:sz w:val="18"/>
                <w:szCs w:val="18"/>
              </w:rPr>
            </w:pPr>
          </w:p>
        </w:tc>
      </w:tr>
      <w:tr w:rsidR="00C32EC2" w14:paraId="0601C596" w14:textId="77777777" w:rsidTr="00F23155">
        <w:tc>
          <w:tcPr>
            <w:tcW w:w="532" w:type="dxa"/>
            <w:shd w:val="clear" w:color="auto" w:fill="F2F2F2"/>
            <w:tcMar>
              <w:left w:w="27" w:type="dxa"/>
            </w:tcMar>
            <w:vAlign w:val="center"/>
          </w:tcPr>
          <w:p w14:paraId="1898B0BA" w14:textId="77777777" w:rsidR="00C32EC2" w:rsidRDefault="00C32EC2" w:rsidP="00F23155">
            <w:pPr>
              <w:keepNext/>
              <w:keepLines/>
              <w:rPr>
                <w:rFonts w:eastAsia="Arial" w:cs="Arial"/>
              </w:rPr>
            </w:pPr>
            <w:r>
              <w:rPr>
                <w:rFonts w:eastAsia="Arial" w:cs="Arial"/>
              </w:rPr>
              <w:t>2</w:t>
            </w:r>
          </w:p>
        </w:tc>
        <w:tc>
          <w:tcPr>
            <w:tcW w:w="991" w:type="dxa"/>
            <w:shd w:val="clear" w:color="auto" w:fill="auto"/>
            <w:tcMar>
              <w:left w:w="27" w:type="dxa"/>
            </w:tcMar>
          </w:tcPr>
          <w:p w14:paraId="34C08705" w14:textId="77777777" w:rsidR="00C32EC2" w:rsidRDefault="00C32EC2" w:rsidP="00F23155">
            <w:pPr>
              <w:keepNext/>
              <w:keepLines/>
              <w:tabs>
                <w:tab w:val="left" w:pos="851"/>
              </w:tabs>
              <w:jc w:val="center"/>
              <w:rPr>
                <w:rFonts w:eastAsia="Arial" w:cs="Arial"/>
                <w:sz w:val="18"/>
                <w:szCs w:val="18"/>
              </w:rPr>
            </w:pPr>
            <w:r>
              <w:rPr>
                <w:rFonts w:eastAsia="Arial" w:cs="Arial"/>
                <w:sz w:val="18"/>
                <w:szCs w:val="18"/>
              </w:rPr>
              <w:t>&lt;--</w:t>
            </w:r>
          </w:p>
        </w:tc>
        <w:tc>
          <w:tcPr>
            <w:tcW w:w="4898" w:type="dxa"/>
            <w:shd w:val="clear" w:color="auto" w:fill="auto"/>
            <w:tcMar>
              <w:left w:w="27" w:type="dxa"/>
            </w:tcMar>
            <w:vAlign w:val="center"/>
          </w:tcPr>
          <w:p w14:paraId="59088E2D" w14:textId="77777777" w:rsidR="00C32EC2" w:rsidRDefault="00C32EC2" w:rsidP="00F23155">
            <w:pPr>
              <w:keepNext/>
              <w:keepLines/>
              <w:tabs>
                <w:tab w:val="left" w:pos="851"/>
              </w:tabs>
              <w:rPr>
                <w:rFonts w:eastAsia="Arial" w:cs="Arial"/>
                <w:sz w:val="18"/>
                <w:szCs w:val="18"/>
              </w:rPr>
            </w:pPr>
            <w:r>
              <w:rPr>
                <w:rFonts w:eastAsia="Arial" w:cs="Arial"/>
                <w:sz w:val="18"/>
                <w:szCs w:val="18"/>
              </w:rPr>
              <w:t>IdMS redirects Authorisation mechanism</w:t>
            </w:r>
          </w:p>
        </w:tc>
        <w:tc>
          <w:tcPr>
            <w:tcW w:w="2510" w:type="dxa"/>
            <w:shd w:val="clear" w:color="auto" w:fill="auto"/>
            <w:tcMar>
              <w:left w:w="27" w:type="dxa"/>
            </w:tcMar>
            <w:vAlign w:val="center"/>
          </w:tcPr>
          <w:p w14:paraId="38433980" w14:textId="77777777" w:rsidR="00C32EC2" w:rsidRDefault="00C32EC2" w:rsidP="00F23155">
            <w:pPr>
              <w:keepNext/>
              <w:keepLines/>
              <w:tabs>
                <w:tab w:val="left" w:pos="851"/>
              </w:tabs>
              <w:rPr>
                <w:rFonts w:eastAsia="Arial" w:cs="Arial"/>
                <w:sz w:val="18"/>
                <w:szCs w:val="18"/>
              </w:rPr>
            </w:pPr>
          </w:p>
        </w:tc>
      </w:tr>
      <w:tr w:rsidR="00C32EC2" w14:paraId="1816E242" w14:textId="77777777" w:rsidTr="00F23155">
        <w:tc>
          <w:tcPr>
            <w:tcW w:w="532" w:type="dxa"/>
            <w:shd w:val="clear" w:color="auto" w:fill="F2F2F2"/>
            <w:tcMar>
              <w:left w:w="27" w:type="dxa"/>
            </w:tcMar>
            <w:vAlign w:val="center"/>
          </w:tcPr>
          <w:p w14:paraId="0D05B60E" w14:textId="77777777" w:rsidR="00C32EC2" w:rsidRDefault="00C32EC2" w:rsidP="00F23155">
            <w:pPr>
              <w:keepNext/>
              <w:keepLines/>
              <w:rPr>
                <w:rFonts w:eastAsia="Arial" w:cs="Arial"/>
              </w:rPr>
            </w:pPr>
            <w:r>
              <w:rPr>
                <w:rFonts w:eastAsia="Arial" w:cs="Arial"/>
              </w:rPr>
              <w:t>3</w:t>
            </w:r>
          </w:p>
        </w:tc>
        <w:tc>
          <w:tcPr>
            <w:tcW w:w="991" w:type="dxa"/>
            <w:shd w:val="clear" w:color="auto" w:fill="auto"/>
            <w:tcMar>
              <w:left w:w="27" w:type="dxa"/>
            </w:tcMar>
          </w:tcPr>
          <w:p w14:paraId="2F25F128" w14:textId="77777777" w:rsidR="00C32EC2" w:rsidRDefault="00C32EC2" w:rsidP="00F23155">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5DA15C9A" w14:textId="77777777" w:rsidR="00C32EC2" w:rsidRDefault="00C32EC2" w:rsidP="00F23155">
            <w:pPr>
              <w:keepNext/>
              <w:keepLines/>
              <w:tabs>
                <w:tab w:val="left" w:pos="851"/>
              </w:tabs>
              <w:rPr>
                <w:rFonts w:eastAsia="Arial" w:cs="Arial"/>
                <w:sz w:val="18"/>
                <w:szCs w:val="18"/>
              </w:rPr>
            </w:pPr>
            <w:r>
              <w:rPr>
                <w:rFonts w:eastAsia="Arial" w:cs="Arial"/>
                <w:sz w:val="18"/>
                <w:szCs w:val="18"/>
              </w:rPr>
              <w:t xml:space="preserve">MCX User sends  Token Request </w:t>
            </w:r>
          </w:p>
        </w:tc>
        <w:tc>
          <w:tcPr>
            <w:tcW w:w="2510" w:type="dxa"/>
            <w:shd w:val="clear" w:color="auto" w:fill="auto"/>
            <w:tcMar>
              <w:left w:w="27" w:type="dxa"/>
            </w:tcMar>
            <w:vAlign w:val="center"/>
          </w:tcPr>
          <w:p w14:paraId="126A6E51" w14:textId="77777777" w:rsidR="00C32EC2" w:rsidRDefault="00C32EC2" w:rsidP="00F23155">
            <w:pPr>
              <w:keepNext/>
              <w:keepLines/>
              <w:tabs>
                <w:tab w:val="left" w:pos="851"/>
              </w:tabs>
              <w:rPr>
                <w:rFonts w:eastAsia="Arial" w:cs="Arial"/>
                <w:sz w:val="18"/>
                <w:szCs w:val="18"/>
              </w:rPr>
            </w:pPr>
          </w:p>
        </w:tc>
      </w:tr>
      <w:tr w:rsidR="00C32EC2" w14:paraId="6ECBC732" w14:textId="77777777" w:rsidTr="00F23155">
        <w:tc>
          <w:tcPr>
            <w:tcW w:w="532" w:type="dxa"/>
            <w:shd w:val="clear" w:color="auto" w:fill="F2F2F2"/>
            <w:tcMar>
              <w:left w:w="27" w:type="dxa"/>
            </w:tcMar>
            <w:vAlign w:val="center"/>
          </w:tcPr>
          <w:p w14:paraId="40F2C6BB" w14:textId="77777777" w:rsidR="00C32EC2" w:rsidRDefault="00C32EC2" w:rsidP="00F23155">
            <w:pPr>
              <w:keepNext/>
              <w:keepLines/>
              <w:rPr>
                <w:rFonts w:eastAsia="Arial" w:cs="Arial"/>
              </w:rPr>
            </w:pPr>
            <w:r>
              <w:rPr>
                <w:rFonts w:eastAsia="Arial" w:cs="Arial"/>
              </w:rPr>
              <w:t>4</w:t>
            </w:r>
          </w:p>
        </w:tc>
        <w:tc>
          <w:tcPr>
            <w:tcW w:w="991" w:type="dxa"/>
            <w:shd w:val="clear" w:color="auto" w:fill="auto"/>
            <w:tcMar>
              <w:left w:w="27" w:type="dxa"/>
            </w:tcMar>
          </w:tcPr>
          <w:p w14:paraId="3CBEDC16" w14:textId="77777777" w:rsidR="00C32EC2" w:rsidRDefault="00C32EC2" w:rsidP="00F23155">
            <w:pPr>
              <w:keepNext/>
              <w:keepLines/>
              <w:tabs>
                <w:tab w:val="left" w:pos="851"/>
              </w:tabs>
              <w:jc w:val="center"/>
              <w:rPr>
                <w:rFonts w:eastAsia="Arial" w:cs="Arial"/>
                <w:sz w:val="18"/>
                <w:szCs w:val="18"/>
              </w:rPr>
            </w:pPr>
            <w:r>
              <w:rPr>
                <w:rFonts w:eastAsia="Arial" w:cs="Arial"/>
                <w:sz w:val="18"/>
                <w:szCs w:val="18"/>
              </w:rPr>
              <w:t>--&gt;</w:t>
            </w:r>
          </w:p>
        </w:tc>
        <w:tc>
          <w:tcPr>
            <w:tcW w:w="4898" w:type="dxa"/>
            <w:shd w:val="clear" w:color="auto" w:fill="auto"/>
            <w:tcMar>
              <w:left w:w="27" w:type="dxa"/>
            </w:tcMar>
            <w:vAlign w:val="center"/>
          </w:tcPr>
          <w:p w14:paraId="010DFDE8" w14:textId="77777777" w:rsidR="00C32EC2" w:rsidRDefault="00C32EC2" w:rsidP="00F23155">
            <w:pPr>
              <w:keepNext/>
              <w:keepLines/>
              <w:tabs>
                <w:tab w:val="left" w:pos="851"/>
              </w:tabs>
              <w:rPr>
                <w:rFonts w:eastAsia="Arial" w:cs="Arial"/>
                <w:sz w:val="18"/>
                <w:szCs w:val="18"/>
              </w:rPr>
            </w:pPr>
            <w:r>
              <w:rPr>
                <w:rFonts w:eastAsia="Arial" w:cs="Arial"/>
                <w:sz w:val="18"/>
                <w:szCs w:val="18"/>
              </w:rPr>
              <w:t>IdMS  sends Token Response</w:t>
            </w:r>
          </w:p>
        </w:tc>
        <w:tc>
          <w:tcPr>
            <w:tcW w:w="2510" w:type="dxa"/>
            <w:shd w:val="clear" w:color="auto" w:fill="auto"/>
            <w:tcMar>
              <w:left w:w="27" w:type="dxa"/>
            </w:tcMar>
            <w:vAlign w:val="center"/>
          </w:tcPr>
          <w:p w14:paraId="10D24C74" w14:textId="77777777" w:rsidR="00C32EC2" w:rsidRDefault="00C32EC2" w:rsidP="00F23155">
            <w:pPr>
              <w:keepNext/>
              <w:keepLines/>
              <w:tabs>
                <w:tab w:val="left" w:pos="851"/>
              </w:tabs>
              <w:rPr>
                <w:rFonts w:eastAsia="Arial" w:cs="Arial"/>
                <w:sz w:val="18"/>
                <w:szCs w:val="18"/>
              </w:rPr>
            </w:pPr>
          </w:p>
        </w:tc>
      </w:tr>
    </w:tbl>
    <w:p w14:paraId="1AA5B254" w14:textId="77777777" w:rsidR="00C32EC2" w:rsidRDefault="00C32EC2" w:rsidP="00C32EC2">
      <w:pPr>
        <w:rPr>
          <w:rFonts w:eastAsia="Arial" w:cs="Arial"/>
          <w:sz w:val="18"/>
          <w:szCs w:val="18"/>
        </w:rPr>
      </w:pPr>
    </w:p>
    <w:p w14:paraId="2B43D5CC" w14:textId="77777777" w:rsidR="00C32EC2" w:rsidRDefault="00C32EC2" w:rsidP="00C32EC2">
      <w:pPr>
        <w:pStyle w:val="Heading2"/>
      </w:pPr>
      <w:bookmarkStart w:id="45" w:name="_Toc135143432"/>
      <w:bookmarkStart w:id="46" w:name="_Toc220946744"/>
      <w:bookmarkEnd w:id="19"/>
      <w:r>
        <w:t>110.3 Group Call, chat, on-demand and pre-established session</w:t>
      </w:r>
      <w:bookmarkEnd w:id="46"/>
    </w:p>
    <w:p w14:paraId="646DB32C" w14:textId="77777777" w:rsidR="00C32EC2" w:rsidRDefault="00C32EC2" w:rsidP="00C32EC2">
      <w:pPr>
        <w:pStyle w:val="Heading3"/>
      </w:pPr>
      <w:bookmarkStart w:id="47" w:name="_Toc135143433"/>
      <w:bookmarkStart w:id="48" w:name="_Toc220946745"/>
      <w:r>
        <w:t>110.3.1 Chat Group Call</w:t>
      </w:r>
      <w:bookmarkEnd w:id="47"/>
      <w:bookmarkEnd w:id="48"/>
    </w:p>
    <w:p w14:paraId="5F7F8470" w14:textId="77777777" w:rsidR="00C32EC2" w:rsidRDefault="00C32EC2" w:rsidP="00C32EC2">
      <w:pPr>
        <w:keepNext/>
        <w:keepLines/>
        <w:rPr>
          <w:b/>
        </w:rPr>
      </w:pPr>
      <w:r>
        <w:rPr>
          <w:b/>
        </w:rPr>
        <w:t>Description</w:t>
      </w:r>
    </w:p>
    <w:p w14:paraId="3A089448" w14:textId="77777777" w:rsidR="00C32EC2" w:rsidRDefault="00C32EC2" w:rsidP="00C32EC2">
      <w:r>
        <w:t>In a chat group (restricted) call model, the MCPTT user individually joins a group call without being invited. The establishement of a chat group (restricted) call does not result in other group members being invited. “</w:t>
      </w:r>
      <w:r w:rsidRPr="00921369">
        <w:t>Restricted</w:t>
      </w:r>
      <w:r>
        <w:t>”</w:t>
      </w:r>
      <w:r w:rsidRPr="00921369">
        <w:t xml:space="preserve"> means that only users that have been configured as members of the given group are allowed to join the group communications for the given group.</w:t>
      </w:r>
    </w:p>
    <w:p w14:paraId="762D4E97" w14:textId="77777777" w:rsidR="00C32EC2" w:rsidRDefault="00C32EC2" w:rsidP="00C32EC2">
      <w:r>
        <w:t>The DUT (with MCX client application) shall successfully perform a “Chat Group Call”  with an MCX server.</w:t>
      </w:r>
    </w:p>
    <w:p w14:paraId="432CFF26" w14:textId="77777777" w:rsidR="00C32EC2" w:rsidRDefault="00C32EC2" w:rsidP="00C32EC2">
      <w:pPr>
        <w:keepNext/>
        <w:keepLines/>
        <w:rPr>
          <w:b/>
        </w:rPr>
      </w:pPr>
      <w:r>
        <w:rPr>
          <w:b/>
        </w:rPr>
        <w:t>Applicability</w:t>
      </w:r>
    </w:p>
    <w:p w14:paraId="30453E3B" w14:textId="77777777" w:rsidR="00C32EC2" w:rsidRPr="00335F1E" w:rsidRDefault="00C32EC2" w:rsidP="00C32EC2">
      <w:r w:rsidRPr="00335F1E">
        <w:t>3GPP Rel. 15 or later</w:t>
      </w:r>
    </w:p>
    <w:p w14:paraId="6B7126B6" w14:textId="77777777" w:rsidR="00C32EC2" w:rsidRDefault="00C32EC2" w:rsidP="00C32EC2">
      <w:pPr>
        <w:keepNext/>
        <w:keepLines/>
        <w:rPr>
          <w:b/>
        </w:rPr>
      </w:pPr>
      <w:r>
        <w:rPr>
          <w:b/>
        </w:rPr>
        <w:lastRenderedPageBreak/>
        <w:t>Related core specifications</w:t>
      </w:r>
    </w:p>
    <w:p w14:paraId="6EE706AE" w14:textId="77777777" w:rsidR="00C32EC2" w:rsidRPr="00335F1E" w:rsidRDefault="00C32EC2" w:rsidP="00C32EC2">
      <w:r w:rsidRPr="00335F1E">
        <w:t>3GPP TS 33.180</w:t>
      </w:r>
    </w:p>
    <w:p w14:paraId="2FF83713" w14:textId="77777777" w:rsidR="00C32EC2" w:rsidRPr="00335F1E" w:rsidRDefault="00C32EC2" w:rsidP="00C32EC2">
      <w:r w:rsidRPr="00335F1E">
        <w:t>3GPP TS 23.379</w:t>
      </w:r>
    </w:p>
    <w:p w14:paraId="6065A31A" w14:textId="77777777" w:rsidR="00C32EC2" w:rsidRPr="00335F1E" w:rsidRDefault="00C32EC2" w:rsidP="00C32EC2">
      <w:r w:rsidRPr="00335F1E">
        <w:t>3GPP TS 24.379</w:t>
      </w:r>
    </w:p>
    <w:p w14:paraId="362EF60F" w14:textId="77777777" w:rsidR="00C32EC2" w:rsidRDefault="00C32EC2" w:rsidP="00C32EC2">
      <w:pPr>
        <w:keepNext/>
        <w:keepLines/>
        <w:rPr>
          <w:b/>
        </w:rPr>
      </w:pPr>
      <w:r>
        <w:rPr>
          <w:b/>
        </w:rPr>
        <w:t>Reason for test</w:t>
      </w:r>
    </w:p>
    <w:p w14:paraId="42A28094" w14:textId="77777777" w:rsidR="00C32EC2" w:rsidRDefault="00C32EC2" w:rsidP="00C32EC2">
      <w:pPr>
        <w:keepNext/>
        <w:keepLines/>
        <w:rPr>
          <w:b/>
        </w:rPr>
      </w:pPr>
      <w:r>
        <w:t>To verify the DUT-Can successfully establish a Chat Group Call between different users.</w:t>
      </w:r>
    </w:p>
    <w:p w14:paraId="6F2B9384" w14:textId="77777777" w:rsidR="00C32EC2" w:rsidRDefault="00C32EC2" w:rsidP="00C32EC2">
      <w:pPr>
        <w:keepNext/>
        <w:keepLines/>
        <w:rPr>
          <w:b/>
        </w:rPr>
      </w:pPr>
      <w:r>
        <w:rPr>
          <w:b/>
        </w:rPr>
        <w:t>Initial configuration</w:t>
      </w:r>
    </w:p>
    <w:p w14:paraId="75C7226A" w14:textId="77777777" w:rsidR="00C32EC2" w:rsidRDefault="00C32EC2" w:rsidP="00C32EC2">
      <w:r>
        <w:t>The MCS service provider supports Chat Group Call.</w:t>
      </w:r>
    </w:p>
    <w:p w14:paraId="73803943" w14:textId="77777777" w:rsidR="00C32EC2" w:rsidRDefault="00C32EC2" w:rsidP="00C32EC2">
      <w:r>
        <w:t>The MCPTT clinets of DUT-A, DUT-B and DUT-C have joined (affiliated to) a common group.</w:t>
      </w:r>
    </w:p>
    <w:p w14:paraId="1921A9D1" w14:textId="77777777" w:rsidR="00C32EC2" w:rsidRDefault="00C32EC2" w:rsidP="00C32EC2">
      <w:r>
        <w:t>All devices are registered and have successfully performed user authentication and been assigned a valid token.</w:t>
      </w:r>
    </w:p>
    <w:p w14:paraId="3B7C6EBF" w14:textId="77777777" w:rsidR="00C32EC2" w:rsidRDefault="00C32EC2" w:rsidP="00C32EC2">
      <w:r>
        <w:t>The DUTs are authorised to use MCPTT service.</w:t>
      </w:r>
    </w:p>
    <w:p w14:paraId="2FB17B97" w14:textId="77777777" w:rsidR="00C32EC2" w:rsidRDefault="00C32EC2" w:rsidP="00C32EC2">
      <w:r>
        <w:t>There are no group normal, emergency or imminent peril calls in progress.</w:t>
      </w:r>
    </w:p>
    <w:p w14:paraId="46DF2067" w14:textId="77777777" w:rsidR="00C32EC2" w:rsidRDefault="00C32EC2" w:rsidP="00C32EC2">
      <w:r>
        <w:t>All three DUTs may have activated functional alias(es) configured to be used during the group call communication.</w:t>
      </w:r>
    </w:p>
    <w:p w14:paraId="78EAF35F" w14:textId="77777777" w:rsidR="00C32EC2" w:rsidRDefault="00C32EC2" w:rsidP="00C32EC2">
      <w:pPr>
        <w:keepNext/>
        <w:rPr>
          <w:b/>
        </w:rPr>
      </w:pPr>
      <w:r>
        <w:rPr>
          <w:b/>
        </w:rPr>
        <w:t>Test procedure</w:t>
      </w:r>
    </w:p>
    <w:p w14:paraId="68876930" w14:textId="77777777" w:rsidR="00C32EC2" w:rsidRDefault="00C32EC2" w:rsidP="00C32EC2">
      <w:pPr>
        <w:keepNext/>
        <w:rPr>
          <w:b/>
        </w:rPr>
      </w:pPr>
      <w:r>
        <w:rPr>
          <w:b/>
        </w:rPr>
        <w:t>Scenario A: On-demand Chat Group Call</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5037F7AE"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DDB4303" w14:textId="77777777" w:rsidR="00C32EC2" w:rsidRDefault="00C32EC2" w:rsidP="000C75C2">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FA68522" w14:textId="77777777" w:rsidR="00C32EC2" w:rsidRDefault="00C32EC2" w:rsidP="000C75C2">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24E4849" w14:textId="77777777" w:rsidR="00C32EC2" w:rsidRDefault="00C32EC2" w:rsidP="000C75C2">
            <w:pPr>
              <w:keepNext/>
              <w:tabs>
                <w:tab w:val="left" w:pos="851"/>
              </w:tabs>
              <w:rPr>
                <w:b/>
                <w:sz w:val="18"/>
                <w:szCs w:val="18"/>
              </w:rPr>
            </w:pPr>
            <w:r>
              <w:rPr>
                <w:b/>
                <w:sz w:val="18"/>
                <w:szCs w:val="18"/>
              </w:rPr>
              <w:t>Expected behaviour</w:t>
            </w:r>
          </w:p>
        </w:tc>
      </w:tr>
      <w:tr w:rsidR="00C32EC2" w14:paraId="3D778BEE"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E259BEA" w14:textId="77777777" w:rsidR="00C32EC2" w:rsidRDefault="00C32EC2" w:rsidP="000C75C2">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3DB2158" w14:textId="77777777" w:rsidR="00C32EC2" w:rsidRDefault="00C32EC2" w:rsidP="000C75C2">
            <w:pPr>
              <w:rPr>
                <w:sz w:val="18"/>
                <w:szCs w:val="18"/>
              </w:rPr>
            </w:pPr>
            <w:r>
              <w:rPr>
                <w:sz w:val="18"/>
                <w:szCs w:val="18"/>
              </w:rPr>
              <w:t>DUT-A indicates to join the group communication for the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89B15CC" w14:textId="77777777" w:rsidR="00C32EC2" w:rsidRDefault="00C32EC2" w:rsidP="000C75C2">
            <w:pPr>
              <w:rPr>
                <w:sz w:val="18"/>
                <w:szCs w:val="18"/>
              </w:rPr>
            </w:pPr>
            <w:r>
              <w:rPr>
                <w:sz w:val="18"/>
                <w:szCs w:val="18"/>
              </w:rPr>
              <w:t>DUT-A sends a group join request with the |MCPTT group ID of the group, its media parameter and optionally a functional alias and/or an implicit floor request.</w:t>
            </w:r>
          </w:p>
          <w:p w14:paraId="109FEB02" w14:textId="77777777" w:rsidR="00C32EC2" w:rsidRDefault="00C32EC2" w:rsidP="000C75C2">
            <w:pPr>
              <w:rPr>
                <w:sz w:val="18"/>
                <w:szCs w:val="18"/>
              </w:rPr>
            </w:pPr>
            <w:r>
              <w:rPr>
                <w:sz w:val="18"/>
                <w:szCs w:val="18"/>
              </w:rPr>
              <w:t>The MCPTT server replies with a group join response indicating  the acceptance of the group join request and also returns the MCPTT server selected media parameters for the group call in group call response.</w:t>
            </w:r>
          </w:p>
          <w:p w14:paraId="62077288" w14:textId="77777777" w:rsidR="00C32EC2" w:rsidRDefault="00C32EC2" w:rsidP="000C75C2">
            <w:pPr>
              <w:rPr>
                <w:sz w:val="18"/>
                <w:szCs w:val="18"/>
              </w:rPr>
            </w:pPr>
            <w:r>
              <w:rPr>
                <w:sz w:val="18"/>
                <w:szCs w:val="18"/>
              </w:rPr>
              <w:t>DUT-B and DUT-C do not receive any indication of a group call arrival</w:t>
            </w:r>
          </w:p>
          <w:p w14:paraId="52C1BE32" w14:textId="77777777" w:rsidR="00C32EC2" w:rsidRPr="00AE7965" w:rsidRDefault="00C32EC2" w:rsidP="000C75C2">
            <w:pPr>
              <w:rPr>
                <w:b/>
                <w:bCs/>
                <w:sz w:val="18"/>
                <w:szCs w:val="18"/>
              </w:rPr>
            </w:pPr>
            <w:r w:rsidRPr="00AE7965">
              <w:rPr>
                <w:b/>
                <w:bCs/>
                <w:sz w:val="18"/>
                <w:szCs w:val="18"/>
              </w:rPr>
              <w:t>VERIFICATION METHOD:</w:t>
            </w:r>
          </w:p>
          <w:p w14:paraId="6DAA687E" w14:textId="77777777" w:rsidR="00C32EC2" w:rsidRPr="00AE7965" w:rsidRDefault="00C32EC2">
            <w:pPr>
              <w:pStyle w:val="ListParagraph"/>
              <w:numPr>
                <w:ilvl w:val="0"/>
                <w:numId w:val="98"/>
              </w:numPr>
              <w:rPr>
                <w:sz w:val="18"/>
                <w:szCs w:val="18"/>
              </w:rPr>
            </w:pPr>
            <w:r w:rsidRPr="00AE7965">
              <w:rPr>
                <w:sz w:val="18"/>
                <w:szCs w:val="18"/>
              </w:rPr>
              <w:t>Visual verification of GUI of DUT-A and PCAP traces for media parameters.</w:t>
            </w:r>
          </w:p>
        </w:tc>
      </w:tr>
      <w:tr w:rsidR="00C32EC2" w14:paraId="583CFF91"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E400181" w14:textId="77777777" w:rsidR="00C32EC2" w:rsidRDefault="00C32EC2" w:rsidP="000C75C2">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88675BF" w14:textId="77777777" w:rsidR="00C32EC2" w:rsidRDefault="00C32EC2" w:rsidP="000C75C2">
            <w:pPr>
              <w:rPr>
                <w:sz w:val="18"/>
                <w:szCs w:val="18"/>
              </w:rPr>
            </w:pPr>
            <w:r>
              <w:rPr>
                <w:sz w:val="18"/>
                <w:szCs w:val="18"/>
              </w:rPr>
              <w:t>DUT-B indicates to join the group communication for the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9600FF5" w14:textId="77777777" w:rsidR="00C32EC2" w:rsidRDefault="00C32EC2" w:rsidP="000C75C2">
            <w:pPr>
              <w:rPr>
                <w:sz w:val="18"/>
                <w:szCs w:val="18"/>
              </w:rPr>
            </w:pPr>
            <w:r>
              <w:rPr>
                <w:sz w:val="18"/>
                <w:szCs w:val="18"/>
              </w:rPr>
              <w:t>DUT-B sends a group join request with the |MCPTT group ID of the group, its media parameter and optionally a functional alias and/or an implicit floor request.</w:t>
            </w:r>
          </w:p>
          <w:p w14:paraId="4550EF3D" w14:textId="77777777" w:rsidR="00C32EC2" w:rsidRDefault="00C32EC2" w:rsidP="000C75C2">
            <w:pPr>
              <w:rPr>
                <w:sz w:val="18"/>
                <w:szCs w:val="18"/>
              </w:rPr>
            </w:pPr>
            <w:r>
              <w:rPr>
                <w:sz w:val="18"/>
                <w:szCs w:val="18"/>
              </w:rPr>
              <w:t>The MCPTT server replies with a group join response indicating  the acceptance of the group join request and also returns the MCPTT server selected media parameters for the group call in group call response.</w:t>
            </w:r>
          </w:p>
          <w:p w14:paraId="4CF6CAB4" w14:textId="77777777" w:rsidR="00C32EC2" w:rsidRDefault="00C32EC2" w:rsidP="000C75C2">
            <w:pPr>
              <w:rPr>
                <w:sz w:val="18"/>
                <w:szCs w:val="18"/>
              </w:rPr>
            </w:pPr>
            <w:r>
              <w:rPr>
                <w:sz w:val="18"/>
                <w:szCs w:val="18"/>
              </w:rPr>
              <w:t>DUT-A and DUT-C do not receive any indication of a group call arrival</w:t>
            </w:r>
          </w:p>
          <w:p w14:paraId="32CB4989" w14:textId="77777777" w:rsidR="00C32EC2" w:rsidRPr="00AE7965" w:rsidRDefault="00C32EC2" w:rsidP="000C75C2">
            <w:pPr>
              <w:rPr>
                <w:b/>
                <w:bCs/>
                <w:sz w:val="18"/>
                <w:szCs w:val="18"/>
              </w:rPr>
            </w:pPr>
            <w:r w:rsidRPr="00AE7965">
              <w:rPr>
                <w:b/>
                <w:bCs/>
                <w:sz w:val="18"/>
                <w:szCs w:val="18"/>
              </w:rPr>
              <w:t>VERIFICATION METHOD:</w:t>
            </w:r>
          </w:p>
          <w:p w14:paraId="3BD0E70F" w14:textId="77777777" w:rsidR="00C32EC2" w:rsidRPr="00AE7965" w:rsidRDefault="00C32EC2">
            <w:pPr>
              <w:pStyle w:val="ListParagraph"/>
              <w:numPr>
                <w:ilvl w:val="0"/>
                <w:numId w:val="98"/>
              </w:numPr>
              <w:rPr>
                <w:sz w:val="18"/>
                <w:szCs w:val="18"/>
              </w:rPr>
            </w:pPr>
            <w:r w:rsidRPr="00AE7965">
              <w:rPr>
                <w:sz w:val="18"/>
                <w:szCs w:val="18"/>
              </w:rPr>
              <w:t>Visual verification of GUI of DUT-B and PCAP traces for media parameters.</w:t>
            </w:r>
          </w:p>
        </w:tc>
      </w:tr>
      <w:tr w:rsidR="00C32EC2" w14:paraId="5CE659B3"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72544B4" w14:textId="77777777" w:rsidR="00C32EC2" w:rsidRDefault="00C32EC2" w:rsidP="000C75C2">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BC97DDD" w14:textId="77777777" w:rsidR="00C32EC2" w:rsidRDefault="00C32EC2" w:rsidP="000C75C2">
            <w:pPr>
              <w:rPr>
                <w:sz w:val="18"/>
                <w:szCs w:val="18"/>
              </w:rPr>
            </w:pPr>
            <w:r>
              <w:rPr>
                <w:sz w:val="18"/>
                <w:szCs w:val="18"/>
              </w:rPr>
              <w:t>DUT-C indicates to join the group communication for the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BEE6445" w14:textId="77777777" w:rsidR="00C32EC2" w:rsidRDefault="00C32EC2" w:rsidP="000C75C2">
            <w:pPr>
              <w:rPr>
                <w:sz w:val="18"/>
                <w:szCs w:val="18"/>
              </w:rPr>
            </w:pPr>
            <w:r>
              <w:rPr>
                <w:sz w:val="18"/>
                <w:szCs w:val="18"/>
              </w:rPr>
              <w:t xml:space="preserve">DUT-C sends a group join request with the |MCPTT group ID of the group, its media parameter and </w:t>
            </w:r>
            <w:r>
              <w:rPr>
                <w:sz w:val="18"/>
                <w:szCs w:val="18"/>
              </w:rPr>
              <w:lastRenderedPageBreak/>
              <w:t>optionally a functional alias and/or an implicit floor request.</w:t>
            </w:r>
          </w:p>
          <w:p w14:paraId="338994DE" w14:textId="77777777" w:rsidR="00C32EC2" w:rsidRDefault="00C32EC2" w:rsidP="000C75C2">
            <w:pPr>
              <w:rPr>
                <w:sz w:val="18"/>
                <w:szCs w:val="18"/>
              </w:rPr>
            </w:pPr>
            <w:r>
              <w:rPr>
                <w:sz w:val="18"/>
                <w:szCs w:val="18"/>
              </w:rPr>
              <w:t>The MCPTT server replies with a group join response indicating  the acceptance of the group join request and also returns the MCPTT server selected media parameters for the group call in group call response.</w:t>
            </w:r>
          </w:p>
          <w:p w14:paraId="4020CE68" w14:textId="77777777" w:rsidR="00C32EC2" w:rsidRDefault="00C32EC2" w:rsidP="000C75C2">
            <w:pPr>
              <w:rPr>
                <w:sz w:val="18"/>
                <w:szCs w:val="18"/>
              </w:rPr>
            </w:pPr>
            <w:r>
              <w:rPr>
                <w:sz w:val="18"/>
                <w:szCs w:val="18"/>
              </w:rPr>
              <w:t>DUT-A and DUT-B do not receive any indication of a group call arrival</w:t>
            </w:r>
          </w:p>
          <w:p w14:paraId="459B49BE" w14:textId="77777777" w:rsidR="00C32EC2" w:rsidRPr="00AE7965" w:rsidRDefault="00C32EC2" w:rsidP="000C75C2">
            <w:pPr>
              <w:rPr>
                <w:b/>
                <w:bCs/>
                <w:sz w:val="18"/>
                <w:szCs w:val="18"/>
              </w:rPr>
            </w:pPr>
            <w:r w:rsidRPr="00AE7965">
              <w:rPr>
                <w:b/>
                <w:bCs/>
                <w:sz w:val="18"/>
                <w:szCs w:val="18"/>
              </w:rPr>
              <w:t>VERIFICATION METHOD:</w:t>
            </w:r>
          </w:p>
          <w:p w14:paraId="7168CF51" w14:textId="77777777" w:rsidR="00C32EC2" w:rsidRPr="00AE7965" w:rsidRDefault="00C32EC2">
            <w:pPr>
              <w:pStyle w:val="ListParagraph"/>
              <w:numPr>
                <w:ilvl w:val="0"/>
                <w:numId w:val="98"/>
              </w:numPr>
              <w:rPr>
                <w:sz w:val="18"/>
                <w:szCs w:val="18"/>
              </w:rPr>
            </w:pPr>
            <w:r w:rsidRPr="00AE7965">
              <w:rPr>
                <w:sz w:val="18"/>
                <w:szCs w:val="18"/>
              </w:rPr>
              <w:t>Visual verification of GUI of DUT-B and PCAP traces for media parameters.</w:t>
            </w:r>
          </w:p>
        </w:tc>
      </w:tr>
      <w:tr w:rsidR="00C32EC2" w14:paraId="248990D1" w14:textId="77777777" w:rsidTr="000C75C2">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0C0C0ADC" w14:textId="77777777" w:rsidR="00C32EC2" w:rsidRDefault="00C32EC2" w:rsidP="000C75C2">
            <w:r>
              <w:lastRenderedPageBreak/>
              <w:t>4</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450963CD" w14:textId="77777777" w:rsidR="00C32EC2" w:rsidRDefault="00C32EC2" w:rsidP="000C75C2">
            <w:pPr>
              <w:rPr>
                <w:sz w:val="18"/>
                <w:szCs w:val="18"/>
              </w:rPr>
            </w:pPr>
            <w:r>
              <w:rPr>
                <w:sz w:val="18"/>
                <w:szCs w:val="18"/>
              </w:rPr>
              <w:t>DUT-A requests the floor to transmit</w:t>
            </w:r>
          </w:p>
          <w:p w14:paraId="14468D10" w14:textId="77777777" w:rsidR="00C32EC2" w:rsidRDefault="00C32EC2" w:rsidP="000C75C2">
            <w:pPr>
              <w:rPr>
                <w:sz w:val="18"/>
                <w:szCs w:val="18"/>
              </w:rPr>
            </w:pP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719E4D44" w14:textId="77777777" w:rsidR="00C32EC2" w:rsidRPr="004A489E" w:rsidRDefault="00C32EC2" w:rsidP="000C75C2">
            <w:pPr>
              <w:jc w:val="left"/>
              <w:rPr>
                <w:sz w:val="18"/>
                <w:szCs w:val="18"/>
              </w:rPr>
            </w:pPr>
            <w:r w:rsidRPr="004A489E">
              <w:rPr>
                <w:sz w:val="18"/>
                <w:szCs w:val="18"/>
              </w:rPr>
              <w:t>DUT-A requests the floor</w:t>
            </w:r>
          </w:p>
          <w:p w14:paraId="61071B38" w14:textId="77777777" w:rsidR="00C32EC2" w:rsidRPr="004A489E" w:rsidRDefault="00C32EC2" w:rsidP="000C75C2">
            <w:pPr>
              <w:jc w:val="left"/>
              <w:rPr>
                <w:sz w:val="18"/>
                <w:szCs w:val="18"/>
              </w:rPr>
            </w:pPr>
            <w:r w:rsidRPr="004A489E">
              <w:rPr>
                <w:sz w:val="18"/>
                <w:szCs w:val="18"/>
              </w:rPr>
              <w:t>MCPTT server establishes the media plane for the call.</w:t>
            </w:r>
          </w:p>
          <w:p w14:paraId="68AC1460" w14:textId="77777777" w:rsidR="00C32EC2" w:rsidRPr="004A489E" w:rsidRDefault="00C32EC2" w:rsidP="000C75C2">
            <w:pPr>
              <w:jc w:val="left"/>
              <w:rPr>
                <w:sz w:val="18"/>
                <w:szCs w:val="18"/>
              </w:rPr>
            </w:pPr>
            <w:r w:rsidRPr="004A489E">
              <w:rPr>
                <w:sz w:val="18"/>
                <w:szCs w:val="18"/>
              </w:rPr>
              <w:t>DUT-A receives the floor grant.</w:t>
            </w:r>
          </w:p>
          <w:p w14:paraId="2C968955" w14:textId="77777777" w:rsidR="00C32EC2" w:rsidRDefault="00C32EC2" w:rsidP="000C75C2">
            <w:pPr>
              <w:jc w:val="left"/>
              <w:rPr>
                <w:sz w:val="18"/>
                <w:szCs w:val="18"/>
              </w:rPr>
            </w:pPr>
            <w:r w:rsidRPr="004A489E">
              <w:rPr>
                <w:sz w:val="18"/>
                <w:szCs w:val="18"/>
              </w:rPr>
              <w:t>DUT-B and DUT-C receives the MCPTT floor taken.</w:t>
            </w:r>
          </w:p>
          <w:p w14:paraId="261F4F48" w14:textId="77777777" w:rsidR="00C32EC2" w:rsidRPr="004A489E" w:rsidRDefault="00C32EC2" w:rsidP="000C75C2">
            <w:pPr>
              <w:jc w:val="left"/>
              <w:rPr>
                <w:sz w:val="18"/>
                <w:szCs w:val="18"/>
              </w:rPr>
            </w:pPr>
            <w:r w:rsidRPr="004A489E">
              <w:rPr>
                <w:sz w:val="18"/>
                <w:szCs w:val="18"/>
              </w:rPr>
              <w:t>OPTIONAL: If present, the functional alias of DUT-A, DUT-B and DUT-C are displayed as appropriate.</w:t>
            </w:r>
          </w:p>
          <w:p w14:paraId="1A3148FC" w14:textId="77777777" w:rsidR="00C32EC2" w:rsidRDefault="00C32EC2" w:rsidP="000C75C2">
            <w:pPr>
              <w:jc w:val="left"/>
              <w:rPr>
                <w:sz w:val="18"/>
                <w:szCs w:val="18"/>
              </w:rPr>
            </w:pPr>
            <w:r w:rsidRPr="004A489E">
              <w:rPr>
                <w:sz w:val="18"/>
                <w:szCs w:val="18"/>
              </w:rPr>
              <w:t>Media is transmitted by DUT-A and received by DUT-B and DUT-C</w:t>
            </w:r>
          </w:p>
          <w:p w14:paraId="6FC9BE7D" w14:textId="77777777" w:rsidR="00C32EC2" w:rsidRDefault="00C32EC2" w:rsidP="000C75C2">
            <w:pPr>
              <w:jc w:val="left"/>
              <w:rPr>
                <w:sz w:val="18"/>
                <w:szCs w:val="18"/>
              </w:rPr>
            </w:pPr>
            <w:r w:rsidRPr="00AE7965">
              <w:rPr>
                <w:b/>
                <w:bCs/>
                <w:sz w:val="18"/>
                <w:szCs w:val="18"/>
              </w:rPr>
              <w:t>VERIFICATION METHOD:</w:t>
            </w:r>
          </w:p>
          <w:p w14:paraId="299DC489" w14:textId="77777777" w:rsidR="00C32EC2" w:rsidRPr="00AE7965" w:rsidRDefault="00C32EC2">
            <w:pPr>
              <w:pStyle w:val="ListParagraph"/>
              <w:numPr>
                <w:ilvl w:val="0"/>
                <w:numId w:val="98"/>
              </w:numPr>
              <w:jc w:val="left"/>
              <w:rPr>
                <w:sz w:val="18"/>
                <w:szCs w:val="18"/>
              </w:rPr>
            </w:pPr>
            <w:r w:rsidRPr="00AE7965">
              <w:rPr>
                <w:sz w:val="18"/>
                <w:szCs w:val="18"/>
              </w:rPr>
              <w:t>Visual verification on GUI of DUTs and hearing of audio at DUT-B and DUT-C.</w:t>
            </w:r>
          </w:p>
        </w:tc>
      </w:tr>
      <w:tr w:rsidR="00C32EC2" w14:paraId="4ED2E858"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C855B9F" w14:textId="77777777" w:rsidR="00C32EC2" w:rsidRDefault="00C32EC2" w:rsidP="000C75C2">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318B75B" w14:textId="77777777" w:rsidR="00C32EC2" w:rsidRDefault="00C32EC2" w:rsidP="000C75C2">
            <w:pPr>
              <w:rPr>
                <w:sz w:val="18"/>
                <w:szCs w:val="18"/>
              </w:rPr>
            </w:pPr>
            <w:r>
              <w:rPr>
                <w:sz w:val="18"/>
                <w:szCs w:val="18"/>
              </w:rPr>
              <w:t>Media connection is established between DUT-A, DUT-B and DUT-C</w:t>
            </w:r>
          </w:p>
          <w:p w14:paraId="563EFAAB" w14:textId="77777777" w:rsidR="00C32EC2" w:rsidRDefault="00C32EC2" w:rsidP="000C75C2">
            <w:pPr>
              <w:rPr>
                <w:sz w:val="18"/>
                <w:szCs w:val="18"/>
              </w:rPr>
            </w:pPr>
            <w:r>
              <w:rPr>
                <w:sz w:val="18"/>
                <w:szCs w:val="18"/>
              </w:rPr>
              <w:t>Floor control is used by the floor participants associated with DUT-A, DUT-B and DUT-C to take and release the floor among them.</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9235F71" w14:textId="77777777" w:rsidR="00C32EC2" w:rsidRDefault="00C32EC2" w:rsidP="000C75C2">
            <w:pPr>
              <w:rPr>
                <w:sz w:val="18"/>
                <w:szCs w:val="18"/>
              </w:rPr>
            </w:pPr>
            <w:r>
              <w:rPr>
                <w:sz w:val="18"/>
                <w:szCs w:val="18"/>
              </w:rPr>
              <w:t>The voice connection works to B and C</w:t>
            </w:r>
          </w:p>
          <w:p w14:paraId="6D114C69" w14:textId="77777777" w:rsidR="00C32EC2" w:rsidRPr="00AE7965" w:rsidRDefault="00C32EC2" w:rsidP="000C75C2">
            <w:pPr>
              <w:rPr>
                <w:b/>
                <w:bCs/>
                <w:sz w:val="18"/>
                <w:szCs w:val="18"/>
              </w:rPr>
            </w:pPr>
            <w:r w:rsidRPr="00AE7965">
              <w:rPr>
                <w:b/>
                <w:bCs/>
                <w:sz w:val="18"/>
                <w:szCs w:val="18"/>
              </w:rPr>
              <w:t xml:space="preserve">VERIFICATION METHOD: </w:t>
            </w:r>
          </w:p>
          <w:p w14:paraId="4BAD5A98" w14:textId="77777777" w:rsidR="00C32EC2" w:rsidRPr="00AE7965" w:rsidRDefault="00C32EC2">
            <w:pPr>
              <w:pStyle w:val="ListParagraph"/>
              <w:numPr>
                <w:ilvl w:val="0"/>
                <w:numId w:val="98"/>
              </w:numPr>
              <w:rPr>
                <w:sz w:val="18"/>
                <w:szCs w:val="18"/>
              </w:rPr>
            </w:pPr>
            <w:r w:rsidRPr="00AE7965">
              <w:rPr>
                <w:sz w:val="18"/>
                <w:szCs w:val="18"/>
              </w:rPr>
              <w:t>Audio and  visual verification on DUT-B and C</w:t>
            </w:r>
          </w:p>
          <w:p w14:paraId="54795C33" w14:textId="77777777" w:rsidR="00C32EC2" w:rsidRPr="00AE7965" w:rsidRDefault="00C32EC2">
            <w:pPr>
              <w:pStyle w:val="ListParagraph"/>
              <w:numPr>
                <w:ilvl w:val="0"/>
                <w:numId w:val="98"/>
              </w:numPr>
              <w:rPr>
                <w:sz w:val="18"/>
                <w:szCs w:val="18"/>
              </w:rPr>
            </w:pPr>
            <w:r w:rsidRPr="00AE7965">
              <w:rPr>
                <w:sz w:val="18"/>
                <w:szCs w:val="18"/>
              </w:rPr>
              <w:t>Audio sent by DUT-A should be audible on DUT-B and C. MC-PTT User ID of DUT-A user should be visible on DUT-B and C.</w:t>
            </w:r>
          </w:p>
        </w:tc>
      </w:tr>
    </w:tbl>
    <w:p w14:paraId="0C284D51" w14:textId="77777777" w:rsidR="00C32EC2" w:rsidRDefault="00C32EC2" w:rsidP="00C32EC2">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C32EC2" w14:paraId="6E35D377" w14:textId="77777777" w:rsidTr="000C75C2">
        <w:tc>
          <w:tcPr>
            <w:tcW w:w="532" w:type="dxa"/>
            <w:tcBorders>
              <w:bottom w:val="single" w:sz="4" w:space="0" w:color="BFBFBF"/>
            </w:tcBorders>
            <w:shd w:val="clear" w:color="auto" w:fill="F2F2F2"/>
            <w:tcMar>
              <w:left w:w="27" w:type="dxa"/>
            </w:tcMar>
          </w:tcPr>
          <w:p w14:paraId="012ACBA3" w14:textId="77777777" w:rsidR="00C32EC2" w:rsidRDefault="00C32EC2" w:rsidP="000C75C2">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61D2C9F6" w14:textId="77777777" w:rsidR="00C32EC2" w:rsidRDefault="00C32EC2" w:rsidP="000C75C2">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6E9AC07A" w14:textId="77777777" w:rsidR="00C32EC2" w:rsidRDefault="00C32EC2" w:rsidP="000C75C2">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41D6F305" w14:textId="77777777" w:rsidR="00C32EC2" w:rsidRDefault="00C32EC2" w:rsidP="000C75C2">
            <w:pPr>
              <w:keepNext/>
              <w:keepLines/>
              <w:tabs>
                <w:tab w:val="left" w:pos="851"/>
              </w:tabs>
              <w:rPr>
                <w:b/>
                <w:sz w:val="18"/>
                <w:szCs w:val="18"/>
              </w:rPr>
            </w:pPr>
            <w:r>
              <w:rPr>
                <w:b/>
                <w:sz w:val="18"/>
                <w:szCs w:val="18"/>
              </w:rPr>
              <w:t>Comments</w:t>
            </w:r>
          </w:p>
        </w:tc>
      </w:tr>
      <w:tr w:rsidR="00C32EC2" w14:paraId="39ED2C2D" w14:textId="77777777" w:rsidTr="000C75C2">
        <w:tc>
          <w:tcPr>
            <w:tcW w:w="8931" w:type="dxa"/>
            <w:gridSpan w:val="4"/>
            <w:tcBorders>
              <w:bottom w:val="single" w:sz="4" w:space="0" w:color="BFBFBF"/>
            </w:tcBorders>
            <w:shd w:val="clear" w:color="auto" w:fill="F2F2F2"/>
            <w:tcMar>
              <w:left w:w="27" w:type="dxa"/>
            </w:tcMar>
          </w:tcPr>
          <w:p w14:paraId="21FE7577" w14:textId="77777777" w:rsidR="00C32EC2" w:rsidRDefault="00C32EC2" w:rsidP="000C75C2">
            <w:pPr>
              <w:keepNext/>
              <w:keepLines/>
              <w:tabs>
                <w:tab w:val="left" w:pos="851"/>
              </w:tabs>
              <w:jc w:val="center"/>
              <w:rPr>
                <w:sz w:val="18"/>
                <w:szCs w:val="18"/>
              </w:rPr>
            </w:pPr>
            <w:r>
              <w:rPr>
                <w:sz w:val="18"/>
                <w:szCs w:val="18"/>
              </w:rPr>
              <w:t>Chat Group Call</w:t>
            </w:r>
          </w:p>
        </w:tc>
      </w:tr>
      <w:tr w:rsidR="00C32EC2" w14:paraId="5C2E51F8" w14:textId="77777777" w:rsidTr="000C75C2">
        <w:tc>
          <w:tcPr>
            <w:tcW w:w="532" w:type="dxa"/>
            <w:shd w:val="clear" w:color="auto" w:fill="F2F2F2"/>
            <w:tcMar>
              <w:left w:w="27" w:type="dxa"/>
            </w:tcMar>
            <w:vAlign w:val="center"/>
          </w:tcPr>
          <w:p w14:paraId="5AC47AEF" w14:textId="77777777" w:rsidR="00C32EC2" w:rsidRDefault="00C32EC2" w:rsidP="000C75C2">
            <w:pPr>
              <w:keepNext/>
              <w:keepLines/>
            </w:pPr>
            <w:r>
              <w:t>1</w:t>
            </w:r>
          </w:p>
        </w:tc>
        <w:tc>
          <w:tcPr>
            <w:tcW w:w="991" w:type="dxa"/>
            <w:shd w:val="clear" w:color="auto" w:fill="auto"/>
            <w:tcMar>
              <w:left w:w="27" w:type="dxa"/>
            </w:tcMar>
          </w:tcPr>
          <w:p w14:paraId="3EAD12B1" w14:textId="77777777" w:rsidR="00C32EC2" w:rsidRDefault="00C32EC2" w:rsidP="000C75C2">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10B2F169" w14:textId="77777777" w:rsidR="00C32EC2" w:rsidRDefault="00C32EC2" w:rsidP="000C75C2">
            <w:pPr>
              <w:keepNext/>
              <w:keepLines/>
              <w:tabs>
                <w:tab w:val="left" w:pos="851"/>
              </w:tabs>
              <w:rPr>
                <w:sz w:val="18"/>
                <w:szCs w:val="18"/>
              </w:rPr>
            </w:pPr>
            <w:r>
              <w:rPr>
                <w:sz w:val="18"/>
                <w:szCs w:val="18"/>
              </w:rPr>
              <w:t>DUT-A sends chat group SIP INVITE to the server</w:t>
            </w:r>
          </w:p>
        </w:tc>
        <w:tc>
          <w:tcPr>
            <w:tcW w:w="2950" w:type="dxa"/>
            <w:shd w:val="clear" w:color="auto" w:fill="auto"/>
            <w:tcMar>
              <w:left w:w="27" w:type="dxa"/>
            </w:tcMar>
            <w:vAlign w:val="center"/>
          </w:tcPr>
          <w:p w14:paraId="3BE40C35" w14:textId="77777777" w:rsidR="00C32EC2" w:rsidRPr="00554795" w:rsidRDefault="00C32EC2" w:rsidP="000C75C2">
            <w:pPr>
              <w:keepNext/>
              <w:keepLines/>
              <w:tabs>
                <w:tab w:val="left" w:pos="851"/>
              </w:tabs>
              <w:jc w:val="left"/>
              <w:rPr>
                <w:sz w:val="18"/>
                <w:szCs w:val="18"/>
              </w:rPr>
            </w:pPr>
            <w:r w:rsidRPr="00554795">
              <w:rPr>
                <w:sz w:val="18"/>
                <w:szCs w:val="18"/>
              </w:rPr>
              <w:t>&lt; session_type&gt; chat&lt; / session_type&gt;</w:t>
            </w:r>
          </w:p>
          <w:p w14:paraId="36B51689" w14:textId="77777777" w:rsidR="00C32EC2" w:rsidRDefault="00C32EC2" w:rsidP="000C75C2">
            <w:pPr>
              <w:keepNext/>
              <w:keepLines/>
              <w:tabs>
                <w:tab w:val="left" w:pos="851"/>
              </w:tabs>
              <w:jc w:val="left"/>
              <w:rPr>
                <w:sz w:val="18"/>
                <w:szCs w:val="18"/>
              </w:rPr>
            </w:pPr>
            <w:r w:rsidRPr="00554795">
              <w:rPr>
                <w:sz w:val="18"/>
                <w:szCs w:val="18"/>
              </w:rPr>
              <w:t>&lt;mcpt t - request- uri Type= "Normal"&gt; &lt;mcpttURI&gt; sip:mcpt t - chat- group- A@example.com&lt; /mcpttURI&gt; &lt; / mcpt t - request- uri&gt;</w:t>
            </w:r>
          </w:p>
        </w:tc>
      </w:tr>
      <w:tr w:rsidR="00C32EC2" w14:paraId="501EC137" w14:textId="77777777" w:rsidTr="000C75C2">
        <w:tc>
          <w:tcPr>
            <w:tcW w:w="532" w:type="dxa"/>
            <w:shd w:val="clear" w:color="auto" w:fill="F2F2F2"/>
            <w:tcMar>
              <w:left w:w="27" w:type="dxa"/>
            </w:tcMar>
            <w:vAlign w:val="center"/>
          </w:tcPr>
          <w:p w14:paraId="780B8CE1" w14:textId="77777777" w:rsidR="00C32EC2" w:rsidRDefault="00C32EC2" w:rsidP="000C75C2">
            <w:pPr>
              <w:keepNext/>
              <w:keepLines/>
            </w:pPr>
            <w:r>
              <w:t>2</w:t>
            </w:r>
          </w:p>
        </w:tc>
        <w:tc>
          <w:tcPr>
            <w:tcW w:w="991" w:type="dxa"/>
            <w:shd w:val="clear" w:color="auto" w:fill="auto"/>
            <w:tcMar>
              <w:left w:w="27" w:type="dxa"/>
            </w:tcMar>
          </w:tcPr>
          <w:p w14:paraId="6E288241" w14:textId="77777777" w:rsidR="00C32EC2" w:rsidRDefault="00C32EC2" w:rsidP="000C75C2">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2319F4D2" w14:textId="77777777" w:rsidR="00C32EC2" w:rsidRDefault="00C32EC2" w:rsidP="000C75C2">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35D1E3D9" w14:textId="77777777" w:rsidR="00C32EC2" w:rsidRDefault="00C32EC2" w:rsidP="000C75C2">
            <w:pPr>
              <w:keepNext/>
              <w:keepLines/>
              <w:tabs>
                <w:tab w:val="left" w:pos="851"/>
              </w:tabs>
              <w:rPr>
                <w:sz w:val="18"/>
                <w:szCs w:val="18"/>
              </w:rPr>
            </w:pPr>
          </w:p>
        </w:tc>
      </w:tr>
      <w:tr w:rsidR="00C32EC2" w14:paraId="5DACBBE0" w14:textId="77777777" w:rsidTr="000C75C2">
        <w:tc>
          <w:tcPr>
            <w:tcW w:w="532" w:type="dxa"/>
            <w:shd w:val="clear" w:color="auto" w:fill="F2F2F2"/>
            <w:tcMar>
              <w:left w:w="27" w:type="dxa"/>
            </w:tcMar>
            <w:vAlign w:val="center"/>
          </w:tcPr>
          <w:p w14:paraId="46E73C76" w14:textId="77777777" w:rsidR="00C32EC2" w:rsidRDefault="00C32EC2" w:rsidP="000C75C2">
            <w:pPr>
              <w:keepNext/>
              <w:keepLines/>
            </w:pPr>
            <w:r>
              <w:t>3</w:t>
            </w:r>
          </w:p>
        </w:tc>
        <w:tc>
          <w:tcPr>
            <w:tcW w:w="991" w:type="dxa"/>
            <w:shd w:val="clear" w:color="auto" w:fill="auto"/>
            <w:tcMar>
              <w:left w:w="27" w:type="dxa"/>
            </w:tcMar>
          </w:tcPr>
          <w:p w14:paraId="300760C5" w14:textId="77777777" w:rsidR="00C32EC2" w:rsidRDefault="00C32EC2" w:rsidP="000C75C2">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2618409B" w14:textId="77777777" w:rsidR="00C32EC2" w:rsidRDefault="00C32EC2" w:rsidP="000C75C2">
            <w:pPr>
              <w:keepNext/>
              <w:keepLines/>
              <w:tabs>
                <w:tab w:val="left" w:pos="851"/>
              </w:tabs>
              <w:rPr>
                <w:sz w:val="18"/>
                <w:szCs w:val="18"/>
              </w:rPr>
            </w:pPr>
            <w:r>
              <w:rPr>
                <w:sz w:val="18"/>
                <w:szCs w:val="18"/>
              </w:rPr>
              <w:t>DUT-B sends chat group SIP INVITE to the server</w:t>
            </w:r>
          </w:p>
        </w:tc>
        <w:tc>
          <w:tcPr>
            <w:tcW w:w="2950" w:type="dxa"/>
            <w:shd w:val="clear" w:color="auto" w:fill="auto"/>
            <w:tcMar>
              <w:left w:w="27" w:type="dxa"/>
            </w:tcMar>
            <w:vAlign w:val="center"/>
          </w:tcPr>
          <w:p w14:paraId="0B734863" w14:textId="77777777" w:rsidR="00C32EC2" w:rsidRPr="00554795" w:rsidRDefault="00C32EC2" w:rsidP="000C75C2">
            <w:pPr>
              <w:keepNext/>
              <w:keepLines/>
              <w:tabs>
                <w:tab w:val="left" w:pos="851"/>
              </w:tabs>
              <w:jc w:val="left"/>
              <w:rPr>
                <w:sz w:val="18"/>
                <w:szCs w:val="18"/>
              </w:rPr>
            </w:pPr>
            <w:r w:rsidRPr="00554795">
              <w:rPr>
                <w:sz w:val="18"/>
                <w:szCs w:val="18"/>
              </w:rPr>
              <w:t>&lt; session_type&gt; chat&lt; / session_type&gt;</w:t>
            </w:r>
          </w:p>
          <w:p w14:paraId="60ACBBC7" w14:textId="77777777" w:rsidR="00C32EC2" w:rsidRDefault="00C32EC2" w:rsidP="000C75C2">
            <w:pPr>
              <w:keepNext/>
              <w:keepLines/>
              <w:tabs>
                <w:tab w:val="left" w:pos="851"/>
              </w:tabs>
              <w:jc w:val="left"/>
              <w:rPr>
                <w:sz w:val="18"/>
                <w:szCs w:val="18"/>
              </w:rPr>
            </w:pPr>
            <w:r w:rsidRPr="00554795">
              <w:rPr>
                <w:sz w:val="18"/>
                <w:szCs w:val="18"/>
              </w:rPr>
              <w:t>&lt;mcpt t - request- uri Type= "Normal"&gt; &lt;mcpttURI&gt; sip:mcpt t - chat- group- A@example.com&lt; /mcpttURI&gt; &lt; / mcpt t - request- uri&gt;</w:t>
            </w:r>
          </w:p>
        </w:tc>
      </w:tr>
      <w:tr w:rsidR="00C32EC2" w14:paraId="01C3A178" w14:textId="77777777" w:rsidTr="000C75C2">
        <w:tc>
          <w:tcPr>
            <w:tcW w:w="532" w:type="dxa"/>
            <w:shd w:val="clear" w:color="auto" w:fill="F2F2F2"/>
            <w:tcMar>
              <w:left w:w="27" w:type="dxa"/>
            </w:tcMar>
            <w:vAlign w:val="center"/>
          </w:tcPr>
          <w:p w14:paraId="46B06082" w14:textId="77777777" w:rsidR="00C32EC2" w:rsidRDefault="00C32EC2" w:rsidP="000C75C2">
            <w:pPr>
              <w:keepNext/>
              <w:keepLines/>
            </w:pPr>
            <w:r>
              <w:t>4</w:t>
            </w:r>
          </w:p>
        </w:tc>
        <w:tc>
          <w:tcPr>
            <w:tcW w:w="991" w:type="dxa"/>
            <w:shd w:val="clear" w:color="auto" w:fill="auto"/>
            <w:tcMar>
              <w:left w:w="27" w:type="dxa"/>
            </w:tcMar>
          </w:tcPr>
          <w:p w14:paraId="777336C9" w14:textId="77777777" w:rsidR="00C32EC2" w:rsidRDefault="00C32EC2" w:rsidP="000C75C2">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1A09BBE0" w14:textId="77777777" w:rsidR="00C32EC2" w:rsidRDefault="00C32EC2" w:rsidP="000C75C2">
            <w:pPr>
              <w:keepNext/>
              <w:keepLines/>
              <w:tabs>
                <w:tab w:val="left" w:pos="851"/>
              </w:tabs>
              <w:rPr>
                <w:sz w:val="18"/>
                <w:szCs w:val="18"/>
              </w:rPr>
            </w:pPr>
            <w:r>
              <w:rPr>
                <w:sz w:val="18"/>
                <w:szCs w:val="18"/>
              </w:rPr>
              <w:t>MCPTT server sends SIP 200 OK to DUT-B</w:t>
            </w:r>
          </w:p>
        </w:tc>
        <w:tc>
          <w:tcPr>
            <w:tcW w:w="2950" w:type="dxa"/>
            <w:shd w:val="clear" w:color="auto" w:fill="auto"/>
            <w:tcMar>
              <w:left w:w="27" w:type="dxa"/>
            </w:tcMar>
            <w:vAlign w:val="center"/>
          </w:tcPr>
          <w:p w14:paraId="027947C9" w14:textId="77777777" w:rsidR="00C32EC2" w:rsidRDefault="00C32EC2" w:rsidP="000C75C2">
            <w:pPr>
              <w:keepNext/>
              <w:keepLines/>
              <w:tabs>
                <w:tab w:val="left" w:pos="851"/>
              </w:tabs>
              <w:rPr>
                <w:sz w:val="18"/>
                <w:szCs w:val="18"/>
              </w:rPr>
            </w:pPr>
          </w:p>
        </w:tc>
      </w:tr>
      <w:tr w:rsidR="00C32EC2" w14:paraId="30921F66" w14:textId="77777777" w:rsidTr="000C75C2">
        <w:tc>
          <w:tcPr>
            <w:tcW w:w="532" w:type="dxa"/>
            <w:shd w:val="clear" w:color="auto" w:fill="F2F2F2"/>
            <w:tcMar>
              <w:left w:w="27" w:type="dxa"/>
            </w:tcMar>
            <w:vAlign w:val="center"/>
          </w:tcPr>
          <w:p w14:paraId="49163BF5" w14:textId="77777777" w:rsidR="00C32EC2" w:rsidRDefault="00C32EC2" w:rsidP="000C75C2">
            <w:pPr>
              <w:keepNext/>
              <w:keepLines/>
            </w:pPr>
            <w:r>
              <w:t>5</w:t>
            </w:r>
          </w:p>
        </w:tc>
        <w:tc>
          <w:tcPr>
            <w:tcW w:w="991" w:type="dxa"/>
            <w:shd w:val="clear" w:color="auto" w:fill="auto"/>
            <w:tcMar>
              <w:left w:w="27" w:type="dxa"/>
            </w:tcMar>
          </w:tcPr>
          <w:p w14:paraId="7506FBCA" w14:textId="77777777" w:rsidR="00C32EC2" w:rsidRDefault="00C32EC2" w:rsidP="000C75C2">
            <w:pPr>
              <w:keepNext/>
              <w:keepLines/>
              <w:tabs>
                <w:tab w:val="left" w:pos="851"/>
              </w:tabs>
              <w:jc w:val="center"/>
              <w:rPr>
                <w:sz w:val="18"/>
                <w:szCs w:val="18"/>
              </w:rPr>
            </w:pPr>
          </w:p>
        </w:tc>
        <w:tc>
          <w:tcPr>
            <w:tcW w:w="4458" w:type="dxa"/>
            <w:shd w:val="clear" w:color="auto" w:fill="auto"/>
            <w:tcMar>
              <w:left w:w="27" w:type="dxa"/>
            </w:tcMar>
            <w:vAlign w:val="center"/>
          </w:tcPr>
          <w:p w14:paraId="27F66C1F" w14:textId="77777777" w:rsidR="00C32EC2" w:rsidRDefault="00C32EC2" w:rsidP="000C75C2">
            <w:pPr>
              <w:keepNext/>
              <w:keepLines/>
              <w:tabs>
                <w:tab w:val="left" w:pos="851"/>
              </w:tabs>
              <w:rPr>
                <w:sz w:val="18"/>
                <w:szCs w:val="18"/>
              </w:rPr>
            </w:pPr>
            <w:r>
              <w:rPr>
                <w:sz w:val="18"/>
                <w:szCs w:val="18"/>
              </w:rPr>
              <w:t>DUT-C sends chat group SIP INVITE to the server</w:t>
            </w:r>
          </w:p>
        </w:tc>
        <w:tc>
          <w:tcPr>
            <w:tcW w:w="2950" w:type="dxa"/>
            <w:shd w:val="clear" w:color="auto" w:fill="auto"/>
            <w:tcMar>
              <w:left w:w="27" w:type="dxa"/>
            </w:tcMar>
            <w:vAlign w:val="center"/>
          </w:tcPr>
          <w:p w14:paraId="339E9EEE" w14:textId="77777777" w:rsidR="00C32EC2" w:rsidRPr="00554795" w:rsidRDefault="00C32EC2" w:rsidP="000C75C2">
            <w:pPr>
              <w:keepNext/>
              <w:keepLines/>
              <w:tabs>
                <w:tab w:val="left" w:pos="851"/>
              </w:tabs>
              <w:jc w:val="left"/>
              <w:rPr>
                <w:sz w:val="18"/>
                <w:szCs w:val="18"/>
              </w:rPr>
            </w:pPr>
            <w:r w:rsidRPr="00554795">
              <w:rPr>
                <w:sz w:val="18"/>
                <w:szCs w:val="18"/>
              </w:rPr>
              <w:t>&lt; session_type&gt; chat&lt; / session_type&gt;</w:t>
            </w:r>
          </w:p>
          <w:p w14:paraId="6743D6BE" w14:textId="77777777" w:rsidR="00C32EC2" w:rsidRDefault="00C32EC2" w:rsidP="000C75C2">
            <w:pPr>
              <w:keepNext/>
              <w:keepLines/>
              <w:tabs>
                <w:tab w:val="left" w:pos="851"/>
              </w:tabs>
              <w:jc w:val="left"/>
              <w:rPr>
                <w:sz w:val="18"/>
                <w:szCs w:val="18"/>
              </w:rPr>
            </w:pPr>
            <w:r w:rsidRPr="00554795">
              <w:rPr>
                <w:sz w:val="18"/>
                <w:szCs w:val="18"/>
              </w:rPr>
              <w:t>&lt;mcpt t - request- uri Type= "Normal"&gt; &lt;mcpttURI&gt; sip:mcpt t - chat- group- A@example.com&lt; /mcpttURI&gt; &lt; / mcpt t - request- uri&gt;</w:t>
            </w:r>
          </w:p>
        </w:tc>
      </w:tr>
      <w:tr w:rsidR="00C32EC2" w14:paraId="77F2FB57" w14:textId="77777777" w:rsidTr="000C75C2">
        <w:tc>
          <w:tcPr>
            <w:tcW w:w="532" w:type="dxa"/>
            <w:shd w:val="clear" w:color="auto" w:fill="F2F2F2"/>
            <w:tcMar>
              <w:left w:w="27" w:type="dxa"/>
            </w:tcMar>
            <w:vAlign w:val="center"/>
          </w:tcPr>
          <w:p w14:paraId="70CB66DD" w14:textId="77777777" w:rsidR="00C32EC2" w:rsidRDefault="00C32EC2" w:rsidP="000C75C2">
            <w:pPr>
              <w:keepNext/>
              <w:keepLines/>
            </w:pPr>
            <w:r>
              <w:t>6</w:t>
            </w:r>
          </w:p>
        </w:tc>
        <w:tc>
          <w:tcPr>
            <w:tcW w:w="991" w:type="dxa"/>
            <w:shd w:val="clear" w:color="auto" w:fill="auto"/>
            <w:tcMar>
              <w:left w:w="27" w:type="dxa"/>
            </w:tcMar>
          </w:tcPr>
          <w:p w14:paraId="4636322F" w14:textId="77777777" w:rsidR="00C32EC2" w:rsidRDefault="00C32EC2" w:rsidP="000C75C2">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282FFF54" w14:textId="77777777" w:rsidR="00C32EC2" w:rsidRDefault="00C32EC2" w:rsidP="000C75C2">
            <w:pPr>
              <w:keepNext/>
              <w:keepLines/>
              <w:tabs>
                <w:tab w:val="left" w:pos="851"/>
              </w:tabs>
              <w:rPr>
                <w:sz w:val="18"/>
                <w:szCs w:val="18"/>
              </w:rPr>
            </w:pPr>
            <w:r>
              <w:rPr>
                <w:sz w:val="18"/>
                <w:szCs w:val="18"/>
              </w:rPr>
              <w:t>MCPTT server sends SIP 200 OK  to DUT-C</w:t>
            </w:r>
          </w:p>
        </w:tc>
        <w:tc>
          <w:tcPr>
            <w:tcW w:w="2950" w:type="dxa"/>
            <w:shd w:val="clear" w:color="auto" w:fill="auto"/>
            <w:tcMar>
              <w:left w:w="27" w:type="dxa"/>
            </w:tcMar>
            <w:vAlign w:val="center"/>
          </w:tcPr>
          <w:p w14:paraId="54631394" w14:textId="77777777" w:rsidR="00C32EC2" w:rsidRDefault="00C32EC2" w:rsidP="000C75C2">
            <w:pPr>
              <w:keepNext/>
              <w:keepLines/>
              <w:tabs>
                <w:tab w:val="left" w:pos="851"/>
              </w:tabs>
              <w:rPr>
                <w:sz w:val="18"/>
                <w:szCs w:val="18"/>
              </w:rPr>
            </w:pPr>
          </w:p>
        </w:tc>
      </w:tr>
      <w:tr w:rsidR="00C32EC2" w14:paraId="6CBF1C98" w14:textId="77777777" w:rsidTr="000C75C2">
        <w:tc>
          <w:tcPr>
            <w:tcW w:w="532" w:type="dxa"/>
            <w:shd w:val="clear" w:color="auto" w:fill="F2F2F2"/>
            <w:tcMar>
              <w:left w:w="27" w:type="dxa"/>
            </w:tcMar>
            <w:vAlign w:val="center"/>
          </w:tcPr>
          <w:p w14:paraId="3FA12BFF" w14:textId="77777777" w:rsidR="00C32EC2" w:rsidRDefault="00C32EC2" w:rsidP="000C75C2">
            <w:pPr>
              <w:keepNext/>
              <w:keepLines/>
            </w:pPr>
            <w:r>
              <w:t>7</w:t>
            </w:r>
          </w:p>
        </w:tc>
        <w:tc>
          <w:tcPr>
            <w:tcW w:w="991" w:type="dxa"/>
            <w:shd w:val="clear" w:color="auto" w:fill="auto"/>
            <w:tcMar>
              <w:left w:w="27" w:type="dxa"/>
            </w:tcMar>
          </w:tcPr>
          <w:p w14:paraId="2521A4FD" w14:textId="77777777" w:rsidR="00C32EC2" w:rsidRDefault="00C32EC2" w:rsidP="000C75C2">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16C33F1A" w14:textId="77777777" w:rsidR="00C32EC2" w:rsidRDefault="00C32EC2" w:rsidP="000C75C2">
            <w:pPr>
              <w:keepNext/>
              <w:keepLines/>
              <w:tabs>
                <w:tab w:val="left" w:pos="851"/>
              </w:tabs>
              <w:rPr>
                <w:sz w:val="18"/>
                <w:szCs w:val="18"/>
              </w:rPr>
            </w:pPr>
            <w:r>
              <w:rPr>
                <w:sz w:val="18"/>
                <w:szCs w:val="18"/>
              </w:rPr>
              <w:t>DUT-B sends floor request</w:t>
            </w:r>
          </w:p>
        </w:tc>
        <w:tc>
          <w:tcPr>
            <w:tcW w:w="2950" w:type="dxa"/>
            <w:shd w:val="clear" w:color="auto" w:fill="auto"/>
            <w:tcMar>
              <w:left w:w="27" w:type="dxa"/>
            </w:tcMar>
            <w:vAlign w:val="center"/>
          </w:tcPr>
          <w:p w14:paraId="5B587CF8" w14:textId="77777777" w:rsidR="00C32EC2" w:rsidRDefault="00C32EC2" w:rsidP="000C75C2">
            <w:pPr>
              <w:keepNext/>
              <w:keepLines/>
              <w:tabs>
                <w:tab w:val="left" w:pos="851"/>
              </w:tabs>
              <w:rPr>
                <w:sz w:val="18"/>
                <w:szCs w:val="18"/>
              </w:rPr>
            </w:pPr>
          </w:p>
        </w:tc>
      </w:tr>
      <w:tr w:rsidR="00C32EC2" w14:paraId="1A781E8D" w14:textId="77777777" w:rsidTr="000C75C2">
        <w:tc>
          <w:tcPr>
            <w:tcW w:w="532" w:type="dxa"/>
            <w:shd w:val="clear" w:color="auto" w:fill="F2F2F2"/>
            <w:tcMar>
              <w:left w:w="27" w:type="dxa"/>
            </w:tcMar>
            <w:vAlign w:val="center"/>
          </w:tcPr>
          <w:p w14:paraId="7AB8DFA3" w14:textId="77777777" w:rsidR="00C32EC2" w:rsidRDefault="00C32EC2" w:rsidP="000C75C2">
            <w:pPr>
              <w:keepNext/>
              <w:keepLines/>
            </w:pPr>
            <w:r>
              <w:t>8</w:t>
            </w:r>
          </w:p>
        </w:tc>
        <w:tc>
          <w:tcPr>
            <w:tcW w:w="991" w:type="dxa"/>
            <w:shd w:val="clear" w:color="auto" w:fill="auto"/>
            <w:tcMar>
              <w:left w:w="27" w:type="dxa"/>
            </w:tcMar>
          </w:tcPr>
          <w:p w14:paraId="21686A20" w14:textId="77777777" w:rsidR="00C32EC2" w:rsidRDefault="00C32EC2" w:rsidP="000C75C2">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3DBC157B" w14:textId="77777777" w:rsidR="00C32EC2" w:rsidRDefault="00C32EC2" w:rsidP="000C75C2">
            <w:pPr>
              <w:keepNext/>
              <w:keepLines/>
              <w:tabs>
                <w:tab w:val="left" w:pos="851"/>
              </w:tabs>
              <w:rPr>
                <w:sz w:val="18"/>
                <w:szCs w:val="18"/>
              </w:rPr>
            </w:pPr>
            <w:r>
              <w:rPr>
                <w:sz w:val="18"/>
                <w:szCs w:val="18"/>
              </w:rPr>
              <w:t>MCPTT server sends floor granted to DUT-B and floor taken to DUT-A and DUT-C</w:t>
            </w:r>
          </w:p>
        </w:tc>
        <w:tc>
          <w:tcPr>
            <w:tcW w:w="2950" w:type="dxa"/>
            <w:shd w:val="clear" w:color="auto" w:fill="auto"/>
            <w:tcMar>
              <w:left w:w="27" w:type="dxa"/>
            </w:tcMar>
            <w:vAlign w:val="center"/>
          </w:tcPr>
          <w:p w14:paraId="7390F0F0" w14:textId="77777777" w:rsidR="00C32EC2" w:rsidRDefault="00C32EC2" w:rsidP="000C75C2">
            <w:pPr>
              <w:keepNext/>
              <w:keepLines/>
              <w:tabs>
                <w:tab w:val="left" w:pos="851"/>
              </w:tabs>
              <w:rPr>
                <w:sz w:val="18"/>
                <w:szCs w:val="18"/>
              </w:rPr>
            </w:pPr>
          </w:p>
        </w:tc>
      </w:tr>
      <w:tr w:rsidR="00C32EC2" w14:paraId="6CFBDCFD" w14:textId="77777777" w:rsidTr="000C75C2">
        <w:tc>
          <w:tcPr>
            <w:tcW w:w="532" w:type="dxa"/>
            <w:shd w:val="clear" w:color="auto" w:fill="F2F2F2"/>
            <w:tcMar>
              <w:left w:w="27" w:type="dxa"/>
            </w:tcMar>
            <w:vAlign w:val="center"/>
          </w:tcPr>
          <w:p w14:paraId="0D38C857" w14:textId="77777777" w:rsidR="00C32EC2" w:rsidRDefault="00C32EC2" w:rsidP="000C75C2">
            <w:pPr>
              <w:keepNext/>
              <w:keepLines/>
            </w:pPr>
            <w:r>
              <w:t>9</w:t>
            </w:r>
          </w:p>
        </w:tc>
        <w:tc>
          <w:tcPr>
            <w:tcW w:w="991" w:type="dxa"/>
            <w:shd w:val="clear" w:color="auto" w:fill="auto"/>
            <w:tcMar>
              <w:left w:w="27" w:type="dxa"/>
            </w:tcMar>
          </w:tcPr>
          <w:p w14:paraId="566A5F29" w14:textId="77777777" w:rsidR="00C32EC2" w:rsidRDefault="00C32EC2" w:rsidP="000C75C2">
            <w:pPr>
              <w:keepNext/>
              <w:keepLines/>
              <w:tabs>
                <w:tab w:val="left" w:pos="851"/>
              </w:tabs>
              <w:jc w:val="center"/>
              <w:rPr>
                <w:sz w:val="18"/>
                <w:szCs w:val="18"/>
              </w:rPr>
            </w:pPr>
            <w:r>
              <w:rPr>
                <w:sz w:val="18"/>
                <w:szCs w:val="18"/>
              </w:rPr>
              <w:t>&lt;--&gt;</w:t>
            </w:r>
          </w:p>
        </w:tc>
        <w:tc>
          <w:tcPr>
            <w:tcW w:w="4458" w:type="dxa"/>
            <w:shd w:val="clear" w:color="auto" w:fill="auto"/>
            <w:tcMar>
              <w:left w:w="27" w:type="dxa"/>
            </w:tcMar>
            <w:vAlign w:val="center"/>
          </w:tcPr>
          <w:p w14:paraId="49D19284" w14:textId="77777777" w:rsidR="00C32EC2" w:rsidRDefault="00C32EC2" w:rsidP="000C75C2">
            <w:pPr>
              <w:keepNext/>
              <w:keepLines/>
              <w:tabs>
                <w:tab w:val="left" w:pos="851"/>
              </w:tabs>
              <w:rPr>
                <w:sz w:val="18"/>
                <w:szCs w:val="18"/>
              </w:rPr>
            </w:pPr>
            <w:r>
              <w:rPr>
                <w:sz w:val="18"/>
                <w:szCs w:val="18"/>
              </w:rPr>
              <w:t>Audio flows between DUT-B, DUT-A and DUT-C</w:t>
            </w:r>
          </w:p>
        </w:tc>
        <w:tc>
          <w:tcPr>
            <w:tcW w:w="2950" w:type="dxa"/>
            <w:shd w:val="clear" w:color="auto" w:fill="auto"/>
            <w:tcMar>
              <w:left w:w="27" w:type="dxa"/>
            </w:tcMar>
            <w:vAlign w:val="center"/>
          </w:tcPr>
          <w:p w14:paraId="07EEBE01" w14:textId="77777777" w:rsidR="00C32EC2" w:rsidRDefault="00C32EC2" w:rsidP="000C75C2">
            <w:pPr>
              <w:keepNext/>
              <w:keepLines/>
              <w:tabs>
                <w:tab w:val="left" w:pos="851"/>
              </w:tabs>
              <w:rPr>
                <w:sz w:val="18"/>
                <w:szCs w:val="18"/>
              </w:rPr>
            </w:pPr>
          </w:p>
        </w:tc>
      </w:tr>
    </w:tbl>
    <w:p w14:paraId="1559D1B2" w14:textId="77777777" w:rsidR="00C32EC2" w:rsidRDefault="00C32EC2" w:rsidP="00C32EC2">
      <w:pPr>
        <w:keepNext/>
        <w:keepLines/>
        <w:rPr>
          <w:b/>
        </w:rPr>
      </w:pPr>
    </w:p>
    <w:p w14:paraId="31CE4FD7" w14:textId="77777777" w:rsidR="00C32EC2" w:rsidRDefault="00C32EC2" w:rsidP="00C32EC2">
      <w:pPr>
        <w:keepNext/>
        <w:rPr>
          <w:b/>
        </w:rPr>
      </w:pPr>
      <w:r>
        <w:rPr>
          <w:b/>
        </w:rPr>
        <w:t>Scenario B: Pre-established session Chat Group Call</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C32EC2" w14:paraId="4FE90E5F"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2D9AB18" w14:textId="77777777" w:rsidR="00C32EC2" w:rsidRDefault="00C32EC2" w:rsidP="000C75C2">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03859635" w14:textId="77777777" w:rsidR="00C32EC2" w:rsidRDefault="00C32EC2" w:rsidP="000C75C2">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6E0249B" w14:textId="77777777" w:rsidR="00C32EC2" w:rsidRDefault="00C32EC2" w:rsidP="000C75C2">
            <w:pPr>
              <w:keepNext/>
              <w:tabs>
                <w:tab w:val="left" w:pos="851"/>
              </w:tabs>
              <w:rPr>
                <w:b/>
                <w:sz w:val="18"/>
                <w:szCs w:val="18"/>
              </w:rPr>
            </w:pPr>
            <w:r>
              <w:rPr>
                <w:b/>
                <w:sz w:val="18"/>
                <w:szCs w:val="18"/>
              </w:rPr>
              <w:t>Expected behaviour</w:t>
            </w:r>
          </w:p>
        </w:tc>
      </w:tr>
      <w:tr w:rsidR="00C32EC2" w14:paraId="2D8103F7"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AD937F7" w14:textId="77777777" w:rsidR="00C32EC2" w:rsidRDefault="00C32EC2" w:rsidP="000C75C2">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A44D653" w14:textId="77777777" w:rsidR="00C32EC2" w:rsidRDefault="00C32EC2" w:rsidP="000C75C2">
            <w:pPr>
              <w:rPr>
                <w:sz w:val="18"/>
                <w:szCs w:val="18"/>
              </w:rPr>
            </w:pPr>
            <w:r>
              <w:rPr>
                <w:sz w:val="18"/>
                <w:szCs w:val="18"/>
              </w:rPr>
              <w:t>DUT-A has already setup a pre-established session and indicates to join the group communication for the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DDEEE96" w14:textId="77777777" w:rsidR="00C32EC2" w:rsidRDefault="00C32EC2" w:rsidP="000C75C2">
            <w:pPr>
              <w:rPr>
                <w:sz w:val="18"/>
                <w:szCs w:val="18"/>
              </w:rPr>
            </w:pPr>
            <w:r>
              <w:rPr>
                <w:sz w:val="18"/>
                <w:szCs w:val="18"/>
              </w:rPr>
              <w:t>DUT-A sends a group join request with the MCPTT group ID of the group, its media parameter and optionally a functional alias and/or an implicit floor request.</w:t>
            </w:r>
          </w:p>
          <w:p w14:paraId="6C73F8C9" w14:textId="77777777" w:rsidR="00C32EC2" w:rsidRDefault="00C32EC2" w:rsidP="000C75C2">
            <w:pPr>
              <w:rPr>
                <w:sz w:val="18"/>
                <w:szCs w:val="18"/>
              </w:rPr>
            </w:pPr>
            <w:r>
              <w:rPr>
                <w:sz w:val="18"/>
                <w:szCs w:val="18"/>
              </w:rPr>
              <w:t>The MCPTT server replies with a group join response indicating  the acceptance of the group join request and also returns the MCPTT server selected media parameters for the group call in group call response.</w:t>
            </w:r>
          </w:p>
          <w:p w14:paraId="381C2072" w14:textId="77777777" w:rsidR="00C32EC2" w:rsidRDefault="00C32EC2" w:rsidP="000C75C2">
            <w:pPr>
              <w:rPr>
                <w:sz w:val="18"/>
                <w:szCs w:val="18"/>
              </w:rPr>
            </w:pPr>
            <w:r>
              <w:rPr>
                <w:sz w:val="18"/>
                <w:szCs w:val="18"/>
              </w:rPr>
              <w:t>DUT-B and DUT-C do not receive any indication of a group call arrival</w:t>
            </w:r>
          </w:p>
          <w:p w14:paraId="2A157EC5" w14:textId="77777777" w:rsidR="00C32EC2" w:rsidRDefault="00C32EC2" w:rsidP="000C75C2">
            <w:pPr>
              <w:rPr>
                <w:b/>
                <w:bCs/>
                <w:sz w:val="18"/>
                <w:szCs w:val="18"/>
              </w:rPr>
            </w:pPr>
            <w:r w:rsidRPr="00670093">
              <w:rPr>
                <w:b/>
                <w:bCs/>
                <w:sz w:val="18"/>
                <w:szCs w:val="18"/>
              </w:rPr>
              <w:t xml:space="preserve">VERIFICATION METHOD: </w:t>
            </w:r>
          </w:p>
          <w:p w14:paraId="15AD1EBD" w14:textId="77777777" w:rsidR="00C32EC2" w:rsidRPr="00670093" w:rsidRDefault="00C32EC2">
            <w:pPr>
              <w:pStyle w:val="ListParagraph"/>
              <w:numPr>
                <w:ilvl w:val="0"/>
                <w:numId w:val="91"/>
              </w:numPr>
              <w:rPr>
                <w:sz w:val="18"/>
                <w:szCs w:val="18"/>
              </w:rPr>
            </w:pPr>
            <w:r w:rsidRPr="00670093">
              <w:rPr>
                <w:sz w:val="18"/>
                <w:szCs w:val="18"/>
              </w:rPr>
              <w:t>Visual verification of GUI of DUT-A and PCAP traces for media parameters.</w:t>
            </w:r>
          </w:p>
        </w:tc>
      </w:tr>
      <w:tr w:rsidR="00C32EC2" w14:paraId="6BF02204"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981E343" w14:textId="77777777" w:rsidR="00C32EC2" w:rsidRDefault="00C32EC2" w:rsidP="000C75C2">
            <w:r>
              <w:lastRenderedPageBreak/>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6F85497" w14:textId="77777777" w:rsidR="00C32EC2" w:rsidRDefault="00C32EC2" w:rsidP="000C75C2">
            <w:pPr>
              <w:rPr>
                <w:sz w:val="18"/>
                <w:szCs w:val="18"/>
              </w:rPr>
            </w:pPr>
            <w:r>
              <w:rPr>
                <w:sz w:val="18"/>
                <w:szCs w:val="18"/>
              </w:rPr>
              <w:t>DUT-B has already setup a pre-established session and indicates to join the group communication for the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FD1D0C3" w14:textId="77777777" w:rsidR="00C32EC2" w:rsidRDefault="00C32EC2" w:rsidP="000C75C2">
            <w:pPr>
              <w:rPr>
                <w:sz w:val="18"/>
                <w:szCs w:val="18"/>
              </w:rPr>
            </w:pPr>
            <w:r>
              <w:rPr>
                <w:sz w:val="18"/>
                <w:szCs w:val="18"/>
              </w:rPr>
              <w:t>DUT-B sends a group join request with the |MCPTT group ID of the group, its media parameter and optionally a functional alias and/or an implicit floor request.</w:t>
            </w:r>
          </w:p>
          <w:p w14:paraId="3F42B39D" w14:textId="77777777" w:rsidR="00C32EC2" w:rsidRDefault="00C32EC2" w:rsidP="000C75C2">
            <w:pPr>
              <w:rPr>
                <w:sz w:val="18"/>
                <w:szCs w:val="18"/>
              </w:rPr>
            </w:pPr>
            <w:r>
              <w:rPr>
                <w:sz w:val="18"/>
                <w:szCs w:val="18"/>
              </w:rPr>
              <w:t>The MCPTT server replies with a group join response indicating  the acceptance of the group join request and also returns the MCPTT server selected media parameters for the group call in group call response.</w:t>
            </w:r>
          </w:p>
          <w:p w14:paraId="7CF161A7" w14:textId="77777777" w:rsidR="00C32EC2" w:rsidRDefault="00C32EC2" w:rsidP="000C75C2">
            <w:pPr>
              <w:rPr>
                <w:sz w:val="18"/>
                <w:szCs w:val="18"/>
              </w:rPr>
            </w:pPr>
            <w:r>
              <w:rPr>
                <w:sz w:val="18"/>
                <w:szCs w:val="18"/>
              </w:rPr>
              <w:t>DUT-A and DUT-C do not receive any indication of a group call arrival</w:t>
            </w:r>
          </w:p>
          <w:p w14:paraId="533C38C8" w14:textId="77777777" w:rsidR="00C32EC2" w:rsidRDefault="00C32EC2" w:rsidP="000C75C2">
            <w:pPr>
              <w:rPr>
                <w:sz w:val="18"/>
                <w:szCs w:val="18"/>
              </w:rPr>
            </w:pPr>
            <w:r w:rsidRPr="00670093">
              <w:rPr>
                <w:b/>
                <w:bCs/>
                <w:sz w:val="18"/>
                <w:szCs w:val="18"/>
              </w:rPr>
              <w:t>VERIFICATION METHOD:</w:t>
            </w:r>
            <w:r>
              <w:rPr>
                <w:sz w:val="18"/>
                <w:szCs w:val="18"/>
              </w:rPr>
              <w:t xml:space="preserve"> </w:t>
            </w:r>
          </w:p>
          <w:p w14:paraId="485B26E6" w14:textId="77777777" w:rsidR="00C32EC2" w:rsidRPr="002D4081" w:rsidRDefault="00C32EC2" w:rsidP="000C75C2">
            <w:pPr>
              <w:pStyle w:val="ListParagraph"/>
              <w:numPr>
                <w:ilvl w:val="0"/>
                <w:numId w:val="18"/>
              </w:numPr>
              <w:rPr>
                <w:sz w:val="18"/>
                <w:szCs w:val="18"/>
              </w:rPr>
            </w:pPr>
            <w:r w:rsidRPr="002D4081">
              <w:rPr>
                <w:sz w:val="18"/>
                <w:szCs w:val="18"/>
              </w:rPr>
              <w:t>Visual verification of GUI of DUT-B and PCAP traces for media parameters.</w:t>
            </w:r>
          </w:p>
        </w:tc>
      </w:tr>
      <w:tr w:rsidR="00C32EC2" w14:paraId="27DCE8BF"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655D2D5" w14:textId="77777777" w:rsidR="00C32EC2" w:rsidRDefault="00C32EC2" w:rsidP="000C75C2">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5863E6C" w14:textId="77777777" w:rsidR="00C32EC2" w:rsidRDefault="00C32EC2" w:rsidP="000C75C2">
            <w:pPr>
              <w:rPr>
                <w:sz w:val="18"/>
                <w:szCs w:val="18"/>
              </w:rPr>
            </w:pPr>
            <w:r>
              <w:rPr>
                <w:sz w:val="18"/>
                <w:szCs w:val="18"/>
              </w:rPr>
              <w:t>DUT-C has already setup a pre-established session and indicates to join the group communication for the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A15979E" w14:textId="77777777" w:rsidR="00C32EC2" w:rsidRDefault="00C32EC2" w:rsidP="000C75C2">
            <w:pPr>
              <w:rPr>
                <w:sz w:val="18"/>
                <w:szCs w:val="18"/>
              </w:rPr>
            </w:pPr>
            <w:r>
              <w:rPr>
                <w:sz w:val="18"/>
                <w:szCs w:val="18"/>
              </w:rPr>
              <w:t>DUT-C sends a group join request with the |MCPTT group ID of the group, its media parameter and optionally a functional alias and/or an implicit floor request.</w:t>
            </w:r>
          </w:p>
          <w:p w14:paraId="49664ED5" w14:textId="77777777" w:rsidR="00C32EC2" w:rsidRDefault="00C32EC2" w:rsidP="000C75C2">
            <w:pPr>
              <w:rPr>
                <w:sz w:val="18"/>
                <w:szCs w:val="18"/>
              </w:rPr>
            </w:pPr>
            <w:r>
              <w:rPr>
                <w:sz w:val="18"/>
                <w:szCs w:val="18"/>
              </w:rPr>
              <w:t>The MCPTT server replies with a group join response indicating  the acceptance of the group join request and also returns the MCPTT server selected media parameters for the group call in group call response.</w:t>
            </w:r>
          </w:p>
          <w:p w14:paraId="74EB1153" w14:textId="77777777" w:rsidR="00C32EC2" w:rsidRDefault="00C32EC2" w:rsidP="000C75C2">
            <w:pPr>
              <w:rPr>
                <w:sz w:val="18"/>
                <w:szCs w:val="18"/>
              </w:rPr>
            </w:pPr>
            <w:r>
              <w:rPr>
                <w:sz w:val="18"/>
                <w:szCs w:val="18"/>
              </w:rPr>
              <w:t>DUT-A and DUT-B do not receive any indication of a group call arrival</w:t>
            </w:r>
          </w:p>
          <w:p w14:paraId="79049615" w14:textId="77777777" w:rsidR="00C32EC2" w:rsidRDefault="00C32EC2" w:rsidP="000C75C2">
            <w:pPr>
              <w:rPr>
                <w:sz w:val="18"/>
                <w:szCs w:val="18"/>
              </w:rPr>
            </w:pPr>
            <w:r w:rsidRPr="00670093">
              <w:rPr>
                <w:b/>
                <w:bCs/>
                <w:sz w:val="18"/>
                <w:szCs w:val="18"/>
              </w:rPr>
              <w:t>VERIFICATION METHOD:</w:t>
            </w:r>
            <w:r>
              <w:rPr>
                <w:sz w:val="18"/>
                <w:szCs w:val="18"/>
              </w:rPr>
              <w:t xml:space="preserve"> </w:t>
            </w:r>
          </w:p>
          <w:p w14:paraId="3FFEAA6D" w14:textId="77777777" w:rsidR="00C32EC2" w:rsidRPr="002D4081" w:rsidRDefault="00C32EC2" w:rsidP="000C75C2">
            <w:pPr>
              <w:pStyle w:val="ListParagraph"/>
              <w:numPr>
                <w:ilvl w:val="0"/>
                <w:numId w:val="18"/>
              </w:numPr>
              <w:rPr>
                <w:sz w:val="18"/>
                <w:szCs w:val="18"/>
              </w:rPr>
            </w:pPr>
            <w:r w:rsidRPr="002D4081">
              <w:rPr>
                <w:sz w:val="18"/>
                <w:szCs w:val="18"/>
              </w:rPr>
              <w:t>Visual verification of GUI of DUT-B and PCAP traces for media parameters.</w:t>
            </w:r>
          </w:p>
        </w:tc>
      </w:tr>
      <w:tr w:rsidR="00C32EC2" w14:paraId="0ECBD335" w14:textId="77777777" w:rsidTr="000C75C2">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60D9B65C" w14:textId="77777777" w:rsidR="00C32EC2" w:rsidRDefault="00C32EC2" w:rsidP="000C75C2">
            <w:r>
              <w:t>4</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1B35D27F" w14:textId="77777777" w:rsidR="00C32EC2" w:rsidRDefault="00C32EC2" w:rsidP="000C75C2">
            <w:pPr>
              <w:rPr>
                <w:sz w:val="18"/>
                <w:szCs w:val="18"/>
              </w:rPr>
            </w:pPr>
            <w:r>
              <w:rPr>
                <w:sz w:val="18"/>
                <w:szCs w:val="18"/>
              </w:rPr>
              <w:t>DUT-A requests the floor to transmit</w:t>
            </w:r>
          </w:p>
          <w:p w14:paraId="7AD91B43" w14:textId="77777777" w:rsidR="00C32EC2" w:rsidRDefault="00C32EC2" w:rsidP="000C75C2">
            <w:pPr>
              <w:rPr>
                <w:sz w:val="18"/>
                <w:szCs w:val="18"/>
              </w:rPr>
            </w:pP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75F7E454" w14:textId="77777777" w:rsidR="00C32EC2" w:rsidRPr="004A489E" w:rsidRDefault="00C32EC2" w:rsidP="000C75C2">
            <w:pPr>
              <w:jc w:val="left"/>
              <w:rPr>
                <w:sz w:val="18"/>
                <w:szCs w:val="18"/>
              </w:rPr>
            </w:pPr>
            <w:r w:rsidRPr="004A489E">
              <w:rPr>
                <w:sz w:val="18"/>
                <w:szCs w:val="18"/>
              </w:rPr>
              <w:t>DUT-A requests the floor</w:t>
            </w:r>
          </w:p>
          <w:p w14:paraId="41FF689F" w14:textId="77777777" w:rsidR="00C32EC2" w:rsidRPr="004A489E" w:rsidRDefault="00C32EC2" w:rsidP="000C75C2">
            <w:pPr>
              <w:jc w:val="left"/>
              <w:rPr>
                <w:sz w:val="18"/>
                <w:szCs w:val="18"/>
              </w:rPr>
            </w:pPr>
            <w:r w:rsidRPr="004A489E">
              <w:rPr>
                <w:sz w:val="18"/>
                <w:szCs w:val="18"/>
              </w:rPr>
              <w:t>MCPTT server establishes the media plane for the call.</w:t>
            </w:r>
          </w:p>
          <w:p w14:paraId="7E5D6A35" w14:textId="77777777" w:rsidR="00C32EC2" w:rsidRPr="004A489E" w:rsidRDefault="00C32EC2" w:rsidP="000C75C2">
            <w:pPr>
              <w:jc w:val="left"/>
              <w:rPr>
                <w:sz w:val="18"/>
                <w:szCs w:val="18"/>
              </w:rPr>
            </w:pPr>
            <w:r w:rsidRPr="004A489E">
              <w:rPr>
                <w:sz w:val="18"/>
                <w:szCs w:val="18"/>
              </w:rPr>
              <w:t>DUT-A receives the floor grant.</w:t>
            </w:r>
          </w:p>
          <w:p w14:paraId="60C07A46" w14:textId="77777777" w:rsidR="00C32EC2" w:rsidRDefault="00C32EC2" w:rsidP="000C75C2">
            <w:pPr>
              <w:jc w:val="left"/>
              <w:rPr>
                <w:sz w:val="18"/>
                <w:szCs w:val="18"/>
              </w:rPr>
            </w:pPr>
            <w:r w:rsidRPr="004A489E">
              <w:rPr>
                <w:sz w:val="18"/>
                <w:szCs w:val="18"/>
              </w:rPr>
              <w:t>DUT-B and DUT-C receives the MCPTT floor taken.</w:t>
            </w:r>
          </w:p>
          <w:p w14:paraId="531FB58E" w14:textId="77777777" w:rsidR="00C32EC2" w:rsidRPr="004A489E" w:rsidRDefault="00C32EC2" w:rsidP="000C75C2">
            <w:pPr>
              <w:jc w:val="left"/>
              <w:rPr>
                <w:sz w:val="18"/>
                <w:szCs w:val="18"/>
              </w:rPr>
            </w:pPr>
            <w:r w:rsidRPr="004A489E">
              <w:rPr>
                <w:sz w:val="18"/>
                <w:szCs w:val="18"/>
              </w:rPr>
              <w:t>OPTIONAL: If present, the functional alias of DUT-A, DUT-B and DUT-C are displayed as appropriate.</w:t>
            </w:r>
          </w:p>
          <w:p w14:paraId="0284F888" w14:textId="77777777" w:rsidR="00C32EC2" w:rsidRDefault="00C32EC2" w:rsidP="000C75C2">
            <w:pPr>
              <w:jc w:val="left"/>
              <w:rPr>
                <w:sz w:val="18"/>
                <w:szCs w:val="18"/>
              </w:rPr>
            </w:pPr>
            <w:r w:rsidRPr="004A489E">
              <w:rPr>
                <w:sz w:val="18"/>
                <w:szCs w:val="18"/>
              </w:rPr>
              <w:t>Media is transmitted by DUT-A and received by DUT-B and DUT-C</w:t>
            </w:r>
            <w:r w:rsidRPr="004A489E">
              <w:rPr>
                <w:sz w:val="18"/>
                <w:szCs w:val="18"/>
              </w:rPr>
              <w:br/>
            </w:r>
            <w:r w:rsidRPr="00670093">
              <w:rPr>
                <w:b/>
                <w:bCs/>
                <w:sz w:val="18"/>
                <w:szCs w:val="18"/>
              </w:rPr>
              <w:t>VERIFICATION METHOD:</w:t>
            </w:r>
            <w:r>
              <w:rPr>
                <w:sz w:val="18"/>
                <w:szCs w:val="18"/>
              </w:rPr>
              <w:t xml:space="preserve"> </w:t>
            </w:r>
          </w:p>
          <w:p w14:paraId="423F3B1E" w14:textId="77777777" w:rsidR="00C32EC2" w:rsidRPr="002D4081" w:rsidRDefault="00C32EC2" w:rsidP="000C75C2">
            <w:pPr>
              <w:pStyle w:val="ListParagraph"/>
              <w:numPr>
                <w:ilvl w:val="0"/>
                <w:numId w:val="18"/>
              </w:numPr>
              <w:jc w:val="left"/>
              <w:rPr>
                <w:sz w:val="18"/>
                <w:szCs w:val="18"/>
              </w:rPr>
            </w:pPr>
            <w:r w:rsidRPr="002D4081">
              <w:rPr>
                <w:sz w:val="18"/>
                <w:szCs w:val="18"/>
              </w:rPr>
              <w:t>Visual verification on GUI of DUTs and hearing of audio at DUT-B and DUT-C.</w:t>
            </w:r>
          </w:p>
        </w:tc>
      </w:tr>
      <w:tr w:rsidR="00C32EC2" w14:paraId="13C190C0" w14:textId="77777777" w:rsidTr="000C75C2">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C72528C" w14:textId="77777777" w:rsidR="00C32EC2" w:rsidRDefault="00C32EC2" w:rsidP="000C75C2">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8D5AAD7" w14:textId="77777777" w:rsidR="00C32EC2" w:rsidRDefault="00C32EC2" w:rsidP="000C75C2">
            <w:pPr>
              <w:rPr>
                <w:sz w:val="18"/>
                <w:szCs w:val="18"/>
              </w:rPr>
            </w:pPr>
            <w:r>
              <w:rPr>
                <w:sz w:val="18"/>
                <w:szCs w:val="18"/>
              </w:rPr>
              <w:t>Media connection is established between DUT-A, DUT-B and DUT-C</w:t>
            </w:r>
          </w:p>
          <w:p w14:paraId="0807B5C1" w14:textId="77777777" w:rsidR="00C32EC2" w:rsidRDefault="00C32EC2" w:rsidP="000C75C2">
            <w:pPr>
              <w:rPr>
                <w:sz w:val="18"/>
                <w:szCs w:val="18"/>
              </w:rPr>
            </w:pPr>
            <w:r>
              <w:rPr>
                <w:sz w:val="18"/>
                <w:szCs w:val="18"/>
              </w:rPr>
              <w:t>Floor control is used by the floor participants associated with DUT-A, DUT-B and DUT-C to take and release the floor among them.</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AD450B5" w14:textId="77777777" w:rsidR="00C32EC2" w:rsidRDefault="00C32EC2" w:rsidP="000C75C2">
            <w:pPr>
              <w:rPr>
                <w:sz w:val="18"/>
                <w:szCs w:val="18"/>
              </w:rPr>
            </w:pPr>
            <w:r>
              <w:rPr>
                <w:sz w:val="18"/>
                <w:szCs w:val="18"/>
              </w:rPr>
              <w:t>The voice connection works to B and C</w:t>
            </w:r>
          </w:p>
          <w:p w14:paraId="2E28EDF2" w14:textId="77777777" w:rsidR="00C32EC2" w:rsidRPr="00670093" w:rsidRDefault="00C32EC2" w:rsidP="000C75C2">
            <w:pPr>
              <w:rPr>
                <w:b/>
                <w:bCs/>
                <w:sz w:val="18"/>
                <w:szCs w:val="18"/>
              </w:rPr>
            </w:pPr>
            <w:r w:rsidRPr="00670093">
              <w:rPr>
                <w:b/>
                <w:bCs/>
                <w:sz w:val="18"/>
                <w:szCs w:val="18"/>
              </w:rPr>
              <w:t xml:space="preserve">VERIFICATION METHOD: </w:t>
            </w:r>
          </w:p>
          <w:p w14:paraId="733D2D9C" w14:textId="77777777" w:rsidR="00C32EC2" w:rsidRPr="002D4081" w:rsidRDefault="00C32EC2" w:rsidP="000C75C2">
            <w:pPr>
              <w:pStyle w:val="ListParagraph"/>
              <w:numPr>
                <w:ilvl w:val="0"/>
                <w:numId w:val="18"/>
              </w:numPr>
              <w:rPr>
                <w:sz w:val="18"/>
                <w:szCs w:val="18"/>
              </w:rPr>
            </w:pPr>
            <w:r w:rsidRPr="002D4081">
              <w:rPr>
                <w:sz w:val="18"/>
                <w:szCs w:val="18"/>
              </w:rPr>
              <w:t>Audio and  visual verification on DUT-B and C</w:t>
            </w:r>
          </w:p>
          <w:p w14:paraId="0D0BAB91" w14:textId="77777777" w:rsidR="00C32EC2" w:rsidRPr="002D4081" w:rsidRDefault="00C32EC2" w:rsidP="000C75C2">
            <w:pPr>
              <w:pStyle w:val="ListParagraph"/>
              <w:numPr>
                <w:ilvl w:val="0"/>
                <w:numId w:val="18"/>
              </w:numPr>
              <w:rPr>
                <w:sz w:val="18"/>
                <w:szCs w:val="18"/>
              </w:rPr>
            </w:pPr>
            <w:r w:rsidRPr="002D4081">
              <w:rPr>
                <w:sz w:val="18"/>
                <w:szCs w:val="18"/>
              </w:rPr>
              <w:t>Audio sent by DUT-A should be audible on DUT-B and C. MC-PTT User ID of DUT-A user should be visible on DUT-B and C.</w:t>
            </w:r>
          </w:p>
        </w:tc>
      </w:tr>
    </w:tbl>
    <w:p w14:paraId="03DADCA3" w14:textId="77777777" w:rsidR="00C32EC2" w:rsidRDefault="00C32EC2" w:rsidP="00C32EC2">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C32EC2" w14:paraId="59908878" w14:textId="77777777" w:rsidTr="000C75C2">
        <w:tc>
          <w:tcPr>
            <w:tcW w:w="532" w:type="dxa"/>
            <w:tcBorders>
              <w:bottom w:val="single" w:sz="4" w:space="0" w:color="BFBFBF"/>
            </w:tcBorders>
            <w:shd w:val="clear" w:color="auto" w:fill="F2F2F2"/>
            <w:tcMar>
              <w:left w:w="27" w:type="dxa"/>
            </w:tcMar>
          </w:tcPr>
          <w:p w14:paraId="7E4F063E" w14:textId="77777777" w:rsidR="00C32EC2" w:rsidRDefault="00C32EC2" w:rsidP="000C75C2">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38AF7F18" w14:textId="77777777" w:rsidR="00C32EC2" w:rsidRDefault="00C32EC2" w:rsidP="000C75C2">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3FAB9E40" w14:textId="77777777" w:rsidR="00C32EC2" w:rsidRDefault="00C32EC2" w:rsidP="000C75C2">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35E2D19F" w14:textId="77777777" w:rsidR="00C32EC2" w:rsidRDefault="00C32EC2" w:rsidP="000C75C2">
            <w:pPr>
              <w:keepNext/>
              <w:keepLines/>
              <w:tabs>
                <w:tab w:val="left" w:pos="851"/>
              </w:tabs>
              <w:rPr>
                <w:b/>
                <w:sz w:val="18"/>
                <w:szCs w:val="18"/>
              </w:rPr>
            </w:pPr>
            <w:r>
              <w:rPr>
                <w:b/>
                <w:sz w:val="18"/>
                <w:szCs w:val="18"/>
              </w:rPr>
              <w:t>Comments</w:t>
            </w:r>
          </w:p>
        </w:tc>
      </w:tr>
      <w:tr w:rsidR="00C32EC2" w14:paraId="06D78840" w14:textId="77777777" w:rsidTr="000C75C2">
        <w:tc>
          <w:tcPr>
            <w:tcW w:w="8931" w:type="dxa"/>
            <w:gridSpan w:val="4"/>
            <w:tcBorders>
              <w:bottom w:val="single" w:sz="4" w:space="0" w:color="BFBFBF"/>
            </w:tcBorders>
            <w:shd w:val="clear" w:color="auto" w:fill="F2F2F2"/>
            <w:tcMar>
              <w:left w:w="27" w:type="dxa"/>
            </w:tcMar>
          </w:tcPr>
          <w:p w14:paraId="18D036EB" w14:textId="77777777" w:rsidR="00C32EC2" w:rsidRDefault="00C32EC2" w:rsidP="000C75C2">
            <w:pPr>
              <w:keepNext/>
              <w:keepLines/>
              <w:tabs>
                <w:tab w:val="left" w:pos="851"/>
              </w:tabs>
              <w:jc w:val="center"/>
              <w:rPr>
                <w:sz w:val="18"/>
                <w:szCs w:val="18"/>
              </w:rPr>
            </w:pPr>
            <w:r>
              <w:rPr>
                <w:sz w:val="18"/>
                <w:szCs w:val="18"/>
              </w:rPr>
              <w:t>Chat Group Call</w:t>
            </w:r>
          </w:p>
        </w:tc>
      </w:tr>
      <w:tr w:rsidR="00C32EC2" w14:paraId="2226B434" w14:textId="77777777" w:rsidTr="000C75C2">
        <w:tc>
          <w:tcPr>
            <w:tcW w:w="532" w:type="dxa"/>
            <w:shd w:val="clear" w:color="auto" w:fill="F2F2F2"/>
            <w:tcMar>
              <w:left w:w="27" w:type="dxa"/>
            </w:tcMar>
            <w:vAlign w:val="center"/>
          </w:tcPr>
          <w:p w14:paraId="1592BF8B" w14:textId="77777777" w:rsidR="00C32EC2" w:rsidRDefault="00C32EC2" w:rsidP="000C75C2">
            <w:pPr>
              <w:keepNext/>
              <w:keepLines/>
            </w:pPr>
            <w:r>
              <w:t>1</w:t>
            </w:r>
          </w:p>
        </w:tc>
        <w:tc>
          <w:tcPr>
            <w:tcW w:w="991" w:type="dxa"/>
            <w:shd w:val="clear" w:color="auto" w:fill="auto"/>
            <w:tcMar>
              <w:left w:w="27" w:type="dxa"/>
            </w:tcMar>
          </w:tcPr>
          <w:p w14:paraId="39CAE521" w14:textId="77777777" w:rsidR="00C32EC2" w:rsidRDefault="00C32EC2" w:rsidP="000C75C2">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37C4EE38" w14:textId="77777777" w:rsidR="00C32EC2" w:rsidRDefault="00C32EC2" w:rsidP="000C75C2">
            <w:pPr>
              <w:keepNext/>
              <w:keepLines/>
              <w:tabs>
                <w:tab w:val="left" w:pos="851"/>
              </w:tabs>
              <w:rPr>
                <w:sz w:val="18"/>
                <w:szCs w:val="18"/>
              </w:rPr>
            </w:pPr>
            <w:r>
              <w:rPr>
                <w:sz w:val="18"/>
                <w:szCs w:val="18"/>
              </w:rPr>
              <w:t>DUT-A sends chat group SIP REFER to the server</w:t>
            </w:r>
          </w:p>
        </w:tc>
        <w:tc>
          <w:tcPr>
            <w:tcW w:w="2950" w:type="dxa"/>
            <w:shd w:val="clear" w:color="auto" w:fill="auto"/>
            <w:tcMar>
              <w:left w:w="27" w:type="dxa"/>
            </w:tcMar>
            <w:vAlign w:val="center"/>
          </w:tcPr>
          <w:p w14:paraId="18F39BE9" w14:textId="77777777" w:rsidR="00C32EC2" w:rsidRDefault="00C32EC2" w:rsidP="000C75C2">
            <w:pPr>
              <w:keepNext/>
              <w:keepLines/>
              <w:tabs>
                <w:tab w:val="left" w:pos="851"/>
              </w:tabs>
              <w:jc w:val="left"/>
              <w:rPr>
                <w:sz w:val="18"/>
                <w:szCs w:val="18"/>
              </w:rPr>
            </w:pPr>
            <w:r w:rsidRPr="00145737">
              <w:rPr>
                <w:sz w:val="18"/>
                <w:szCs w:val="18"/>
              </w:rPr>
              <w:t>the application/resource-lists MIME body a single &lt;entry&gt; element containing a "uri" attribute set to the chat group identity</w:t>
            </w:r>
          </w:p>
          <w:p w14:paraId="54B0EAA6" w14:textId="77777777" w:rsidR="00C32EC2" w:rsidRDefault="00C32EC2" w:rsidP="000C75C2">
            <w:pPr>
              <w:keepNext/>
              <w:keepLines/>
              <w:tabs>
                <w:tab w:val="left" w:pos="851"/>
              </w:tabs>
              <w:jc w:val="left"/>
              <w:rPr>
                <w:sz w:val="18"/>
                <w:szCs w:val="18"/>
              </w:rPr>
            </w:pPr>
            <w:r>
              <w:rPr>
                <w:sz w:val="18"/>
                <w:szCs w:val="18"/>
              </w:rPr>
              <w:t xml:space="preserve">the </w:t>
            </w:r>
            <w:r w:rsidRPr="00145737">
              <w:rPr>
                <w:sz w:val="18"/>
                <w:szCs w:val="18"/>
              </w:rPr>
              <w:t>application/vnd.3gpp.mcptt-info MIME body with</w:t>
            </w:r>
            <w:r>
              <w:rPr>
                <w:sz w:val="18"/>
                <w:szCs w:val="18"/>
              </w:rPr>
              <w:t xml:space="preserve"> </w:t>
            </w:r>
            <w:r w:rsidRPr="00145737">
              <w:rPr>
                <w:sz w:val="18"/>
                <w:szCs w:val="18"/>
              </w:rPr>
              <w:t>the &lt;session-type&gt; element set to a value of "chat"; and the &lt;mcptt-client-id&gt; element set to the MCPTT client ID of the originating MCPTT client</w:t>
            </w:r>
          </w:p>
        </w:tc>
      </w:tr>
      <w:tr w:rsidR="00C32EC2" w14:paraId="39319B2D" w14:textId="77777777" w:rsidTr="000C75C2">
        <w:tc>
          <w:tcPr>
            <w:tcW w:w="532" w:type="dxa"/>
            <w:shd w:val="clear" w:color="auto" w:fill="F2F2F2"/>
            <w:tcMar>
              <w:left w:w="27" w:type="dxa"/>
            </w:tcMar>
            <w:vAlign w:val="center"/>
          </w:tcPr>
          <w:p w14:paraId="41DBF6D2" w14:textId="77777777" w:rsidR="00C32EC2" w:rsidRDefault="00C32EC2" w:rsidP="000C75C2">
            <w:pPr>
              <w:keepNext/>
              <w:keepLines/>
            </w:pPr>
            <w:r>
              <w:t>2</w:t>
            </w:r>
          </w:p>
        </w:tc>
        <w:tc>
          <w:tcPr>
            <w:tcW w:w="991" w:type="dxa"/>
            <w:shd w:val="clear" w:color="auto" w:fill="auto"/>
            <w:tcMar>
              <w:left w:w="27" w:type="dxa"/>
            </w:tcMar>
          </w:tcPr>
          <w:p w14:paraId="2E98BE84" w14:textId="77777777" w:rsidR="00C32EC2" w:rsidRDefault="00C32EC2" w:rsidP="000C75C2">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34D19AD5" w14:textId="77777777" w:rsidR="00C32EC2" w:rsidRDefault="00C32EC2" w:rsidP="000C75C2">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682D9ECA" w14:textId="77777777" w:rsidR="00C32EC2" w:rsidRDefault="00C32EC2" w:rsidP="000C75C2">
            <w:pPr>
              <w:keepNext/>
              <w:keepLines/>
              <w:tabs>
                <w:tab w:val="left" w:pos="851"/>
              </w:tabs>
              <w:rPr>
                <w:sz w:val="18"/>
                <w:szCs w:val="18"/>
              </w:rPr>
            </w:pPr>
          </w:p>
        </w:tc>
      </w:tr>
      <w:tr w:rsidR="00C32EC2" w14:paraId="7F444824" w14:textId="77777777" w:rsidTr="000C75C2">
        <w:tc>
          <w:tcPr>
            <w:tcW w:w="532" w:type="dxa"/>
            <w:shd w:val="clear" w:color="auto" w:fill="F2F2F2"/>
            <w:tcMar>
              <w:left w:w="27" w:type="dxa"/>
            </w:tcMar>
            <w:vAlign w:val="center"/>
          </w:tcPr>
          <w:p w14:paraId="3F1AE77D" w14:textId="77777777" w:rsidR="00C32EC2" w:rsidRDefault="00C32EC2" w:rsidP="000C75C2">
            <w:pPr>
              <w:keepNext/>
              <w:keepLines/>
            </w:pPr>
            <w:r>
              <w:t>3</w:t>
            </w:r>
          </w:p>
        </w:tc>
        <w:tc>
          <w:tcPr>
            <w:tcW w:w="991" w:type="dxa"/>
            <w:shd w:val="clear" w:color="auto" w:fill="auto"/>
            <w:tcMar>
              <w:left w:w="27" w:type="dxa"/>
            </w:tcMar>
          </w:tcPr>
          <w:p w14:paraId="062F6D99" w14:textId="77777777" w:rsidR="00C32EC2" w:rsidRDefault="00C32EC2" w:rsidP="000C75C2">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648C291F" w14:textId="77777777" w:rsidR="00C32EC2" w:rsidRDefault="00C32EC2" w:rsidP="000C75C2">
            <w:pPr>
              <w:keepNext/>
              <w:keepLines/>
              <w:tabs>
                <w:tab w:val="left" w:pos="851"/>
              </w:tabs>
              <w:rPr>
                <w:sz w:val="18"/>
                <w:szCs w:val="18"/>
              </w:rPr>
            </w:pPr>
            <w:r>
              <w:rPr>
                <w:sz w:val="18"/>
                <w:szCs w:val="18"/>
              </w:rPr>
              <w:t>DUT-B sends chat group SIP REFER to the server</w:t>
            </w:r>
          </w:p>
        </w:tc>
        <w:tc>
          <w:tcPr>
            <w:tcW w:w="2950" w:type="dxa"/>
            <w:shd w:val="clear" w:color="auto" w:fill="auto"/>
            <w:tcMar>
              <w:left w:w="27" w:type="dxa"/>
            </w:tcMar>
            <w:vAlign w:val="center"/>
          </w:tcPr>
          <w:p w14:paraId="70128059" w14:textId="77777777" w:rsidR="00C32EC2" w:rsidRDefault="00C32EC2" w:rsidP="000C75C2">
            <w:pPr>
              <w:keepNext/>
              <w:keepLines/>
              <w:tabs>
                <w:tab w:val="left" w:pos="851"/>
              </w:tabs>
              <w:jc w:val="left"/>
              <w:rPr>
                <w:sz w:val="18"/>
                <w:szCs w:val="18"/>
              </w:rPr>
            </w:pPr>
            <w:r w:rsidRPr="00145737">
              <w:rPr>
                <w:sz w:val="18"/>
                <w:szCs w:val="18"/>
              </w:rPr>
              <w:t>the application/resource-lists MIME body a single &lt;entry&gt; element containing a "uri" attribute set to the chat group identity</w:t>
            </w:r>
          </w:p>
          <w:p w14:paraId="10D2BA5D" w14:textId="77777777" w:rsidR="00C32EC2" w:rsidRDefault="00C32EC2" w:rsidP="000C75C2">
            <w:pPr>
              <w:keepNext/>
              <w:keepLines/>
              <w:tabs>
                <w:tab w:val="left" w:pos="851"/>
              </w:tabs>
              <w:jc w:val="left"/>
              <w:rPr>
                <w:sz w:val="18"/>
                <w:szCs w:val="18"/>
              </w:rPr>
            </w:pPr>
            <w:r>
              <w:rPr>
                <w:sz w:val="18"/>
                <w:szCs w:val="18"/>
              </w:rPr>
              <w:t xml:space="preserve">the </w:t>
            </w:r>
            <w:r w:rsidRPr="00145737">
              <w:rPr>
                <w:sz w:val="18"/>
                <w:szCs w:val="18"/>
              </w:rPr>
              <w:t>application/vnd.3gpp.mcptt-info MIME body with</w:t>
            </w:r>
            <w:r>
              <w:rPr>
                <w:sz w:val="18"/>
                <w:szCs w:val="18"/>
              </w:rPr>
              <w:t xml:space="preserve"> </w:t>
            </w:r>
            <w:r w:rsidRPr="00145737">
              <w:rPr>
                <w:sz w:val="18"/>
                <w:szCs w:val="18"/>
              </w:rPr>
              <w:t>the &lt;session-type&gt; element set to a value of "chat"; and the &lt;mcptt-client-id&gt; element set to the MCPTT client ID of the originating MCPTT client</w:t>
            </w:r>
          </w:p>
        </w:tc>
      </w:tr>
      <w:tr w:rsidR="00C32EC2" w14:paraId="36B15EC1" w14:textId="77777777" w:rsidTr="000C75C2">
        <w:tc>
          <w:tcPr>
            <w:tcW w:w="532" w:type="dxa"/>
            <w:shd w:val="clear" w:color="auto" w:fill="F2F2F2"/>
            <w:tcMar>
              <w:left w:w="27" w:type="dxa"/>
            </w:tcMar>
            <w:vAlign w:val="center"/>
          </w:tcPr>
          <w:p w14:paraId="79907C6B" w14:textId="77777777" w:rsidR="00C32EC2" w:rsidRDefault="00C32EC2" w:rsidP="000C75C2">
            <w:pPr>
              <w:keepNext/>
              <w:keepLines/>
            </w:pPr>
            <w:r>
              <w:t>4</w:t>
            </w:r>
          </w:p>
        </w:tc>
        <w:tc>
          <w:tcPr>
            <w:tcW w:w="991" w:type="dxa"/>
            <w:shd w:val="clear" w:color="auto" w:fill="auto"/>
            <w:tcMar>
              <w:left w:w="27" w:type="dxa"/>
            </w:tcMar>
          </w:tcPr>
          <w:p w14:paraId="37021214" w14:textId="77777777" w:rsidR="00C32EC2" w:rsidRDefault="00C32EC2" w:rsidP="000C75C2">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657C50D2" w14:textId="77777777" w:rsidR="00C32EC2" w:rsidRDefault="00C32EC2" w:rsidP="000C75C2">
            <w:pPr>
              <w:keepNext/>
              <w:keepLines/>
              <w:tabs>
                <w:tab w:val="left" w:pos="851"/>
              </w:tabs>
              <w:rPr>
                <w:sz w:val="18"/>
                <w:szCs w:val="18"/>
              </w:rPr>
            </w:pPr>
            <w:r>
              <w:rPr>
                <w:sz w:val="18"/>
                <w:szCs w:val="18"/>
              </w:rPr>
              <w:t>MCPTT server sends SIP 200 OK to DUT-B</w:t>
            </w:r>
          </w:p>
        </w:tc>
        <w:tc>
          <w:tcPr>
            <w:tcW w:w="2950" w:type="dxa"/>
            <w:shd w:val="clear" w:color="auto" w:fill="auto"/>
            <w:tcMar>
              <w:left w:w="27" w:type="dxa"/>
            </w:tcMar>
            <w:vAlign w:val="center"/>
          </w:tcPr>
          <w:p w14:paraId="6D357409" w14:textId="77777777" w:rsidR="00C32EC2" w:rsidRDefault="00C32EC2" w:rsidP="000C75C2">
            <w:pPr>
              <w:keepNext/>
              <w:keepLines/>
              <w:tabs>
                <w:tab w:val="left" w:pos="851"/>
              </w:tabs>
              <w:rPr>
                <w:sz w:val="18"/>
                <w:szCs w:val="18"/>
              </w:rPr>
            </w:pPr>
          </w:p>
        </w:tc>
      </w:tr>
      <w:tr w:rsidR="00C32EC2" w14:paraId="7E221CA3" w14:textId="77777777" w:rsidTr="000C75C2">
        <w:tc>
          <w:tcPr>
            <w:tcW w:w="532" w:type="dxa"/>
            <w:shd w:val="clear" w:color="auto" w:fill="F2F2F2"/>
            <w:tcMar>
              <w:left w:w="27" w:type="dxa"/>
            </w:tcMar>
            <w:vAlign w:val="center"/>
          </w:tcPr>
          <w:p w14:paraId="4D8CD1BA" w14:textId="77777777" w:rsidR="00C32EC2" w:rsidRDefault="00C32EC2" w:rsidP="000C75C2">
            <w:pPr>
              <w:keepNext/>
              <w:keepLines/>
            </w:pPr>
            <w:r>
              <w:t>5</w:t>
            </w:r>
          </w:p>
        </w:tc>
        <w:tc>
          <w:tcPr>
            <w:tcW w:w="991" w:type="dxa"/>
            <w:shd w:val="clear" w:color="auto" w:fill="auto"/>
            <w:tcMar>
              <w:left w:w="27" w:type="dxa"/>
            </w:tcMar>
          </w:tcPr>
          <w:p w14:paraId="2E56AE94" w14:textId="77777777" w:rsidR="00C32EC2" w:rsidRDefault="00C32EC2" w:rsidP="000C75C2">
            <w:pPr>
              <w:keepNext/>
              <w:keepLines/>
              <w:tabs>
                <w:tab w:val="left" w:pos="851"/>
              </w:tabs>
              <w:jc w:val="center"/>
              <w:rPr>
                <w:sz w:val="18"/>
                <w:szCs w:val="18"/>
              </w:rPr>
            </w:pPr>
          </w:p>
        </w:tc>
        <w:tc>
          <w:tcPr>
            <w:tcW w:w="4458" w:type="dxa"/>
            <w:shd w:val="clear" w:color="auto" w:fill="auto"/>
            <w:tcMar>
              <w:left w:w="27" w:type="dxa"/>
            </w:tcMar>
            <w:vAlign w:val="center"/>
          </w:tcPr>
          <w:p w14:paraId="4E742DB8" w14:textId="77777777" w:rsidR="00C32EC2" w:rsidRDefault="00C32EC2" w:rsidP="000C75C2">
            <w:pPr>
              <w:keepNext/>
              <w:keepLines/>
              <w:tabs>
                <w:tab w:val="left" w:pos="851"/>
              </w:tabs>
              <w:rPr>
                <w:sz w:val="18"/>
                <w:szCs w:val="18"/>
              </w:rPr>
            </w:pPr>
            <w:r>
              <w:rPr>
                <w:sz w:val="18"/>
                <w:szCs w:val="18"/>
              </w:rPr>
              <w:t>DUT-C sends chat group SIP REFER to the server</w:t>
            </w:r>
          </w:p>
        </w:tc>
        <w:tc>
          <w:tcPr>
            <w:tcW w:w="2950" w:type="dxa"/>
            <w:shd w:val="clear" w:color="auto" w:fill="auto"/>
            <w:tcMar>
              <w:left w:w="27" w:type="dxa"/>
            </w:tcMar>
            <w:vAlign w:val="center"/>
          </w:tcPr>
          <w:p w14:paraId="5A0AD065" w14:textId="77777777" w:rsidR="00C32EC2" w:rsidRPr="00145737" w:rsidRDefault="00C32EC2" w:rsidP="000C75C2">
            <w:pPr>
              <w:keepNext/>
              <w:keepLines/>
              <w:tabs>
                <w:tab w:val="left" w:pos="851"/>
              </w:tabs>
              <w:jc w:val="left"/>
              <w:rPr>
                <w:sz w:val="18"/>
                <w:szCs w:val="18"/>
              </w:rPr>
            </w:pPr>
            <w:r w:rsidRPr="00145737">
              <w:rPr>
                <w:sz w:val="18"/>
                <w:szCs w:val="18"/>
              </w:rPr>
              <w:t>the application/resource-lists MIME body a single &lt;entry&gt; element containing a "uri" attribute set to the chat group identity</w:t>
            </w:r>
          </w:p>
          <w:p w14:paraId="6BE9A9C0" w14:textId="77777777" w:rsidR="00C32EC2" w:rsidRDefault="00C32EC2" w:rsidP="000C75C2">
            <w:pPr>
              <w:keepNext/>
              <w:keepLines/>
              <w:tabs>
                <w:tab w:val="left" w:pos="851"/>
              </w:tabs>
              <w:jc w:val="left"/>
              <w:rPr>
                <w:sz w:val="18"/>
                <w:szCs w:val="18"/>
              </w:rPr>
            </w:pPr>
            <w:r w:rsidRPr="00145737">
              <w:rPr>
                <w:sz w:val="18"/>
                <w:szCs w:val="18"/>
              </w:rPr>
              <w:t>the application/vnd.3gpp.mcptt-info MIME body with the &lt;session-type&gt; element set to a value of "chat"; and the &lt;mcptt-client-id&gt; element set to the MCPTT client ID of the originating MCPTT client</w:t>
            </w:r>
          </w:p>
        </w:tc>
      </w:tr>
      <w:tr w:rsidR="00C32EC2" w14:paraId="4DA7B7DC" w14:textId="77777777" w:rsidTr="000C75C2">
        <w:tc>
          <w:tcPr>
            <w:tcW w:w="532" w:type="dxa"/>
            <w:shd w:val="clear" w:color="auto" w:fill="F2F2F2"/>
            <w:tcMar>
              <w:left w:w="27" w:type="dxa"/>
            </w:tcMar>
            <w:vAlign w:val="center"/>
          </w:tcPr>
          <w:p w14:paraId="7DB19D03" w14:textId="77777777" w:rsidR="00C32EC2" w:rsidRDefault="00C32EC2" w:rsidP="000C75C2">
            <w:pPr>
              <w:keepNext/>
              <w:keepLines/>
            </w:pPr>
            <w:r>
              <w:t>6</w:t>
            </w:r>
          </w:p>
        </w:tc>
        <w:tc>
          <w:tcPr>
            <w:tcW w:w="991" w:type="dxa"/>
            <w:shd w:val="clear" w:color="auto" w:fill="auto"/>
            <w:tcMar>
              <w:left w:w="27" w:type="dxa"/>
            </w:tcMar>
          </w:tcPr>
          <w:p w14:paraId="21E1696A" w14:textId="77777777" w:rsidR="00C32EC2" w:rsidRDefault="00C32EC2" w:rsidP="000C75C2">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5F95BB95" w14:textId="77777777" w:rsidR="00C32EC2" w:rsidRDefault="00C32EC2" w:rsidP="000C75C2">
            <w:pPr>
              <w:keepNext/>
              <w:keepLines/>
              <w:tabs>
                <w:tab w:val="left" w:pos="851"/>
              </w:tabs>
              <w:rPr>
                <w:sz w:val="18"/>
                <w:szCs w:val="18"/>
              </w:rPr>
            </w:pPr>
            <w:r>
              <w:rPr>
                <w:sz w:val="18"/>
                <w:szCs w:val="18"/>
              </w:rPr>
              <w:t>MCPTT server sends SIP 200 OK  to DUT-C</w:t>
            </w:r>
          </w:p>
        </w:tc>
        <w:tc>
          <w:tcPr>
            <w:tcW w:w="2950" w:type="dxa"/>
            <w:shd w:val="clear" w:color="auto" w:fill="auto"/>
            <w:tcMar>
              <w:left w:w="27" w:type="dxa"/>
            </w:tcMar>
            <w:vAlign w:val="center"/>
          </w:tcPr>
          <w:p w14:paraId="0E4A2630" w14:textId="77777777" w:rsidR="00C32EC2" w:rsidRDefault="00C32EC2" w:rsidP="000C75C2">
            <w:pPr>
              <w:keepNext/>
              <w:keepLines/>
              <w:tabs>
                <w:tab w:val="left" w:pos="851"/>
              </w:tabs>
              <w:rPr>
                <w:sz w:val="18"/>
                <w:szCs w:val="18"/>
              </w:rPr>
            </w:pPr>
          </w:p>
        </w:tc>
      </w:tr>
      <w:tr w:rsidR="00C32EC2" w14:paraId="1869AF77" w14:textId="77777777" w:rsidTr="000C75C2">
        <w:tc>
          <w:tcPr>
            <w:tcW w:w="532" w:type="dxa"/>
            <w:shd w:val="clear" w:color="auto" w:fill="F2F2F2"/>
            <w:tcMar>
              <w:left w:w="27" w:type="dxa"/>
            </w:tcMar>
            <w:vAlign w:val="center"/>
          </w:tcPr>
          <w:p w14:paraId="36454425" w14:textId="77777777" w:rsidR="00C32EC2" w:rsidRDefault="00C32EC2" w:rsidP="000C75C2">
            <w:pPr>
              <w:keepNext/>
              <w:keepLines/>
            </w:pPr>
            <w:r>
              <w:t>7</w:t>
            </w:r>
          </w:p>
        </w:tc>
        <w:tc>
          <w:tcPr>
            <w:tcW w:w="991" w:type="dxa"/>
            <w:shd w:val="clear" w:color="auto" w:fill="auto"/>
            <w:tcMar>
              <w:left w:w="27" w:type="dxa"/>
            </w:tcMar>
          </w:tcPr>
          <w:p w14:paraId="1A541563" w14:textId="77777777" w:rsidR="00C32EC2" w:rsidRDefault="00C32EC2" w:rsidP="000C75C2">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26C5378E" w14:textId="77777777" w:rsidR="00C32EC2" w:rsidRDefault="00C32EC2" w:rsidP="000C75C2">
            <w:pPr>
              <w:keepNext/>
              <w:keepLines/>
              <w:tabs>
                <w:tab w:val="left" w:pos="851"/>
              </w:tabs>
              <w:rPr>
                <w:sz w:val="18"/>
                <w:szCs w:val="18"/>
              </w:rPr>
            </w:pPr>
            <w:r>
              <w:rPr>
                <w:sz w:val="18"/>
                <w:szCs w:val="18"/>
              </w:rPr>
              <w:t>DUT-B sends floor request</w:t>
            </w:r>
          </w:p>
        </w:tc>
        <w:tc>
          <w:tcPr>
            <w:tcW w:w="2950" w:type="dxa"/>
            <w:shd w:val="clear" w:color="auto" w:fill="auto"/>
            <w:tcMar>
              <w:left w:w="27" w:type="dxa"/>
            </w:tcMar>
            <w:vAlign w:val="center"/>
          </w:tcPr>
          <w:p w14:paraId="76F10C16" w14:textId="77777777" w:rsidR="00C32EC2" w:rsidRDefault="00C32EC2" w:rsidP="000C75C2">
            <w:pPr>
              <w:keepNext/>
              <w:keepLines/>
              <w:tabs>
                <w:tab w:val="left" w:pos="851"/>
              </w:tabs>
              <w:rPr>
                <w:sz w:val="18"/>
                <w:szCs w:val="18"/>
              </w:rPr>
            </w:pPr>
          </w:p>
        </w:tc>
      </w:tr>
      <w:tr w:rsidR="00C32EC2" w14:paraId="016CBD39" w14:textId="77777777" w:rsidTr="000C75C2">
        <w:tc>
          <w:tcPr>
            <w:tcW w:w="532" w:type="dxa"/>
            <w:shd w:val="clear" w:color="auto" w:fill="F2F2F2"/>
            <w:tcMar>
              <w:left w:w="27" w:type="dxa"/>
            </w:tcMar>
            <w:vAlign w:val="center"/>
          </w:tcPr>
          <w:p w14:paraId="297D2B4B" w14:textId="77777777" w:rsidR="00C32EC2" w:rsidRDefault="00C32EC2" w:rsidP="000C75C2">
            <w:pPr>
              <w:keepNext/>
              <w:keepLines/>
            </w:pPr>
            <w:r>
              <w:t>8</w:t>
            </w:r>
          </w:p>
        </w:tc>
        <w:tc>
          <w:tcPr>
            <w:tcW w:w="991" w:type="dxa"/>
            <w:shd w:val="clear" w:color="auto" w:fill="auto"/>
            <w:tcMar>
              <w:left w:w="27" w:type="dxa"/>
            </w:tcMar>
          </w:tcPr>
          <w:p w14:paraId="41F2A587" w14:textId="77777777" w:rsidR="00C32EC2" w:rsidRDefault="00C32EC2" w:rsidP="000C75C2">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14C4F83F" w14:textId="77777777" w:rsidR="00C32EC2" w:rsidRDefault="00C32EC2" w:rsidP="000C75C2">
            <w:pPr>
              <w:keepNext/>
              <w:keepLines/>
              <w:tabs>
                <w:tab w:val="left" w:pos="851"/>
              </w:tabs>
              <w:rPr>
                <w:sz w:val="18"/>
                <w:szCs w:val="18"/>
              </w:rPr>
            </w:pPr>
            <w:r>
              <w:rPr>
                <w:sz w:val="18"/>
                <w:szCs w:val="18"/>
              </w:rPr>
              <w:t>MCPTT server sends floor granted to DUT-B and floor taken to DUT-A and DUT-C</w:t>
            </w:r>
          </w:p>
        </w:tc>
        <w:tc>
          <w:tcPr>
            <w:tcW w:w="2950" w:type="dxa"/>
            <w:shd w:val="clear" w:color="auto" w:fill="auto"/>
            <w:tcMar>
              <w:left w:w="27" w:type="dxa"/>
            </w:tcMar>
            <w:vAlign w:val="center"/>
          </w:tcPr>
          <w:p w14:paraId="6374584F" w14:textId="77777777" w:rsidR="00C32EC2" w:rsidRDefault="00C32EC2" w:rsidP="000C75C2">
            <w:pPr>
              <w:keepNext/>
              <w:keepLines/>
              <w:tabs>
                <w:tab w:val="left" w:pos="851"/>
              </w:tabs>
              <w:rPr>
                <w:sz w:val="18"/>
                <w:szCs w:val="18"/>
              </w:rPr>
            </w:pPr>
          </w:p>
        </w:tc>
      </w:tr>
      <w:tr w:rsidR="00C32EC2" w14:paraId="08DACBB7" w14:textId="77777777" w:rsidTr="000C75C2">
        <w:tc>
          <w:tcPr>
            <w:tcW w:w="532" w:type="dxa"/>
            <w:shd w:val="clear" w:color="auto" w:fill="F2F2F2"/>
            <w:tcMar>
              <w:left w:w="27" w:type="dxa"/>
            </w:tcMar>
            <w:vAlign w:val="center"/>
          </w:tcPr>
          <w:p w14:paraId="43A3E41C" w14:textId="77777777" w:rsidR="00C32EC2" w:rsidRDefault="00C32EC2" w:rsidP="000C75C2">
            <w:pPr>
              <w:keepNext/>
              <w:keepLines/>
            </w:pPr>
            <w:r>
              <w:t>9</w:t>
            </w:r>
          </w:p>
        </w:tc>
        <w:tc>
          <w:tcPr>
            <w:tcW w:w="991" w:type="dxa"/>
            <w:shd w:val="clear" w:color="auto" w:fill="auto"/>
            <w:tcMar>
              <w:left w:w="27" w:type="dxa"/>
            </w:tcMar>
          </w:tcPr>
          <w:p w14:paraId="0172ED0E" w14:textId="77777777" w:rsidR="00C32EC2" w:rsidRDefault="00C32EC2" w:rsidP="000C75C2">
            <w:pPr>
              <w:keepNext/>
              <w:keepLines/>
              <w:tabs>
                <w:tab w:val="left" w:pos="851"/>
              </w:tabs>
              <w:jc w:val="center"/>
              <w:rPr>
                <w:sz w:val="18"/>
                <w:szCs w:val="18"/>
              </w:rPr>
            </w:pPr>
            <w:r>
              <w:rPr>
                <w:sz w:val="18"/>
                <w:szCs w:val="18"/>
              </w:rPr>
              <w:t>&lt;--&gt;</w:t>
            </w:r>
          </w:p>
        </w:tc>
        <w:tc>
          <w:tcPr>
            <w:tcW w:w="4458" w:type="dxa"/>
            <w:shd w:val="clear" w:color="auto" w:fill="auto"/>
            <w:tcMar>
              <w:left w:w="27" w:type="dxa"/>
            </w:tcMar>
            <w:vAlign w:val="center"/>
          </w:tcPr>
          <w:p w14:paraId="30FCD9B9" w14:textId="77777777" w:rsidR="00C32EC2" w:rsidRDefault="00C32EC2" w:rsidP="000C75C2">
            <w:pPr>
              <w:keepNext/>
              <w:keepLines/>
              <w:tabs>
                <w:tab w:val="left" w:pos="851"/>
              </w:tabs>
              <w:rPr>
                <w:sz w:val="18"/>
                <w:szCs w:val="18"/>
              </w:rPr>
            </w:pPr>
            <w:r>
              <w:rPr>
                <w:sz w:val="18"/>
                <w:szCs w:val="18"/>
              </w:rPr>
              <w:t>Audio flows between DUT-B, DUT-A and DUT-C</w:t>
            </w:r>
          </w:p>
        </w:tc>
        <w:tc>
          <w:tcPr>
            <w:tcW w:w="2950" w:type="dxa"/>
            <w:shd w:val="clear" w:color="auto" w:fill="auto"/>
            <w:tcMar>
              <w:left w:w="27" w:type="dxa"/>
            </w:tcMar>
            <w:vAlign w:val="center"/>
          </w:tcPr>
          <w:p w14:paraId="6F396B6B" w14:textId="77777777" w:rsidR="00C32EC2" w:rsidRDefault="00C32EC2" w:rsidP="000C75C2">
            <w:pPr>
              <w:keepNext/>
              <w:keepLines/>
              <w:tabs>
                <w:tab w:val="left" w:pos="851"/>
              </w:tabs>
              <w:rPr>
                <w:sz w:val="18"/>
                <w:szCs w:val="18"/>
              </w:rPr>
            </w:pPr>
          </w:p>
        </w:tc>
      </w:tr>
    </w:tbl>
    <w:p w14:paraId="4CC5F3A3" w14:textId="77777777" w:rsidR="00C32EC2" w:rsidRDefault="00C32EC2" w:rsidP="00C32EC2">
      <w:pPr>
        <w:keepNext/>
        <w:keepLines/>
        <w:rPr>
          <w:b/>
        </w:rPr>
      </w:pPr>
    </w:p>
    <w:p w14:paraId="61208AFB" w14:textId="77777777" w:rsidR="00C32EC2" w:rsidRDefault="00C32EC2" w:rsidP="00C32EC2">
      <w:pPr>
        <w:keepNext/>
        <w:keepLines/>
        <w:rPr>
          <w:b/>
        </w:rPr>
      </w:pPr>
    </w:p>
    <w:p w14:paraId="3880A610" w14:textId="77777777" w:rsidR="00C32EC2" w:rsidRDefault="00C32EC2" w:rsidP="00C32EC2"/>
    <w:p w14:paraId="2816ECAA" w14:textId="3673628B" w:rsidR="00C32EC2" w:rsidRDefault="00C32EC2" w:rsidP="00C32EC2">
      <w:pPr>
        <w:pStyle w:val="Heading2"/>
      </w:pPr>
      <w:bookmarkStart w:id="49" w:name="_Toc135143434"/>
      <w:bookmarkStart w:id="50" w:name="_Toc220946746"/>
      <w:bookmarkEnd w:id="45"/>
      <w:r>
        <w:lastRenderedPageBreak/>
        <w:t>110.4 Private Call, on-demand and pre-established session</w:t>
      </w:r>
      <w:bookmarkEnd w:id="49"/>
      <w:bookmarkEnd w:id="50"/>
    </w:p>
    <w:p w14:paraId="12820EED" w14:textId="77777777" w:rsidR="00C32EC2" w:rsidRDefault="00C32EC2" w:rsidP="00C32EC2">
      <w:pPr>
        <w:pStyle w:val="Heading3"/>
      </w:pPr>
      <w:bookmarkStart w:id="51" w:name="_Toc135143435"/>
      <w:bookmarkStart w:id="52" w:name="_Toc220946747"/>
      <w:r>
        <w:t>110.4.1 Automatic commencement mode</w:t>
      </w:r>
      <w:bookmarkEnd w:id="51"/>
      <w:bookmarkEnd w:id="52"/>
    </w:p>
    <w:p w14:paraId="2283536C" w14:textId="77777777" w:rsidR="00C32EC2" w:rsidRDefault="00C32EC2" w:rsidP="00C32EC2">
      <w:pPr>
        <w:keepNext/>
        <w:keepLines/>
        <w:rPr>
          <w:b/>
        </w:rPr>
      </w:pPr>
      <w:r>
        <w:rPr>
          <w:b/>
        </w:rPr>
        <w:t>Description</w:t>
      </w:r>
    </w:p>
    <w:p w14:paraId="232407FD" w14:textId="77777777" w:rsidR="00C32EC2" w:rsidRDefault="00C32EC2" w:rsidP="00C32EC2">
      <w:r>
        <w:t>In this test case, an MCPTT DUT will trigger a private call to the other MCPTT DUT in an automatic commencement mode. Automatic commencement mode indicates the terminating client will take the call without interacting with the user holding the terminating DUT.</w:t>
      </w:r>
    </w:p>
    <w:p w14:paraId="38533FC4" w14:textId="77777777" w:rsidR="00C32EC2" w:rsidRDefault="00C32EC2" w:rsidP="00C32EC2">
      <w:r>
        <w:t>There are four test cases of a private call in automatic commnencement mode, namely:</w:t>
      </w:r>
    </w:p>
    <w:p w14:paraId="6CC20749" w14:textId="77777777" w:rsidR="00C32EC2" w:rsidRDefault="00C32EC2">
      <w:pPr>
        <w:pStyle w:val="ListParagraph"/>
        <w:numPr>
          <w:ilvl w:val="0"/>
          <w:numId w:val="34"/>
        </w:numPr>
      </w:pPr>
      <w:r>
        <w:t>On-demand private call with floor control (half-duplex mode)</w:t>
      </w:r>
    </w:p>
    <w:p w14:paraId="6A9E677D" w14:textId="77777777" w:rsidR="00C32EC2" w:rsidRDefault="00C32EC2">
      <w:pPr>
        <w:pStyle w:val="ListParagraph"/>
        <w:numPr>
          <w:ilvl w:val="0"/>
          <w:numId w:val="34"/>
        </w:numPr>
      </w:pPr>
      <w:r>
        <w:t>On-demand private call without floor control (full duplex mode)</w:t>
      </w:r>
    </w:p>
    <w:p w14:paraId="59F51CDF" w14:textId="77777777" w:rsidR="00C32EC2" w:rsidRDefault="00C32EC2">
      <w:pPr>
        <w:pStyle w:val="ListParagraph"/>
        <w:numPr>
          <w:ilvl w:val="0"/>
          <w:numId w:val="34"/>
        </w:numPr>
      </w:pPr>
      <w:bookmarkStart w:id="53" w:name="_Hlk130464503"/>
      <w:r>
        <w:t xml:space="preserve">Pre-established session private call with floor control </w:t>
      </w:r>
      <w:bookmarkEnd w:id="53"/>
      <w:r>
        <w:t>(half duplex mode)</w:t>
      </w:r>
    </w:p>
    <w:p w14:paraId="2B617785" w14:textId="77777777" w:rsidR="00C32EC2" w:rsidRDefault="00C32EC2">
      <w:pPr>
        <w:pStyle w:val="ListParagraph"/>
        <w:numPr>
          <w:ilvl w:val="0"/>
          <w:numId w:val="34"/>
        </w:numPr>
      </w:pPr>
      <w:r>
        <w:t>Pre-establhsed session private call without floor control (full duplex mode)</w:t>
      </w:r>
    </w:p>
    <w:p w14:paraId="5533015B" w14:textId="77777777" w:rsidR="00C32EC2" w:rsidRDefault="00C32EC2" w:rsidP="00C32EC2">
      <w:pPr>
        <w:pStyle w:val="ListParagraph"/>
        <w:numPr>
          <w:ilvl w:val="0"/>
          <w:numId w:val="20"/>
        </w:numPr>
        <w:tabs>
          <w:tab w:val="clear" w:pos="360"/>
          <w:tab w:val="left" w:pos="340"/>
        </w:tabs>
        <w:spacing w:after="200" w:line="276" w:lineRule="auto"/>
        <w:ind w:left="680" w:hanging="340"/>
      </w:pPr>
    </w:p>
    <w:p w14:paraId="20C7EA4F" w14:textId="77777777" w:rsidR="00C32EC2" w:rsidRDefault="00C32EC2" w:rsidP="00C32EC2">
      <w:r>
        <w:t xml:space="preserve">In this scenario a user, MCPTT DUT-A, decides to establish a private call (not existing one yet). The call is made using automatic commencement mode. </w:t>
      </w:r>
    </w:p>
    <w:p w14:paraId="3074A1E8" w14:textId="77777777" w:rsidR="00C32EC2" w:rsidRDefault="00C32EC2" w:rsidP="00C32EC2">
      <w:r>
        <w:t>In this test case all affiliated MCPTT clients are in idle mode.</w:t>
      </w:r>
    </w:p>
    <w:p w14:paraId="05740685" w14:textId="77777777" w:rsidR="00C32EC2" w:rsidRDefault="00C32EC2" w:rsidP="00C32EC2">
      <w:r>
        <w:t>This test case will require a minimum of two DUTs with MCPTT clients which are registered on the same MCPTT server.</w:t>
      </w:r>
    </w:p>
    <w:p w14:paraId="4F2AC97F" w14:textId="77777777" w:rsidR="00C32EC2" w:rsidRDefault="00C32EC2" w:rsidP="00C32EC2">
      <w:pPr>
        <w:keepNext/>
        <w:keepLines/>
        <w:rPr>
          <w:b/>
        </w:rPr>
      </w:pPr>
      <w:r>
        <w:rPr>
          <w:b/>
        </w:rPr>
        <w:t>Applicability</w:t>
      </w:r>
    </w:p>
    <w:p w14:paraId="3780FB48" w14:textId="77777777" w:rsidR="00C32EC2" w:rsidRPr="00335F1E" w:rsidRDefault="00C32EC2" w:rsidP="00C32EC2">
      <w:r w:rsidRPr="00335F1E">
        <w:t>3GPP MCS Rel.15 or later</w:t>
      </w:r>
    </w:p>
    <w:p w14:paraId="6A34D371" w14:textId="77777777" w:rsidR="00C32EC2" w:rsidRDefault="00C32EC2" w:rsidP="00C32EC2">
      <w:pPr>
        <w:keepNext/>
        <w:keepLines/>
        <w:rPr>
          <w:b/>
        </w:rPr>
      </w:pPr>
      <w:r>
        <w:rPr>
          <w:b/>
        </w:rPr>
        <w:t>Related core specifications / References</w:t>
      </w:r>
    </w:p>
    <w:p w14:paraId="07A09189" w14:textId="77777777" w:rsidR="00C32EC2" w:rsidRDefault="00C32EC2" w:rsidP="00C32EC2">
      <w:r w:rsidRPr="00335F1E">
        <w:t>3GPP TS 23.379</w:t>
      </w:r>
      <w:r>
        <w:t xml:space="preserve"> </w:t>
      </w:r>
    </w:p>
    <w:p w14:paraId="35FBF56F" w14:textId="77777777" w:rsidR="00C32EC2" w:rsidRDefault="00C32EC2" w:rsidP="00C32EC2">
      <w:r w:rsidRPr="00335F1E">
        <w:t>3GPP TS 24.379</w:t>
      </w:r>
      <w:r>
        <w:t xml:space="preserve"> </w:t>
      </w:r>
    </w:p>
    <w:p w14:paraId="1E0373CD" w14:textId="77777777" w:rsidR="00C32EC2" w:rsidRPr="00335F1E" w:rsidRDefault="00C32EC2" w:rsidP="00C32EC2">
      <w:r w:rsidRPr="00335F1E">
        <w:t>3GPP TS 24.</w:t>
      </w:r>
      <w:r>
        <w:t>380</w:t>
      </w:r>
    </w:p>
    <w:p w14:paraId="057E3619" w14:textId="77777777" w:rsidR="00C32EC2" w:rsidRDefault="00C32EC2" w:rsidP="00C32EC2">
      <w:pPr>
        <w:keepNext/>
        <w:keepLines/>
        <w:rPr>
          <w:b/>
        </w:rPr>
      </w:pPr>
      <w:r>
        <w:rPr>
          <w:b/>
        </w:rPr>
        <w:t>Reason for test</w:t>
      </w:r>
    </w:p>
    <w:p w14:paraId="55EE2084" w14:textId="77777777" w:rsidR="00C32EC2" w:rsidRDefault="00C32EC2" w:rsidP="00C32EC2">
      <w:r>
        <w:t>Verify</w:t>
      </w:r>
      <w:r w:rsidRPr="00EF3DC0">
        <w:t xml:space="preserve"> that a private call can be initiated in automatic commencement mode.</w:t>
      </w:r>
    </w:p>
    <w:p w14:paraId="2B625414" w14:textId="77777777" w:rsidR="00C32EC2" w:rsidRDefault="00C32EC2" w:rsidP="00C32EC2">
      <w:pPr>
        <w:keepNext/>
        <w:keepLines/>
        <w:rPr>
          <w:b/>
        </w:rPr>
      </w:pPr>
      <w:r>
        <w:rPr>
          <w:b/>
        </w:rPr>
        <w:t>Initial configuration</w:t>
      </w:r>
    </w:p>
    <w:p w14:paraId="76403ADC" w14:textId="77777777" w:rsidR="00C32EC2" w:rsidRDefault="00C32EC2" w:rsidP="00C32EC2">
      <w:r>
        <w:t>The following pre-conditions are applied for this test case:</w:t>
      </w:r>
    </w:p>
    <w:p w14:paraId="191F0196" w14:textId="77777777" w:rsidR="00C32EC2" w:rsidRDefault="00C32EC2">
      <w:pPr>
        <w:numPr>
          <w:ilvl w:val="0"/>
          <w:numId w:val="88"/>
        </w:numPr>
        <w:spacing w:after="0" w:line="276" w:lineRule="auto"/>
      </w:pPr>
      <w:r>
        <w:t xml:space="preserve">Two MCS DUTs (DUT-A and DUT-B) are connected </w:t>
      </w:r>
      <w:r w:rsidRPr="00335F1E">
        <w:t>via a core network</w:t>
      </w:r>
      <w:r>
        <w:t xml:space="preserve"> using the process as defined in 3GPP TS 33.401.</w:t>
      </w:r>
    </w:p>
    <w:p w14:paraId="558C8E1D" w14:textId="77777777" w:rsidR="00C32EC2" w:rsidRDefault="00C32EC2">
      <w:pPr>
        <w:numPr>
          <w:ilvl w:val="0"/>
          <w:numId w:val="88"/>
        </w:numPr>
        <w:spacing w:after="0" w:line="276" w:lineRule="auto"/>
      </w:pPr>
      <w:r>
        <w:t>The MCS DUTs are all switched on and have been authorised/authenticated.</w:t>
      </w:r>
    </w:p>
    <w:p w14:paraId="0C34D856" w14:textId="77777777" w:rsidR="00C32EC2" w:rsidRDefault="00C32EC2">
      <w:pPr>
        <w:numPr>
          <w:ilvl w:val="0"/>
          <w:numId w:val="88"/>
        </w:numPr>
        <w:spacing w:after="0" w:line="276" w:lineRule="auto"/>
      </w:pPr>
      <w:r>
        <w:t>The Originating DUT and Receiving DUT are reachable on the Home KMS and Access Network.</w:t>
      </w:r>
    </w:p>
    <w:p w14:paraId="625C2100" w14:textId="77777777" w:rsidR="00C32EC2" w:rsidRDefault="00C32EC2">
      <w:pPr>
        <w:numPr>
          <w:ilvl w:val="0"/>
          <w:numId w:val="88"/>
        </w:numPr>
        <w:spacing w:after="0" w:line="276" w:lineRule="auto"/>
      </w:pPr>
      <w:r>
        <w:t>Functions of the MCPTT server (Originating Participating/Controlling/Terminating Participating MCPTT Function) and all MCPTT DUTs are located in the primary MCPTT system.</w:t>
      </w:r>
    </w:p>
    <w:p w14:paraId="036ADAF7" w14:textId="77777777" w:rsidR="00C32EC2" w:rsidRDefault="00C32EC2">
      <w:pPr>
        <w:pStyle w:val="ListParagraph"/>
        <w:numPr>
          <w:ilvl w:val="0"/>
          <w:numId w:val="88"/>
        </w:numPr>
        <w:spacing w:after="240" w:line="276" w:lineRule="auto"/>
      </w:pPr>
      <w:r w:rsidRPr="00AA0B22">
        <w:t>There are no Emergency or Imminent Peril calls in progress.</w:t>
      </w:r>
    </w:p>
    <w:p w14:paraId="355EE0AA" w14:textId="77777777" w:rsidR="00C32EC2" w:rsidRDefault="00C32EC2" w:rsidP="00C32EC2">
      <w:pPr>
        <w:keepNext/>
        <w:keepLines/>
        <w:rPr>
          <w:b/>
        </w:rPr>
      </w:pPr>
      <w:r>
        <w:rPr>
          <w:b/>
        </w:rPr>
        <w:t>Test Procedure</w:t>
      </w:r>
    </w:p>
    <w:p w14:paraId="13DDB6AC" w14:textId="77777777" w:rsidR="00C32EC2" w:rsidRPr="009B700B" w:rsidRDefault="00C32EC2" w:rsidP="00C32EC2">
      <w:pPr>
        <w:keepNext/>
        <w:keepLines/>
        <w:rPr>
          <w:b/>
        </w:rPr>
      </w:pPr>
      <w:r>
        <w:rPr>
          <w:b/>
        </w:rPr>
        <w:t>Scenario A: On-demand private call on automatic commencement mode with floor control</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32F8FBBD" w14:textId="77777777" w:rsidTr="009F1C57">
        <w:trPr>
          <w:trHeight w:val="340"/>
          <w:tblHeader/>
        </w:trPr>
        <w:tc>
          <w:tcPr>
            <w:tcW w:w="615" w:type="dxa"/>
            <w:shd w:val="clear" w:color="auto" w:fill="F2F2F2"/>
          </w:tcPr>
          <w:p w14:paraId="3BB5A0F4" w14:textId="77777777" w:rsidR="00C32EC2" w:rsidRDefault="00C32EC2" w:rsidP="009F1C57">
            <w:pPr>
              <w:keepNext/>
              <w:keepLines/>
              <w:tabs>
                <w:tab w:val="left" w:pos="851"/>
              </w:tabs>
              <w:rPr>
                <w:b/>
              </w:rPr>
            </w:pPr>
            <w:r>
              <w:rPr>
                <w:b/>
              </w:rPr>
              <w:t xml:space="preserve"> -</w:t>
            </w:r>
          </w:p>
        </w:tc>
        <w:tc>
          <w:tcPr>
            <w:tcW w:w="2925" w:type="dxa"/>
            <w:shd w:val="clear" w:color="auto" w:fill="F2F2F2"/>
          </w:tcPr>
          <w:p w14:paraId="41EC7A85" w14:textId="77777777" w:rsidR="00C32EC2" w:rsidRPr="005F5B43" w:rsidRDefault="00C32EC2" w:rsidP="009F1C57">
            <w:pPr>
              <w:keepNext/>
              <w:keepLines/>
              <w:tabs>
                <w:tab w:val="left" w:pos="851"/>
              </w:tabs>
              <w:rPr>
                <w:b/>
                <w:sz w:val="18"/>
                <w:szCs w:val="18"/>
              </w:rPr>
            </w:pPr>
            <w:r w:rsidRPr="005F5B43">
              <w:rPr>
                <w:b/>
                <w:sz w:val="18"/>
                <w:szCs w:val="18"/>
              </w:rPr>
              <w:t>Test procedure</w:t>
            </w:r>
          </w:p>
        </w:tc>
        <w:tc>
          <w:tcPr>
            <w:tcW w:w="5250" w:type="dxa"/>
            <w:shd w:val="clear" w:color="auto" w:fill="F2F2F2"/>
          </w:tcPr>
          <w:p w14:paraId="28251DE7" w14:textId="77777777" w:rsidR="00C32EC2" w:rsidRPr="005F5B43" w:rsidRDefault="00C32EC2" w:rsidP="009F1C57">
            <w:pPr>
              <w:keepNext/>
              <w:keepLines/>
              <w:tabs>
                <w:tab w:val="left" w:pos="851"/>
              </w:tabs>
              <w:rPr>
                <w:b/>
                <w:sz w:val="18"/>
                <w:szCs w:val="18"/>
              </w:rPr>
            </w:pPr>
            <w:r w:rsidRPr="005F5B43">
              <w:rPr>
                <w:b/>
                <w:sz w:val="18"/>
                <w:szCs w:val="18"/>
              </w:rPr>
              <w:t>Expected behaviour</w:t>
            </w:r>
          </w:p>
        </w:tc>
      </w:tr>
      <w:tr w:rsidR="00C32EC2" w14:paraId="3D1D70D8" w14:textId="77777777" w:rsidTr="009F1C57">
        <w:trPr>
          <w:trHeight w:val="340"/>
        </w:trPr>
        <w:tc>
          <w:tcPr>
            <w:tcW w:w="615" w:type="dxa"/>
            <w:shd w:val="clear" w:color="auto" w:fill="F2F2F2"/>
          </w:tcPr>
          <w:p w14:paraId="14DE4CD1" w14:textId="77777777" w:rsidR="00C32EC2" w:rsidRDefault="00C32EC2" w:rsidP="009F1C57">
            <w:r>
              <w:t>1</w:t>
            </w:r>
          </w:p>
        </w:tc>
        <w:tc>
          <w:tcPr>
            <w:tcW w:w="2925" w:type="dxa"/>
          </w:tcPr>
          <w:p w14:paraId="2F35A885" w14:textId="77777777" w:rsidR="00C32EC2" w:rsidRPr="005F5B43" w:rsidRDefault="00C32EC2" w:rsidP="009F1C57">
            <w:pPr>
              <w:rPr>
                <w:sz w:val="18"/>
                <w:szCs w:val="18"/>
              </w:rPr>
            </w:pPr>
            <w:r w:rsidRPr="005F5B43">
              <w:rPr>
                <w:sz w:val="18"/>
                <w:szCs w:val="18"/>
              </w:rPr>
              <w:t>Start condition</w:t>
            </w:r>
            <w:r>
              <w:rPr>
                <w:sz w:val="18"/>
                <w:szCs w:val="18"/>
              </w:rPr>
              <w:t>: DUT-A and DUT-B are on idle call mode and no pre-established sessions are on</w:t>
            </w:r>
          </w:p>
        </w:tc>
        <w:tc>
          <w:tcPr>
            <w:tcW w:w="5250" w:type="dxa"/>
          </w:tcPr>
          <w:p w14:paraId="388ED1CE" w14:textId="77777777" w:rsidR="00C32EC2" w:rsidRDefault="00C32EC2" w:rsidP="009F1C57">
            <w:pPr>
              <w:rPr>
                <w:sz w:val="18"/>
                <w:szCs w:val="18"/>
              </w:rPr>
            </w:pPr>
            <w:r w:rsidRPr="005F5B43">
              <w:rPr>
                <w:sz w:val="18"/>
                <w:szCs w:val="18"/>
              </w:rPr>
              <w:t>Floor is idle for all DUTs</w:t>
            </w:r>
            <w:r>
              <w:rPr>
                <w:sz w:val="18"/>
                <w:szCs w:val="18"/>
              </w:rPr>
              <w:t>.</w:t>
            </w:r>
          </w:p>
          <w:p w14:paraId="5A139D5B" w14:textId="77777777" w:rsidR="00C32EC2" w:rsidRDefault="00C32EC2" w:rsidP="009F1C57">
            <w:pPr>
              <w:rPr>
                <w:sz w:val="18"/>
                <w:szCs w:val="18"/>
              </w:rPr>
            </w:pPr>
            <w:r w:rsidRPr="00670093">
              <w:rPr>
                <w:b/>
                <w:bCs/>
                <w:sz w:val="18"/>
                <w:szCs w:val="18"/>
              </w:rPr>
              <w:t>VERIFICATION METHOD:</w:t>
            </w:r>
          </w:p>
          <w:p w14:paraId="3D889DE0" w14:textId="77777777" w:rsidR="00C32EC2" w:rsidRPr="00AE7965" w:rsidRDefault="00C32EC2">
            <w:pPr>
              <w:pStyle w:val="ListParagraph"/>
              <w:numPr>
                <w:ilvl w:val="0"/>
                <w:numId w:val="91"/>
              </w:numPr>
              <w:rPr>
                <w:sz w:val="18"/>
                <w:szCs w:val="18"/>
              </w:rPr>
            </w:pPr>
            <w:r w:rsidRPr="00AE7965">
              <w:rPr>
                <w:sz w:val="18"/>
                <w:szCs w:val="18"/>
              </w:rPr>
              <w:t>Visual verification on GUI of DUTs</w:t>
            </w:r>
          </w:p>
        </w:tc>
      </w:tr>
      <w:tr w:rsidR="00C32EC2" w14:paraId="1253B4B6" w14:textId="77777777" w:rsidTr="009F1C57">
        <w:trPr>
          <w:trHeight w:val="1177"/>
        </w:trPr>
        <w:tc>
          <w:tcPr>
            <w:tcW w:w="615" w:type="dxa"/>
            <w:shd w:val="clear" w:color="auto" w:fill="F2F2F2"/>
          </w:tcPr>
          <w:p w14:paraId="2D7ED979" w14:textId="77777777" w:rsidR="00C32EC2" w:rsidRDefault="00C32EC2" w:rsidP="009F1C57">
            <w:r>
              <w:lastRenderedPageBreak/>
              <w:t>2</w:t>
            </w:r>
          </w:p>
        </w:tc>
        <w:tc>
          <w:tcPr>
            <w:tcW w:w="2925" w:type="dxa"/>
          </w:tcPr>
          <w:p w14:paraId="7669C9F9" w14:textId="77777777" w:rsidR="00C32EC2" w:rsidRPr="005F5B43" w:rsidRDefault="00C32EC2" w:rsidP="009F1C57">
            <w:pPr>
              <w:rPr>
                <w:sz w:val="18"/>
                <w:szCs w:val="18"/>
              </w:rPr>
            </w:pPr>
            <w:r w:rsidRPr="005F5B43">
              <w:rPr>
                <w:sz w:val="18"/>
                <w:szCs w:val="18"/>
              </w:rPr>
              <w:t>DUT-</w:t>
            </w:r>
            <w:r>
              <w:rPr>
                <w:sz w:val="18"/>
                <w:szCs w:val="18"/>
              </w:rPr>
              <w:t>A</w:t>
            </w:r>
            <w:r w:rsidRPr="005F5B43">
              <w:rPr>
                <w:sz w:val="18"/>
                <w:szCs w:val="18"/>
              </w:rPr>
              <w:t xml:space="preserve"> initiates </w:t>
            </w:r>
            <w:r>
              <w:rPr>
                <w:sz w:val="18"/>
                <w:szCs w:val="18"/>
              </w:rPr>
              <w:t>a private call on-demand to DUT-B</w:t>
            </w:r>
          </w:p>
        </w:tc>
        <w:tc>
          <w:tcPr>
            <w:tcW w:w="5250" w:type="dxa"/>
          </w:tcPr>
          <w:p w14:paraId="53765F8D" w14:textId="77777777" w:rsidR="00C32EC2" w:rsidRPr="00636046" w:rsidRDefault="00C32EC2" w:rsidP="009F1C57">
            <w:pPr>
              <w:jc w:val="left"/>
              <w:rPr>
                <w:sz w:val="18"/>
                <w:szCs w:val="18"/>
              </w:rPr>
            </w:pPr>
            <w:r>
              <w:rPr>
                <w:sz w:val="18"/>
                <w:szCs w:val="18"/>
              </w:rPr>
              <w:t>DUT-A sends “Private Call Setup Request” with the commencement mode set to “Automatic Commencement Mode” and with floor control (half duplex mode).</w:t>
            </w:r>
          </w:p>
          <w:p w14:paraId="7F3C7511" w14:textId="77777777" w:rsidR="00C32EC2" w:rsidRDefault="00C32EC2" w:rsidP="009F1C57">
            <w:pPr>
              <w:rPr>
                <w:sz w:val="18"/>
                <w:szCs w:val="18"/>
              </w:rPr>
            </w:pPr>
            <w:r w:rsidRPr="00670093">
              <w:rPr>
                <w:b/>
                <w:bCs/>
                <w:sz w:val="18"/>
                <w:szCs w:val="18"/>
              </w:rPr>
              <w:t>VERIFICATION METHOD:</w:t>
            </w:r>
            <w:r w:rsidRPr="00636046">
              <w:rPr>
                <w:sz w:val="18"/>
                <w:szCs w:val="18"/>
              </w:rPr>
              <w:t xml:space="preserve"> </w:t>
            </w:r>
          </w:p>
          <w:p w14:paraId="4D640D01"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w:t>
            </w:r>
          </w:p>
        </w:tc>
      </w:tr>
      <w:tr w:rsidR="00C32EC2" w14:paraId="12472222" w14:textId="77777777" w:rsidTr="009F1C57">
        <w:trPr>
          <w:trHeight w:val="340"/>
        </w:trPr>
        <w:tc>
          <w:tcPr>
            <w:tcW w:w="615" w:type="dxa"/>
            <w:shd w:val="clear" w:color="auto" w:fill="F2F2F2"/>
          </w:tcPr>
          <w:p w14:paraId="30485953" w14:textId="77777777" w:rsidR="00C32EC2" w:rsidRDefault="00C32EC2" w:rsidP="009F1C57">
            <w:r>
              <w:t>3</w:t>
            </w:r>
          </w:p>
        </w:tc>
        <w:tc>
          <w:tcPr>
            <w:tcW w:w="2925" w:type="dxa"/>
          </w:tcPr>
          <w:p w14:paraId="62978943" w14:textId="77777777" w:rsidR="00C32EC2" w:rsidRPr="005F5B43" w:rsidRDefault="00C32EC2" w:rsidP="009F1C57">
            <w:pPr>
              <w:rPr>
                <w:sz w:val="18"/>
                <w:szCs w:val="18"/>
              </w:rPr>
            </w:pPr>
            <w:r>
              <w:rPr>
                <w:sz w:val="18"/>
                <w:szCs w:val="18"/>
              </w:rPr>
              <w:t>DUT-B receives “Private Call Setup Request”</w:t>
            </w:r>
          </w:p>
        </w:tc>
        <w:tc>
          <w:tcPr>
            <w:tcW w:w="5250" w:type="dxa"/>
          </w:tcPr>
          <w:p w14:paraId="6A79AD73" w14:textId="77777777" w:rsidR="00C32EC2" w:rsidRDefault="00C32EC2" w:rsidP="009F1C57">
            <w:pPr>
              <w:jc w:val="left"/>
              <w:rPr>
                <w:sz w:val="18"/>
                <w:szCs w:val="18"/>
              </w:rPr>
            </w:pPr>
            <w:r>
              <w:rPr>
                <w:sz w:val="18"/>
                <w:szCs w:val="18"/>
              </w:rPr>
              <w:t>DUT-B receives the caller ID with other identification parameters.</w:t>
            </w:r>
          </w:p>
          <w:p w14:paraId="58FFF403" w14:textId="77777777" w:rsidR="00C32EC2" w:rsidRPr="007C0F11" w:rsidRDefault="00C32EC2" w:rsidP="009F1C57">
            <w:pPr>
              <w:jc w:val="left"/>
              <w:rPr>
                <w:sz w:val="18"/>
                <w:szCs w:val="18"/>
              </w:rPr>
            </w:pPr>
            <w:r>
              <w:rPr>
                <w:sz w:val="18"/>
                <w:szCs w:val="18"/>
              </w:rPr>
              <w:t>DUT-B sends “Private Call Accept” and establishes a media session.</w:t>
            </w:r>
          </w:p>
          <w:p w14:paraId="6E40EBC2" w14:textId="77777777" w:rsidR="00C32EC2" w:rsidRPr="00670093" w:rsidRDefault="00C32EC2" w:rsidP="009F1C57">
            <w:pPr>
              <w:jc w:val="left"/>
              <w:rPr>
                <w:b/>
                <w:bCs/>
                <w:sz w:val="18"/>
                <w:szCs w:val="18"/>
              </w:rPr>
            </w:pPr>
            <w:r w:rsidRPr="00670093">
              <w:rPr>
                <w:b/>
                <w:bCs/>
                <w:sz w:val="18"/>
                <w:szCs w:val="18"/>
              </w:rPr>
              <w:t xml:space="preserve">VERIFICATION METHOD: </w:t>
            </w:r>
          </w:p>
          <w:p w14:paraId="4BA1550E" w14:textId="77777777" w:rsidR="00C32EC2" w:rsidRPr="002D4081" w:rsidRDefault="00C32EC2" w:rsidP="00C32EC2">
            <w:pPr>
              <w:pStyle w:val="ListParagraph"/>
              <w:numPr>
                <w:ilvl w:val="0"/>
                <w:numId w:val="18"/>
              </w:numPr>
              <w:jc w:val="left"/>
              <w:rPr>
                <w:sz w:val="18"/>
                <w:szCs w:val="18"/>
              </w:rPr>
            </w:pPr>
            <w:r w:rsidRPr="002D4081">
              <w:rPr>
                <w:sz w:val="18"/>
                <w:szCs w:val="18"/>
              </w:rPr>
              <w:t>Audio and  visual verification on DUT-A and DUT-B</w:t>
            </w:r>
          </w:p>
          <w:p w14:paraId="0748E35D" w14:textId="77777777" w:rsidR="00C32EC2" w:rsidRPr="002D4081" w:rsidRDefault="00C32EC2" w:rsidP="00C32EC2">
            <w:pPr>
              <w:pStyle w:val="ListParagraph"/>
              <w:numPr>
                <w:ilvl w:val="0"/>
                <w:numId w:val="18"/>
              </w:numPr>
              <w:rPr>
                <w:sz w:val="18"/>
                <w:szCs w:val="18"/>
              </w:rPr>
            </w:pPr>
            <w:r w:rsidRPr="002D4081">
              <w:rPr>
                <w:sz w:val="18"/>
                <w:szCs w:val="18"/>
              </w:rPr>
              <w:t xml:space="preserve">Audio sent by DUT-A should be audible on DUT-B. </w:t>
            </w:r>
          </w:p>
        </w:tc>
      </w:tr>
    </w:tbl>
    <w:p w14:paraId="4DF5206F" w14:textId="77777777" w:rsidR="00C32EC2" w:rsidRDefault="00C32EC2" w:rsidP="00C32EC2">
      <w:pPr>
        <w:keepNext/>
        <w:keepLines/>
        <w:rPr>
          <w:b/>
        </w:rPr>
      </w:pPr>
    </w:p>
    <w:p w14:paraId="4FEA1100"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70CDEED3" w14:textId="77777777" w:rsidTr="009F1C57">
        <w:trPr>
          <w:trHeight w:val="340"/>
        </w:trPr>
        <w:tc>
          <w:tcPr>
            <w:tcW w:w="533" w:type="dxa"/>
            <w:shd w:val="clear" w:color="auto" w:fill="F2F2F2"/>
          </w:tcPr>
          <w:p w14:paraId="619AFC33" w14:textId="77777777" w:rsidR="00C32EC2" w:rsidRPr="005F5B43" w:rsidRDefault="00C32EC2" w:rsidP="009F1C57">
            <w:pPr>
              <w:rPr>
                <w:sz w:val="18"/>
                <w:szCs w:val="18"/>
              </w:rPr>
            </w:pPr>
            <w:r w:rsidRPr="005F5B43">
              <w:rPr>
                <w:b/>
                <w:sz w:val="18"/>
                <w:szCs w:val="18"/>
              </w:rPr>
              <w:t>Step</w:t>
            </w:r>
          </w:p>
        </w:tc>
        <w:tc>
          <w:tcPr>
            <w:tcW w:w="992" w:type="dxa"/>
            <w:shd w:val="clear" w:color="auto" w:fill="F2F2F2"/>
          </w:tcPr>
          <w:p w14:paraId="11CA0A25" w14:textId="77777777" w:rsidR="00C32EC2" w:rsidRPr="005F5B43" w:rsidRDefault="00C32EC2" w:rsidP="009F1C57">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0EF3EA36" w14:textId="77777777" w:rsidR="00C32EC2" w:rsidRPr="005F5B43" w:rsidRDefault="00C32EC2" w:rsidP="009F1C57">
            <w:pPr>
              <w:jc w:val="left"/>
              <w:rPr>
                <w:sz w:val="18"/>
                <w:szCs w:val="18"/>
              </w:rPr>
            </w:pPr>
            <w:r w:rsidRPr="005F5B43">
              <w:rPr>
                <w:b/>
                <w:sz w:val="18"/>
                <w:szCs w:val="18"/>
              </w:rPr>
              <w:t>Message</w:t>
            </w:r>
          </w:p>
        </w:tc>
        <w:tc>
          <w:tcPr>
            <w:tcW w:w="2511" w:type="dxa"/>
            <w:shd w:val="clear" w:color="auto" w:fill="F2F2F2"/>
          </w:tcPr>
          <w:p w14:paraId="3E6CD902" w14:textId="77777777" w:rsidR="00C32EC2" w:rsidRPr="005F5B43" w:rsidRDefault="00C32EC2" w:rsidP="009F1C57">
            <w:pPr>
              <w:rPr>
                <w:sz w:val="18"/>
                <w:szCs w:val="18"/>
              </w:rPr>
            </w:pPr>
            <w:r w:rsidRPr="005F5B43">
              <w:rPr>
                <w:b/>
                <w:sz w:val="18"/>
                <w:szCs w:val="18"/>
              </w:rPr>
              <w:t>Comments</w:t>
            </w:r>
          </w:p>
        </w:tc>
      </w:tr>
      <w:tr w:rsidR="00C32EC2" w:rsidRPr="005F5B43" w14:paraId="45B5CD4F" w14:textId="77777777" w:rsidTr="009F1C57">
        <w:trPr>
          <w:trHeight w:val="340"/>
        </w:trPr>
        <w:tc>
          <w:tcPr>
            <w:tcW w:w="8934" w:type="dxa"/>
            <w:gridSpan w:val="4"/>
            <w:shd w:val="clear" w:color="auto" w:fill="F2F2F2"/>
          </w:tcPr>
          <w:p w14:paraId="27501156" w14:textId="77777777" w:rsidR="00C32EC2" w:rsidRPr="005F5B43" w:rsidRDefault="00C32EC2" w:rsidP="009F1C57">
            <w:pPr>
              <w:keepNext/>
              <w:keepLines/>
              <w:tabs>
                <w:tab w:val="left" w:pos="851"/>
              </w:tabs>
              <w:jc w:val="center"/>
              <w:rPr>
                <w:sz w:val="18"/>
                <w:szCs w:val="18"/>
              </w:rPr>
            </w:pPr>
            <w:r>
              <w:rPr>
                <w:sz w:val="18"/>
                <w:szCs w:val="18"/>
              </w:rPr>
              <w:t>On-demand private call on automatic commencement mode</w:t>
            </w:r>
            <w:r w:rsidRPr="00106C1E">
              <w:rPr>
                <w:sz w:val="18"/>
                <w:szCs w:val="18"/>
              </w:rPr>
              <w:t xml:space="preserve"> with Idle floor</w:t>
            </w:r>
          </w:p>
        </w:tc>
      </w:tr>
      <w:tr w:rsidR="00C32EC2" w:rsidRPr="005F5B43" w14:paraId="548EBA5F" w14:textId="77777777" w:rsidTr="009F1C57">
        <w:trPr>
          <w:trHeight w:val="340"/>
        </w:trPr>
        <w:tc>
          <w:tcPr>
            <w:tcW w:w="533" w:type="dxa"/>
            <w:shd w:val="clear" w:color="auto" w:fill="F2F2F2"/>
          </w:tcPr>
          <w:p w14:paraId="6A922AF6" w14:textId="77777777" w:rsidR="00C32EC2" w:rsidRPr="005F5B43" w:rsidRDefault="00C32EC2" w:rsidP="009F1C57">
            <w:pPr>
              <w:rPr>
                <w:sz w:val="18"/>
                <w:szCs w:val="18"/>
              </w:rPr>
            </w:pPr>
            <w:r w:rsidRPr="005F5B43">
              <w:rPr>
                <w:sz w:val="18"/>
                <w:szCs w:val="18"/>
              </w:rPr>
              <w:t>1</w:t>
            </w:r>
          </w:p>
        </w:tc>
        <w:tc>
          <w:tcPr>
            <w:tcW w:w="992" w:type="dxa"/>
            <w:shd w:val="clear" w:color="auto" w:fill="auto"/>
          </w:tcPr>
          <w:p w14:paraId="0487025A"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4A71E826" w14:textId="77777777" w:rsidR="00C32EC2" w:rsidRPr="005F5B43" w:rsidRDefault="00C32EC2" w:rsidP="009F1C57">
            <w:pPr>
              <w:jc w:val="left"/>
              <w:rPr>
                <w:sz w:val="18"/>
                <w:szCs w:val="18"/>
              </w:rPr>
            </w:pPr>
            <w:r>
              <w:rPr>
                <w:sz w:val="18"/>
                <w:szCs w:val="18"/>
              </w:rPr>
              <w:t>DUT-A</w:t>
            </w:r>
            <w:r w:rsidRPr="005F5B43">
              <w:rPr>
                <w:sz w:val="18"/>
                <w:szCs w:val="18"/>
              </w:rPr>
              <w:t xml:space="preserve"> sends SIP INVITE for </w:t>
            </w:r>
            <w:r>
              <w:rPr>
                <w:sz w:val="18"/>
                <w:szCs w:val="18"/>
              </w:rPr>
              <w:t>on-demand private call</w:t>
            </w:r>
          </w:p>
        </w:tc>
        <w:tc>
          <w:tcPr>
            <w:tcW w:w="2511" w:type="dxa"/>
            <w:shd w:val="clear" w:color="auto" w:fill="auto"/>
          </w:tcPr>
          <w:p w14:paraId="0EE3CF27" w14:textId="77777777" w:rsidR="00C32EC2" w:rsidRPr="005F5B43" w:rsidRDefault="00C32EC2" w:rsidP="009F1C57">
            <w:pPr>
              <w:jc w:val="left"/>
              <w:rPr>
                <w:sz w:val="18"/>
                <w:szCs w:val="18"/>
              </w:rPr>
            </w:pPr>
            <w:r w:rsidRPr="005F5B43">
              <w:rPr>
                <w:sz w:val="18"/>
                <w:szCs w:val="18"/>
              </w:rPr>
              <w:t xml:space="preserve"> </w:t>
            </w:r>
            <w:r>
              <w:rPr>
                <w:sz w:val="18"/>
                <w:szCs w:val="18"/>
              </w:rPr>
              <w:t xml:space="preserve">Answer Mode = Auto and SDP offer </w:t>
            </w:r>
            <w:r w:rsidRPr="00D10C66">
              <w:rPr>
                <w:b/>
                <w:bCs/>
                <w:sz w:val="18"/>
                <w:szCs w:val="18"/>
              </w:rPr>
              <w:t>contains</w:t>
            </w:r>
            <w:r>
              <w:rPr>
                <w:sz w:val="18"/>
                <w:szCs w:val="18"/>
              </w:rPr>
              <w:t xml:space="preserve"> </w:t>
            </w:r>
            <w:r w:rsidRPr="00B14039">
              <w:rPr>
                <w:sz w:val="18"/>
                <w:szCs w:val="18"/>
              </w:rPr>
              <w:t xml:space="preserve">one SDP </w:t>
            </w:r>
            <w:r>
              <w:t xml:space="preserve"> "m=application"</w:t>
            </w:r>
            <w:r w:rsidRPr="00724114">
              <w:rPr>
                <w:lang w:val="en-US"/>
              </w:rPr>
              <w:t xml:space="preserve"> </w:t>
            </w:r>
            <w:r w:rsidRPr="00B14039">
              <w:rPr>
                <w:sz w:val="18"/>
                <w:szCs w:val="18"/>
              </w:rPr>
              <w:t>media-level section for a media-floor control entity</w:t>
            </w:r>
          </w:p>
        </w:tc>
      </w:tr>
      <w:tr w:rsidR="00C32EC2" w:rsidRPr="005F5B43" w14:paraId="5756D66A" w14:textId="77777777" w:rsidTr="009F1C57">
        <w:trPr>
          <w:trHeight w:val="340"/>
        </w:trPr>
        <w:tc>
          <w:tcPr>
            <w:tcW w:w="533" w:type="dxa"/>
            <w:shd w:val="clear" w:color="auto" w:fill="F2F2F2"/>
          </w:tcPr>
          <w:p w14:paraId="0290B8FD" w14:textId="77777777" w:rsidR="00C32EC2" w:rsidRPr="005F5B43" w:rsidRDefault="00C32EC2" w:rsidP="009F1C57">
            <w:pPr>
              <w:rPr>
                <w:sz w:val="18"/>
                <w:szCs w:val="18"/>
              </w:rPr>
            </w:pPr>
            <w:r>
              <w:rPr>
                <w:sz w:val="18"/>
                <w:szCs w:val="18"/>
              </w:rPr>
              <w:t>2</w:t>
            </w:r>
          </w:p>
        </w:tc>
        <w:tc>
          <w:tcPr>
            <w:tcW w:w="992" w:type="dxa"/>
            <w:shd w:val="clear" w:color="auto" w:fill="auto"/>
          </w:tcPr>
          <w:p w14:paraId="051579A9"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23E90145" w14:textId="77777777" w:rsidR="00C32EC2" w:rsidRDefault="00C32EC2" w:rsidP="009F1C57">
            <w:pPr>
              <w:jc w:val="left"/>
              <w:rPr>
                <w:sz w:val="18"/>
                <w:szCs w:val="18"/>
              </w:rPr>
            </w:pPr>
            <w:r>
              <w:rPr>
                <w:sz w:val="18"/>
                <w:szCs w:val="18"/>
              </w:rPr>
              <w:t>MCPTT SIP Core sends SIP 100 Trying to DUT-A</w:t>
            </w:r>
          </w:p>
        </w:tc>
        <w:tc>
          <w:tcPr>
            <w:tcW w:w="2511" w:type="dxa"/>
            <w:shd w:val="clear" w:color="auto" w:fill="auto"/>
          </w:tcPr>
          <w:p w14:paraId="3CE2795E" w14:textId="77777777" w:rsidR="00C32EC2" w:rsidRPr="005F5B43" w:rsidRDefault="00C32EC2" w:rsidP="009F1C57">
            <w:pPr>
              <w:rPr>
                <w:sz w:val="18"/>
                <w:szCs w:val="18"/>
              </w:rPr>
            </w:pPr>
          </w:p>
        </w:tc>
      </w:tr>
      <w:tr w:rsidR="00C32EC2" w:rsidRPr="005F5B43" w14:paraId="6B8C55AF" w14:textId="77777777" w:rsidTr="009F1C57">
        <w:trPr>
          <w:trHeight w:val="340"/>
        </w:trPr>
        <w:tc>
          <w:tcPr>
            <w:tcW w:w="533" w:type="dxa"/>
            <w:shd w:val="clear" w:color="auto" w:fill="F2F2F2"/>
          </w:tcPr>
          <w:p w14:paraId="396C78C6" w14:textId="77777777" w:rsidR="00C32EC2" w:rsidRPr="005F5B43" w:rsidRDefault="00C32EC2" w:rsidP="009F1C57">
            <w:pPr>
              <w:rPr>
                <w:sz w:val="18"/>
                <w:szCs w:val="18"/>
              </w:rPr>
            </w:pPr>
            <w:r>
              <w:rPr>
                <w:sz w:val="18"/>
                <w:szCs w:val="18"/>
              </w:rPr>
              <w:t>3</w:t>
            </w:r>
          </w:p>
        </w:tc>
        <w:tc>
          <w:tcPr>
            <w:tcW w:w="992" w:type="dxa"/>
            <w:shd w:val="clear" w:color="auto" w:fill="auto"/>
          </w:tcPr>
          <w:p w14:paraId="11621CB9"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7BF4A20C" w14:textId="77777777" w:rsidR="00C32EC2" w:rsidRPr="005F5B43" w:rsidRDefault="00C32EC2" w:rsidP="009F1C57">
            <w:pPr>
              <w:jc w:val="left"/>
              <w:rPr>
                <w:sz w:val="18"/>
                <w:szCs w:val="18"/>
              </w:rPr>
            </w:pPr>
            <w:r w:rsidRPr="005F5B43">
              <w:rPr>
                <w:sz w:val="18"/>
                <w:szCs w:val="18"/>
              </w:rPr>
              <w:t>MCPTT</w:t>
            </w:r>
            <w:r>
              <w:rPr>
                <w:sz w:val="18"/>
                <w:szCs w:val="18"/>
              </w:rPr>
              <w:t xml:space="preserve"> SIP Core</w:t>
            </w:r>
            <w:r w:rsidRPr="005F5B43">
              <w:rPr>
                <w:sz w:val="18"/>
                <w:szCs w:val="18"/>
              </w:rPr>
              <w:t xml:space="preserve"> sends SIP INVITE to </w:t>
            </w:r>
            <w:r>
              <w:rPr>
                <w:sz w:val="18"/>
                <w:szCs w:val="18"/>
              </w:rPr>
              <w:t>DUT-B</w:t>
            </w:r>
            <w:r w:rsidRPr="005F5B43">
              <w:rPr>
                <w:sz w:val="18"/>
                <w:szCs w:val="18"/>
              </w:rPr>
              <w:t xml:space="preserve"> for</w:t>
            </w:r>
            <w:r>
              <w:rPr>
                <w:sz w:val="18"/>
                <w:szCs w:val="18"/>
              </w:rPr>
              <w:t xml:space="preserve"> on-demand private call</w:t>
            </w:r>
          </w:p>
        </w:tc>
        <w:tc>
          <w:tcPr>
            <w:tcW w:w="2511" w:type="dxa"/>
            <w:shd w:val="clear" w:color="auto" w:fill="auto"/>
          </w:tcPr>
          <w:p w14:paraId="72F99314" w14:textId="77777777" w:rsidR="00C32EC2" w:rsidRPr="005F5B43" w:rsidRDefault="00C32EC2" w:rsidP="009F1C57">
            <w:pPr>
              <w:jc w:val="left"/>
              <w:rPr>
                <w:sz w:val="18"/>
                <w:szCs w:val="18"/>
              </w:rPr>
            </w:pPr>
            <w:r w:rsidRPr="005F5B43">
              <w:rPr>
                <w:sz w:val="18"/>
                <w:szCs w:val="18"/>
              </w:rPr>
              <w:t xml:space="preserve"> </w:t>
            </w:r>
            <w:r>
              <w:rPr>
                <w:sz w:val="18"/>
                <w:szCs w:val="18"/>
              </w:rPr>
              <w:t xml:space="preserve">Answer Mode = Auto and SDP offer </w:t>
            </w:r>
            <w:r w:rsidRPr="00D10C66">
              <w:rPr>
                <w:b/>
                <w:bCs/>
                <w:sz w:val="18"/>
                <w:szCs w:val="18"/>
              </w:rPr>
              <w:t>contains</w:t>
            </w:r>
            <w:r>
              <w:rPr>
                <w:sz w:val="18"/>
                <w:szCs w:val="18"/>
              </w:rPr>
              <w:t xml:space="preserve"> </w:t>
            </w:r>
            <w:r w:rsidRPr="00B14039">
              <w:rPr>
                <w:sz w:val="18"/>
                <w:szCs w:val="18"/>
              </w:rPr>
              <w:t xml:space="preserve">one SDP </w:t>
            </w:r>
            <w:r>
              <w:t xml:space="preserve"> "m=application"</w:t>
            </w:r>
            <w:r w:rsidRPr="00724114">
              <w:rPr>
                <w:lang w:val="en-US"/>
              </w:rPr>
              <w:t xml:space="preserve"> </w:t>
            </w:r>
            <w:r w:rsidRPr="00B14039">
              <w:rPr>
                <w:sz w:val="18"/>
                <w:szCs w:val="18"/>
              </w:rPr>
              <w:t>media-level section for a media-floor control entity</w:t>
            </w:r>
          </w:p>
        </w:tc>
      </w:tr>
      <w:tr w:rsidR="00C32EC2" w:rsidRPr="005F5B43" w14:paraId="5B0C06EC" w14:textId="77777777" w:rsidTr="009F1C57">
        <w:trPr>
          <w:trHeight w:val="340"/>
        </w:trPr>
        <w:tc>
          <w:tcPr>
            <w:tcW w:w="533" w:type="dxa"/>
            <w:shd w:val="clear" w:color="auto" w:fill="F2F2F2"/>
          </w:tcPr>
          <w:p w14:paraId="01BFF850" w14:textId="77777777" w:rsidR="00C32EC2" w:rsidRPr="005F5B43" w:rsidRDefault="00C32EC2" w:rsidP="009F1C57">
            <w:pPr>
              <w:rPr>
                <w:sz w:val="18"/>
                <w:szCs w:val="18"/>
              </w:rPr>
            </w:pPr>
            <w:r>
              <w:rPr>
                <w:sz w:val="18"/>
                <w:szCs w:val="18"/>
              </w:rPr>
              <w:t>4</w:t>
            </w:r>
          </w:p>
        </w:tc>
        <w:tc>
          <w:tcPr>
            <w:tcW w:w="992" w:type="dxa"/>
            <w:shd w:val="clear" w:color="auto" w:fill="auto"/>
          </w:tcPr>
          <w:p w14:paraId="3CA5D188"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4064184A" w14:textId="77777777" w:rsidR="00C32EC2" w:rsidRPr="005F5B43" w:rsidRDefault="00C32EC2" w:rsidP="009F1C57">
            <w:pPr>
              <w:jc w:val="left"/>
              <w:rPr>
                <w:sz w:val="18"/>
                <w:szCs w:val="18"/>
              </w:rPr>
            </w:pPr>
            <w:r>
              <w:rPr>
                <w:sz w:val="18"/>
                <w:szCs w:val="18"/>
              </w:rPr>
              <w:t>DUT-B</w:t>
            </w:r>
            <w:r w:rsidRPr="005F5B43">
              <w:rPr>
                <w:sz w:val="18"/>
                <w:szCs w:val="18"/>
              </w:rPr>
              <w:t xml:space="preserve"> sends SIP </w:t>
            </w:r>
            <w:r>
              <w:rPr>
                <w:sz w:val="18"/>
                <w:szCs w:val="18"/>
              </w:rPr>
              <w:t>100 Trying</w:t>
            </w:r>
            <w:r w:rsidRPr="005F5B43">
              <w:rPr>
                <w:sz w:val="18"/>
                <w:szCs w:val="18"/>
              </w:rPr>
              <w:t xml:space="preserve"> to MCPTT </w:t>
            </w:r>
            <w:r>
              <w:rPr>
                <w:sz w:val="18"/>
                <w:szCs w:val="18"/>
              </w:rPr>
              <w:t>SIP Core</w:t>
            </w:r>
          </w:p>
        </w:tc>
        <w:tc>
          <w:tcPr>
            <w:tcW w:w="2511" w:type="dxa"/>
            <w:shd w:val="clear" w:color="auto" w:fill="auto"/>
          </w:tcPr>
          <w:p w14:paraId="5B049D1B" w14:textId="77777777" w:rsidR="00C32EC2" w:rsidRPr="005F5B43" w:rsidRDefault="00C32EC2" w:rsidP="009F1C57">
            <w:pPr>
              <w:rPr>
                <w:sz w:val="18"/>
                <w:szCs w:val="18"/>
              </w:rPr>
            </w:pPr>
            <w:r w:rsidRPr="005F5B43">
              <w:rPr>
                <w:sz w:val="18"/>
                <w:szCs w:val="18"/>
              </w:rPr>
              <w:t xml:space="preserve"> </w:t>
            </w:r>
          </w:p>
        </w:tc>
      </w:tr>
      <w:tr w:rsidR="00C32EC2" w:rsidRPr="005F5B43" w14:paraId="5533C422" w14:textId="77777777" w:rsidTr="009F1C57">
        <w:trPr>
          <w:trHeight w:val="340"/>
        </w:trPr>
        <w:tc>
          <w:tcPr>
            <w:tcW w:w="533" w:type="dxa"/>
            <w:shd w:val="clear" w:color="auto" w:fill="F2F2F2"/>
          </w:tcPr>
          <w:p w14:paraId="77727E12" w14:textId="77777777" w:rsidR="00C32EC2" w:rsidRPr="005F5B43" w:rsidRDefault="00C32EC2" w:rsidP="009F1C57">
            <w:pPr>
              <w:rPr>
                <w:sz w:val="18"/>
                <w:szCs w:val="18"/>
              </w:rPr>
            </w:pPr>
            <w:r w:rsidRPr="005F5B43">
              <w:rPr>
                <w:sz w:val="18"/>
                <w:szCs w:val="18"/>
              </w:rPr>
              <w:t>4</w:t>
            </w:r>
          </w:p>
        </w:tc>
        <w:tc>
          <w:tcPr>
            <w:tcW w:w="992" w:type="dxa"/>
            <w:shd w:val="clear" w:color="auto" w:fill="auto"/>
          </w:tcPr>
          <w:p w14:paraId="7E5B7FC8"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1742169E" w14:textId="77777777" w:rsidR="00C32EC2" w:rsidRPr="005F5B43" w:rsidRDefault="00C32EC2" w:rsidP="009F1C57">
            <w:pPr>
              <w:jc w:val="left"/>
              <w:rPr>
                <w:sz w:val="18"/>
                <w:szCs w:val="18"/>
              </w:rPr>
            </w:pPr>
            <w:r>
              <w:rPr>
                <w:sz w:val="18"/>
                <w:szCs w:val="18"/>
              </w:rPr>
              <w:t>DUT-B</w:t>
            </w:r>
            <w:r w:rsidRPr="005F5B43">
              <w:rPr>
                <w:sz w:val="18"/>
                <w:szCs w:val="18"/>
              </w:rPr>
              <w:t xml:space="preserve"> sends SIP 200 (OK) </w:t>
            </w:r>
            <w:r>
              <w:rPr>
                <w:sz w:val="18"/>
                <w:szCs w:val="18"/>
              </w:rPr>
              <w:t>to MCPTT SIP Core</w:t>
            </w:r>
          </w:p>
        </w:tc>
        <w:tc>
          <w:tcPr>
            <w:tcW w:w="2511" w:type="dxa"/>
            <w:shd w:val="clear" w:color="auto" w:fill="auto"/>
          </w:tcPr>
          <w:p w14:paraId="5D6A61B8" w14:textId="77777777" w:rsidR="00C32EC2" w:rsidRPr="005F5B43" w:rsidRDefault="00C32EC2" w:rsidP="009F1C57">
            <w:pPr>
              <w:rPr>
                <w:sz w:val="18"/>
                <w:szCs w:val="18"/>
              </w:rPr>
            </w:pPr>
            <w:r w:rsidRPr="005F5B43">
              <w:rPr>
                <w:sz w:val="18"/>
                <w:szCs w:val="18"/>
              </w:rPr>
              <w:t xml:space="preserve"> </w:t>
            </w:r>
          </w:p>
        </w:tc>
      </w:tr>
      <w:tr w:rsidR="00C32EC2" w:rsidRPr="005F5B43" w14:paraId="47C3B1EF" w14:textId="77777777" w:rsidTr="009F1C57">
        <w:trPr>
          <w:trHeight w:val="340"/>
        </w:trPr>
        <w:tc>
          <w:tcPr>
            <w:tcW w:w="533" w:type="dxa"/>
            <w:shd w:val="clear" w:color="auto" w:fill="F2F2F2"/>
          </w:tcPr>
          <w:p w14:paraId="3DF82298" w14:textId="77777777" w:rsidR="00C32EC2" w:rsidRPr="005F5B43" w:rsidRDefault="00C32EC2" w:rsidP="009F1C57">
            <w:pPr>
              <w:rPr>
                <w:sz w:val="18"/>
                <w:szCs w:val="18"/>
              </w:rPr>
            </w:pPr>
            <w:r w:rsidRPr="005F5B43">
              <w:rPr>
                <w:sz w:val="18"/>
                <w:szCs w:val="18"/>
              </w:rPr>
              <w:t>5</w:t>
            </w:r>
          </w:p>
        </w:tc>
        <w:tc>
          <w:tcPr>
            <w:tcW w:w="992" w:type="dxa"/>
            <w:shd w:val="clear" w:color="auto" w:fill="auto"/>
          </w:tcPr>
          <w:p w14:paraId="7353FDAD"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7837DB97" w14:textId="77777777" w:rsidR="00C32EC2" w:rsidRPr="005F5B43" w:rsidRDefault="00C32EC2" w:rsidP="009F1C57">
            <w:pPr>
              <w:jc w:val="left"/>
              <w:rPr>
                <w:sz w:val="18"/>
                <w:szCs w:val="18"/>
              </w:rPr>
            </w:pPr>
            <w:r>
              <w:rPr>
                <w:sz w:val="18"/>
                <w:szCs w:val="18"/>
              </w:rPr>
              <w:t>MCPTT SIP Core</w:t>
            </w:r>
            <w:r w:rsidRPr="005F5B43">
              <w:rPr>
                <w:sz w:val="18"/>
                <w:szCs w:val="18"/>
              </w:rPr>
              <w:t xml:space="preserve"> sends SIP</w:t>
            </w:r>
            <w:r>
              <w:rPr>
                <w:sz w:val="18"/>
                <w:szCs w:val="18"/>
              </w:rPr>
              <w:t xml:space="preserve"> </w:t>
            </w:r>
            <w:r w:rsidRPr="005F5B43">
              <w:rPr>
                <w:sz w:val="18"/>
                <w:szCs w:val="18"/>
              </w:rPr>
              <w:t xml:space="preserve">200 (OK) </w:t>
            </w:r>
            <w:r>
              <w:rPr>
                <w:sz w:val="18"/>
                <w:szCs w:val="18"/>
              </w:rPr>
              <w:t>DUT-A</w:t>
            </w:r>
          </w:p>
        </w:tc>
        <w:tc>
          <w:tcPr>
            <w:tcW w:w="2511" w:type="dxa"/>
            <w:shd w:val="clear" w:color="auto" w:fill="auto"/>
          </w:tcPr>
          <w:p w14:paraId="11F038E7" w14:textId="77777777" w:rsidR="00C32EC2" w:rsidRPr="005F5B43" w:rsidRDefault="00C32EC2" w:rsidP="009F1C57">
            <w:pPr>
              <w:rPr>
                <w:sz w:val="18"/>
                <w:szCs w:val="18"/>
              </w:rPr>
            </w:pPr>
            <w:r w:rsidRPr="005F5B43">
              <w:rPr>
                <w:sz w:val="18"/>
                <w:szCs w:val="18"/>
              </w:rPr>
              <w:t xml:space="preserve"> </w:t>
            </w:r>
          </w:p>
        </w:tc>
      </w:tr>
      <w:tr w:rsidR="00C32EC2" w:rsidRPr="005F5B43" w14:paraId="0315BEEC" w14:textId="77777777" w:rsidTr="009F1C57">
        <w:trPr>
          <w:trHeight w:val="340"/>
        </w:trPr>
        <w:tc>
          <w:tcPr>
            <w:tcW w:w="533" w:type="dxa"/>
            <w:shd w:val="clear" w:color="auto" w:fill="F2F2F2"/>
          </w:tcPr>
          <w:p w14:paraId="398E0A9F" w14:textId="77777777" w:rsidR="00C32EC2" w:rsidRPr="005F5B43" w:rsidRDefault="00C32EC2" w:rsidP="009F1C57">
            <w:pPr>
              <w:rPr>
                <w:sz w:val="18"/>
                <w:szCs w:val="18"/>
              </w:rPr>
            </w:pPr>
            <w:r w:rsidRPr="005F5B43">
              <w:rPr>
                <w:sz w:val="18"/>
                <w:szCs w:val="18"/>
              </w:rPr>
              <w:t>6</w:t>
            </w:r>
          </w:p>
        </w:tc>
        <w:tc>
          <w:tcPr>
            <w:tcW w:w="992" w:type="dxa"/>
            <w:shd w:val="clear" w:color="auto" w:fill="auto"/>
          </w:tcPr>
          <w:p w14:paraId="193A45B7"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6B9129B0" w14:textId="77777777" w:rsidR="00C32EC2" w:rsidRPr="005F5B43" w:rsidRDefault="00C32EC2" w:rsidP="009F1C57">
            <w:pPr>
              <w:jc w:val="left"/>
              <w:rPr>
                <w:sz w:val="18"/>
                <w:szCs w:val="18"/>
              </w:rPr>
            </w:pPr>
            <w:r>
              <w:rPr>
                <w:sz w:val="18"/>
                <w:szCs w:val="18"/>
              </w:rPr>
              <w:t>DUT-A</w:t>
            </w:r>
            <w:r w:rsidRPr="005F5B43">
              <w:rPr>
                <w:sz w:val="18"/>
                <w:szCs w:val="18"/>
              </w:rPr>
              <w:t xml:space="preserve"> sends SIP </w:t>
            </w:r>
            <w:r>
              <w:rPr>
                <w:sz w:val="18"/>
                <w:szCs w:val="18"/>
              </w:rPr>
              <w:t>ACK</w:t>
            </w:r>
            <w:r w:rsidRPr="005F5B43">
              <w:rPr>
                <w:sz w:val="18"/>
                <w:szCs w:val="18"/>
              </w:rPr>
              <w:t xml:space="preserve"> to </w:t>
            </w:r>
            <w:r>
              <w:rPr>
                <w:sz w:val="18"/>
                <w:szCs w:val="18"/>
              </w:rPr>
              <w:t>MCPTT SIP Core</w:t>
            </w:r>
          </w:p>
        </w:tc>
        <w:tc>
          <w:tcPr>
            <w:tcW w:w="2511" w:type="dxa"/>
            <w:shd w:val="clear" w:color="auto" w:fill="auto"/>
          </w:tcPr>
          <w:p w14:paraId="3AF92539" w14:textId="77777777" w:rsidR="00C32EC2" w:rsidRPr="005F5B43" w:rsidRDefault="00C32EC2" w:rsidP="009F1C57">
            <w:pPr>
              <w:rPr>
                <w:sz w:val="18"/>
                <w:szCs w:val="18"/>
              </w:rPr>
            </w:pPr>
            <w:r w:rsidRPr="005F5B43">
              <w:rPr>
                <w:sz w:val="18"/>
                <w:szCs w:val="18"/>
              </w:rPr>
              <w:t xml:space="preserve"> </w:t>
            </w:r>
          </w:p>
        </w:tc>
      </w:tr>
      <w:tr w:rsidR="00C32EC2" w:rsidRPr="005F5B43" w14:paraId="485B864D" w14:textId="77777777" w:rsidTr="009F1C57">
        <w:trPr>
          <w:trHeight w:val="340"/>
        </w:trPr>
        <w:tc>
          <w:tcPr>
            <w:tcW w:w="533" w:type="dxa"/>
            <w:shd w:val="clear" w:color="auto" w:fill="F2F2F2"/>
          </w:tcPr>
          <w:p w14:paraId="744A1496" w14:textId="77777777" w:rsidR="00C32EC2" w:rsidRPr="005F5B43" w:rsidRDefault="00C32EC2" w:rsidP="009F1C57">
            <w:pPr>
              <w:rPr>
                <w:sz w:val="18"/>
                <w:szCs w:val="18"/>
              </w:rPr>
            </w:pPr>
            <w:r w:rsidRPr="005F5B43">
              <w:rPr>
                <w:sz w:val="18"/>
                <w:szCs w:val="18"/>
              </w:rPr>
              <w:t>7</w:t>
            </w:r>
          </w:p>
        </w:tc>
        <w:tc>
          <w:tcPr>
            <w:tcW w:w="992" w:type="dxa"/>
            <w:shd w:val="clear" w:color="auto" w:fill="auto"/>
          </w:tcPr>
          <w:p w14:paraId="5904A8D1"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22CD411B" w14:textId="77777777" w:rsidR="00C32EC2" w:rsidRPr="005F5B43" w:rsidRDefault="00C32EC2" w:rsidP="009F1C57">
            <w:pPr>
              <w:jc w:val="left"/>
              <w:rPr>
                <w:sz w:val="18"/>
                <w:szCs w:val="18"/>
              </w:rPr>
            </w:pPr>
            <w:r>
              <w:rPr>
                <w:sz w:val="18"/>
                <w:szCs w:val="18"/>
              </w:rPr>
              <w:t>MCPTT server</w:t>
            </w:r>
            <w:r w:rsidRPr="005F5B43">
              <w:rPr>
                <w:sz w:val="18"/>
                <w:szCs w:val="18"/>
              </w:rPr>
              <w:t xml:space="preserve"> sends </w:t>
            </w:r>
            <w:r>
              <w:rPr>
                <w:sz w:val="18"/>
                <w:szCs w:val="18"/>
              </w:rPr>
              <w:t>“Floor Taken by DUT-A” to DUT-B</w:t>
            </w:r>
          </w:p>
        </w:tc>
        <w:tc>
          <w:tcPr>
            <w:tcW w:w="2511" w:type="dxa"/>
            <w:shd w:val="clear" w:color="auto" w:fill="auto"/>
          </w:tcPr>
          <w:p w14:paraId="374760DB" w14:textId="77777777" w:rsidR="00C32EC2" w:rsidRPr="005F5B43" w:rsidRDefault="00C32EC2" w:rsidP="009F1C57">
            <w:pPr>
              <w:rPr>
                <w:sz w:val="18"/>
                <w:szCs w:val="18"/>
              </w:rPr>
            </w:pPr>
            <w:r w:rsidRPr="005F5B43">
              <w:rPr>
                <w:sz w:val="18"/>
                <w:szCs w:val="18"/>
              </w:rPr>
              <w:t xml:space="preserve"> </w:t>
            </w:r>
          </w:p>
        </w:tc>
      </w:tr>
      <w:tr w:rsidR="00C32EC2" w:rsidRPr="005F5B43" w14:paraId="6CEE6E8E" w14:textId="77777777" w:rsidTr="009F1C57">
        <w:trPr>
          <w:trHeight w:val="340"/>
        </w:trPr>
        <w:tc>
          <w:tcPr>
            <w:tcW w:w="533" w:type="dxa"/>
            <w:shd w:val="clear" w:color="auto" w:fill="F2F2F2"/>
          </w:tcPr>
          <w:p w14:paraId="7A3C2284" w14:textId="77777777" w:rsidR="00C32EC2" w:rsidRPr="005F5B43" w:rsidRDefault="00C32EC2" w:rsidP="009F1C57">
            <w:pPr>
              <w:rPr>
                <w:sz w:val="18"/>
                <w:szCs w:val="18"/>
              </w:rPr>
            </w:pPr>
            <w:r w:rsidRPr="005F5B43">
              <w:rPr>
                <w:sz w:val="18"/>
                <w:szCs w:val="18"/>
              </w:rPr>
              <w:t>8</w:t>
            </w:r>
          </w:p>
        </w:tc>
        <w:tc>
          <w:tcPr>
            <w:tcW w:w="992" w:type="dxa"/>
            <w:shd w:val="clear" w:color="auto" w:fill="auto"/>
          </w:tcPr>
          <w:p w14:paraId="70052D64" w14:textId="77777777" w:rsidR="00C32EC2" w:rsidRPr="005F5B43" w:rsidRDefault="00C32EC2" w:rsidP="009F1C57">
            <w:pPr>
              <w:jc w:val="center"/>
              <w:rPr>
                <w:sz w:val="18"/>
                <w:szCs w:val="18"/>
              </w:rPr>
            </w:pPr>
            <w:r w:rsidRPr="005F5B43">
              <w:rPr>
                <w:sz w:val="18"/>
                <w:szCs w:val="18"/>
              </w:rPr>
              <w:t>&lt;--</w:t>
            </w:r>
            <w:r>
              <w:rPr>
                <w:sz w:val="18"/>
                <w:szCs w:val="18"/>
              </w:rPr>
              <w:t xml:space="preserve"> &gt;</w:t>
            </w:r>
          </w:p>
        </w:tc>
        <w:tc>
          <w:tcPr>
            <w:tcW w:w="4898" w:type="dxa"/>
            <w:shd w:val="clear" w:color="auto" w:fill="auto"/>
          </w:tcPr>
          <w:p w14:paraId="11AB56E2" w14:textId="77777777" w:rsidR="00C32EC2" w:rsidRPr="005F5B43" w:rsidRDefault="00C32EC2" w:rsidP="009F1C57">
            <w:pPr>
              <w:jc w:val="left"/>
              <w:rPr>
                <w:sz w:val="18"/>
                <w:szCs w:val="18"/>
              </w:rPr>
            </w:pPr>
            <w:r>
              <w:rPr>
                <w:sz w:val="18"/>
                <w:szCs w:val="18"/>
              </w:rPr>
              <w:t>DUT-A</w:t>
            </w:r>
            <w:r w:rsidRPr="005F5B43">
              <w:rPr>
                <w:sz w:val="18"/>
                <w:szCs w:val="18"/>
              </w:rPr>
              <w:t xml:space="preserve"> sends audio to</w:t>
            </w:r>
            <w:r>
              <w:rPr>
                <w:sz w:val="18"/>
                <w:szCs w:val="18"/>
              </w:rPr>
              <w:t xml:space="preserve"> DUT-B</w:t>
            </w:r>
          </w:p>
        </w:tc>
        <w:tc>
          <w:tcPr>
            <w:tcW w:w="2511" w:type="dxa"/>
            <w:shd w:val="clear" w:color="auto" w:fill="auto"/>
          </w:tcPr>
          <w:p w14:paraId="7530D1D2" w14:textId="77777777" w:rsidR="00C32EC2" w:rsidRPr="005F5B43" w:rsidRDefault="00C32EC2" w:rsidP="009F1C57">
            <w:pPr>
              <w:rPr>
                <w:sz w:val="18"/>
                <w:szCs w:val="18"/>
              </w:rPr>
            </w:pPr>
            <w:r w:rsidRPr="005F5B43">
              <w:rPr>
                <w:sz w:val="18"/>
                <w:szCs w:val="18"/>
              </w:rPr>
              <w:t xml:space="preserve"> </w:t>
            </w:r>
          </w:p>
        </w:tc>
      </w:tr>
    </w:tbl>
    <w:p w14:paraId="121434CD" w14:textId="77777777" w:rsidR="00C32EC2" w:rsidRDefault="00C32EC2" w:rsidP="00C32EC2">
      <w:pPr>
        <w:keepNext/>
        <w:keepLines/>
        <w:rPr>
          <w:b/>
        </w:rPr>
      </w:pPr>
    </w:p>
    <w:p w14:paraId="2C3A4FA6" w14:textId="77777777" w:rsidR="00C32EC2" w:rsidRPr="009B700B" w:rsidRDefault="00C32EC2" w:rsidP="00C32EC2">
      <w:pPr>
        <w:keepNext/>
        <w:keepLines/>
        <w:rPr>
          <w:b/>
        </w:rPr>
      </w:pPr>
      <w:r>
        <w:rPr>
          <w:b/>
        </w:rPr>
        <w:t xml:space="preserve">Scenario B: </w:t>
      </w:r>
      <w:r w:rsidRPr="00A85189">
        <w:rPr>
          <w:b/>
        </w:rPr>
        <w:t>On-demand private call on automatic commencement mode with</w:t>
      </w:r>
      <w:r>
        <w:rPr>
          <w:b/>
        </w:rPr>
        <w:t>out</w:t>
      </w:r>
      <w:r w:rsidRPr="00A85189">
        <w:rPr>
          <w:b/>
        </w:rPr>
        <w:t xml:space="preserve"> floor control</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5776FB9C" w14:textId="77777777" w:rsidTr="009F1C57">
        <w:trPr>
          <w:trHeight w:val="340"/>
          <w:tblHeader/>
        </w:trPr>
        <w:tc>
          <w:tcPr>
            <w:tcW w:w="615" w:type="dxa"/>
            <w:shd w:val="clear" w:color="auto" w:fill="F2F2F2"/>
          </w:tcPr>
          <w:p w14:paraId="540E6F77" w14:textId="77777777" w:rsidR="00C32EC2" w:rsidRDefault="00C32EC2" w:rsidP="009F1C57">
            <w:pPr>
              <w:keepNext/>
              <w:keepLines/>
              <w:tabs>
                <w:tab w:val="left" w:pos="851"/>
              </w:tabs>
              <w:rPr>
                <w:b/>
              </w:rPr>
            </w:pPr>
            <w:r>
              <w:rPr>
                <w:b/>
              </w:rPr>
              <w:t xml:space="preserve"> -</w:t>
            </w:r>
          </w:p>
        </w:tc>
        <w:tc>
          <w:tcPr>
            <w:tcW w:w="2925" w:type="dxa"/>
            <w:shd w:val="clear" w:color="auto" w:fill="F2F2F2"/>
          </w:tcPr>
          <w:p w14:paraId="48D7121B" w14:textId="77777777" w:rsidR="00C32EC2" w:rsidRPr="005F5B43" w:rsidRDefault="00C32EC2" w:rsidP="009F1C57">
            <w:pPr>
              <w:keepNext/>
              <w:keepLines/>
              <w:tabs>
                <w:tab w:val="left" w:pos="851"/>
              </w:tabs>
              <w:rPr>
                <w:b/>
                <w:sz w:val="18"/>
                <w:szCs w:val="18"/>
              </w:rPr>
            </w:pPr>
            <w:r w:rsidRPr="005F5B43">
              <w:rPr>
                <w:b/>
                <w:sz w:val="18"/>
                <w:szCs w:val="18"/>
              </w:rPr>
              <w:t>Test procedure</w:t>
            </w:r>
          </w:p>
        </w:tc>
        <w:tc>
          <w:tcPr>
            <w:tcW w:w="5250" w:type="dxa"/>
            <w:shd w:val="clear" w:color="auto" w:fill="F2F2F2"/>
          </w:tcPr>
          <w:p w14:paraId="7DDE6288" w14:textId="77777777" w:rsidR="00C32EC2" w:rsidRPr="005F5B43" w:rsidRDefault="00C32EC2" w:rsidP="009F1C57">
            <w:pPr>
              <w:keepNext/>
              <w:keepLines/>
              <w:tabs>
                <w:tab w:val="left" w:pos="851"/>
              </w:tabs>
              <w:rPr>
                <w:b/>
                <w:sz w:val="18"/>
                <w:szCs w:val="18"/>
              </w:rPr>
            </w:pPr>
            <w:r w:rsidRPr="005F5B43">
              <w:rPr>
                <w:b/>
                <w:sz w:val="18"/>
                <w:szCs w:val="18"/>
              </w:rPr>
              <w:t>Expected behaviour</w:t>
            </w:r>
          </w:p>
        </w:tc>
      </w:tr>
      <w:tr w:rsidR="00C32EC2" w14:paraId="33529D63" w14:textId="77777777" w:rsidTr="009F1C57">
        <w:trPr>
          <w:trHeight w:val="340"/>
        </w:trPr>
        <w:tc>
          <w:tcPr>
            <w:tcW w:w="615" w:type="dxa"/>
            <w:shd w:val="clear" w:color="auto" w:fill="F2F2F2"/>
          </w:tcPr>
          <w:p w14:paraId="0A9F616C" w14:textId="77777777" w:rsidR="00C32EC2" w:rsidRDefault="00C32EC2" w:rsidP="009F1C57">
            <w:r>
              <w:t>1</w:t>
            </w:r>
          </w:p>
        </w:tc>
        <w:tc>
          <w:tcPr>
            <w:tcW w:w="2925" w:type="dxa"/>
          </w:tcPr>
          <w:p w14:paraId="1F69263B" w14:textId="77777777" w:rsidR="00C32EC2" w:rsidRPr="005F5B43" w:rsidRDefault="00C32EC2" w:rsidP="009F1C57">
            <w:pPr>
              <w:rPr>
                <w:sz w:val="18"/>
                <w:szCs w:val="18"/>
              </w:rPr>
            </w:pPr>
            <w:r w:rsidRPr="00A85189">
              <w:rPr>
                <w:sz w:val="18"/>
                <w:szCs w:val="18"/>
              </w:rPr>
              <w:t xml:space="preserve">Start condition: </w:t>
            </w:r>
            <w:r>
              <w:rPr>
                <w:sz w:val="18"/>
                <w:szCs w:val="18"/>
              </w:rPr>
              <w:t>DUT-A</w:t>
            </w:r>
            <w:r w:rsidRPr="00A85189">
              <w:rPr>
                <w:sz w:val="18"/>
                <w:szCs w:val="18"/>
              </w:rPr>
              <w:t xml:space="preserve"> and </w:t>
            </w:r>
            <w:r>
              <w:rPr>
                <w:sz w:val="18"/>
                <w:szCs w:val="18"/>
              </w:rPr>
              <w:t>DUT-B</w:t>
            </w:r>
            <w:r w:rsidRPr="00A85189">
              <w:rPr>
                <w:sz w:val="18"/>
                <w:szCs w:val="18"/>
              </w:rPr>
              <w:t xml:space="preserve"> are on idle call mode</w:t>
            </w:r>
          </w:p>
        </w:tc>
        <w:tc>
          <w:tcPr>
            <w:tcW w:w="5250" w:type="dxa"/>
          </w:tcPr>
          <w:p w14:paraId="1FEC6F8A" w14:textId="77777777" w:rsidR="00C32EC2" w:rsidRPr="00A85189" w:rsidRDefault="00C32EC2" w:rsidP="009F1C57">
            <w:pPr>
              <w:rPr>
                <w:sz w:val="18"/>
                <w:szCs w:val="18"/>
              </w:rPr>
            </w:pPr>
            <w:r w:rsidRPr="00A85189">
              <w:rPr>
                <w:sz w:val="18"/>
                <w:szCs w:val="18"/>
              </w:rPr>
              <w:t>Floor is idle for all DUTs.</w:t>
            </w:r>
          </w:p>
          <w:p w14:paraId="4C7FCD42" w14:textId="77777777" w:rsidR="00C32EC2" w:rsidRDefault="00C32EC2" w:rsidP="009F1C57">
            <w:pPr>
              <w:rPr>
                <w:sz w:val="18"/>
                <w:szCs w:val="18"/>
              </w:rPr>
            </w:pPr>
            <w:r w:rsidRPr="00670093">
              <w:rPr>
                <w:b/>
                <w:bCs/>
                <w:sz w:val="18"/>
                <w:szCs w:val="18"/>
              </w:rPr>
              <w:t>VERIFICATION METHOD:</w:t>
            </w:r>
            <w:r w:rsidRPr="00A85189">
              <w:rPr>
                <w:sz w:val="18"/>
                <w:szCs w:val="18"/>
              </w:rPr>
              <w:t xml:space="preserve"> </w:t>
            </w:r>
          </w:p>
          <w:p w14:paraId="5DF24BCB"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DUTs</w:t>
            </w:r>
            <w:r w:rsidRPr="002D4081" w:rsidDel="00A85189">
              <w:rPr>
                <w:sz w:val="18"/>
                <w:szCs w:val="18"/>
              </w:rPr>
              <w:t xml:space="preserve"> </w:t>
            </w:r>
          </w:p>
        </w:tc>
      </w:tr>
      <w:tr w:rsidR="00C32EC2" w14:paraId="36A4B7E9" w14:textId="77777777" w:rsidTr="009F1C57">
        <w:trPr>
          <w:trHeight w:val="1460"/>
        </w:trPr>
        <w:tc>
          <w:tcPr>
            <w:tcW w:w="615" w:type="dxa"/>
            <w:shd w:val="clear" w:color="auto" w:fill="F2F2F2"/>
          </w:tcPr>
          <w:p w14:paraId="036CB55C" w14:textId="77777777" w:rsidR="00C32EC2" w:rsidRDefault="00C32EC2" w:rsidP="009F1C57">
            <w:r>
              <w:lastRenderedPageBreak/>
              <w:t>2</w:t>
            </w:r>
          </w:p>
        </w:tc>
        <w:tc>
          <w:tcPr>
            <w:tcW w:w="2925" w:type="dxa"/>
          </w:tcPr>
          <w:p w14:paraId="7C764E74" w14:textId="77777777" w:rsidR="00C32EC2" w:rsidRPr="005F5B43" w:rsidRDefault="00C32EC2" w:rsidP="009F1C57">
            <w:pPr>
              <w:rPr>
                <w:sz w:val="18"/>
                <w:szCs w:val="18"/>
              </w:rPr>
            </w:pPr>
            <w:r w:rsidRPr="000506F9">
              <w:rPr>
                <w:sz w:val="18"/>
                <w:szCs w:val="18"/>
              </w:rPr>
              <w:t>DUT-A initiates a private call on-demand to DUT-B</w:t>
            </w:r>
          </w:p>
        </w:tc>
        <w:tc>
          <w:tcPr>
            <w:tcW w:w="5250" w:type="dxa"/>
          </w:tcPr>
          <w:p w14:paraId="61ACB5A5" w14:textId="77777777" w:rsidR="00C32EC2" w:rsidRPr="000506F9" w:rsidRDefault="00C32EC2" w:rsidP="009F1C57">
            <w:pPr>
              <w:rPr>
                <w:sz w:val="18"/>
                <w:szCs w:val="18"/>
              </w:rPr>
            </w:pPr>
            <w:r w:rsidRPr="000506F9">
              <w:rPr>
                <w:sz w:val="18"/>
                <w:szCs w:val="18"/>
              </w:rPr>
              <w:t>DUT-A sends “Private Call Setup Request” with the commencement mode set to “Automatic Commencement Mode”</w:t>
            </w:r>
            <w:r>
              <w:rPr>
                <w:sz w:val="18"/>
                <w:szCs w:val="18"/>
              </w:rPr>
              <w:t xml:space="preserve"> without floor control (full duplex mode)</w:t>
            </w:r>
            <w:r w:rsidRPr="000506F9">
              <w:rPr>
                <w:sz w:val="18"/>
                <w:szCs w:val="18"/>
              </w:rPr>
              <w:t>.</w:t>
            </w:r>
          </w:p>
          <w:p w14:paraId="39C15E5F" w14:textId="77777777" w:rsidR="00C32EC2" w:rsidRDefault="00C32EC2" w:rsidP="009F1C57">
            <w:pPr>
              <w:rPr>
                <w:sz w:val="18"/>
                <w:szCs w:val="18"/>
              </w:rPr>
            </w:pPr>
            <w:r w:rsidRPr="00670093">
              <w:rPr>
                <w:b/>
                <w:bCs/>
                <w:sz w:val="18"/>
                <w:szCs w:val="18"/>
              </w:rPr>
              <w:t>VERIFICATION METHOD:</w:t>
            </w:r>
            <w:r w:rsidRPr="000506F9">
              <w:rPr>
                <w:sz w:val="18"/>
                <w:szCs w:val="18"/>
              </w:rPr>
              <w:t xml:space="preserve"> </w:t>
            </w:r>
          </w:p>
          <w:p w14:paraId="4A4E3DC6"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w:t>
            </w:r>
          </w:p>
        </w:tc>
      </w:tr>
      <w:tr w:rsidR="00C32EC2" w14:paraId="78D569A7" w14:textId="77777777" w:rsidTr="009F1C57">
        <w:trPr>
          <w:trHeight w:val="340"/>
        </w:trPr>
        <w:tc>
          <w:tcPr>
            <w:tcW w:w="615" w:type="dxa"/>
            <w:shd w:val="clear" w:color="auto" w:fill="F2F2F2"/>
          </w:tcPr>
          <w:p w14:paraId="68303D75" w14:textId="77777777" w:rsidR="00C32EC2" w:rsidRDefault="00C32EC2" w:rsidP="009F1C57">
            <w:r>
              <w:t>3</w:t>
            </w:r>
          </w:p>
        </w:tc>
        <w:tc>
          <w:tcPr>
            <w:tcW w:w="2925" w:type="dxa"/>
          </w:tcPr>
          <w:p w14:paraId="1DB2AD37" w14:textId="77777777" w:rsidR="00C32EC2" w:rsidRPr="005F5B43" w:rsidRDefault="00C32EC2" w:rsidP="009F1C57">
            <w:pPr>
              <w:rPr>
                <w:sz w:val="18"/>
                <w:szCs w:val="18"/>
              </w:rPr>
            </w:pPr>
            <w:r w:rsidRPr="000506F9">
              <w:rPr>
                <w:sz w:val="18"/>
                <w:szCs w:val="18"/>
              </w:rPr>
              <w:t>DUT-B receives “Private Call Setup Request”</w:t>
            </w:r>
          </w:p>
        </w:tc>
        <w:tc>
          <w:tcPr>
            <w:tcW w:w="5250" w:type="dxa"/>
          </w:tcPr>
          <w:p w14:paraId="6AABC62F" w14:textId="77777777" w:rsidR="00C32EC2" w:rsidRPr="000506F9" w:rsidRDefault="00C32EC2" w:rsidP="009F1C57">
            <w:pPr>
              <w:jc w:val="left"/>
              <w:rPr>
                <w:sz w:val="18"/>
                <w:szCs w:val="18"/>
              </w:rPr>
            </w:pPr>
            <w:r w:rsidRPr="000506F9">
              <w:rPr>
                <w:sz w:val="18"/>
                <w:szCs w:val="18"/>
              </w:rPr>
              <w:t>DUT-B receives the caller ID with other identification parameters.</w:t>
            </w:r>
          </w:p>
          <w:p w14:paraId="5ADEE38C" w14:textId="77777777" w:rsidR="00C32EC2" w:rsidRPr="000506F9" w:rsidRDefault="00C32EC2" w:rsidP="009F1C57">
            <w:pPr>
              <w:jc w:val="left"/>
              <w:rPr>
                <w:sz w:val="18"/>
                <w:szCs w:val="18"/>
              </w:rPr>
            </w:pPr>
            <w:r w:rsidRPr="000506F9">
              <w:rPr>
                <w:sz w:val="18"/>
                <w:szCs w:val="18"/>
              </w:rPr>
              <w:t>DUT-B sends “Private Call Accept” and establishes a media session.</w:t>
            </w:r>
          </w:p>
          <w:p w14:paraId="33CC4FF8" w14:textId="77777777" w:rsidR="00C32EC2" w:rsidRPr="00670093" w:rsidRDefault="00C32EC2" w:rsidP="009F1C57">
            <w:pPr>
              <w:jc w:val="left"/>
              <w:rPr>
                <w:b/>
                <w:bCs/>
                <w:sz w:val="18"/>
                <w:szCs w:val="18"/>
              </w:rPr>
            </w:pPr>
            <w:r w:rsidRPr="00670093">
              <w:rPr>
                <w:b/>
                <w:bCs/>
                <w:sz w:val="18"/>
                <w:szCs w:val="18"/>
              </w:rPr>
              <w:t xml:space="preserve">VERIFICATION METHOD: </w:t>
            </w:r>
          </w:p>
          <w:p w14:paraId="4024BC54" w14:textId="77777777" w:rsidR="00C32EC2" w:rsidRPr="002D4081" w:rsidRDefault="00C32EC2" w:rsidP="00C32EC2">
            <w:pPr>
              <w:pStyle w:val="ListParagraph"/>
              <w:numPr>
                <w:ilvl w:val="0"/>
                <w:numId w:val="18"/>
              </w:numPr>
              <w:jc w:val="left"/>
              <w:rPr>
                <w:sz w:val="18"/>
                <w:szCs w:val="18"/>
              </w:rPr>
            </w:pPr>
            <w:r w:rsidRPr="002D4081">
              <w:rPr>
                <w:sz w:val="18"/>
                <w:szCs w:val="18"/>
              </w:rPr>
              <w:t>Audio and  visual verification on DUT-A and DUT-B</w:t>
            </w:r>
          </w:p>
          <w:p w14:paraId="5C59B72F" w14:textId="77777777" w:rsidR="00C32EC2" w:rsidRPr="002D4081" w:rsidRDefault="00C32EC2" w:rsidP="00C32EC2">
            <w:pPr>
              <w:pStyle w:val="ListParagraph"/>
              <w:numPr>
                <w:ilvl w:val="0"/>
                <w:numId w:val="18"/>
              </w:numPr>
              <w:rPr>
                <w:sz w:val="18"/>
                <w:szCs w:val="18"/>
              </w:rPr>
            </w:pPr>
            <w:r w:rsidRPr="002D4081">
              <w:rPr>
                <w:sz w:val="18"/>
                <w:szCs w:val="18"/>
              </w:rPr>
              <w:t>Audio sent by DUT-A should be audible on DUT-B.</w:t>
            </w:r>
          </w:p>
        </w:tc>
      </w:tr>
    </w:tbl>
    <w:p w14:paraId="2E4314DE" w14:textId="77777777" w:rsidR="00C32EC2" w:rsidRDefault="00C32EC2" w:rsidP="00C32EC2"/>
    <w:p w14:paraId="5E846363" w14:textId="77777777" w:rsidR="00C32EC2" w:rsidRPr="0014072E" w:rsidRDefault="00C32EC2" w:rsidP="00C32EC2"/>
    <w:p w14:paraId="17E5A588"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02B0384F" w14:textId="77777777" w:rsidTr="009F1C57">
        <w:trPr>
          <w:trHeight w:val="340"/>
        </w:trPr>
        <w:tc>
          <w:tcPr>
            <w:tcW w:w="533" w:type="dxa"/>
            <w:shd w:val="clear" w:color="auto" w:fill="F2F2F2"/>
          </w:tcPr>
          <w:p w14:paraId="600C20B4" w14:textId="77777777" w:rsidR="00C32EC2" w:rsidRPr="005F5B43" w:rsidRDefault="00C32EC2" w:rsidP="009F1C57">
            <w:pPr>
              <w:rPr>
                <w:sz w:val="18"/>
                <w:szCs w:val="18"/>
              </w:rPr>
            </w:pPr>
            <w:r w:rsidRPr="005F5B43">
              <w:rPr>
                <w:b/>
                <w:sz w:val="18"/>
                <w:szCs w:val="18"/>
              </w:rPr>
              <w:t>Step</w:t>
            </w:r>
          </w:p>
        </w:tc>
        <w:tc>
          <w:tcPr>
            <w:tcW w:w="992" w:type="dxa"/>
            <w:shd w:val="clear" w:color="auto" w:fill="F2F2F2"/>
          </w:tcPr>
          <w:p w14:paraId="4C4F9279" w14:textId="77777777" w:rsidR="00C32EC2" w:rsidRPr="005F5B43" w:rsidRDefault="00C32EC2" w:rsidP="009F1C57">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23B31A2E" w14:textId="77777777" w:rsidR="00C32EC2" w:rsidRPr="005F5B43" w:rsidRDefault="00C32EC2" w:rsidP="009F1C57">
            <w:pPr>
              <w:jc w:val="left"/>
              <w:rPr>
                <w:sz w:val="18"/>
                <w:szCs w:val="18"/>
              </w:rPr>
            </w:pPr>
            <w:r w:rsidRPr="005F5B43">
              <w:rPr>
                <w:b/>
                <w:sz w:val="18"/>
                <w:szCs w:val="18"/>
              </w:rPr>
              <w:t>Message</w:t>
            </w:r>
          </w:p>
        </w:tc>
        <w:tc>
          <w:tcPr>
            <w:tcW w:w="2511" w:type="dxa"/>
            <w:shd w:val="clear" w:color="auto" w:fill="F2F2F2"/>
          </w:tcPr>
          <w:p w14:paraId="2900119B" w14:textId="77777777" w:rsidR="00C32EC2" w:rsidRPr="005F5B43" w:rsidRDefault="00C32EC2" w:rsidP="009F1C57">
            <w:pPr>
              <w:rPr>
                <w:sz w:val="18"/>
                <w:szCs w:val="18"/>
              </w:rPr>
            </w:pPr>
            <w:r w:rsidRPr="005F5B43">
              <w:rPr>
                <w:b/>
                <w:sz w:val="18"/>
                <w:szCs w:val="18"/>
              </w:rPr>
              <w:t>Comments</w:t>
            </w:r>
          </w:p>
        </w:tc>
      </w:tr>
      <w:tr w:rsidR="00C32EC2" w:rsidRPr="005F5B43" w14:paraId="1735F29E" w14:textId="77777777" w:rsidTr="009F1C57">
        <w:trPr>
          <w:trHeight w:val="340"/>
        </w:trPr>
        <w:tc>
          <w:tcPr>
            <w:tcW w:w="8934" w:type="dxa"/>
            <w:gridSpan w:val="4"/>
            <w:shd w:val="clear" w:color="auto" w:fill="F2F2F2"/>
          </w:tcPr>
          <w:p w14:paraId="3D6CEFBD" w14:textId="77777777" w:rsidR="00C32EC2" w:rsidRPr="005F5B43" w:rsidRDefault="00C32EC2" w:rsidP="009F1C57">
            <w:pPr>
              <w:keepNext/>
              <w:keepLines/>
              <w:tabs>
                <w:tab w:val="left" w:pos="851"/>
              </w:tabs>
              <w:jc w:val="center"/>
              <w:rPr>
                <w:sz w:val="18"/>
                <w:szCs w:val="18"/>
              </w:rPr>
            </w:pPr>
            <w:r w:rsidRPr="002D22C4">
              <w:rPr>
                <w:sz w:val="18"/>
                <w:szCs w:val="18"/>
              </w:rPr>
              <w:t>On-demand private call on automatic commencement mode with Idle floor</w:t>
            </w:r>
          </w:p>
        </w:tc>
      </w:tr>
      <w:tr w:rsidR="00C32EC2" w:rsidRPr="005F5B43" w14:paraId="792BB0BF" w14:textId="77777777" w:rsidTr="009F1C57">
        <w:trPr>
          <w:trHeight w:val="340"/>
        </w:trPr>
        <w:tc>
          <w:tcPr>
            <w:tcW w:w="533" w:type="dxa"/>
            <w:shd w:val="clear" w:color="auto" w:fill="F2F2F2"/>
          </w:tcPr>
          <w:p w14:paraId="0BA9506C" w14:textId="77777777" w:rsidR="00C32EC2" w:rsidRPr="005F5B43" w:rsidRDefault="00C32EC2" w:rsidP="009F1C57">
            <w:pPr>
              <w:rPr>
                <w:sz w:val="18"/>
                <w:szCs w:val="18"/>
              </w:rPr>
            </w:pPr>
            <w:r w:rsidRPr="005F5B43">
              <w:rPr>
                <w:sz w:val="18"/>
                <w:szCs w:val="18"/>
              </w:rPr>
              <w:t>1</w:t>
            </w:r>
          </w:p>
        </w:tc>
        <w:tc>
          <w:tcPr>
            <w:tcW w:w="992" w:type="dxa"/>
            <w:shd w:val="clear" w:color="auto" w:fill="auto"/>
          </w:tcPr>
          <w:p w14:paraId="797EFB79"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178252A9" w14:textId="77777777" w:rsidR="00C32EC2" w:rsidRPr="005F5B43" w:rsidRDefault="00C32EC2" w:rsidP="009F1C57">
            <w:pPr>
              <w:jc w:val="left"/>
              <w:rPr>
                <w:sz w:val="18"/>
                <w:szCs w:val="18"/>
              </w:rPr>
            </w:pPr>
            <w:r w:rsidRPr="002D22C4">
              <w:rPr>
                <w:sz w:val="18"/>
                <w:szCs w:val="18"/>
              </w:rPr>
              <w:t>DUT-A sends SIP INVITE for on-demand private call</w:t>
            </w:r>
          </w:p>
        </w:tc>
        <w:tc>
          <w:tcPr>
            <w:tcW w:w="2511" w:type="dxa"/>
            <w:shd w:val="clear" w:color="auto" w:fill="auto"/>
          </w:tcPr>
          <w:p w14:paraId="7DA9E10D" w14:textId="77777777" w:rsidR="00C32EC2" w:rsidRPr="005F5B43" w:rsidRDefault="00C32EC2" w:rsidP="009F1C57">
            <w:pPr>
              <w:jc w:val="left"/>
              <w:rPr>
                <w:sz w:val="18"/>
                <w:szCs w:val="18"/>
              </w:rPr>
            </w:pPr>
            <w:r w:rsidRPr="005F5B43">
              <w:rPr>
                <w:sz w:val="18"/>
                <w:szCs w:val="18"/>
              </w:rPr>
              <w:t xml:space="preserve"> </w:t>
            </w:r>
            <w:r w:rsidRPr="002F1570">
              <w:rPr>
                <w:sz w:val="18"/>
                <w:szCs w:val="18"/>
              </w:rPr>
              <w:t>Answer Mode = Auto</w:t>
            </w:r>
            <w:r>
              <w:rPr>
                <w:sz w:val="18"/>
                <w:szCs w:val="18"/>
              </w:rPr>
              <w:t xml:space="preserve"> and </w:t>
            </w:r>
            <w:r w:rsidRPr="00924286">
              <w:rPr>
                <w:sz w:val="18"/>
                <w:szCs w:val="18"/>
              </w:rPr>
              <w:t xml:space="preserve">and SDP offer </w:t>
            </w:r>
            <w:r w:rsidRPr="00D10C66">
              <w:rPr>
                <w:b/>
                <w:bCs/>
                <w:sz w:val="18"/>
                <w:szCs w:val="18"/>
              </w:rPr>
              <w:t>does not contain</w:t>
            </w:r>
            <w:r w:rsidRPr="00924286">
              <w:rPr>
                <w:sz w:val="18"/>
                <w:szCs w:val="18"/>
              </w:rPr>
              <w:t xml:space="preserve"> one SDP  "m=application" media-level section for a media-floor control entity</w:t>
            </w:r>
          </w:p>
        </w:tc>
      </w:tr>
      <w:tr w:rsidR="00C32EC2" w:rsidRPr="005F5B43" w14:paraId="0D08BE68" w14:textId="77777777" w:rsidTr="009F1C57">
        <w:trPr>
          <w:trHeight w:val="340"/>
        </w:trPr>
        <w:tc>
          <w:tcPr>
            <w:tcW w:w="533" w:type="dxa"/>
            <w:shd w:val="clear" w:color="auto" w:fill="F2F2F2"/>
          </w:tcPr>
          <w:p w14:paraId="1C288780" w14:textId="77777777" w:rsidR="00C32EC2" w:rsidRPr="005F5B43" w:rsidRDefault="00C32EC2" w:rsidP="009F1C57">
            <w:pPr>
              <w:rPr>
                <w:sz w:val="18"/>
                <w:szCs w:val="18"/>
              </w:rPr>
            </w:pPr>
            <w:r w:rsidRPr="005F5B43">
              <w:rPr>
                <w:sz w:val="18"/>
                <w:szCs w:val="18"/>
              </w:rPr>
              <w:t>2</w:t>
            </w:r>
          </w:p>
        </w:tc>
        <w:tc>
          <w:tcPr>
            <w:tcW w:w="992" w:type="dxa"/>
            <w:shd w:val="clear" w:color="auto" w:fill="auto"/>
          </w:tcPr>
          <w:p w14:paraId="59E2F391"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72A6F91C" w14:textId="77777777" w:rsidR="00C32EC2" w:rsidRPr="005F5B43" w:rsidRDefault="00C32EC2" w:rsidP="009F1C57">
            <w:pPr>
              <w:jc w:val="left"/>
              <w:rPr>
                <w:sz w:val="18"/>
                <w:szCs w:val="18"/>
              </w:rPr>
            </w:pPr>
            <w:r w:rsidRPr="002F1570">
              <w:rPr>
                <w:sz w:val="18"/>
                <w:szCs w:val="18"/>
              </w:rPr>
              <w:t>MCPTT SIP Core sends SIP 100 Trying to DUT-A</w:t>
            </w:r>
          </w:p>
        </w:tc>
        <w:tc>
          <w:tcPr>
            <w:tcW w:w="2511" w:type="dxa"/>
            <w:shd w:val="clear" w:color="auto" w:fill="auto"/>
          </w:tcPr>
          <w:p w14:paraId="0AAF958B" w14:textId="77777777" w:rsidR="00C32EC2" w:rsidRPr="005F5B43" w:rsidRDefault="00C32EC2" w:rsidP="009F1C57">
            <w:pPr>
              <w:rPr>
                <w:sz w:val="18"/>
                <w:szCs w:val="18"/>
              </w:rPr>
            </w:pPr>
            <w:r w:rsidRPr="005F5B43">
              <w:rPr>
                <w:sz w:val="18"/>
                <w:szCs w:val="18"/>
              </w:rPr>
              <w:t xml:space="preserve"> </w:t>
            </w:r>
          </w:p>
        </w:tc>
      </w:tr>
      <w:tr w:rsidR="00C32EC2" w:rsidRPr="005F5B43" w14:paraId="3EF3FED7" w14:textId="77777777" w:rsidTr="009F1C57">
        <w:trPr>
          <w:trHeight w:val="340"/>
        </w:trPr>
        <w:tc>
          <w:tcPr>
            <w:tcW w:w="533" w:type="dxa"/>
            <w:shd w:val="clear" w:color="auto" w:fill="F2F2F2"/>
          </w:tcPr>
          <w:p w14:paraId="237D4525" w14:textId="77777777" w:rsidR="00C32EC2" w:rsidRPr="005F5B43" w:rsidRDefault="00C32EC2" w:rsidP="009F1C57">
            <w:pPr>
              <w:rPr>
                <w:sz w:val="18"/>
                <w:szCs w:val="18"/>
              </w:rPr>
            </w:pPr>
            <w:r>
              <w:rPr>
                <w:sz w:val="18"/>
                <w:szCs w:val="18"/>
              </w:rPr>
              <w:t>3</w:t>
            </w:r>
          </w:p>
        </w:tc>
        <w:tc>
          <w:tcPr>
            <w:tcW w:w="992" w:type="dxa"/>
            <w:shd w:val="clear" w:color="auto" w:fill="auto"/>
          </w:tcPr>
          <w:p w14:paraId="17D25A1C"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7BD7AA74" w14:textId="77777777" w:rsidR="00C32EC2" w:rsidRPr="005F5B43" w:rsidRDefault="00C32EC2" w:rsidP="009F1C57">
            <w:pPr>
              <w:jc w:val="left"/>
              <w:rPr>
                <w:sz w:val="18"/>
                <w:szCs w:val="18"/>
              </w:rPr>
            </w:pPr>
            <w:r w:rsidRPr="002F1570">
              <w:rPr>
                <w:sz w:val="18"/>
                <w:szCs w:val="18"/>
              </w:rPr>
              <w:t>MCPTT SIP Core sends SIP INVITE to DUT-B for on-demand private call</w:t>
            </w:r>
          </w:p>
        </w:tc>
        <w:tc>
          <w:tcPr>
            <w:tcW w:w="2511" w:type="dxa"/>
            <w:shd w:val="clear" w:color="auto" w:fill="auto"/>
          </w:tcPr>
          <w:p w14:paraId="1BB30C85" w14:textId="77777777" w:rsidR="00C32EC2" w:rsidRPr="005F5B43" w:rsidRDefault="00C32EC2" w:rsidP="009F1C57">
            <w:pPr>
              <w:jc w:val="left"/>
              <w:rPr>
                <w:sz w:val="18"/>
                <w:szCs w:val="18"/>
              </w:rPr>
            </w:pPr>
            <w:r w:rsidRPr="002F1570">
              <w:rPr>
                <w:sz w:val="18"/>
                <w:szCs w:val="18"/>
              </w:rPr>
              <w:t>Answer Mode = Auto</w:t>
            </w:r>
            <w:r>
              <w:rPr>
                <w:sz w:val="18"/>
                <w:szCs w:val="18"/>
              </w:rPr>
              <w:t xml:space="preserve"> and </w:t>
            </w:r>
            <w:r w:rsidRPr="00924286">
              <w:rPr>
                <w:sz w:val="18"/>
                <w:szCs w:val="18"/>
              </w:rPr>
              <w:t xml:space="preserve">and and SDP offer </w:t>
            </w:r>
            <w:r w:rsidRPr="00D10C66">
              <w:rPr>
                <w:b/>
                <w:bCs/>
                <w:sz w:val="18"/>
                <w:szCs w:val="18"/>
              </w:rPr>
              <w:t>does not contain</w:t>
            </w:r>
            <w:r w:rsidRPr="00924286">
              <w:rPr>
                <w:sz w:val="18"/>
                <w:szCs w:val="18"/>
              </w:rPr>
              <w:t xml:space="preserve"> one SDP  "m=application" media-level section for a media-floor control entity</w:t>
            </w:r>
          </w:p>
        </w:tc>
      </w:tr>
      <w:tr w:rsidR="00C32EC2" w:rsidRPr="005F5B43" w14:paraId="5430A6A1" w14:textId="77777777" w:rsidTr="009F1C57">
        <w:trPr>
          <w:trHeight w:val="340"/>
        </w:trPr>
        <w:tc>
          <w:tcPr>
            <w:tcW w:w="533" w:type="dxa"/>
            <w:shd w:val="clear" w:color="auto" w:fill="F2F2F2"/>
          </w:tcPr>
          <w:p w14:paraId="3184649C" w14:textId="77777777" w:rsidR="00C32EC2" w:rsidRPr="005F5B43" w:rsidRDefault="00C32EC2" w:rsidP="009F1C57">
            <w:pPr>
              <w:rPr>
                <w:sz w:val="18"/>
                <w:szCs w:val="18"/>
              </w:rPr>
            </w:pPr>
            <w:r>
              <w:rPr>
                <w:sz w:val="18"/>
                <w:szCs w:val="18"/>
              </w:rPr>
              <w:t>4</w:t>
            </w:r>
          </w:p>
        </w:tc>
        <w:tc>
          <w:tcPr>
            <w:tcW w:w="992" w:type="dxa"/>
            <w:shd w:val="clear" w:color="auto" w:fill="auto"/>
          </w:tcPr>
          <w:p w14:paraId="3F147ABB" w14:textId="77777777" w:rsidR="00C32EC2" w:rsidRPr="005F5B43" w:rsidRDefault="00C32EC2" w:rsidP="009F1C57">
            <w:pPr>
              <w:jc w:val="center"/>
              <w:rPr>
                <w:sz w:val="18"/>
                <w:szCs w:val="18"/>
              </w:rPr>
            </w:pPr>
            <w:r w:rsidRPr="005F5B43">
              <w:rPr>
                <w:sz w:val="18"/>
                <w:szCs w:val="18"/>
              </w:rPr>
              <w:t>--</w:t>
            </w:r>
            <w:r>
              <w:rPr>
                <w:sz w:val="18"/>
                <w:szCs w:val="18"/>
              </w:rPr>
              <w:t>&gt;</w:t>
            </w:r>
          </w:p>
        </w:tc>
        <w:tc>
          <w:tcPr>
            <w:tcW w:w="4898" w:type="dxa"/>
            <w:shd w:val="clear" w:color="auto" w:fill="auto"/>
          </w:tcPr>
          <w:p w14:paraId="0FB52B68" w14:textId="77777777" w:rsidR="00C32EC2" w:rsidRPr="005F5B43" w:rsidRDefault="00C32EC2" w:rsidP="009F1C57">
            <w:pPr>
              <w:jc w:val="left"/>
              <w:rPr>
                <w:sz w:val="18"/>
                <w:szCs w:val="18"/>
              </w:rPr>
            </w:pPr>
            <w:r>
              <w:rPr>
                <w:sz w:val="18"/>
                <w:szCs w:val="18"/>
              </w:rPr>
              <w:t>DUT-B</w:t>
            </w:r>
            <w:r w:rsidRPr="005F5B43">
              <w:rPr>
                <w:sz w:val="18"/>
                <w:szCs w:val="18"/>
              </w:rPr>
              <w:t xml:space="preserve"> sends SIP </w:t>
            </w:r>
            <w:r>
              <w:rPr>
                <w:sz w:val="18"/>
                <w:szCs w:val="18"/>
              </w:rPr>
              <w:t>100 Trying</w:t>
            </w:r>
            <w:r w:rsidRPr="005F5B43">
              <w:rPr>
                <w:sz w:val="18"/>
                <w:szCs w:val="18"/>
              </w:rPr>
              <w:t xml:space="preserve"> to MCPTT </w:t>
            </w:r>
            <w:r>
              <w:rPr>
                <w:sz w:val="18"/>
                <w:szCs w:val="18"/>
              </w:rPr>
              <w:t>SIP Core</w:t>
            </w:r>
          </w:p>
        </w:tc>
        <w:tc>
          <w:tcPr>
            <w:tcW w:w="2511" w:type="dxa"/>
            <w:shd w:val="clear" w:color="auto" w:fill="auto"/>
          </w:tcPr>
          <w:p w14:paraId="344EF598" w14:textId="77777777" w:rsidR="00C32EC2" w:rsidRPr="005F5B43" w:rsidRDefault="00C32EC2" w:rsidP="009F1C57">
            <w:pPr>
              <w:rPr>
                <w:sz w:val="18"/>
                <w:szCs w:val="18"/>
              </w:rPr>
            </w:pPr>
            <w:r w:rsidRPr="005F5B43">
              <w:rPr>
                <w:sz w:val="18"/>
                <w:szCs w:val="18"/>
              </w:rPr>
              <w:t xml:space="preserve"> </w:t>
            </w:r>
          </w:p>
        </w:tc>
      </w:tr>
      <w:tr w:rsidR="00C32EC2" w:rsidRPr="005F5B43" w14:paraId="3AF4F22F" w14:textId="77777777" w:rsidTr="009F1C57">
        <w:trPr>
          <w:trHeight w:val="340"/>
        </w:trPr>
        <w:tc>
          <w:tcPr>
            <w:tcW w:w="533" w:type="dxa"/>
            <w:shd w:val="clear" w:color="auto" w:fill="F2F2F2"/>
          </w:tcPr>
          <w:p w14:paraId="6975433B" w14:textId="77777777" w:rsidR="00C32EC2" w:rsidRPr="005F5B43" w:rsidRDefault="00C32EC2" w:rsidP="009F1C57">
            <w:pPr>
              <w:rPr>
                <w:sz w:val="18"/>
                <w:szCs w:val="18"/>
              </w:rPr>
            </w:pPr>
            <w:r>
              <w:rPr>
                <w:sz w:val="18"/>
                <w:szCs w:val="18"/>
              </w:rPr>
              <w:t>5</w:t>
            </w:r>
          </w:p>
        </w:tc>
        <w:tc>
          <w:tcPr>
            <w:tcW w:w="992" w:type="dxa"/>
            <w:shd w:val="clear" w:color="auto" w:fill="auto"/>
          </w:tcPr>
          <w:p w14:paraId="52A118FB"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09483A44" w14:textId="77777777" w:rsidR="00C32EC2" w:rsidRPr="005F5B43" w:rsidRDefault="00C32EC2" w:rsidP="009F1C57">
            <w:pPr>
              <w:jc w:val="left"/>
              <w:rPr>
                <w:sz w:val="18"/>
                <w:szCs w:val="18"/>
              </w:rPr>
            </w:pPr>
            <w:r w:rsidRPr="002F1570">
              <w:rPr>
                <w:sz w:val="18"/>
                <w:szCs w:val="18"/>
              </w:rPr>
              <w:t>DUT-B sends SIP 200 (OK) to MCPTT SIP Core</w:t>
            </w:r>
          </w:p>
        </w:tc>
        <w:tc>
          <w:tcPr>
            <w:tcW w:w="2511" w:type="dxa"/>
            <w:shd w:val="clear" w:color="auto" w:fill="auto"/>
          </w:tcPr>
          <w:p w14:paraId="32EFF774" w14:textId="77777777" w:rsidR="00C32EC2" w:rsidRPr="005F5B43" w:rsidRDefault="00C32EC2" w:rsidP="009F1C57">
            <w:pPr>
              <w:rPr>
                <w:sz w:val="18"/>
                <w:szCs w:val="18"/>
              </w:rPr>
            </w:pPr>
            <w:r w:rsidRPr="005F5B43">
              <w:rPr>
                <w:sz w:val="18"/>
                <w:szCs w:val="18"/>
              </w:rPr>
              <w:t xml:space="preserve"> </w:t>
            </w:r>
          </w:p>
        </w:tc>
      </w:tr>
      <w:tr w:rsidR="00C32EC2" w:rsidRPr="005F5B43" w14:paraId="578E355D" w14:textId="77777777" w:rsidTr="009F1C57">
        <w:trPr>
          <w:trHeight w:val="340"/>
        </w:trPr>
        <w:tc>
          <w:tcPr>
            <w:tcW w:w="533" w:type="dxa"/>
            <w:shd w:val="clear" w:color="auto" w:fill="F2F2F2"/>
          </w:tcPr>
          <w:p w14:paraId="61FBD521" w14:textId="77777777" w:rsidR="00C32EC2" w:rsidRPr="005F5B43" w:rsidRDefault="00C32EC2" w:rsidP="009F1C57">
            <w:pPr>
              <w:rPr>
                <w:sz w:val="18"/>
                <w:szCs w:val="18"/>
              </w:rPr>
            </w:pPr>
            <w:r>
              <w:rPr>
                <w:sz w:val="18"/>
                <w:szCs w:val="18"/>
              </w:rPr>
              <w:t>6</w:t>
            </w:r>
          </w:p>
        </w:tc>
        <w:tc>
          <w:tcPr>
            <w:tcW w:w="992" w:type="dxa"/>
            <w:shd w:val="clear" w:color="auto" w:fill="auto"/>
          </w:tcPr>
          <w:p w14:paraId="152C4DF3"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5FB71986" w14:textId="77777777" w:rsidR="00C32EC2" w:rsidRPr="005F5B43" w:rsidRDefault="00C32EC2" w:rsidP="009F1C57">
            <w:pPr>
              <w:jc w:val="left"/>
              <w:rPr>
                <w:sz w:val="18"/>
                <w:szCs w:val="18"/>
              </w:rPr>
            </w:pPr>
            <w:r w:rsidRPr="002F1570">
              <w:rPr>
                <w:sz w:val="18"/>
                <w:szCs w:val="18"/>
              </w:rPr>
              <w:t>MCPTT SIP Core sends SIP 200 (OK) DUT-A</w:t>
            </w:r>
          </w:p>
        </w:tc>
        <w:tc>
          <w:tcPr>
            <w:tcW w:w="2511" w:type="dxa"/>
            <w:shd w:val="clear" w:color="auto" w:fill="auto"/>
          </w:tcPr>
          <w:p w14:paraId="0E5B1701" w14:textId="77777777" w:rsidR="00C32EC2" w:rsidRPr="005F5B43" w:rsidRDefault="00C32EC2" w:rsidP="009F1C57">
            <w:pPr>
              <w:rPr>
                <w:sz w:val="18"/>
                <w:szCs w:val="18"/>
              </w:rPr>
            </w:pPr>
            <w:r w:rsidRPr="005F5B43">
              <w:rPr>
                <w:sz w:val="18"/>
                <w:szCs w:val="18"/>
              </w:rPr>
              <w:t xml:space="preserve"> </w:t>
            </w:r>
          </w:p>
        </w:tc>
      </w:tr>
      <w:tr w:rsidR="00C32EC2" w:rsidRPr="005F5B43" w14:paraId="56BE9864" w14:textId="77777777" w:rsidTr="009F1C57">
        <w:trPr>
          <w:trHeight w:val="340"/>
        </w:trPr>
        <w:tc>
          <w:tcPr>
            <w:tcW w:w="533" w:type="dxa"/>
            <w:shd w:val="clear" w:color="auto" w:fill="F2F2F2"/>
            <w:vAlign w:val="center"/>
          </w:tcPr>
          <w:p w14:paraId="05A20CE0" w14:textId="77777777" w:rsidR="00C32EC2" w:rsidRPr="005F5B43" w:rsidRDefault="00C32EC2" w:rsidP="009F1C57">
            <w:pPr>
              <w:rPr>
                <w:sz w:val="18"/>
                <w:szCs w:val="18"/>
              </w:rPr>
            </w:pPr>
            <w:r>
              <w:t>7</w:t>
            </w:r>
          </w:p>
        </w:tc>
        <w:tc>
          <w:tcPr>
            <w:tcW w:w="992" w:type="dxa"/>
            <w:shd w:val="clear" w:color="auto" w:fill="auto"/>
          </w:tcPr>
          <w:p w14:paraId="34D4A9EB" w14:textId="77777777" w:rsidR="00C32EC2" w:rsidRPr="005F5B43" w:rsidRDefault="00C32EC2" w:rsidP="009F1C57">
            <w:pPr>
              <w:jc w:val="center"/>
              <w:rPr>
                <w:sz w:val="18"/>
                <w:szCs w:val="18"/>
              </w:rPr>
            </w:pPr>
            <w:r>
              <w:rPr>
                <w:sz w:val="18"/>
                <w:szCs w:val="18"/>
              </w:rPr>
              <w:t>&lt;--&gt;</w:t>
            </w:r>
          </w:p>
        </w:tc>
        <w:tc>
          <w:tcPr>
            <w:tcW w:w="4898" w:type="dxa"/>
            <w:shd w:val="clear" w:color="auto" w:fill="auto"/>
          </w:tcPr>
          <w:p w14:paraId="5D876D38" w14:textId="77777777" w:rsidR="00C32EC2" w:rsidRPr="005F5B43" w:rsidRDefault="00C32EC2" w:rsidP="009F1C57">
            <w:pPr>
              <w:jc w:val="left"/>
              <w:rPr>
                <w:sz w:val="18"/>
                <w:szCs w:val="18"/>
              </w:rPr>
            </w:pPr>
            <w:r w:rsidRPr="00185EAB">
              <w:rPr>
                <w:sz w:val="18"/>
                <w:szCs w:val="18"/>
              </w:rPr>
              <w:t>DUT-A sends audio to DUT-B</w:t>
            </w:r>
            <w:r>
              <w:rPr>
                <w:sz w:val="18"/>
                <w:szCs w:val="18"/>
              </w:rPr>
              <w:t xml:space="preserve"> and vice versa</w:t>
            </w:r>
          </w:p>
        </w:tc>
        <w:tc>
          <w:tcPr>
            <w:tcW w:w="2511" w:type="dxa"/>
            <w:shd w:val="clear" w:color="auto" w:fill="auto"/>
          </w:tcPr>
          <w:p w14:paraId="2F75D6CF" w14:textId="77777777" w:rsidR="00C32EC2" w:rsidRPr="005F5B43" w:rsidRDefault="00C32EC2" w:rsidP="009F1C57">
            <w:pPr>
              <w:rPr>
                <w:sz w:val="18"/>
                <w:szCs w:val="18"/>
              </w:rPr>
            </w:pPr>
          </w:p>
        </w:tc>
      </w:tr>
    </w:tbl>
    <w:p w14:paraId="68E92252" w14:textId="77777777" w:rsidR="00C32EC2" w:rsidRDefault="00C32EC2" w:rsidP="00C32EC2"/>
    <w:p w14:paraId="52D69681" w14:textId="77777777" w:rsidR="00C32EC2" w:rsidRPr="009B700B" w:rsidRDefault="00C32EC2" w:rsidP="00C32EC2">
      <w:pPr>
        <w:keepNext/>
        <w:keepLines/>
        <w:rPr>
          <w:b/>
        </w:rPr>
      </w:pPr>
      <w:r>
        <w:rPr>
          <w:b/>
        </w:rPr>
        <w:t xml:space="preserve">Scenario C: </w:t>
      </w:r>
      <w:r w:rsidRPr="003935D7">
        <w:rPr>
          <w:b/>
        </w:rPr>
        <w:t xml:space="preserve">Pre-established session private call </w:t>
      </w:r>
      <w:r>
        <w:rPr>
          <w:b/>
        </w:rPr>
        <w:t xml:space="preserve">on automatic commencement mode </w:t>
      </w:r>
      <w:r w:rsidRPr="003935D7">
        <w:rPr>
          <w:b/>
        </w:rPr>
        <w:t>with floor control</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4333F4A5" w14:textId="77777777" w:rsidTr="009F1C57">
        <w:trPr>
          <w:trHeight w:val="340"/>
          <w:tblHeader/>
        </w:trPr>
        <w:tc>
          <w:tcPr>
            <w:tcW w:w="615" w:type="dxa"/>
            <w:shd w:val="clear" w:color="auto" w:fill="F2F2F2"/>
          </w:tcPr>
          <w:p w14:paraId="0D58B03A" w14:textId="77777777" w:rsidR="00C32EC2" w:rsidRDefault="00C32EC2" w:rsidP="009F1C57">
            <w:pPr>
              <w:keepNext/>
              <w:keepLines/>
              <w:tabs>
                <w:tab w:val="left" w:pos="851"/>
              </w:tabs>
              <w:rPr>
                <w:b/>
              </w:rPr>
            </w:pPr>
            <w:r>
              <w:rPr>
                <w:b/>
              </w:rPr>
              <w:t xml:space="preserve"> -</w:t>
            </w:r>
          </w:p>
        </w:tc>
        <w:tc>
          <w:tcPr>
            <w:tcW w:w="2925" w:type="dxa"/>
            <w:shd w:val="clear" w:color="auto" w:fill="F2F2F2"/>
          </w:tcPr>
          <w:p w14:paraId="1E6D60FD" w14:textId="77777777" w:rsidR="00C32EC2" w:rsidRPr="005F5B43" w:rsidRDefault="00C32EC2" w:rsidP="009F1C57">
            <w:pPr>
              <w:keepNext/>
              <w:keepLines/>
              <w:tabs>
                <w:tab w:val="left" w:pos="851"/>
              </w:tabs>
              <w:rPr>
                <w:b/>
                <w:sz w:val="18"/>
                <w:szCs w:val="18"/>
              </w:rPr>
            </w:pPr>
            <w:r w:rsidRPr="005F5B43">
              <w:rPr>
                <w:b/>
                <w:sz w:val="18"/>
                <w:szCs w:val="18"/>
              </w:rPr>
              <w:t>Test procedure</w:t>
            </w:r>
          </w:p>
        </w:tc>
        <w:tc>
          <w:tcPr>
            <w:tcW w:w="5250" w:type="dxa"/>
            <w:shd w:val="clear" w:color="auto" w:fill="F2F2F2"/>
          </w:tcPr>
          <w:p w14:paraId="652E7B10" w14:textId="77777777" w:rsidR="00C32EC2" w:rsidRPr="005F5B43" w:rsidRDefault="00C32EC2" w:rsidP="009F1C57">
            <w:pPr>
              <w:keepNext/>
              <w:keepLines/>
              <w:tabs>
                <w:tab w:val="left" w:pos="851"/>
              </w:tabs>
              <w:rPr>
                <w:b/>
                <w:sz w:val="18"/>
                <w:szCs w:val="18"/>
              </w:rPr>
            </w:pPr>
            <w:r w:rsidRPr="005F5B43">
              <w:rPr>
                <w:b/>
                <w:sz w:val="18"/>
                <w:szCs w:val="18"/>
              </w:rPr>
              <w:t>Expected behaviour</w:t>
            </w:r>
          </w:p>
        </w:tc>
      </w:tr>
      <w:tr w:rsidR="00C32EC2" w14:paraId="750C12E8" w14:textId="77777777" w:rsidTr="009F1C57">
        <w:trPr>
          <w:trHeight w:val="340"/>
        </w:trPr>
        <w:tc>
          <w:tcPr>
            <w:tcW w:w="615" w:type="dxa"/>
            <w:shd w:val="clear" w:color="auto" w:fill="F2F2F2"/>
          </w:tcPr>
          <w:p w14:paraId="3B3D43FF" w14:textId="77777777" w:rsidR="00C32EC2" w:rsidRDefault="00C32EC2" w:rsidP="009F1C57">
            <w:r>
              <w:t>1</w:t>
            </w:r>
          </w:p>
        </w:tc>
        <w:tc>
          <w:tcPr>
            <w:tcW w:w="2925" w:type="dxa"/>
          </w:tcPr>
          <w:p w14:paraId="38665040" w14:textId="77777777" w:rsidR="00C32EC2" w:rsidRPr="005F5B43" w:rsidRDefault="00C32EC2" w:rsidP="009F1C57">
            <w:pPr>
              <w:jc w:val="left"/>
              <w:rPr>
                <w:sz w:val="18"/>
                <w:szCs w:val="18"/>
              </w:rPr>
            </w:pPr>
            <w:r w:rsidRPr="00AA3EFD">
              <w:rPr>
                <w:sz w:val="18"/>
                <w:szCs w:val="18"/>
              </w:rPr>
              <w:t xml:space="preserve">Start condition: </w:t>
            </w:r>
            <w:r>
              <w:rPr>
                <w:sz w:val="18"/>
                <w:szCs w:val="18"/>
              </w:rPr>
              <w:t>DUT-A</w:t>
            </w:r>
            <w:r w:rsidRPr="00AA3EFD">
              <w:rPr>
                <w:sz w:val="18"/>
                <w:szCs w:val="18"/>
              </w:rPr>
              <w:t xml:space="preserve"> and </w:t>
            </w:r>
            <w:r>
              <w:rPr>
                <w:sz w:val="18"/>
                <w:szCs w:val="18"/>
              </w:rPr>
              <w:t>DUT-B</w:t>
            </w:r>
            <w:r w:rsidRPr="00AA3EFD">
              <w:rPr>
                <w:sz w:val="18"/>
                <w:szCs w:val="18"/>
              </w:rPr>
              <w:t xml:space="preserve"> are on idle call mode</w:t>
            </w:r>
            <w:r>
              <w:rPr>
                <w:sz w:val="18"/>
                <w:szCs w:val="18"/>
              </w:rPr>
              <w:t xml:space="preserve"> but have done SIP registration and  preestablished session establishment with </w:t>
            </w:r>
            <w:r w:rsidRPr="00D10C66">
              <w:rPr>
                <w:b/>
                <w:bCs/>
                <w:sz w:val="18"/>
                <w:szCs w:val="18"/>
              </w:rPr>
              <w:t>no</w:t>
            </w:r>
            <w:r>
              <w:rPr>
                <w:sz w:val="18"/>
                <w:szCs w:val="18"/>
              </w:rPr>
              <w:t xml:space="preserve"> implicit floor control request</w:t>
            </w:r>
          </w:p>
        </w:tc>
        <w:tc>
          <w:tcPr>
            <w:tcW w:w="5250" w:type="dxa"/>
          </w:tcPr>
          <w:p w14:paraId="48216D15" w14:textId="77777777" w:rsidR="00C32EC2" w:rsidRPr="00AA3EFD" w:rsidRDefault="00C32EC2" w:rsidP="009F1C57">
            <w:pPr>
              <w:rPr>
                <w:sz w:val="18"/>
                <w:szCs w:val="18"/>
              </w:rPr>
            </w:pPr>
            <w:r w:rsidRPr="00AA3EFD">
              <w:rPr>
                <w:sz w:val="18"/>
                <w:szCs w:val="18"/>
              </w:rPr>
              <w:t>Floor is idle for all DUTs.</w:t>
            </w:r>
          </w:p>
          <w:p w14:paraId="4562A38F" w14:textId="77777777" w:rsidR="00C32EC2" w:rsidRDefault="00C32EC2" w:rsidP="009F1C57">
            <w:pPr>
              <w:rPr>
                <w:sz w:val="18"/>
                <w:szCs w:val="18"/>
              </w:rPr>
            </w:pPr>
            <w:r w:rsidRPr="00670093">
              <w:rPr>
                <w:b/>
                <w:bCs/>
                <w:sz w:val="18"/>
                <w:szCs w:val="18"/>
              </w:rPr>
              <w:t>VERIFICATION METHOD:</w:t>
            </w:r>
            <w:r w:rsidRPr="00AA3EFD">
              <w:rPr>
                <w:sz w:val="18"/>
                <w:szCs w:val="18"/>
              </w:rPr>
              <w:t xml:space="preserve"> </w:t>
            </w:r>
          </w:p>
          <w:p w14:paraId="7429721F"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DUTs</w:t>
            </w:r>
          </w:p>
        </w:tc>
      </w:tr>
      <w:tr w:rsidR="00C32EC2" w14:paraId="33722C87" w14:textId="77777777" w:rsidTr="009F1C57">
        <w:trPr>
          <w:trHeight w:val="1225"/>
        </w:trPr>
        <w:tc>
          <w:tcPr>
            <w:tcW w:w="615" w:type="dxa"/>
            <w:shd w:val="clear" w:color="auto" w:fill="F2F2F2"/>
          </w:tcPr>
          <w:p w14:paraId="6B3E5407" w14:textId="77777777" w:rsidR="00C32EC2" w:rsidRDefault="00C32EC2" w:rsidP="009F1C57">
            <w:r>
              <w:lastRenderedPageBreak/>
              <w:t>2</w:t>
            </w:r>
          </w:p>
        </w:tc>
        <w:tc>
          <w:tcPr>
            <w:tcW w:w="2925" w:type="dxa"/>
          </w:tcPr>
          <w:p w14:paraId="512A7339" w14:textId="77777777" w:rsidR="00C32EC2" w:rsidRPr="005F5B43" w:rsidRDefault="00C32EC2" w:rsidP="009F1C57">
            <w:pPr>
              <w:rPr>
                <w:sz w:val="18"/>
                <w:szCs w:val="18"/>
              </w:rPr>
            </w:pPr>
            <w:r w:rsidRPr="003F5672">
              <w:rPr>
                <w:sz w:val="18"/>
                <w:szCs w:val="18"/>
              </w:rPr>
              <w:t>DUT-A initiates a private call to DUT-B</w:t>
            </w:r>
          </w:p>
        </w:tc>
        <w:tc>
          <w:tcPr>
            <w:tcW w:w="5250" w:type="dxa"/>
          </w:tcPr>
          <w:p w14:paraId="64933416" w14:textId="77777777" w:rsidR="00C32EC2" w:rsidRPr="000506F9" w:rsidRDefault="00C32EC2" w:rsidP="009F1C57">
            <w:pPr>
              <w:rPr>
                <w:sz w:val="18"/>
                <w:szCs w:val="18"/>
              </w:rPr>
            </w:pPr>
            <w:r w:rsidRPr="000506F9">
              <w:rPr>
                <w:sz w:val="18"/>
                <w:szCs w:val="18"/>
              </w:rPr>
              <w:t>DUT-A sends “Private Call Setup Request” with the commencement mode set to “Automatic Commencement Mode”</w:t>
            </w:r>
            <w:r>
              <w:rPr>
                <w:sz w:val="18"/>
                <w:szCs w:val="18"/>
              </w:rPr>
              <w:t xml:space="preserve"> with floor control (half duplex mode)</w:t>
            </w:r>
            <w:r w:rsidRPr="000506F9">
              <w:rPr>
                <w:sz w:val="18"/>
                <w:szCs w:val="18"/>
              </w:rPr>
              <w:t>.</w:t>
            </w:r>
          </w:p>
          <w:p w14:paraId="7E421CC9" w14:textId="77777777" w:rsidR="00C32EC2" w:rsidRDefault="00C32EC2" w:rsidP="009F1C57">
            <w:pPr>
              <w:rPr>
                <w:sz w:val="18"/>
                <w:szCs w:val="18"/>
              </w:rPr>
            </w:pPr>
            <w:r>
              <w:t xml:space="preserve"> </w:t>
            </w:r>
            <w:r w:rsidRPr="00206E14">
              <w:rPr>
                <w:b/>
                <w:bCs/>
                <w:sz w:val="18"/>
                <w:szCs w:val="18"/>
              </w:rPr>
              <w:t>VERIFICATION METHOD:</w:t>
            </w:r>
            <w:r w:rsidRPr="000506F9">
              <w:rPr>
                <w:sz w:val="18"/>
                <w:szCs w:val="18"/>
              </w:rPr>
              <w:t xml:space="preserve"> </w:t>
            </w:r>
          </w:p>
          <w:p w14:paraId="49574155"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w:t>
            </w:r>
          </w:p>
        </w:tc>
      </w:tr>
      <w:tr w:rsidR="00C32EC2" w14:paraId="44A25E8D" w14:textId="77777777" w:rsidTr="009F1C57">
        <w:trPr>
          <w:trHeight w:val="340"/>
        </w:trPr>
        <w:tc>
          <w:tcPr>
            <w:tcW w:w="615" w:type="dxa"/>
            <w:shd w:val="clear" w:color="auto" w:fill="F2F2F2"/>
          </w:tcPr>
          <w:p w14:paraId="3E22F7EE" w14:textId="77777777" w:rsidR="00C32EC2" w:rsidRDefault="00C32EC2" w:rsidP="009F1C57">
            <w:r>
              <w:t>3</w:t>
            </w:r>
          </w:p>
        </w:tc>
        <w:tc>
          <w:tcPr>
            <w:tcW w:w="2925" w:type="dxa"/>
          </w:tcPr>
          <w:p w14:paraId="5E8E4AD6" w14:textId="77777777" w:rsidR="00C32EC2" w:rsidRPr="005F5B43" w:rsidRDefault="00C32EC2" w:rsidP="009F1C57">
            <w:pPr>
              <w:rPr>
                <w:sz w:val="18"/>
                <w:szCs w:val="18"/>
              </w:rPr>
            </w:pPr>
            <w:r w:rsidRPr="003F5672">
              <w:rPr>
                <w:sz w:val="18"/>
                <w:szCs w:val="18"/>
              </w:rPr>
              <w:t>DUT-B receives “Private Call Setup Request”</w:t>
            </w:r>
          </w:p>
        </w:tc>
        <w:tc>
          <w:tcPr>
            <w:tcW w:w="5250" w:type="dxa"/>
          </w:tcPr>
          <w:p w14:paraId="13D9EABB" w14:textId="77777777" w:rsidR="00C32EC2" w:rsidRPr="003F5672" w:rsidRDefault="00C32EC2" w:rsidP="009F1C57">
            <w:pPr>
              <w:jc w:val="left"/>
              <w:rPr>
                <w:sz w:val="18"/>
                <w:szCs w:val="18"/>
              </w:rPr>
            </w:pPr>
            <w:r w:rsidRPr="003F5672">
              <w:rPr>
                <w:sz w:val="18"/>
                <w:szCs w:val="18"/>
              </w:rPr>
              <w:t>DUT-B receives the caller ID with other identification parameters.</w:t>
            </w:r>
          </w:p>
          <w:p w14:paraId="2A0ECC7F" w14:textId="77777777" w:rsidR="00C32EC2" w:rsidRPr="003F5672" w:rsidRDefault="00C32EC2" w:rsidP="009F1C57">
            <w:pPr>
              <w:jc w:val="left"/>
              <w:rPr>
                <w:sz w:val="18"/>
                <w:szCs w:val="18"/>
              </w:rPr>
            </w:pPr>
            <w:r w:rsidRPr="003F5672">
              <w:rPr>
                <w:sz w:val="18"/>
                <w:szCs w:val="18"/>
              </w:rPr>
              <w:t>DUT-B sends “Private Call Accept” and establishes a media session</w:t>
            </w:r>
            <w:r>
              <w:rPr>
                <w:sz w:val="18"/>
                <w:szCs w:val="18"/>
              </w:rPr>
              <w:t xml:space="preserve"> without user interaction</w:t>
            </w:r>
          </w:p>
          <w:p w14:paraId="14C7DF55" w14:textId="77777777" w:rsidR="00C32EC2" w:rsidRPr="00670093" w:rsidRDefault="00C32EC2" w:rsidP="009F1C57">
            <w:pPr>
              <w:rPr>
                <w:b/>
                <w:bCs/>
                <w:sz w:val="18"/>
                <w:szCs w:val="18"/>
              </w:rPr>
            </w:pPr>
            <w:r w:rsidRPr="00670093">
              <w:rPr>
                <w:b/>
                <w:bCs/>
                <w:sz w:val="18"/>
                <w:szCs w:val="18"/>
              </w:rPr>
              <w:t>VERIFICATION METHOD:</w:t>
            </w:r>
          </w:p>
          <w:p w14:paraId="52CF8663" w14:textId="77777777" w:rsidR="00C32EC2" w:rsidRPr="002D4081" w:rsidRDefault="00C32EC2" w:rsidP="00C32EC2">
            <w:pPr>
              <w:pStyle w:val="ListParagraph"/>
              <w:numPr>
                <w:ilvl w:val="0"/>
                <w:numId w:val="18"/>
              </w:numPr>
              <w:rPr>
                <w:sz w:val="18"/>
                <w:szCs w:val="18"/>
              </w:rPr>
            </w:pPr>
            <w:r w:rsidRPr="002D4081">
              <w:rPr>
                <w:sz w:val="18"/>
                <w:szCs w:val="18"/>
              </w:rPr>
              <w:t>Audio and  visual verification on DUT-A and DUT-B</w:t>
            </w:r>
          </w:p>
          <w:p w14:paraId="7E635AE1" w14:textId="77777777" w:rsidR="00C32EC2" w:rsidRPr="002D4081" w:rsidRDefault="00C32EC2" w:rsidP="00C32EC2">
            <w:pPr>
              <w:pStyle w:val="ListParagraph"/>
              <w:numPr>
                <w:ilvl w:val="0"/>
                <w:numId w:val="18"/>
              </w:numPr>
              <w:rPr>
                <w:sz w:val="18"/>
                <w:szCs w:val="18"/>
              </w:rPr>
            </w:pPr>
            <w:r w:rsidRPr="002D4081">
              <w:rPr>
                <w:sz w:val="18"/>
                <w:szCs w:val="18"/>
              </w:rPr>
              <w:t>Audio sent by DUT-A should be audible on DUT-B.</w:t>
            </w:r>
          </w:p>
        </w:tc>
      </w:tr>
    </w:tbl>
    <w:p w14:paraId="241227F5" w14:textId="77777777" w:rsidR="00C32EC2" w:rsidRDefault="00C32EC2" w:rsidP="00C32EC2"/>
    <w:p w14:paraId="6793A896" w14:textId="77777777" w:rsidR="00C32EC2" w:rsidRDefault="00C32EC2" w:rsidP="00C32EC2"/>
    <w:p w14:paraId="26B76061" w14:textId="77777777" w:rsidR="00C32EC2" w:rsidRPr="0014072E" w:rsidRDefault="00C32EC2" w:rsidP="00C32EC2"/>
    <w:p w14:paraId="63F93391"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1949A4E4" w14:textId="77777777" w:rsidTr="009F1C57">
        <w:trPr>
          <w:trHeight w:val="340"/>
        </w:trPr>
        <w:tc>
          <w:tcPr>
            <w:tcW w:w="533" w:type="dxa"/>
            <w:shd w:val="clear" w:color="auto" w:fill="F2F2F2"/>
          </w:tcPr>
          <w:p w14:paraId="6A3C22B5" w14:textId="77777777" w:rsidR="00C32EC2" w:rsidRPr="005F5B43" w:rsidRDefault="00C32EC2" w:rsidP="009F1C57">
            <w:pPr>
              <w:rPr>
                <w:sz w:val="18"/>
                <w:szCs w:val="18"/>
              </w:rPr>
            </w:pPr>
            <w:r w:rsidRPr="005F5B43">
              <w:rPr>
                <w:b/>
                <w:sz w:val="18"/>
                <w:szCs w:val="18"/>
              </w:rPr>
              <w:t>Step</w:t>
            </w:r>
          </w:p>
        </w:tc>
        <w:tc>
          <w:tcPr>
            <w:tcW w:w="992" w:type="dxa"/>
            <w:shd w:val="clear" w:color="auto" w:fill="F2F2F2"/>
          </w:tcPr>
          <w:p w14:paraId="200C5C36" w14:textId="77777777" w:rsidR="00C32EC2" w:rsidRPr="005F5B43" w:rsidRDefault="00C32EC2" w:rsidP="009F1C57">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153A5105" w14:textId="77777777" w:rsidR="00C32EC2" w:rsidRPr="005F5B43" w:rsidRDefault="00C32EC2" w:rsidP="009F1C57">
            <w:pPr>
              <w:jc w:val="left"/>
              <w:rPr>
                <w:sz w:val="18"/>
                <w:szCs w:val="18"/>
              </w:rPr>
            </w:pPr>
            <w:r w:rsidRPr="005F5B43">
              <w:rPr>
                <w:b/>
                <w:sz w:val="18"/>
                <w:szCs w:val="18"/>
              </w:rPr>
              <w:t>Message</w:t>
            </w:r>
          </w:p>
        </w:tc>
        <w:tc>
          <w:tcPr>
            <w:tcW w:w="2511" w:type="dxa"/>
            <w:shd w:val="clear" w:color="auto" w:fill="F2F2F2"/>
          </w:tcPr>
          <w:p w14:paraId="7942F8A4" w14:textId="77777777" w:rsidR="00C32EC2" w:rsidRPr="005F5B43" w:rsidRDefault="00C32EC2" w:rsidP="009F1C57">
            <w:pPr>
              <w:rPr>
                <w:sz w:val="18"/>
                <w:szCs w:val="18"/>
              </w:rPr>
            </w:pPr>
            <w:r w:rsidRPr="005F5B43">
              <w:rPr>
                <w:b/>
                <w:sz w:val="18"/>
                <w:szCs w:val="18"/>
              </w:rPr>
              <w:t>Comments</w:t>
            </w:r>
          </w:p>
        </w:tc>
      </w:tr>
      <w:tr w:rsidR="00C32EC2" w:rsidRPr="005F5B43" w14:paraId="056BE6D7" w14:textId="77777777" w:rsidTr="009F1C57">
        <w:trPr>
          <w:trHeight w:val="340"/>
        </w:trPr>
        <w:tc>
          <w:tcPr>
            <w:tcW w:w="8934" w:type="dxa"/>
            <w:gridSpan w:val="4"/>
            <w:shd w:val="clear" w:color="auto" w:fill="F2F2F2"/>
          </w:tcPr>
          <w:p w14:paraId="3947754D" w14:textId="77777777" w:rsidR="00C32EC2" w:rsidRPr="005F5B43" w:rsidRDefault="00C32EC2" w:rsidP="009F1C57">
            <w:pPr>
              <w:keepNext/>
              <w:keepLines/>
              <w:tabs>
                <w:tab w:val="left" w:pos="851"/>
              </w:tabs>
              <w:jc w:val="center"/>
              <w:rPr>
                <w:sz w:val="18"/>
                <w:szCs w:val="18"/>
              </w:rPr>
            </w:pPr>
            <w:r>
              <w:rPr>
                <w:sz w:val="18"/>
                <w:szCs w:val="18"/>
              </w:rPr>
              <w:t>Pre-established session</w:t>
            </w:r>
            <w:r w:rsidRPr="003F5672">
              <w:rPr>
                <w:sz w:val="18"/>
                <w:szCs w:val="18"/>
              </w:rPr>
              <w:t xml:space="preserve"> private call on automatic commencement mode with Idle floor</w:t>
            </w:r>
          </w:p>
        </w:tc>
      </w:tr>
      <w:tr w:rsidR="00C32EC2" w:rsidRPr="005F5B43" w14:paraId="16709832" w14:textId="77777777" w:rsidTr="009F1C57">
        <w:trPr>
          <w:trHeight w:val="340"/>
        </w:trPr>
        <w:tc>
          <w:tcPr>
            <w:tcW w:w="533" w:type="dxa"/>
            <w:shd w:val="clear" w:color="auto" w:fill="F2F2F2"/>
          </w:tcPr>
          <w:p w14:paraId="17836DBF" w14:textId="77777777" w:rsidR="00C32EC2" w:rsidRPr="005F5B43" w:rsidRDefault="00C32EC2" w:rsidP="009F1C57">
            <w:pPr>
              <w:rPr>
                <w:sz w:val="18"/>
                <w:szCs w:val="18"/>
              </w:rPr>
            </w:pPr>
            <w:r w:rsidRPr="005F5B43">
              <w:rPr>
                <w:sz w:val="18"/>
                <w:szCs w:val="18"/>
              </w:rPr>
              <w:t>1</w:t>
            </w:r>
          </w:p>
        </w:tc>
        <w:tc>
          <w:tcPr>
            <w:tcW w:w="992" w:type="dxa"/>
            <w:shd w:val="clear" w:color="auto" w:fill="auto"/>
          </w:tcPr>
          <w:p w14:paraId="2815EF3C"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6C87A923" w14:textId="77777777" w:rsidR="00C32EC2" w:rsidRPr="005F5B43" w:rsidRDefault="00C32EC2" w:rsidP="009F1C57">
            <w:pPr>
              <w:jc w:val="left"/>
              <w:rPr>
                <w:sz w:val="18"/>
                <w:szCs w:val="18"/>
              </w:rPr>
            </w:pPr>
            <w:r>
              <w:rPr>
                <w:sz w:val="18"/>
                <w:szCs w:val="18"/>
              </w:rPr>
              <w:t>DUT-A</w:t>
            </w:r>
            <w:r w:rsidRPr="005F5B43">
              <w:rPr>
                <w:sz w:val="18"/>
                <w:szCs w:val="18"/>
              </w:rPr>
              <w:t xml:space="preserve"> sends</w:t>
            </w:r>
            <w:r>
              <w:rPr>
                <w:sz w:val="18"/>
                <w:szCs w:val="18"/>
              </w:rPr>
              <w:t xml:space="preserve"> SIP</w:t>
            </w:r>
            <w:r w:rsidRPr="005F5B43">
              <w:rPr>
                <w:sz w:val="18"/>
                <w:szCs w:val="18"/>
              </w:rPr>
              <w:t xml:space="preserve"> </w:t>
            </w:r>
            <w:r>
              <w:rPr>
                <w:sz w:val="18"/>
                <w:szCs w:val="18"/>
              </w:rPr>
              <w:t>REFER to MCPTT SIP Core</w:t>
            </w:r>
            <w:r w:rsidRPr="005F5B43">
              <w:rPr>
                <w:sz w:val="18"/>
                <w:szCs w:val="18"/>
              </w:rPr>
              <w:t xml:space="preserve"> for MCPTT </w:t>
            </w:r>
            <w:r>
              <w:rPr>
                <w:sz w:val="18"/>
                <w:szCs w:val="18"/>
              </w:rPr>
              <w:t>private call</w:t>
            </w:r>
          </w:p>
        </w:tc>
        <w:tc>
          <w:tcPr>
            <w:tcW w:w="2511" w:type="dxa"/>
            <w:shd w:val="clear" w:color="auto" w:fill="auto"/>
          </w:tcPr>
          <w:p w14:paraId="2B70837A" w14:textId="77777777" w:rsidR="00C32EC2" w:rsidRPr="005F5B43" w:rsidRDefault="00C32EC2" w:rsidP="009F1C57">
            <w:pPr>
              <w:rPr>
                <w:sz w:val="18"/>
                <w:szCs w:val="18"/>
              </w:rPr>
            </w:pPr>
            <w:r w:rsidRPr="005F5B43">
              <w:rPr>
                <w:sz w:val="18"/>
                <w:szCs w:val="18"/>
              </w:rPr>
              <w:t xml:space="preserve"> </w:t>
            </w:r>
            <w:r>
              <w:rPr>
                <w:sz w:val="18"/>
                <w:szCs w:val="18"/>
              </w:rPr>
              <w:t xml:space="preserve">Answer Mode = auto and SDP offer </w:t>
            </w:r>
            <w:r w:rsidRPr="00D10C66">
              <w:rPr>
                <w:b/>
                <w:bCs/>
                <w:sz w:val="18"/>
                <w:szCs w:val="18"/>
              </w:rPr>
              <w:t>contains</w:t>
            </w:r>
            <w:r>
              <w:rPr>
                <w:sz w:val="18"/>
                <w:szCs w:val="18"/>
              </w:rPr>
              <w:t xml:space="preserve"> </w:t>
            </w:r>
            <w:r w:rsidRPr="00B14039">
              <w:rPr>
                <w:sz w:val="18"/>
                <w:szCs w:val="18"/>
              </w:rPr>
              <w:t xml:space="preserve">one SDP </w:t>
            </w:r>
            <w:r>
              <w:t xml:space="preserve"> "m=application"</w:t>
            </w:r>
            <w:r w:rsidRPr="00724114">
              <w:rPr>
                <w:lang w:val="en-US"/>
              </w:rPr>
              <w:t xml:space="preserve"> </w:t>
            </w:r>
            <w:r w:rsidRPr="00B14039">
              <w:rPr>
                <w:sz w:val="18"/>
                <w:szCs w:val="18"/>
              </w:rPr>
              <w:t>media-level section for a media-floor control entity</w:t>
            </w:r>
          </w:p>
        </w:tc>
      </w:tr>
      <w:tr w:rsidR="00C32EC2" w:rsidRPr="005F5B43" w14:paraId="2D12E705" w14:textId="77777777" w:rsidTr="009F1C57">
        <w:trPr>
          <w:trHeight w:val="340"/>
        </w:trPr>
        <w:tc>
          <w:tcPr>
            <w:tcW w:w="533" w:type="dxa"/>
            <w:shd w:val="clear" w:color="auto" w:fill="F2F2F2"/>
          </w:tcPr>
          <w:p w14:paraId="788B6477" w14:textId="77777777" w:rsidR="00C32EC2" w:rsidRPr="005F5B43" w:rsidRDefault="00C32EC2" w:rsidP="009F1C57">
            <w:pPr>
              <w:rPr>
                <w:sz w:val="18"/>
                <w:szCs w:val="18"/>
              </w:rPr>
            </w:pPr>
            <w:r>
              <w:rPr>
                <w:sz w:val="18"/>
                <w:szCs w:val="18"/>
              </w:rPr>
              <w:t>2</w:t>
            </w:r>
          </w:p>
        </w:tc>
        <w:tc>
          <w:tcPr>
            <w:tcW w:w="992" w:type="dxa"/>
            <w:shd w:val="clear" w:color="auto" w:fill="auto"/>
          </w:tcPr>
          <w:p w14:paraId="169A332D"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34AA0842" w14:textId="77777777" w:rsidR="00C32EC2" w:rsidRDefault="00C32EC2" w:rsidP="009F1C57">
            <w:pPr>
              <w:jc w:val="left"/>
              <w:rPr>
                <w:sz w:val="18"/>
                <w:szCs w:val="18"/>
              </w:rPr>
            </w:pPr>
            <w:r>
              <w:rPr>
                <w:sz w:val="18"/>
                <w:szCs w:val="18"/>
              </w:rPr>
              <w:t>MCPTT SIP Core sends SIP re-INVITE to DUT-B for MCPTT private call</w:t>
            </w:r>
          </w:p>
        </w:tc>
        <w:tc>
          <w:tcPr>
            <w:tcW w:w="2511" w:type="dxa"/>
            <w:shd w:val="clear" w:color="auto" w:fill="auto"/>
          </w:tcPr>
          <w:p w14:paraId="7A0BADAE" w14:textId="77777777" w:rsidR="00C32EC2" w:rsidRPr="005F5B43" w:rsidRDefault="00C32EC2" w:rsidP="009F1C57">
            <w:pPr>
              <w:rPr>
                <w:sz w:val="18"/>
                <w:szCs w:val="18"/>
              </w:rPr>
            </w:pPr>
            <w:r>
              <w:rPr>
                <w:sz w:val="18"/>
                <w:szCs w:val="18"/>
              </w:rPr>
              <w:t xml:space="preserve">Answer Mode = auto and SDP offer </w:t>
            </w:r>
            <w:r w:rsidRPr="00D10C66">
              <w:rPr>
                <w:b/>
                <w:bCs/>
                <w:sz w:val="18"/>
                <w:szCs w:val="18"/>
              </w:rPr>
              <w:t>contains</w:t>
            </w:r>
            <w:r>
              <w:rPr>
                <w:sz w:val="18"/>
                <w:szCs w:val="18"/>
              </w:rPr>
              <w:t xml:space="preserve"> </w:t>
            </w:r>
            <w:r w:rsidRPr="00B14039">
              <w:rPr>
                <w:sz w:val="18"/>
                <w:szCs w:val="18"/>
              </w:rPr>
              <w:t xml:space="preserve">one SDP </w:t>
            </w:r>
            <w:r>
              <w:t xml:space="preserve"> "m=application"</w:t>
            </w:r>
            <w:r w:rsidRPr="00724114">
              <w:rPr>
                <w:lang w:val="en-US"/>
              </w:rPr>
              <w:t xml:space="preserve"> </w:t>
            </w:r>
            <w:r w:rsidRPr="00B14039">
              <w:rPr>
                <w:sz w:val="18"/>
                <w:szCs w:val="18"/>
              </w:rPr>
              <w:t>media-level section for a media-floor control entity</w:t>
            </w:r>
          </w:p>
        </w:tc>
      </w:tr>
      <w:tr w:rsidR="00C32EC2" w:rsidRPr="005F5B43" w14:paraId="4168B13E" w14:textId="77777777" w:rsidTr="009F1C57">
        <w:trPr>
          <w:trHeight w:val="340"/>
        </w:trPr>
        <w:tc>
          <w:tcPr>
            <w:tcW w:w="533" w:type="dxa"/>
            <w:shd w:val="clear" w:color="auto" w:fill="F2F2F2"/>
          </w:tcPr>
          <w:p w14:paraId="49357991" w14:textId="77777777" w:rsidR="00C32EC2" w:rsidRPr="005F5B43" w:rsidRDefault="00C32EC2" w:rsidP="009F1C57">
            <w:pPr>
              <w:rPr>
                <w:sz w:val="18"/>
                <w:szCs w:val="18"/>
              </w:rPr>
            </w:pPr>
            <w:r>
              <w:rPr>
                <w:sz w:val="18"/>
                <w:szCs w:val="18"/>
              </w:rPr>
              <w:t>3</w:t>
            </w:r>
          </w:p>
        </w:tc>
        <w:tc>
          <w:tcPr>
            <w:tcW w:w="992" w:type="dxa"/>
            <w:shd w:val="clear" w:color="auto" w:fill="auto"/>
          </w:tcPr>
          <w:p w14:paraId="238585D8"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546C84F6" w14:textId="77777777" w:rsidR="00C32EC2" w:rsidRPr="005F5B43" w:rsidRDefault="00C32EC2" w:rsidP="009F1C57">
            <w:pPr>
              <w:jc w:val="left"/>
              <w:rPr>
                <w:sz w:val="18"/>
                <w:szCs w:val="18"/>
              </w:rPr>
            </w:pPr>
            <w:r>
              <w:rPr>
                <w:sz w:val="18"/>
                <w:szCs w:val="18"/>
              </w:rPr>
              <w:t>DUT-B sends SIP 200 (OK) to MCPTT SIP Core</w:t>
            </w:r>
          </w:p>
        </w:tc>
        <w:tc>
          <w:tcPr>
            <w:tcW w:w="2511" w:type="dxa"/>
            <w:shd w:val="clear" w:color="auto" w:fill="auto"/>
          </w:tcPr>
          <w:p w14:paraId="6235B4DF" w14:textId="77777777" w:rsidR="00C32EC2" w:rsidRPr="005F5B43" w:rsidRDefault="00C32EC2" w:rsidP="009F1C57">
            <w:pPr>
              <w:rPr>
                <w:sz w:val="18"/>
                <w:szCs w:val="18"/>
              </w:rPr>
            </w:pPr>
            <w:r w:rsidRPr="005F5B43">
              <w:rPr>
                <w:sz w:val="18"/>
                <w:szCs w:val="18"/>
              </w:rPr>
              <w:t xml:space="preserve"> </w:t>
            </w:r>
          </w:p>
        </w:tc>
      </w:tr>
      <w:tr w:rsidR="00C32EC2" w:rsidRPr="005F5B43" w14:paraId="1229A459" w14:textId="77777777" w:rsidTr="009F1C57">
        <w:trPr>
          <w:trHeight w:val="340"/>
        </w:trPr>
        <w:tc>
          <w:tcPr>
            <w:tcW w:w="533" w:type="dxa"/>
            <w:shd w:val="clear" w:color="auto" w:fill="F2F2F2"/>
          </w:tcPr>
          <w:p w14:paraId="68647661" w14:textId="77777777" w:rsidR="00C32EC2" w:rsidRPr="005F5B43" w:rsidRDefault="00C32EC2" w:rsidP="009F1C57">
            <w:pPr>
              <w:rPr>
                <w:sz w:val="18"/>
                <w:szCs w:val="18"/>
              </w:rPr>
            </w:pPr>
            <w:r>
              <w:rPr>
                <w:sz w:val="18"/>
                <w:szCs w:val="18"/>
              </w:rPr>
              <w:t>4</w:t>
            </w:r>
          </w:p>
        </w:tc>
        <w:tc>
          <w:tcPr>
            <w:tcW w:w="992" w:type="dxa"/>
            <w:shd w:val="clear" w:color="auto" w:fill="auto"/>
          </w:tcPr>
          <w:p w14:paraId="711E65CA"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3633EE92" w14:textId="77777777" w:rsidR="00C32EC2" w:rsidRPr="005F5B43" w:rsidRDefault="00C32EC2" w:rsidP="009F1C57">
            <w:pPr>
              <w:jc w:val="left"/>
              <w:rPr>
                <w:sz w:val="18"/>
                <w:szCs w:val="18"/>
              </w:rPr>
            </w:pPr>
            <w:r w:rsidRPr="005F5B43">
              <w:rPr>
                <w:sz w:val="18"/>
                <w:szCs w:val="18"/>
              </w:rPr>
              <w:t xml:space="preserve">MCPTT </w:t>
            </w:r>
            <w:r>
              <w:rPr>
                <w:sz w:val="18"/>
                <w:szCs w:val="18"/>
              </w:rPr>
              <w:t xml:space="preserve">SIP Core </w:t>
            </w:r>
            <w:r w:rsidRPr="005F5B43">
              <w:rPr>
                <w:sz w:val="18"/>
                <w:szCs w:val="18"/>
              </w:rPr>
              <w:t xml:space="preserve">sends SIP </w:t>
            </w:r>
            <w:r>
              <w:rPr>
                <w:sz w:val="18"/>
                <w:szCs w:val="18"/>
              </w:rPr>
              <w:t>200 (OK)</w:t>
            </w:r>
            <w:r w:rsidRPr="005F5B43">
              <w:rPr>
                <w:sz w:val="18"/>
                <w:szCs w:val="18"/>
              </w:rPr>
              <w:t xml:space="preserve"> to </w:t>
            </w:r>
            <w:r>
              <w:rPr>
                <w:sz w:val="18"/>
                <w:szCs w:val="18"/>
              </w:rPr>
              <w:t>DUT-A</w:t>
            </w:r>
          </w:p>
        </w:tc>
        <w:tc>
          <w:tcPr>
            <w:tcW w:w="2511" w:type="dxa"/>
            <w:shd w:val="clear" w:color="auto" w:fill="auto"/>
          </w:tcPr>
          <w:p w14:paraId="01541802" w14:textId="77777777" w:rsidR="00C32EC2" w:rsidRPr="005F5B43" w:rsidRDefault="00C32EC2" w:rsidP="009F1C57">
            <w:pPr>
              <w:rPr>
                <w:sz w:val="18"/>
                <w:szCs w:val="18"/>
              </w:rPr>
            </w:pPr>
          </w:p>
        </w:tc>
      </w:tr>
      <w:tr w:rsidR="00C32EC2" w:rsidRPr="005F5B43" w14:paraId="49DD4D1E" w14:textId="77777777" w:rsidTr="009F1C57">
        <w:trPr>
          <w:trHeight w:val="340"/>
        </w:trPr>
        <w:tc>
          <w:tcPr>
            <w:tcW w:w="533" w:type="dxa"/>
            <w:shd w:val="clear" w:color="auto" w:fill="F2F2F2"/>
          </w:tcPr>
          <w:p w14:paraId="6292B6D5" w14:textId="77777777" w:rsidR="00C32EC2" w:rsidRPr="005F5B43" w:rsidRDefault="00C32EC2" w:rsidP="009F1C57">
            <w:pPr>
              <w:rPr>
                <w:sz w:val="18"/>
                <w:szCs w:val="18"/>
              </w:rPr>
            </w:pPr>
            <w:r>
              <w:rPr>
                <w:sz w:val="18"/>
                <w:szCs w:val="18"/>
              </w:rPr>
              <w:t>5</w:t>
            </w:r>
          </w:p>
        </w:tc>
        <w:tc>
          <w:tcPr>
            <w:tcW w:w="992" w:type="dxa"/>
            <w:shd w:val="clear" w:color="auto" w:fill="auto"/>
          </w:tcPr>
          <w:p w14:paraId="317D002E"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237CAAFF" w14:textId="77777777" w:rsidR="00C32EC2" w:rsidRPr="005F5B43" w:rsidRDefault="00C32EC2" w:rsidP="009F1C57">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DUT-A</w:t>
            </w:r>
          </w:p>
        </w:tc>
        <w:tc>
          <w:tcPr>
            <w:tcW w:w="2511" w:type="dxa"/>
            <w:shd w:val="clear" w:color="auto" w:fill="auto"/>
          </w:tcPr>
          <w:p w14:paraId="00B8BAA7" w14:textId="77777777" w:rsidR="00C32EC2" w:rsidRPr="005F5B43" w:rsidRDefault="00C32EC2" w:rsidP="009F1C57">
            <w:pPr>
              <w:rPr>
                <w:sz w:val="18"/>
                <w:szCs w:val="18"/>
              </w:rPr>
            </w:pPr>
            <w:r w:rsidRPr="005F5B43">
              <w:rPr>
                <w:sz w:val="18"/>
                <w:szCs w:val="18"/>
              </w:rPr>
              <w:t xml:space="preserve"> </w:t>
            </w:r>
          </w:p>
        </w:tc>
      </w:tr>
      <w:tr w:rsidR="00C32EC2" w:rsidRPr="005F5B43" w14:paraId="0F19F412" w14:textId="77777777" w:rsidTr="009F1C57">
        <w:trPr>
          <w:trHeight w:val="340"/>
        </w:trPr>
        <w:tc>
          <w:tcPr>
            <w:tcW w:w="533" w:type="dxa"/>
            <w:shd w:val="clear" w:color="auto" w:fill="F2F2F2"/>
          </w:tcPr>
          <w:p w14:paraId="49E4576F" w14:textId="77777777" w:rsidR="00C32EC2" w:rsidRPr="005F5B43" w:rsidRDefault="00C32EC2" w:rsidP="009F1C57">
            <w:pPr>
              <w:rPr>
                <w:sz w:val="18"/>
                <w:szCs w:val="18"/>
              </w:rPr>
            </w:pPr>
            <w:r>
              <w:rPr>
                <w:sz w:val="18"/>
                <w:szCs w:val="18"/>
              </w:rPr>
              <w:t>6</w:t>
            </w:r>
          </w:p>
        </w:tc>
        <w:tc>
          <w:tcPr>
            <w:tcW w:w="992" w:type="dxa"/>
            <w:shd w:val="clear" w:color="auto" w:fill="auto"/>
          </w:tcPr>
          <w:p w14:paraId="57FB12F7"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56137F2C" w14:textId="77777777" w:rsidR="00C32EC2" w:rsidRPr="005F5B43" w:rsidRDefault="00C32EC2" w:rsidP="009F1C57">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DUT-B</w:t>
            </w:r>
          </w:p>
        </w:tc>
        <w:tc>
          <w:tcPr>
            <w:tcW w:w="2511" w:type="dxa"/>
            <w:shd w:val="clear" w:color="auto" w:fill="auto"/>
          </w:tcPr>
          <w:p w14:paraId="450294F9" w14:textId="77777777" w:rsidR="00C32EC2" w:rsidRPr="005F5B43" w:rsidRDefault="00C32EC2" w:rsidP="009F1C57">
            <w:pPr>
              <w:rPr>
                <w:sz w:val="18"/>
                <w:szCs w:val="18"/>
              </w:rPr>
            </w:pPr>
            <w:r>
              <w:rPr>
                <w:sz w:val="18"/>
                <w:szCs w:val="18"/>
              </w:rPr>
              <w:t>Inviting User ID of DUT-A is included</w:t>
            </w:r>
          </w:p>
        </w:tc>
      </w:tr>
      <w:tr w:rsidR="00C32EC2" w:rsidRPr="005F5B43" w14:paraId="4A5454F1" w14:textId="77777777" w:rsidTr="009F1C57">
        <w:trPr>
          <w:trHeight w:val="340"/>
        </w:trPr>
        <w:tc>
          <w:tcPr>
            <w:tcW w:w="533" w:type="dxa"/>
            <w:shd w:val="clear" w:color="auto" w:fill="F2F2F2"/>
          </w:tcPr>
          <w:p w14:paraId="71B50152" w14:textId="77777777" w:rsidR="00C32EC2" w:rsidRPr="005F5B43" w:rsidRDefault="00C32EC2" w:rsidP="009F1C57">
            <w:pPr>
              <w:rPr>
                <w:sz w:val="18"/>
                <w:szCs w:val="18"/>
              </w:rPr>
            </w:pPr>
            <w:r>
              <w:rPr>
                <w:sz w:val="18"/>
                <w:szCs w:val="18"/>
              </w:rPr>
              <w:t>7</w:t>
            </w:r>
          </w:p>
        </w:tc>
        <w:tc>
          <w:tcPr>
            <w:tcW w:w="992" w:type="dxa"/>
            <w:shd w:val="clear" w:color="auto" w:fill="auto"/>
          </w:tcPr>
          <w:p w14:paraId="48009C20"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5A7262D9" w14:textId="77777777" w:rsidR="00C32EC2" w:rsidRPr="005F5B43" w:rsidRDefault="00C32EC2" w:rsidP="009F1C57">
            <w:pPr>
              <w:jc w:val="left"/>
              <w:rPr>
                <w:sz w:val="18"/>
                <w:szCs w:val="18"/>
              </w:rPr>
            </w:pPr>
            <w:r>
              <w:rPr>
                <w:sz w:val="18"/>
                <w:szCs w:val="18"/>
              </w:rPr>
              <w:t>DUT-A sends MCPC ACK to MCPTT Server</w:t>
            </w:r>
          </w:p>
        </w:tc>
        <w:tc>
          <w:tcPr>
            <w:tcW w:w="2511" w:type="dxa"/>
            <w:shd w:val="clear" w:color="auto" w:fill="auto"/>
          </w:tcPr>
          <w:p w14:paraId="7146F5E5" w14:textId="77777777" w:rsidR="00C32EC2" w:rsidRPr="005F5B43" w:rsidRDefault="00C32EC2" w:rsidP="009F1C57">
            <w:pPr>
              <w:rPr>
                <w:sz w:val="18"/>
                <w:szCs w:val="18"/>
              </w:rPr>
            </w:pPr>
            <w:r w:rsidRPr="005F5B43">
              <w:rPr>
                <w:sz w:val="18"/>
                <w:szCs w:val="18"/>
              </w:rPr>
              <w:t xml:space="preserve"> </w:t>
            </w:r>
          </w:p>
        </w:tc>
      </w:tr>
      <w:tr w:rsidR="00C32EC2" w:rsidRPr="005F5B43" w14:paraId="63CA22B2" w14:textId="77777777" w:rsidTr="009F1C57">
        <w:trPr>
          <w:trHeight w:val="340"/>
        </w:trPr>
        <w:tc>
          <w:tcPr>
            <w:tcW w:w="533" w:type="dxa"/>
            <w:shd w:val="clear" w:color="auto" w:fill="F2F2F2"/>
            <w:vAlign w:val="center"/>
          </w:tcPr>
          <w:p w14:paraId="204B7A0B" w14:textId="77777777" w:rsidR="00C32EC2" w:rsidRPr="005F5B43" w:rsidRDefault="00C32EC2" w:rsidP="009F1C57">
            <w:pPr>
              <w:rPr>
                <w:sz w:val="18"/>
                <w:szCs w:val="18"/>
              </w:rPr>
            </w:pPr>
            <w:r>
              <w:t>8</w:t>
            </w:r>
          </w:p>
        </w:tc>
        <w:tc>
          <w:tcPr>
            <w:tcW w:w="992" w:type="dxa"/>
            <w:shd w:val="clear" w:color="auto" w:fill="auto"/>
          </w:tcPr>
          <w:p w14:paraId="0A95BF55" w14:textId="77777777" w:rsidR="00C32EC2" w:rsidRPr="005F5B43" w:rsidRDefault="00C32EC2" w:rsidP="009F1C57">
            <w:pPr>
              <w:jc w:val="center"/>
              <w:rPr>
                <w:sz w:val="18"/>
                <w:szCs w:val="18"/>
              </w:rPr>
            </w:pPr>
            <w:r>
              <w:rPr>
                <w:sz w:val="18"/>
                <w:szCs w:val="18"/>
              </w:rPr>
              <w:t>--&gt;</w:t>
            </w:r>
          </w:p>
        </w:tc>
        <w:tc>
          <w:tcPr>
            <w:tcW w:w="4898" w:type="dxa"/>
            <w:shd w:val="clear" w:color="auto" w:fill="auto"/>
          </w:tcPr>
          <w:p w14:paraId="2DD9D05C" w14:textId="77777777" w:rsidR="00C32EC2" w:rsidRPr="005F5B43" w:rsidRDefault="00C32EC2" w:rsidP="009F1C57">
            <w:pPr>
              <w:jc w:val="left"/>
              <w:rPr>
                <w:sz w:val="18"/>
                <w:szCs w:val="18"/>
              </w:rPr>
            </w:pPr>
            <w:r>
              <w:rPr>
                <w:sz w:val="18"/>
                <w:szCs w:val="18"/>
              </w:rPr>
              <w:t>DUT-B sends MCPC ACK to MCPTT Sever</w:t>
            </w:r>
          </w:p>
        </w:tc>
        <w:tc>
          <w:tcPr>
            <w:tcW w:w="2511" w:type="dxa"/>
            <w:shd w:val="clear" w:color="auto" w:fill="auto"/>
          </w:tcPr>
          <w:p w14:paraId="181B20E8" w14:textId="77777777" w:rsidR="00C32EC2" w:rsidRPr="005F5B43" w:rsidRDefault="00C32EC2" w:rsidP="009F1C57">
            <w:pPr>
              <w:rPr>
                <w:sz w:val="18"/>
                <w:szCs w:val="18"/>
              </w:rPr>
            </w:pPr>
          </w:p>
        </w:tc>
      </w:tr>
      <w:tr w:rsidR="00C32EC2" w:rsidRPr="005F5B43" w14:paraId="5B1493F2" w14:textId="77777777" w:rsidTr="009F1C57">
        <w:trPr>
          <w:trHeight w:val="340"/>
        </w:trPr>
        <w:tc>
          <w:tcPr>
            <w:tcW w:w="533" w:type="dxa"/>
            <w:shd w:val="clear" w:color="auto" w:fill="F2F2F2"/>
            <w:vAlign w:val="center"/>
          </w:tcPr>
          <w:p w14:paraId="5CA1EC44" w14:textId="77777777" w:rsidR="00C32EC2" w:rsidRDefault="00C32EC2" w:rsidP="009F1C57">
            <w:r>
              <w:t>9</w:t>
            </w:r>
          </w:p>
        </w:tc>
        <w:tc>
          <w:tcPr>
            <w:tcW w:w="992" w:type="dxa"/>
            <w:shd w:val="clear" w:color="auto" w:fill="auto"/>
          </w:tcPr>
          <w:p w14:paraId="4AF1D23B" w14:textId="77777777" w:rsidR="00C32EC2" w:rsidRDefault="00C32EC2" w:rsidP="009F1C57">
            <w:pPr>
              <w:jc w:val="center"/>
              <w:rPr>
                <w:sz w:val="18"/>
                <w:szCs w:val="18"/>
              </w:rPr>
            </w:pPr>
            <w:r w:rsidRPr="005F5B43">
              <w:rPr>
                <w:sz w:val="18"/>
                <w:szCs w:val="18"/>
              </w:rPr>
              <w:t>&lt;--</w:t>
            </w:r>
          </w:p>
        </w:tc>
        <w:tc>
          <w:tcPr>
            <w:tcW w:w="4898" w:type="dxa"/>
            <w:shd w:val="clear" w:color="auto" w:fill="auto"/>
          </w:tcPr>
          <w:p w14:paraId="3A1AFFFE" w14:textId="77777777" w:rsidR="00C32EC2" w:rsidRDefault="00C32EC2" w:rsidP="009F1C57">
            <w:pPr>
              <w:jc w:val="left"/>
              <w:rPr>
                <w:sz w:val="18"/>
                <w:szCs w:val="18"/>
              </w:rPr>
            </w:pPr>
            <w:r>
              <w:rPr>
                <w:sz w:val="18"/>
                <w:szCs w:val="18"/>
              </w:rPr>
              <w:t>MCPTT server</w:t>
            </w:r>
            <w:r w:rsidRPr="005F5B43">
              <w:rPr>
                <w:sz w:val="18"/>
                <w:szCs w:val="18"/>
              </w:rPr>
              <w:t xml:space="preserve"> sends </w:t>
            </w:r>
            <w:r>
              <w:rPr>
                <w:sz w:val="18"/>
                <w:szCs w:val="18"/>
              </w:rPr>
              <w:t>“Floor Taken by DUT-A” to DUT-B</w:t>
            </w:r>
          </w:p>
        </w:tc>
        <w:tc>
          <w:tcPr>
            <w:tcW w:w="2511" w:type="dxa"/>
            <w:shd w:val="clear" w:color="auto" w:fill="auto"/>
          </w:tcPr>
          <w:p w14:paraId="38DB95F4" w14:textId="77777777" w:rsidR="00C32EC2" w:rsidRPr="005F5B43" w:rsidRDefault="00C32EC2" w:rsidP="009F1C57">
            <w:pPr>
              <w:rPr>
                <w:sz w:val="18"/>
                <w:szCs w:val="18"/>
              </w:rPr>
            </w:pPr>
          </w:p>
        </w:tc>
      </w:tr>
      <w:tr w:rsidR="00C32EC2" w:rsidRPr="005F5B43" w14:paraId="438CF24E" w14:textId="77777777" w:rsidTr="009F1C57">
        <w:trPr>
          <w:trHeight w:val="340"/>
        </w:trPr>
        <w:tc>
          <w:tcPr>
            <w:tcW w:w="533" w:type="dxa"/>
            <w:shd w:val="clear" w:color="auto" w:fill="F2F2F2"/>
            <w:vAlign w:val="center"/>
          </w:tcPr>
          <w:p w14:paraId="3F7C90BE" w14:textId="77777777" w:rsidR="00C32EC2" w:rsidRPr="005F5B43" w:rsidRDefault="00C32EC2" w:rsidP="009F1C57">
            <w:pPr>
              <w:rPr>
                <w:sz w:val="18"/>
                <w:szCs w:val="18"/>
              </w:rPr>
            </w:pPr>
            <w:r>
              <w:t>10</w:t>
            </w:r>
          </w:p>
        </w:tc>
        <w:tc>
          <w:tcPr>
            <w:tcW w:w="992" w:type="dxa"/>
            <w:shd w:val="clear" w:color="auto" w:fill="auto"/>
          </w:tcPr>
          <w:p w14:paraId="28C99D18" w14:textId="77777777" w:rsidR="00C32EC2" w:rsidRPr="005F5B43" w:rsidRDefault="00C32EC2" w:rsidP="009F1C57">
            <w:pPr>
              <w:jc w:val="center"/>
              <w:rPr>
                <w:sz w:val="18"/>
                <w:szCs w:val="18"/>
              </w:rPr>
            </w:pPr>
            <w:r>
              <w:rPr>
                <w:sz w:val="18"/>
                <w:szCs w:val="18"/>
              </w:rPr>
              <w:t>&lt;-- &gt;</w:t>
            </w:r>
          </w:p>
        </w:tc>
        <w:tc>
          <w:tcPr>
            <w:tcW w:w="4898" w:type="dxa"/>
            <w:shd w:val="clear" w:color="auto" w:fill="auto"/>
          </w:tcPr>
          <w:p w14:paraId="599C73EA" w14:textId="77777777" w:rsidR="00C32EC2" w:rsidRPr="005F5B43" w:rsidRDefault="00C32EC2" w:rsidP="009F1C57">
            <w:pPr>
              <w:jc w:val="left"/>
              <w:rPr>
                <w:sz w:val="18"/>
                <w:szCs w:val="18"/>
              </w:rPr>
            </w:pPr>
            <w:r>
              <w:rPr>
                <w:sz w:val="18"/>
                <w:szCs w:val="18"/>
              </w:rPr>
              <w:t>DUT-A</w:t>
            </w:r>
            <w:r w:rsidRPr="005F5B43">
              <w:rPr>
                <w:sz w:val="18"/>
                <w:szCs w:val="18"/>
              </w:rPr>
              <w:t xml:space="preserve"> sends audio to </w:t>
            </w:r>
            <w:r>
              <w:rPr>
                <w:sz w:val="18"/>
                <w:szCs w:val="18"/>
              </w:rPr>
              <w:t>DUT-B and vice versa</w:t>
            </w:r>
          </w:p>
        </w:tc>
        <w:tc>
          <w:tcPr>
            <w:tcW w:w="2511" w:type="dxa"/>
            <w:shd w:val="clear" w:color="auto" w:fill="auto"/>
          </w:tcPr>
          <w:p w14:paraId="6217BBCF" w14:textId="77777777" w:rsidR="00C32EC2" w:rsidRPr="005F5B43" w:rsidRDefault="00C32EC2" w:rsidP="009F1C57">
            <w:pPr>
              <w:rPr>
                <w:sz w:val="18"/>
                <w:szCs w:val="18"/>
              </w:rPr>
            </w:pPr>
          </w:p>
        </w:tc>
      </w:tr>
    </w:tbl>
    <w:p w14:paraId="113868B7" w14:textId="77777777" w:rsidR="00C32EC2" w:rsidRDefault="00C32EC2" w:rsidP="00C32EC2"/>
    <w:p w14:paraId="3C15E7CF" w14:textId="77777777" w:rsidR="00C32EC2" w:rsidRPr="009B700B" w:rsidRDefault="00C32EC2" w:rsidP="00C32EC2">
      <w:pPr>
        <w:keepNext/>
        <w:keepLines/>
        <w:rPr>
          <w:b/>
        </w:rPr>
      </w:pPr>
      <w:r>
        <w:rPr>
          <w:b/>
        </w:rPr>
        <w:lastRenderedPageBreak/>
        <w:t xml:space="preserve">Scenario D: </w:t>
      </w:r>
      <w:r w:rsidRPr="003935D7">
        <w:rPr>
          <w:b/>
        </w:rPr>
        <w:t xml:space="preserve">Pre-established session private call </w:t>
      </w:r>
      <w:r>
        <w:rPr>
          <w:b/>
        </w:rPr>
        <w:t xml:space="preserve">on automatic commencement mode </w:t>
      </w:r>
      <w:r w:rsidRPr="003935D7">
        <w:rPr>
          <w:b/>
        </w:rPr>
        <w:t>with</w:t>
      </w:r>
      <w:r>
        <w:rPr>
          <w:b/>
        </w:rPr>
        <w:t>out</w:t>
      </w:r>
      <w:r w:rsidRPr="003935D7">
        <w:rPr>
          <w:b/>
        </w:rPr>
        <w:t xml:space="preserve"> floor control</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626891FA" w14:textId="77777777" w:rsidTr="009F1C57">
        <w:trPr>
          <w:trHeight w:val="340"/>
          <w:tblHeader/>
        </w:trPr>
        <w:tc>
          <w:tcPr>
            <w:tcW w:w="615" w:type="dxa"/>
            <w:shd w:val="clear" w:color="auto" w:fill="F2F2F2"/>
          </w:tcPr>
          <w:p w14:paraId="2F6AB3F0" w14:textId="77777777" w:rsidR="00C32EC2" w:rsidRDefault="00C32EC2" w:rsidP="009F1C57">
            <w:pPr>
              <w:keepNext/>
              <w:keepLines/>
              <w:tabs>
                <w:tab w:val="left" w:pos="851"/>
              </w:tabs>
              <w:rPr>
                <w:b/>
              </w:rPr>
            </w:pPr>
            <w:r>
              <w:rPr>
                <w:b/>
              </w:rPr>
              <w:t xml:space="preserve"> -</w:t>
            </w:r>
          </w:p>
        </w:tc>
        <w:tc>
          <w:tcPr>
            <w:tcW w:w="2925" w:type="dxa"/>
            <w:shd w:val="clear" w:color="auto" w:fill="F2F2F2"/>
          </w:tcPr>
          <w:p w14:paraId="2B85B975" w14:textId="77777777" w:rsidR="00C32EC2" w:rsidRPr="005F5B43" w:rsidRDefault="00C32EC2" w:rsidP="009F1C57">
            <w:pPr>
              <w:keepNext/>
              <w:keepLines/>
              <w:tabs>
                <w:tab w:val="left" w:pos="851"/>
              </w:tabs>
              <w:rPr>
                <w:b/>
                <w:sz w:val="18"/>
                <w:szCs w:val="18"/>
              </w:rPr>
            </w:pPr>
            <w:r w:rsidRPr="005F5B43">
              <w:rPr>
                <w:b/>
                <w:sz w:val="18"/>
                <w:szCs w:val="18"/>
              </w:rPr>
              <w:t>Test procedure</w:t>
            </w:r>
          </w:p>
        </w:tc>
        <w:tc>
          <w:tcPr>
            <w:tcW w:w="5250" w:type="dxa"/>
            <w:shd w:val="clear" w:color="auto" w:fill="F2F2F2"/>
          </w:tcPr>
          <w:p w14:paraId="44288AFB" w14:textId="77777777" w:rsidR="00C32EC2" w:rsidRPr="005F5B43" w:rsidRDefault="00C32EC2" w:rsidP="009F1C57">
            <w:pPr>
              <w:keepNext/>
              <w:keepLines/>
              <w:tabs>
                <w:tab w:val="left" w:pos="851"/>
              </w:tabs>
              <w:rPr>
                <w:b/>
                <w:sz w:val="18"/>
                <w:szCs w:val="18"/>
              </w:rPr>
            </w:pPr>
            <w:r w:rsidRPr="005F5B43">
              <w:rPr>
                <w:b/>
                <w:sz w:val="18"/>
                <w:szCs w:val="18"/>
              </w:rPr>
              <w:t>Expected behaviour</w:t>
            </w:r>
          </w:p>
        </w:tc>
      </w:tr>
      <w:tr w:rsidR="00C32EC2" w14:paraId="5ADE4B50" w14:textId="77777777" w:rsidTr="009F1C57">
        <w:trPr>
          <w:trHeight w:val="340"/>
        </w:trPr>
        <w:tc>
          <w:tcPr>
            <w:tcW w:w="615" w:type="dxa"/>
            <w:shd w:val="clear" w:color="auto" w:fill="F2F2F2"/>
          </w:tcPr>
          <w:p w14:paraId="60B51902" w14:textId="77777777" w:rsidR="00C32EC2" w:rsidRDefault="00C32EC2" w:rsidP="009F1C57">
            <w:r>
              <w:t>1</w:t>
            </w:r>
          </w:p>
        </w:tc>
        <w:tc>
          <w:tcPr>
            <w:tcW w:w="2925" w:type="dxa"/>
          </w:tcPr>
          <w:p w14:paraId="1E8D3EDD" w14:textId="77777777" w:rsidR="00C32EC2" w:rsidRPr="005F5B43" w:rsidRDefault="00C32EC2" w:rsidP="009F1C57">
            <w:pPr>
              <w:jc w:val="left"/>
              <w:rPr>
                <w:sz w:val="18"/>
                <w:szCs w:val="18"/>
              </w:rPr>
            </w:pPr>
            <w:r w:rsidRPr="00AA3EFD">
              <w:rPr>
                <w:sz w:val="18"/>
                <w:szCs w:val="18"/>
              </w:rPr>
              <w:t xml:space="preserve">Start condition: </w:t>
            </w:r>
            <w:r>
              <w:rPr>
                <w:sz w:val="18"/>
                <w:szCs w:val="18"/>
              </w:rPr>
              <w:t>DUT-A</w:t>
            </w:r>
            <w:r w:rsidRPr="00AA3EFD">
              <w:rPr>
                <w:sz w:val="18"/>
                <w:szCs w:val="18"/>
              </w:rPr>
              <w:t xml:space="preserve"> and </w:t>
            </w:r>
            <w:r>
              <w:rPr>
                <w:sz w:val="18"/>
                <w:szCs w:val="18"/>
              </w:rPr>
              <w:t>DUT-B</w:t>
            </w:r>
            <w:r w:rsidRPr="00AA3EFD">
              <w:rPr>
                <w:sz w:val="18"/>
                <w:szCs w:val="18"/>
              </w:rPr>
              <w:t xml:space="preserve"> are on idle call mode</w:t>
            </w:r>
            <w:r>
              <w:rPr>
                <w:sz w:val="18"/>
                <w:szCs w:val="18"/>
              </w:rPr>
              <w:t xml:space="preserve"> but have done SIP registration and  preestablished session establishment with </w:t>
            </w:r>
            <w:r w:rsidRPr="00F267CD">
              <w:rPr>
                <w:b/>
                <w:bCs/>
                <w:sz w:val="18"/>
                <w:szCs w:val="18"/>
              </w:rPr>
              <w:t>no</w:t>
            </w:r>
            <w:r>
              <w:rPr>
                <w:sz w:val="18"/>
                <w:szCs w:val="18"/>
              </w:rPr>
              <w:t xml:space="preserve"> implicit floor control</w:t>
            </w:r>
          </w:p>
        </w:tc>
        <w:tc>
          <w:tcPr>
            <w:tcW w:w="5250" w:type="dxa"/>
          </w:tcPr>
          <w:p w14:paraId="2BB175A9" w14:textId="77777777" w:rsidR="00C32EC2" w:rsidRPr="00AA3EFD" w:rsidRDefault="00C32EC2" w:rsidP="009F1C57">
            <w:pPr>
              <w:rPr>
                <w:sz w:val="18"/>
                <w:szCs w:val="18"/>
              </w:rPr>
            </w:pPr>
            <w:r w:rsidRPr="00AA3EFD">
              <w:rPr>
                <w:sz w:val="18"/>
                <w:szCs w:val="18"/>
              </w:rPr>
              <w:t>Floor is idle for all DUTs.</w:t>
            </w:r>
          </w:p>
          <w:p w14:paraId="51FB91E9" w14:textId="77777777" w:rsidR="00C32EC2" w:rsidRPr="00670093" w:rsidRDefault="00C32EC2" w:rsidP="009F1C57">
            <w:pPr>
              <w:rPr>
                <w:b/>
                <w:bCs/>
                <w:sz w:val="18"/>
                <w:szCs w:val="18"/>
              </w:rPr>
            </w:pPr>
            <w:r w:rsidRPr="00670093">
              <w:rPr>
                <w:b/>
                <w:bCs/>
                <w:sz w:val="18"/>
                <w:szCs w:val="18"/>
              </w:rPr>
              <w:t>VERIFICATION METHOD:</w:t>
            </w:r>
          </w:p>
          <w:p w14:paraId="3B19765B"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DUTs</w:t>
            </w:r>
          </w:p>
        </w:tc>
      </w:tr>
      <w:tr w:rsidR="00C32EC2" w14:paraId="3606A895" w14:textId="77777777" w:rsidTr="009F1C57">
        <w:trPr>
          <w:trHeight w:val="1225"/>
        </w:trPr>
        <w:tc>
          <w:tcPr>
            <w:tcW w:w="615" w:type="dxa"/>
            <w:shd w:val="clear" w:color="auto" w:fill="F2F2F2"/>
          </w:tcPr>
          <w:p w14:paraId="1CFC1621" w14:textId="77777777" w:rsidR="00C32EC2" w:rsidRDefault="00C32EC2" w:rsidP="009F1C57">
            <w:r>
              <w:t>2</w:t>
            </w:r>
          </w:p>
        </w:tc>
        <w:tc>
          <w:tcPr>
            <w:tcW w:w="2925" w:type="dxa"/>
          </w:tcPr>
          <w:p w14:paraId="0DE9B035" w14:textId="77777777" w:rsidR="00C32EC2" w:rsidRPr="005F5B43" w:rsidRDefault="00C32EC2" w:rsidP="009F1C57">
            <w:pPr>
              <w:rPr>
                <w:sz w:val="18"/>
                <w:szCs w:val="18"/>
              </w:rPr>
            </w:pPr>
            <w:r w:rsidRPr="003F5672">
              <w:rPr>
                <w:sz w:val="18"/>
                <w:szCs w:val="18"/>
              </w:rPr>
              <w:t>DUT-A initiates a private call to DUT-B</w:t>
            </w:r>
          </w:p>
        </w:tc>
        <w:tc>
          <w:tcPr>
            <w:tcW w:w="5250" w:type="dxa"/>
          </w:tcPr>
          <w:p w14:paraId="591987EA" w14:textId="77777777" w:rsidR="00C32EC2" w:rsidRPr="000506F9" w:rsidRDefault="00C32EC2" w:rsidP="009F1C57">
            <w:pPr>
              <w:rPr>
                <w:sz w:val="18"/>
                <w:szCs w:val="18"/>
              </w:rPr>
            </w:pPr>
            <w:r w:rsidRPr="000506F9">
              <w:rPr>
                <w:sz w:val="18"/>
                <w:szCs w:val="18"/>
              </w:rPr>
              <w:t>DUT-A sends “Private Call Setup Request” with the commencement mode set to “Automatic Commencement Mode”</w:t>
            </w:r>
            <w:r>
              <w:rPr>
                <w:sz w:val="18"/>
                <w:szCs w:val="18"/>
              </w:rPr>
              <w:t xml:space="preserve"> without floor control (full duplex mode)</w:t>
            </w:r>
            <w:r w:rsidRPr="000506F9">
              <w:rPr>
                <w:sz w:val="18"/>
                <w:szCs w:val="18"/>
              </w:rPr>
              <w:t>.</w:t>
            </w:r>
          </w:p>
          <w:p w14:paraId="438011B8" w14:textId="77777777" w:rsidR="00C32EC2" w:rsidRDefault="00C32EC2" w:rsidP="009F1C57">
            <w:pPr>
              <w:rPr>
                <w:sz w:val="18"/>
                <w:szCs w:val="18"/>
              </w:rPr>
            </w:pPr>
            <w:r w:rsidRPr="00670093">
              <w:rPr>
                <w:b/>
                <w:bCs/>
                <w:sz w:val="18"/>
                <w:szCs w:val="18"/>
              </w:rPr>
              <w:t>VERIFICATION METHOD:</w:t>
            </w:r>
          </w:p>
          <w:p w14:paraId="2334A766"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w:t>
            </w:r>
          </w:p>
        </w:tc>
      </w:tr>
      <w:tr w:rsidR="00C32EC2" w14:paraId="10F17247" w14:textId="77777777" w:rsidTr="009F1C57">
        <w:trPr>
          <w:trHeight w:val="340"/>
        </w:trPr>
        <w:tc>
          <w:tcPr>
            <w:tcW w:w="615" w:type="dxa"/>
            <w:shd w:val="clear" w:color="auto" w:fill="F2F2F2"/>
          </w:tcPr>
          <w:p w14:paraId="387E1C45" w14:textId="77777777" w:rsidR="00C32EC2" w:rsidRDefault="00C32EC2" w:rsidP="009F1C57">
            <w:r>
              <w:t>3</w:t>
            </w:r>
          </w:p>
        </w:tc>
        <w:tc>
          <w:tcPr>
            <w:tcW w:w="2925" w:type="dxa"/>
          </w:tcPr>
          <w:p w14:paraId="590F4920" w14:textId="77777777" w:rsidR="00C32EC2" w:rsidRPr="005F5B43" w:rsidRDefault="00C32EC2" w:rsidP="009F1C57">
            <w:pPr>
              <w:rPr>
                <w:sz w:val="18"/>
                <w:szCs w:val="18"/>
              </w:rPr>
            </w:pPr>
            <w:r w:rsidRPr="003F5672">
              <w:rPr>
                <w:sz w:val="18"/>
                <w:szCs w:val="18"/>
              </w:rPr>
              <w:t>DUT-B receives “Private Call Setup Request”</w:t>
            </w:r>
          </w:p>
        </w:tc>
        <w:tc>
          <w:tcPr>
            <w:tcW w:w="5250" w:type="dxa"/>
          </w:tcPr>
          <w:p w14:paraId="3A752419" w14:textId="77777777" w:rsidR="00C32EC2" w:rsidRPr="003F5672" w:rsidRDefault="00C32EC2" w:rsidP="009F1C57">
            <w:pPr>
              <w:jc w:val="left"/>
              <w:rPr>
                <w:sz w:val="18"/>
                <w:szCs w:val="18"/>
              </w:rPr>
            </w:pPr>
            <w:r w:rsidRPr="003F5672">
              <w:rPr>
                <w:sz w:val="18"/>
                <w:szCs w:val="18"/>
              </w:rPr>
              <w:t>DUT-B receives the caller ID with other identification parameters.</w:t>
            </w:r>
          </w:p>
          <w:p w14:paraId="3AF693E5" w14:textId="77777777" w:rsidR="00C32EC2" w:rsidRPr="003F5672" w:rsidRDefault="00C32EC2" w:rsidP="009F1C57">
            <w:pPr>
              <w:jc w:val="left"/>
              <w:rPr>
                <w:sz w:val="18"/>
                <w:szCs w:val="18"/>
              </w:rPr>
            </w:pPr>
            <w:r w:rsidRPr="003F5672">
              <w:rPr>
                <w:sz w:val="18"/>
                <w:szCs w:val="18"/>
              </w:rPr>
              <w:t>DUT-B sends “Private Call Accept” and establishes a media session</w:t>
            </w:r>
            <w:r>
              <w:rPr>
                <w:sz w:val="18"/>
                <w:szCs w:val="18"/>
              </w:rPr>
              <w:t xml:space="preserve"> without user interaction</w:t>
            </w:r>
          </w:p>
          <w:p w14:paraId="2094969A" w14:textId="77777777" w:rsidR="00C32EC2" w:rsidRPr="00670093" w:rsidRDefault="00C32EC2" w:rsidP="009F1C57">
            <w:pPr>
              <w:rPr>
                <w:b/>
                <w:bCs/>
                <w:sz w:val="18"/>
                <w:szCs w:val="18"/>
              </w:rPr>
            </w:pPr>
            <w:r w:rsidRPr="00670093">
              <w:rPr>
                <w:b/>
                <w:bCs/>
                <w:sz w:val="18"/>
                <w:szCs w:val="18"/>
              </w:rPr>
              <w:t>VERIFICATION METHOD:</w:t>
            </w:r>
          </w:p>
          <w:p w14:paraId="7F6266B0" w14:textId="77777777" w:rsidR="00C32EC2" w:rsidRPr="002D4081" w:rsidRDefault="00C32EC2" w:rsidP="00C32EC2">
            <w:pPr>
              <w:pStyle w:val="ListParagraph"/>
              <w:numPr>
                <w:ilvl w:val="0"/>
                <w:numId w:val="18"/>
              </w:numPr>
              <w:rPr>
                <w:sz w:val="18"/>
                <w:szCs w:val="18"/>
              </w:rPr>
            </w:pPr>
            <w:r w:rsidRPr="002D4081">
              <w:rPr>
                <w:sz w:val="18"/>
                <w:szCs w:val="18"/>
              </w:rPr>
              <w:t>Audio and  visual verification on DUT-A and DUT-B</w:t>
            </w:r>
          </w:p>
          <w:p w14:paraId="7D0A587B" w14:textId="77777777" w:rsidR="00C32EC2" w:rsidRPr="002D4081" w:rsidRDefault="00C32EC2" w:rsidP="00C32EC2">
            <w:pPr>
              <w:pStyle w:val="ListParagraph"/>
              <w:numPr>
                <w:ilvl w:val="0"/>
                <w:numId w:val="18"/>
              </w:numPr>
              <w:rPr>
                <w:sz w:val="18"/>
                <w:szCs w:val="18"/>
              </w:rPr>
            </w:pPr>
            <w:r w:rsidRPr="002D4081">
              <w:rPr>
                <w:sz w:val="18"/>
                <w:szCs w:val="18"/>
              </w:rPr>
              <w:t>Audio sent by DUT-A should be audible on DUT-B.</w:t>
            </w:r>
          </w:p>
        </w:tc>
      </w:tr>
    </w:tbl>
    <w:p w14:paraId="19B9D08F" w14:textId="77777777" w:rsidR="00C32EC2" w:rsidRDefault="00C32EC2" w:rsidP="00C32EC2"/>
    <w:p w14:paraId="0882AB5C" w14:textId="77777777" w:rsidR="00C32EC2" w:rsidRDefault="00C32EC2" w:rsidP="00C32EC2"/>
    <w:p w14:paraId="17F49EBF" w14:textId="77777777" w:rsidR="00C32EC2" w:rsidRPr="0014072E" w:rsidRDefault="00C32EC2" w:rsidP="00C32EC2"/>
    <w:p w14:paraId="1E7AD351"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4CF3A793" w14:textId="77777777" w:rsidTr="009F1C57">
        <w:trPr>
          <w:trHeight w:val="340"/>
        </w:trPr>
        <w:tc>
          <w:tcPr>
            <w:tcW w:w="533" w:type="dxa"/>
            <w:shd w:val="clear" w:color="auto" w:fill="F2F2F2"/>
          </w:tcPr>
          <w:p w14:paraId="69097A4E" w14:textId="77777777" w:rsidR="00C32EC2" w:rsidRPr="005F5B43" w:rsidRDefault="00C32EC2" w:rsidP="009F1C57">
            <w:pPr>
              <w:rPr>
                <w:sz w:val="18"/>
                <w:szCs w:val="18"/>
              </w:rPr>
            </w:pPr>
            <w:r w:rsidRPr="005F5B43">
              <w:rPr>
                <w:b/>
                <w:sz w:val="18"/>
                <w:szCs w:val="18"/>
              </w:rPr>
              <w:t>Step</w:t>
            </w:r>
          </w:p>
        </w:tc>
        <w:tc>
          <w:tcPr>
            <w:tcW w:w="992" w:type="dxa"/>
            <w:shd w:val="clear" w:color="auto" w:fill="F2F2F2"/>
          </w:tcPr>
          <w:p w14:paraId="2BA5DECD" w14:textId="77777777" w:rsidR="00C32EC2" w:rsidRPr="005F5B43" w:rsidRDefault="00C32EC2" w:rsidP="009F1C57">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1561177F" w14:textId="77777777" w:rsidR="00C32EC2" w:rsidRPr="005F5B43" w:rsidRDefault="00C32EC2" w:rsidP="009F1C57">
            <w:pPr>
              <w:jc w:val="left"/>
              <w:rPr>
                <w:sz w:val="18"/>
                <w:szCs w:val="18"/>
              </w:rPr>
            </w:pPr>
            <w:r w:rsidRPr="005F5B43">
              <w:rPr>
                <w:b/>
                <w:sz w:val="18"/>
                <w:szCs w:val="18"/>
              </w:rPr>
              <w:t>Message</w:t>
            </w:r>
          </w:p>
        </w:tc>
        <w:tc>
          <w:tcPr>
            <w:tcW w:w="2511" w:type="dxa"/>
            <w:shd w:val="clear" w:color="auto" w:fill="F2F2F2"/>
          </w:tcPr>
          <w:p w14:paraId="48CF1F61" w14:textId="77777777" w:rsidR="00C32EC2" w:rsidRPr="005F5B43" w:rsidRDefault="00C32EC2" w:rsidP="009F1C57">
            <w:pPr>
              <w:rPr>
                <w:sz w:val="18"/>
                <w:szCs w:val="18"/>
              </w:rPr>
            </w:pPr>
            <w:r w:rsidRPr="005F5B43">
              <w:rPr>
                <w:b/>
                <w:sz w:val="18"/>
                <w:szCs w:val="18"/>
              </w:rPr>
              <w:t>Comments</w:t>
            </w:r>
          </w:p>
        </w:tc>
      </w:tr>
      <w:tr w:rsidR="00C32EC2" w:rsidRPr="005F5B43" w14:paraId="0D2AFC65" w14:textId="77777777" w:rsidTr="009F1C57">
        <w:trPr>
          <w:trHeight w:val="340"/>
        </w:trPr>
        <w:tc>
          <w:tcPr>
            <w:tcW w:w="8934" w:type="dxa"/>
            <w:gridSpan w:val="4"/>
            <w:shd w:val="clear" w:color="auto" w:fill="F2F2F2"/>
          </w:tcPr>
          <w:p w14:paraId="3A709C5A" w14:textId="77777777" w:rsidR="00C32EC2" w:rsidRPr="005F5B43" w:rsidRDefault="00C32EC2" w:rsidP="009F1C57">
            <w:pPr>
              <w:keepNext/>
              <w:keepLines/>
              <w:tabs>
                <w:tab w:val="left" w:pos="851"/>
              </w:tabs>
              <w:jc w:val="center"/>
              <w:rPr>
                <w:sz w:val="18"/>
                <w:szCs w:val="18"/>
              </w:rPr>
            </w:pPr>
            <w:r>
              <w:rPr>
                <w:sz w:val="18"/>
                <w:szCs w:val="18"/>
              </w:rPr>
              <w:t>Pre-established session</w:t>
            </w:r>
            <w:r w:rsidRPr="003F5672">
              <w:rPr>
                <w:sz w:val="18"/>
                <w:szCs w:val="18"/>
              </w:rPr>
              <w:t xml:space="preserve"> private call on automatic commencement mode with Idle floor</w:t>
            </w:r>
          </w:p>
        </w:tc>
      </w:tr>
      <w:tr w:rsidR="00C32EC2" w:rsidRPr="005F5B43" w14:paraId="75667B81" w14:textId="77777777" w:rsidTr="009F1C57">
        <w:trPr>
          <w:trHeight w:val="340"/>
        </w:trPr>
        <w:tc>
          <w:tcPr>
            <w:tcW w:w="533" w:type="dxa"/>
            <w:shd w:val="clear" w:color="auto" w:fill="F2F2F2"/>
          </w:tcPr>
          <w:p w14:paraId="45215E0C" w14:textId="77777777" w:rsidR="00C32EC2" w:rsidRPr="005F5B43" w:rsidRDefault="00C32EC2" w:rsidP="009F1C57">
            <w:pPr>
              <w:rPr>
                <w:sz w:val="18"/>
                <w:szCs w:val="18"/>
              </w:rPr>
            </w:pPr>
            <w:r w:rsidRPr="005F5B43">
              <w:rPr>
                <w:sz w:val="18"/>
                <w:szCs w:val="18"/>
              </w:rPr>
              <w:t>1</w:t>
            </w:r>
          </w:p>
        </w:tc>
        <w:tc>
          <w:tcPr>
            <w:tcW w:w="992" w:type="dxa"/>
            <w:shd w:val="clear" w:color="auto" w:fill="auto"/>
          </w:tcPr>
          <w:p w14:paraId="2C21C468"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26789FA7" w14:textId="77777777" w:rsidR="00C32EC2" w:rsidRPr="005F5B43" w:rsidRDefault="00C32EC2" w:rsidP="009F1C57">
            <w:pPr>
              <w:jc w:val="left"/>
              <w:rPr>
                <w:sz w:val="18"/>
                <w:szCs w:val="18"/>
              </w:rPr>
            </w:pPr>
            <w:r>
              <w:rPr>
                <w:sz w:val="18"/>
                <w:szCs w:val="18"/>
              </w:rPr>
              <w:t>DUT-A</w:t>
            </w:r>
            <w:r w:rsidRPr="005F5B43">
              <w:rPr>
                <w:sz w:val="18"/>
                <w:szCs w:val="18"/>
              </w:rPr>
              <w:t xml:space="preserve"> sends</w:t>
            </w:r>
            <w:r>
              <w:rPr>
                <w:sz w:val="18"/>
                <w:szCs w:val="18"/>
              </w:rPr>
              <w:t xml:space="preserve"> SIP</w:t>
            </w:r>
            <w:r w:rsidRPr="005F5B43">
              <w:rPr>
                <w:sz w:val="18"/>
                <w:szCs w:val="18"/>
              </w:rPr>
              <w:t xml:space="preserve"> </w:t>
            </w:r>
            <w:r>
              <w:rPr>
                <w:sz w:val="18"/>
                <w:szCs w:val="18"/>
              </w:rPr>
              <w:t>REFER to MCPTT SIP Core</w:t>
            </w:r>
            <w:r w:rsidRPr="005F5B43">
              <w:rPr>
                <w:sz w:val="18"/>
                <w:szCs w:val="18"/>
              </w:rPr>
              <w:t xml:space="preserve"> for MCPTT </w:t>
            </w:r>
            <w:r>
              <w:rPr>
                <w:sz w:val="18"/>
                <w:szCs w:val="18"/>
              </w:rPr>
              <w:t>private call</w:t>
            </w:r>
          </w:p>
        </w:tc>
        <w:tc>
          <w:tcPr>
            <w:tcW w:w="2511" w:type="dxa"/>
            <w:shd w:val="clear" w:color="auto" w:fill="auto"/>
          </w:tcPr>
          <w:p w14:paraId="7C918349" w14:textId="77777777" w:rsidR="00C32EC2" w:rsidRPr="005F5B43" w:rsidRDefault="00C32EC2" w:rsidP="009F1C57">
            <w:pPr>
              <w:rPr>
                <w:sz w:val="18"/>
                <w:szCs w:val="18"/>
              </w:rPr>
            </w:pPr>
            <w:r w:rsidRPr="005F5B43">
              <w:rPr>
                <w:sz w:val="18"/>
                <w:szCs w:val="18"/>
              </w:rPr>
              <w:t xml:space="preserve"> </w:t>
            </w:r>
            <w:r w:rsidRPr="002F1570">
              <w:rPr>
                <w:sz w:val="18"/>
                <w:szCs w:val="18"/>
              </w:rPr>
              <w:t>Answer Mode = Auto</w:t>
            </w:r>
            <w:r>
              <w:rPr>
                <w:sz w:val="18"/>
                <w:szCs w:val="18"/>
              </w:rPr>
              <w:t xml:space="preserve"> and </w:t>
            </w:r>
            <w:r w:rsidRPr="00924286">
              <w:rPr>
                <w:sz w:val="18"/>
                <w:szCs w:val="18"/>
              </w:rPr>
              <w:t xml:space="preserve">and SDP offer </w:t>
            </w:r>
            <w:r w:rsidRPr="00D10C66">
              <w:rPr>
                <w:b/>
                <w:bCs/>
                <w:sz w:val="18"/>
                <w:szCs w:val="18"/>
              </w:rPr>
              <w:t>does not contain</w:t>
            </w:r>
            <w:r w:rsidRPr="00924286">
              <w:rPr>
                <w:sz w:val="18"/>
                <w:szCs w:val="18"/>
              </w:rPr>
              <w:t xml:space="preserve"> one SDP  "m=application" media-level section for a media-floor control entity</w:t>
            </w:r>
          </w:p>
        </w:tc>
      </w:tr>
      <w:tr w:rsidR="00C32EC2" w:rsidRPr="005F5B43" w14:paraId="6A27979E" w14:textId="77777777" w:rsidTr="009F1C57">
        <w:trPr>
          <w:trHeight w:val="340"/>
        </w:trPr>
        <w:tc>
          <w:tcPr>
            <w:tcW w:w="533" w:type="dxa"/>
            <w:shd w:val="clear" w:color="auto" w:fill="F2F2F2"/>
          </w:tcPr>
          <w:p w14:paraId="779D0AF5" w14:textId="77777777" w:rsidR="00C32EC2" w:rsidRPr="005F5B43" w:rsidRDefault="00C32EC2" w:rsidP="009F1C57">
            <w:pPr>
              <w:rPr>
                <w:sz w:val="18"/>
                <w:szCs w:val="18"/>
              </w:rPr>
            </w:pPr>
            <w:r>
              <w:rPr>
                <w:sz w:val="18"/>
                <w:szCs w:val="18"/>
              </w:rPr>
              <w:t>2</w:t>
            </w:r>
          </w:p>
        </w:tc>
        <w:tc>
          <w:tcPr>
            <w:tcW w:w="992" w:type="dxa"/>
            <w:shd w:val="clear" w:color="auto" w:fill="auto"/>
          </w:tcPr>
          <w:p w14:paraId="5EBA4606"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2B1D391C" w14:textId="77777777" w:rsidR="00C32EC2" w:rsidRDefault="00C32EC2" w:rsidP="009F1C57">
            <w:pPr>
              <w:jc w:val="left"/>
              <w:rPr>
                <w:sz w:val="18"/>
                <w:szCs w:val="18"/>
              </w:rPr>
            </w:pPr>
            <w:r>
              <w:rPr>
                <w:sz w:val="18"/>
                <w:szCs w:val="18"/>
              </w:rPr>
              <w:t>MCPTT SIP Core sends SIP re-INVITE to DUT-B for MCPTT private call</w:t>
            </w:r>
          </w:p>
        </w:tc>
        <w:tc>
          <w:tcPr>
            <w:tcW w:w="2511" w:type="dxa"/>
            <w:shd w:val="clear" w:color="auto" w:fill="auto"/>
          </w:tcPr>
          <w:p w14:paraId="1B24B45A" w14:textId="77777777" w:rsidR="00C32EC2" w:rsidRPr="005F5B43" w:rsidRDefault="00C32EC2" w:rsidP="009F1C57">
            <w:pPr>
              <w:rPr>
                <w:sz w:val="18"/>
                <w:szCs w:val="18"/>
              </w:rPr>
            </w:pPr>
            <w:r w:rsidRPr="002F1570">
              <w:rPr>
                <w:sz w:val="18"/>
                <w:szCs w:val="18"/>
              </w:rPr>
              <w:t>Answer Mode = Auto</w:t>
            </w:r>
            <w:r>
              <w:rPr>
                <w:sz w:val="18"/>
                <w:szCs w:val="18"/>
              </w:rPr>
              <w:t xml:space="preserve"> and </w:t>
            </w:r>
            <w:r w:rsidRPr="00924286">
              <w:rPr>
                <w:sz w:val="18"/>
                <w:szCs w:val="18"/>
              </w:rPr>
              <w:t xml:space="preserve">and SDP offer </w:t>
            </w:r>
            <w:r w:rsidRPr="00D10C66">
              <w:rPr>
                <w:b/>
                <w:bCs/>
                <w:sz w:val="18"/>
                <w:szCs w:val="18"/>
              </w:rPr>
              <w:t>does not contain</w:t>
            </w:r>
            <w:r w:rsidRPr="00924286">
              <w:rPr>
                <w:sz w:val="18"/>
                <w:szCs w:val="18"/>
              </w:rPr>
              <w:t xml:space="preserve"> one SDP  "m=application" media-level section for a media-floor control entity</w:t>
            </w:r>
          </w:p>
        </w:tc>
      </w:tr>
      <w:tr w:rsidR="00C32EC2" w:rsidRPr="005F5B43" w14:paraId="19187770" w14:textId="77777777" w:rsidTr="009F1C57">
        <w:trPr>
          <w:trHeight w:val="340"/>
        </w:trPr>
        <w:tc>
          <w:tcPr>
            <w:tcW w:w="533" w:type="dxa"/>
            <w:shd w:val="clear" w:color="auto" w:fill="F2F2F2"/>
          </w:tcPr>
          <w:p w14:paraId="0BF067B6" w14:textId="77777777" w:rsidR="00C32EC2" w:rsidRPr="005F5B43" w:rsidRDefault="00C32EC2" w:rsidP="009F1C57">
            <w:pPr>
              <w:rPr>
                <w:sz w:val="18"/>
                <w:szCs w:val="18"/>
              </w:rPr>
            </w:pPr>
            <w:r>
              <w:rPr>
                <w:sz w:val="18"/>
                <w:szCs w:val="18"/>
              </w:rPr>
              <w:t>3</w:t>
            </w:r>
          </w:p>
        </w:tc>
        <w:tc>
          <w:tcPr>
            <w:tcW w:w="992" w:type="dxa"/>
            <w:shd w:val="clear" w:color="auto" w:fill="auto"/>
          </w:tcPr>
          <w:p w14:paraId="20C76665"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1CAFE9CA" w14:textId="77777777" w:rsidR="00C32EC2" w:rsidRDefault="00C32EC2" w:rsidP="009F1C57">
            <w:pPr>
              <w:jc w:val="left"/>
              <w:rPr>
                <w:sz w:val="18"/>
                <w:szCs w:val="18"/>
              </w:rPr>
            </w:pPr>
            <w:r>
              <w:rPr>
                <w:sz w:val="18"/>
                <w:szCs w:val="18"/>
              </w:rPr>
              <w:t>DUT-B sends SIP 200 (OK) to MCPTT SIP Core</w:t>
            </w:r>
          </w:p>
        </w:tc>
        <w:tc>
          <w:tcPr>
            <w:tcW w:w="2511" w:type="dxa"/>
            <w:shd w:val="clear" w:color="auto" w:fill="auto"/>
          </w:tcPr>
          <w:p w14:paraId="23A8AD98" w14:textId="77777777" w:rsidR="00C32EC2" w:rsidRPr="005F5B43" w:rsidRDefault="00C32EC2" w:rsidP="009F1C57">
            <w:pPr>
              <w:rPr>
                <w:sz w:val="18"/>
                <w:szCs w:val="18"/>
              </w:rPr>
            </w:pPr>
          </w:p>
        </w:tc>
      </w:tr>
      <w:tr w:rsidR="00C32EC2" w:rsidRPr="005F5B43" w14:paraId="71DED32A" w14:textId="77777777" w:rsidTr="009F1C57">
        <w:trPr>
          <w:trHeight w:val="340"/>
        </w:trPr>
        <w:tc>
          <w:tcPr>
            <w:tcW w:w="533" w:type="dxa"/>
            <w:shd w:val="clear" w:color="auto" w:fill="F2F2F2"/>
          </w:tcPr>
          <w:p w14:paraId="5AAAC7A5" w14:textId="77777777" w:rsidR="00C32EC2" w:rsidRPr="005F5B43" w:rsidRDefault="00C32EC2" w:rsidP="009F1C57">
            <w:pPr>
              <w:rPr>
                <w:sz w:val="18"/>
                <w:szCs w:val="18"/>
              </w:rPr>
            </w:pPr>
            <w:r>
              <w:rPr>
                <w:sz w:val="18"/>
                <w:szCs w:val="18"/>
              </w:rPr>
              <w:t>4</w:t>
            </w:r>
          </w:p>
        </w:tc>
        <w:tc>
          <w:tcPr>
            <w:tcW w:w="992" w:type="dxa"/>
            <w:shd w:val="clear" w:color="auto" w:fill="auto"/>
          </w:tcPr>
          <w:p w14:paraId="64B9FB7A"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4DF15ECC" w14:textId="77777777" w:rsidR="00C32EC2" w:rsidRPr="005F5B43" w:rsidRDefault="00C32EC2" w:rsidP="009F1C57">
            <w:pPr>
              <w:jc w:val="left"/>
              <w:rPr>
                <w:sz w:val="18"/>
                <w:szCs w:val="18"/>
              </w:rPr>
            </w:pPr>
            <w:r w:rsidRPr="005F5B43">
              <w:rPr>
                <w:sz w:val="18"/>
                <w:szCs w:val="18"/>
              </w:rPr>
              <w:t xml:space="preserve">MCPTT </w:t>
            </w:r>
            <w:r>
              <w:rPr>
                <w:sz w:val="18"/>
                <w:szCs w:val="18"/>
              </w:rPr>
              <w:t xml:space="preserve">SIP Core </w:t>
            </w:r>
            <w:r w:rsidRPr="005F5B43">
              <w:rPr>
                <w:sz w:val="18"/>
                <w:szCs w:val="18"/>
              </w:rPr>
              <w:t xml:space="preserve">sends SIP </w:t>
            </w:r>
            <w:r>
              <w:rPr>
                <w:sz w:val="18"/>
                <w:szCs w:val="18"/>
              </w:rPr>
              <w:t>200 (OK)</w:t>
            </w:r>
            <w:r w:rsidRPr="005F5B43">
              <w:rPr>
                <w:sz w:val="18"/>
                <w:szCs w:val="18"/>
              </w:rPr>
              <w:t xml:space="preserve"> to </w:t>
            </w:r>
            <w:r>
              <w:rPr>
                <w:sz w:val="18"/>
                <w:szCs w:val="18"/>
              </w:rPr>
              <w:t>DUT-A</w:t>
            </w:r>
          </w:p>
        </w:tc>
        <w:tc>
          <w:tcPr>
            <w:tcW w:w="2511" w:type="dxa"/>
            <w:shd w:val="clear" w:color="auto" w:fill="auto"/>
          </w:tcPr>
          <w:p w14:paraId="3FCE8C08" w14:textId="77777777" w:rsidR="00C32EC2" w:rsidRPr="005F5B43" w:rsidRDefault="00C32EC2" w:rsidP="009F1C57">
            <w:pPr>
              <w:rPr>
                <w:sz w:val="18"/>
                <w:szCs w:val="18"/>
              </w:rPr>
            </w:pPr>
            <w:r w:rsidRPr="005F5B43">
              <w:rPr>
                <w:sz w:val="18"/>
                <w:szCs w:val="18"/>
              </w:rPr>
              <w:t xml:space="preserve"> </w:t>
            </w:r>
          </w:p>
        </w:tc>
      </w:tr>
      <w:tr w:rsidR="00C32EC2" w:rsidRPr="005F5B43" w14:paraId="40050D2E" w14:textId="77777777" w:rsidTr="009F1C57">
        <w:trPr>
          <w:trHeight w:val="340"/>
        </w:trPr>
        <w:tc>
          <w:tcPr>
            <w:tcW w:w="533" w:type="dxa"/>
            <w:shd w:val="clear" w:color="auto" w:fill="F2F2F2"/>
          </w:tcPr>
          <w:p w14:paraId="0C57DE4F" w14:textId="77777777" w:rsidR="00C32EC2" w:rsidRPr="005F5B43" w:rsidRDefault="00C32EC2" w:rsidP="009F1C57">
            <w:pPr>
              <w:rPr>
                <w:sz w:val="18"/>
                <w:szCs w:val="18"/>
              </w:rPr>
            </w:pPr>
            <w:r>
              <w:rPr>
                <w:sz w:val="18"/>
                <w:szCs w:val="18"/>
              </w:rPr>
              <w:t>5</w:t>
            </w:r>
          </w:p>
        </w:tc>
        <w:tc>
          <w:tcPr>
            <w:tcW w:w="992" w:type="dxa"/>
            <w:shd w:val="clear" w:color="auto" w:fill="auto"/>
          </w:tcPr>
          <w:p w14:paraId="21F82D7B"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48F584AD" w14:textId="77777777" w:rsidR="00C32EC2" w:rsidRPr="005F5B43" w:rsidRDefault="00C32EC2" w:rsidP="009F1C57">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DUT-A</w:t>
            </w:r>
          </w:p>
        </w:tc>
        <w:tc>
          <w:tcPr>
            <w:tcW w:w="2511" w:type="dxa"/>
            <w:shd w:val="clear" w:color="auto" w:fill="auto"/>
          </w:tcPr>
          <w:p w14:paraId="0DEFB525" w14:textId="77777777" w:rsidR="00C32EC2" w:rsidRPr="005F5B43" w:rsidRDefault="00C32EC2" w:rsidP="009F1C57">
            <w:pPr>
              <w:rPr>
                <w:sz w:val="18"/>
                <w:szCs w:val="18"/>
              </w:rPr>
            </w:pPr>
            <w:r w:rsidRPr="005F5B43">
              <w:rPr>
                <w:sz w:val="18"/>
                <w:szCs w:val="18"/>
              </w:rPr>
              <w:t xml:space="preserve"> </w:t>
            </w:r>
          </w:p>
        </w:tc>
      </w:tr>
      <w:tr w:rsidR="00C32EC2" w:rsidRPr="005F5B43" w14:paraId="795BB800" w14:textId="77777777" w:rsidTr="009F1C57">
        <w:trPr>
          <w:trHeight w:val="340"/>
        </w:trPr>
        <w:tc>
          <w:tcPr>
            <w:tcW w:w="533" w:type="dxa"/>
            <w:shd w:val="clear" w:color="auto" w:fill="F2F2F2"/>
          </w:tcPr>
          <w:p w14:paraId="1CD77528" w14:textId="77777777" w:rsidR="00C32EC2" w:rsidRPr="005F5B43" w:rsidRDefault="00C32EC2" w:rsidP="009F1C57">
            <w:pPr>
              <w:rPr>
                <w:sz w:val="18"/>
                <w:szCs w:val="18"/>
              </w:rPr>
            </w:pPr>
            <w:r>
              <w:rPr>
                <w:sz w:val="18"/>
                <w:szCs w:val="18"/>
              </w:rPr>
              <w:t>6</w:t>
            </w:r>
          </w:p>
        </w:tc>
        <w:tc>
          <w:tcPr>
            <w:tcW w:w="992" w:type="dxa"/>
            <w:shd w:val="clear" w:color="auto" w:fill="auto"/>
          </w:tcPr>
          <w:p w14:paraId="10B63209"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38AA4715" w14:textId="77777777" w:rsidR="00C32EC2" w:rsidRPr="005F5B43" w:rsidRDefault="00C32EC2" w:rsidP="009F1C57">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DUT-B</w:t>
            </w:r>
          </w:p>
        </w:tc>
        <w:tc>
          <w:tcPr>
            <w:tcW w:w="2511" w:type="dxa"/>
            <w:shd w:val="clear" w:color="auto" w:fill="auto"/>
          </w:tcPr>
          <w:p w14:paraId="7775B2DD" w14:textId="77777777" w:rsidR="00C32EC2" w:rsidRPr="005F5B43" w:rsidRDefault="00C32EC2" w:rsidP="009F1C57">
            <w:pPr>
              <w:rPr>
                <w:sz w:val="18"/>
                <w:szCs w:val="18"/>
              </w:rPr>
            </w:pPr>
            <w:r>
              <w:rPr>
                <w:sz w:val="18"/>
                <w:szCs w:val="18"/>
              </w:rPr>
              <w:t>Inviting User ID of DUT-A is included</w:t>
            </w:r>
          </w:p>
        </w:tc>
      </w:tr>
      <w:tr w:rsidR="00C32EC2" w:rsidRPr="005F5B43" w14:paraId="729204E1" w14:textId="77777777" w:rsidTr="009F1C57">
        <w:trPr>
          <w:trHeight w:val="340"/>
        </w:trPr>
        <w:tc>
          <w:tcPr>
            <w:tcW w:w="533" w:type="dxa"/>
            <w:shd w:val="clear" w:color="auto" w:fill="F2F2F2"/>
          </w:tcPr>
          <w:p w14:paraId="4EAED19C" w14:textId="77777777" w:rsidR="00C32EC2" w:rsidRPr="005F5B43" w:rsidRDefault="00C32EC2" w:rsidP="009F1C57">
            <w:pPr>
              <w:rPr>
                <w:sz w:val="18"/>
                <w:szCs w:val="18"/>
              </w:rPr>
            </w:pPr>
            <w:r>
              <w:rPr>
                <w:sz w:val="18"/>
                <w:szCs w:val="18"/>
              </w:rPr>
              <w:t>7</w:t>
            </w:r>
          </w:p>
        </w:tc>
        <w:tc>
          <w:tcPr>
            <w:tcW w:w="992" w:type="dxa"/>
            <w:shd w:val="clear" w:color="auto" w:fill="auto"/>
          </w:tcPr>
          <w:p w14:paraId="23AC2005"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1D552B32" w14:textId="77777777" w:rsidR="00C32EC2" w:rsidRPr="005F5B43" w:rsidRDefault="00C32EC2" w:rsidP="009F1C57">
            <w:pPr>
              <w:jc w:val="left"/>
              <w:rPr>
                <w:sz w:val="18"/>
                <w:szCs w:val="18"/>
              </w:rPr>
            </w:pPr>
            <w:r>
              <w:rPr>
                <w:sz w:val="18"/>
                <w:szCs w:val="18"/>
              </w:rPr>
              <w:t>DUT-A sends MCPC ACK to MCPTT Server</w:t>
            </w:r>
          </w:p>
        </w:tc>
        <w:tc>
          <w:tcPr>
            <w:tcW w:w="2511" w:type="dxa"/>
            <w:shd w:val="clear" w:color="auto" w:fill="auto"/>
          </w:tcPr>
          <w:p w14:paraId="6766ECA9" w14:textId="77777777" w:rsidR="00C32EC2" w:rsidRPr="005F5B43" w:rsidRDefault="00C32EC2" w:rsidP="009F1C57">
            <w:pPr>
              <w:rPr>
                <w:sz w:val="18"/>
                <w:szCs w:val="18"/>
              </w:rPr>
            </w:pPr>
            <w:r w:rsidRPr="005F5B43">
              <w:rPr>
                <w:sz w:val="18"/>
                <w:szCs w:val="18"/>
              </w:rPr>
              <w:t xml:space="preserve"> </w:t>
            </w:r>
          </w:p>
        </w:tc>
      </w:tr>
      <w:tr w:rsidR="00C32EC2" w:rsidRPr="005F5B43" w14:paraId="3733B23B" w14:textId="77777777" w:rsidTr="009F1C57">
        <w:trPr>
          <w:trHeight w:val="340"/>
        </w:trPr>
        <w:tc>
          <w:tcPr>
            <w:tcW w:w="533" w:type="dxa"/>
            <w:shd w:val="clear" w:color="auto" w:fill="F2F2F2"/>
            <w:vAlign w:val="center"/>
          </w:tcPr>
          <w:p w14:paraId="66D224BF" w14:textId="77777777" w:rsidR="00C32EC2" w:rsidRPr="005F5B43" w:rsidRDefault="00C32EC2" w:rsidP="009F1C57">
            <w:pPr>
              <w:rPr>
                <w:sz w:val="18"/>
                <w:szCs w:val="18"/>
              </w:rPr>
            </w:pPr>
            <w:r>
              <w:t>8</w:t>
            </w:r>
          </w:p>
        </w:tc>
        <w:tc>
          <w:tcPr>
            <w:tcW w:w="992" w:type="dxa"/>
            <w:shd w:val="clear" w:color="auto" w:fill="auto"/>
          </w:tcPr>
          <w:p w14:paraId="26D89AB7" w14:textId="77777777" w:rsidR="00C32EC2" w:rsidRPr="005F5B43" w:rsidRDefault="00C32EC2" w:rsidP="009F1C57">
            <w:pPr>
              <w:jc w:val="center"/>
              <w:rPr>
                <w:sz w:val="18"/>
                <w:szCs w:val="18"/>
              </w:rPr>
            </w:pPr>
            <w:r>
              <w:rPr>
                <w:sz w:val="18"/>
                <w:szCs w:val="18"/>
              </w:rPr>
              <w:t>--&gt;</w:t>
            </w:r>
          </w:p>
        </w:tc>
        <w:tc>
          <w:tcPr>
            <w:tcW w:w="4898" w:type="dxa"/>
            <w:shd w:val="clear" w:color="auto" w:fill="auto"/>
          </w:tcPr>
          <w:p w14:paraId="5EB42476" w14:textId="77777777" w:rsidR="00C32EC2" w:rsidRPr="005F5B43" w:rsidRDefault="00C32EC2" w:rsidP="009F1C57">
            <w:pPr>
              <w:jc w:val="left"/>
              <w:rPr>
                <w:sz w:val="18"/>
                <w:szCs w:val="18"/>
              </w:rPr>
            </w:pPr>
            <w:r>
              <w:rPr>
                <w:sz w:val="18"/>
                <w:szCs w:val="18"/>
              </w:rPr>
              <w:t>DUT-B sends MCPC ACK to MCPTT Sever</w:t>
            </w:r>
          </w:p>
        </w:tc>
        <w:tc>
          <w:tcPr>
            <w:tcW w:w="2511" w:type="dxa"/>
            <w:shd w:val="clear" w:color="auto" w:fill="auto"/>
          </w:tcPr>
          <w:p w14:paraId="3FE7B5BC" w14:textId="77777777" w:rsidR="00C32EC2" w:rsidRPr="005F5B43" w:rsidRDefault="00C32EC2" w:rsidP="009F1C57">
            <w:pPr>
              <w:rPr>
                <w:sz w:val="18"/>
                <w:szCs w:val="18"/>
              </w:rPr>
            </w:pPr>
          </w:p>
        </w:tc>
      </w:tr>
      <w:tr w:rsidR="00C32EC2" w:rsidRPr="005F5B43" w14:paraId="53E2F961" w14:textId="77777777" w:rsidTr="009F1C57">
        <w:trPr>
          <w:trHeight w:val="340"/>
        </w:trPr>
        <w:tc>
          <w:tcPr>
            <w:tcW w:w="533" w:type="dxa"/>
            <w:shd w:val="clear" w:color="auto" w:fill="F2F2F2"/>
            <w:vAlign w:val="center"/>
          </w:tcPr>
          <w:p w14:paraId="55495F78" w14:textId="77777777" w:rsidR="00C32EC2" w:rsidRPr="005F5B43" w:rsidRDefault="00C32EC2" w:rsidP="009F1C57">
            <w:pPr>
              <w:rPr>
                <w:sz w:val="18"/>
                <w:szCs w:val="18"/>
              </w:rPr>
            </w:pPr>
            <w:r>
              <w:t>9</w:t>
            </w:r>
          </w:p>
        </w:tc>
        <w:tc>
          <w:tcPr>
            <w:tcW w:w="992" w:type="dxa"/>
            <w:shd w:val="clear" w:color="auto" w:fill="auto"/>
          </w:tcPr>
          <w:p w14:paraId="7AE056DB" w14:textId="77777777" w:rsidR="00C32EC2" w:rsidRPr="005F5B43" w:rsidRDefault="00C32EC2" w:rsidP="009F1C57">
            <w:pPr>
              <w:jc w:val="center"/>
              <w:rPr>
                <w:sz w:val="18"/>
                <w:szCs w:val="18"/>
              </w:rPr>
            </w:pPr>
            <w:r>
              <w:rPr>
                <w:sz w:val="18"/>
                <w:szCs w:val="18"/>
              </w:rPr>
              <w:t>&lt;-- &gt;</w:t>
            </w:r>
          </w:p>
        </w:tc>
        <w:tc>
          <w:tcPr>
            <w:tcW w:w="4898" w:type="dxa"/>
            <w:shd w:val="clear" w:color="auto" w:fill="auto"/>
          </w:tcPr>
          <w:p w14:paraId="0B710EB7" w14:textId="77777777" w:rsidR="00C32EC2" w:rsidRPr="005F5B43" w:rsidRDefault="00C32EC2" w:rsidP="009F1C57">
            <w:pPr>
              <w:jc w:val="left"/>
              <w:rPr>
                <w:sz w:val="18"/>
                <w:szCs w:val="18"/>
              </w:rPr>
            </w:pPr>
            <w:r>
              <w:rPr>
                <w:sz w:val="18"/>
                <w:szCs w:val="18"/>
              </w:rPr>
              <w:t>DUT-A</w:t>
            </w:r>
            <w:r w:rsidRPr="005F5B43">
              <w:rPr>
                <w:sz w:val="18"/>
                <w:szCs w:val="18"/>
              </w:rPr>
              <w:t xml:space="preserve"> </w:t>
            </w:r>
            <w:r>
              <w:rPr>
                <w:sz w:val="18"/>
                <w:szCs w:val="18"/>
              </w:rPr>
              <w:t>and</w:t>
            </w:r>
            <w:r w:rsidRPr="005F5B43">
              <w:rPr>
                <w:sz w:val="18"/>
                <w:szCs w:val="18"/>
              </w:rPr>
              <w:t xml:space="preserve"> </w:t>
            </w:r>
            <w:r>
              <w:rPr>
                <w:sz w:val="18"/>
                <w:szCs w:val="18"/>
              </w:rPr>
              <w:t>DUT-B exchange audio vice versa</w:t>
            </w:r>
          </w:p>
        </w:tc>
        <w:tc>
          <w:tcPr>
            <w:tcW w:w="2511" w:type="dxa"/>
            <w:shd w:val="clear" w:color="auto" w:fill="auto"/>
          </w:tcPr>
          <w:p w14:paraId="0B4E3F67" w14:textId="77777777" w:rsidR="00C32EC2" w:rsidRPr="005F5B43" w:rsidRDefault="00C32EC2" w:rsidP="009F1C57">
            <w:pPr>
              <w:rPr>
                <w:sz w:val="18"/>
                <w:szCs w:val="18"/>
              </w:rPr>
            </w:pPr>
          </w:p>
        </w:tc>
      </w:tr>
    </w:tbl>
    <w:p w14:paraId="4585E976" w14:textId="77777777" w:rsidR="00C32EC2" w:rsidRDefault="00C32EC2" w:rsidP="00C32EC2"/>
    <w:p w14:paraId="3D5A2AEF" w14:textId="77777777" w:rsidR="00C32EC2" w:rsidRDefault="00C32EC2" w:rsidP="00C32EC2">
      <w:pPr>
        <w:pStyle w:val="Heading3"/>
      </w:pPr>
      <w:bookmarkStart w:id="54" w:name="_Toc135143436"/>
      <w:bookmarkStart w:id="55" w:name="_Toc220946748"/>
      <w:r>
        <w:t>110.4.2 Manual commencement mode</w:t>
      </w:r>
      <w:bookmarkEnd w:id="54"/>
      <w:bookmarkEnd w:id="55"/>
    </w:p>
    <w:p w14:paraId="472DEF36" w14:textId="77777777" w:rsidR="00C32EC2" w:rsidRDefault="00C32EC2" w:rsidP="00C32EC2">
      <w:pPr>
        <w:keepNext/>
        <w:keepLines/>
        <w:rPr>
          <w:b/>
        </w:rPr>
      </w:pPr>
      <w:r>
        <w:rPr>
          <w:b/>
        </w:rPr>
        <w:t>Description</w:t>
      </w:r>
    </w:p>
    <w:p w14:paraId="483EC308" w14:textId="77777777" w:rsidR="00C32EC2" w:rsidRDefault="00C32EC2" w:rsidP="00C32EC2">
      <w:r>
        <w:t>In this test case, an MCPTT DUT will trigger a private call to the other MCPTT DUT in a manual commencement mode. Manual commencement mode indicates the terminating client will present the call to the receiving MCPTT user for their interaction with the client to accept or reject the incoming private call setup.</w:t>
      </w:r>
    </w:p>
    <w:p w14:paraId="2ACCF0A2" w14:textId="77777777" w:rsidR="00C32EC2" w:rsidRDefault="00C32EC2" w:rsidP="00C32EC2">
      <w:r>
        <w:t>There are four test cases of a private call on manual commnencement mode, namely:</w:t>
      </w:r>
    </w:p>
    <w:p w14:paraId="133851D1" w14:textId="77777777" w:rsidR="00C32EC2" w:rsidRDefault="00C32EC2">
      <w:pPr>
        <w:pStyle w:val="ListParagraph"/>
        <w:numPr>
          <w:ilvl w:val="0"/>
          <w:numId w:val="89"/>
        </w:numPr>
      </w:pPr>
      <w:r>
        <w:t>On-demand private call with floor control (half-duplex mode)</w:t>
      </w:r>
    </w:p>
    <w:p w14:paraId="72A78608" w14:textId="77777777" w:rsidR="00C32EC2" w:rsidRDefault="00C32EC2">
      <w:pPr>
        <w:pStyle w:val="ListParagraph"/>
        <w:numPr>
          <w:ilvl w:val="0"/>
          <w:numId w:val="89"/>
        </w:numPr>
      </w:pPr>
      <w:r>
        <w:t>On-demand private call without floor control (full duplex mode)</w:t>
      </w:r>
    </w:p>
    <w:p w14:paraId="1FCDC935" w14:textId="77777777" w:rsidR="00C32EC2" w:rsidRDefault="00C32EC2">
      <w:pPr>
        <w:pStyle w:val="ListParagraph"/>
        <w:numPr>
          <w:ilvl w:val="0"/>
          <w:numId w:val="89"/>
        </w:numPr>
      </w:pPr>
      <w:r>
        <w:t>Pre-established session private call with floor control (half duplex mode)</w:t>
      </w:r>
    </w:p>
    <w:p w14:paraId="34ACCA1A" w14:textId="77777777" w:rsidR="00C32EC2" w:rsidRDefault="00C32EC2">
      <w:pPr>
        <w:pStyle w:val="ListParagraph"/>
        <w:numPr>
          <w:ilvl w:val="0"/>
          <w:numId w:val="89"/>
        </w:numPr>
      </w:pPr>
      <w:r>
        <w:t>Pre-establhsed session private call without floor control (full duplex mode)</w:t>
      </w:r>
    </w:p>
    <w:p w14:paraId="63D204BC" w14:textId="77777777" w:rsidR="00C32EC2" w:rsidRDefault="00C32EC2" w:rsidP="00C32EC2">
      <w:pPr>
        <w:pStyle w:val="ListParagraph"/>
        <w:numPr>
          <w:ilvl w:val="0"/>
          <w:numId w:val="20"/>
        </w:numPr>
        <w:tabs>
          <w:tab w:val="clear" w:pos="360"/>
          <w:tab w:val="left" w:pos="340"/>
        </w:tabs>
        <w:spacing w:after="200" w:line="276" w:lineRule="auto"/>
        <w:ind w:left="680" w:hanging="340"/>
      </w:pPr>
    </w:p>
    <w:p w14:paraId="0B0C9078" w14:textId="77777777" w:rsidR="00C32EC2" w:rsidRDefault="00C32EC2" w:rsidP="00C32EC2">
      <w:r>
        <w:t xml:space="preserve">In this scenario a user, MCPTT DUT-A, decides to establish a private call (not existing one yet). The call is made using manual commencement mode. </w:t>
      </w:r>
    </w:p>
    <w:p w14:paraId="7C0EFBD8" w14:textId="77777777" w:rsidR="00C32EC2" w:rsidRDefault="00C32EC2" w:rsidP="00C32EC2">
      <w:r>
        <w:t>In this test case all affiliated MCPTT clients are in idle mode.</w:t>
      </w:r>
    </w:p>
    <w:p w14:paraId="65E08CC5" w14:textId="77777777" w:rsidR="00C32EC2" w:rsidRDefault="00C32EC2" w:rsidP="00C32EC2">
      <w:r>
        <w:t>This test case will require a minimum of two DUTs with MCPTT clients which are registered on the same MCPTT server.</w:t>
      </w:r>
    </w:p>
    <w:p w14:paraId="728552C8" w14:textId="77777777" w:rsidR="00C32EC2" w:rsidRDefault="00C32EC2" w:rsidP="00C32EC2">
      <w:pPr>
        <w:keepNext/>
        <w:keepLines/>
        <w:rPr>
          <w:b/>
        </w:rPr>
      </w:pPr>
      <w:r>
        <w:rPr>
          <w:b/>
        </w:rPr>
        <w:t>Applicability</w:t>
      </w:r>
    </w:p>
    <w:p w14:paraId="7FC5AE1A" w14:textId="77777777" w:rsidR="00C32EC2" w:rsidRPr="00335F1E" w:rsidRDefault="00C32EC2" w:rsidP="00C32EC2">
      <w:r w:rsidRPr="00335F1E">
        <w:t>3GPP MCS Rel.15 or later</w:t>
      </w:r>
    </w:p>
    <w:p w14:paraId="5DB50791" w14:textId="77777777" w:rsidR="00C32EC2" w:rsidRDefault="00C32EC2" w:rsidP="00C32EC2">
      <w:pPr>
        <w:keepNext/>
        <w:keepLines/>
        <w:rPr>
          <w:b/>
        </w:rPr>
      </w:pPr>
      <w:r>
        <w:rPr>
          <w:b/>
        </w:rPr>
        <w:t>Related core specifications / References</w:t>
      </w:r>
    </w:p>
    <w:p w14:paraId="04F023B7" w14:textId="77777777" w:rsidR="00C32EC2" w:rsidRDefault="00C32EC2" w:rsidP="00C32EC2">
      <w:r w:rsidRPr="00335F1E">
        <w:t>3GPP TS 23.379</w:t>
      </w:r>
      <w:r>
        <w:t xml:space="preserve"> </w:t>
      </w:r>
    </w:p>
    <w:p w14:paraId="0B96D563" w14:textId="77777777" w:rsidR="00C32EC2" w:rsidRDefault="00C32EC2" w:rsidP="00C32EC2">
      <w:r w:rsidRPr="00335F1E">
        <w:t>3GPP TS 24.379</w:t>
      </w:r>
      <w:r>
        <w:t xml:space="preserve"> </w:t>
      </w:r>
    </w:p>
    <w:p w14:paraId="3484E965" w14:textId="77777777" w:rsidR="00C32EC2" w:rsidRPr="00335F1E" w:rsidRDefault="00C32EC2" w:rsidP="00C32EC2">
      <w:r w:rsidRPr="00335F1E">
        <w:t>3GPP TS 24.</w:t>
      </w:r>
      <w:r>
        <w:t>380</w:t>
      </w:r>
    </w:p>
    <w:p w14:paraId="69FA8488" w14:textId="77777777" w:rsidR="00C32EC2" w:rsidRDefault="00C32EC2" w:rsidP="00C32EC2">
      <w:pPr>
        <w:keepNext/>
        <w:keepLines/>
        <w:rPr>
          <w:b/>
        </w:rPr>
      </w:pPr>
      <w:r>
        <w:rPr>
          <w:b/>
        </w:rPr>
        <w:t>Reason for test</w:t>
      </w:r>
    </w:p>
    <w:p w14:paraId="4ABB4220" w14:textId="77777777" w:rsidR="00C32EC2" w:rsidRDefault="00C32EC2" w:rsidP="00C32EC2">
      <w:r>
        <w:t>Verify</w:t>
      </w:r>
      <w:r w:rsidRPr="00EF3DC0">
        <w:t xml:space="preserve"> that a private call can be initiated </w:t>
      </w:r>
      <w:r>
        <w:t>o</w:t>
      </w:r>
      <w:r w:rsidRPr="00EF3DC0">
        <w:t xml:space="preserve">n </w:t>
      </w:r>
      <w:r>
        <w:t>manual</w:t>
      </w:r>
      <w:r w:rsidRPr="00EF3DC0">
        <w:t xml:space="preserve"> commencement mode.</w:t>
      </w:r>
    </w:p>
    <w:p w14:paraId="0CE4B4F9" w14:textId="77777777" w:rsidR="00C32EC2" w:rsidRDefault="00C32EC2" w:rsidP="00C32EC2">
      <w:pPr>
        <w:keepNext/>
        <w:keepLines/>
        <w:rPr>
          <w:b/>
        </w:rPr>
      </w:pPr>
      <w:r>
        <w:rPr>
          <w:b/>
        </w:rPr>
        <w:t>Initial configuration</w:t>
      </w:r>
    </w:p>
    <w:p w14:paraId="3CFF64C9" w14:textId="77777777" w:rsidR="00C32EC2" w:rsidRDefault="00C32EC2" w:rsidP="00C32EC2">
      <w:r>
        <w:t>The following pre-conditions are applied for these test cases:</w:t>
      </w:r>
    </w:p>
    <w:p w14:paraId="2CCA52EE" w14:textId="77777777" w:rsidR="00C32EC2" w:rsidRDefault="00C32EC2">
      <w:pPr>
        <w:numPr>
          <w:ilvl w:val="0"/>
          <w:numId w:val="90"/>
        </w:numPr>
        <w:spacing w:after="0" w:line="276" w:lineRule="auto"/>
      </w:pPr>
      <w:r>
        <w:t xml:space="preserve">Two MCS DUTs (DUT-A and DUT-B) are connected </w:t>
      </w:r>
      <w:r w:rsidRPr="00335F1E">
        <w:t>via a core network</w:t>
      </w:r>
      <w:r>
        <w:t xml:space="preserve"> using the process as defined in 3GPP TS 33.401.</w:t>
      </w:r>
    </w:p>
    <w:p w14:paraId="68DC3B1E" w14:textId="77777777" w:rsidR="00C32EC2" w:rsidRDefault="00C32EC2">
      <w:pPr>
        <w:numPr>
          <w:ilvl w:val="0"/>
          <w:numId w:val="90"/>
        </w:numPr>
        <w:spacing w:after="0" w:line="276" w:lineRule="auto"/>
      </w:pPr>
      <w:r>
        <w:t>The MCS DUTs are all switched on and have been authorised/authenticated.</w:t>
      </w:r>
    </w:p>
    <w:p w14:paraId="63D4D2C0" w14:textId="77777777" w:rsidR="00C32EC2" w:rsidRDefault="00C32EC2">
      <w:pPr>
        <w:numPr>
          <w:ilvl w:val="0"/>
          <w:numId w:val="90"/>
        </w:numPr>
        <w:spacing w:after="0" w:line="276" w:lineRule="auto"/>
      </w:pPr>
      <w:r>
        <w:t>The Originating DUT and Receiving DUT are reachable on the Home KMS and Access Network.</w:t>
      </w:r>
    </w:p>
    <w:p w14:paraId="76A5FC51" w14:textId="77777777" w:rsidR="00C32EC2" w:rsidRDefault="00C32EC2">
      <w:pPr>
        <w:numPr>
          <w:ilvl w:val="0"/>
          <w:numId w:val="90"/>
        </w:numPr>
        <w:spacing w:after="0" w:line="276" w:lineRule="auto"/>
      </w:pPr>
      <w:r>
        <w:t>Functions of the MCPTT server (Originating Participating/Controlling/Terminating Participating MCPTT Function) and all MCPTT DUTs are located in the primary MCPTT system.</w:t>
      </w:r>
    </w:p>
    <w:p w14:paraId="58CDB732" w14:textId="77777777" w:rsidR="00C32EC2" w:rsidRDefault="00C32EC2">
      <w:pPr>
        <w:pStyle w:val="ListParagraph"/>
        <w:numPr>
          <w:ilvl w:val="0"/>
          <w:numId w:val="90"/>
        </w:numPr>
        <w:spacing w:after="240" w:line="276" w:lineRule="auto"/>
      </w:pPr>
      <w:r w:rsidRPr="00AA0B22">
        <w:t>There are no Emergency or Imminent Peril calls in progress.</w:t>
      </w:r>
    </w:p>
    <w:p w14:paraId="66F9D819" w14:textId="77777777" w:rsidR="00C32EC2" w:rsidRDefault="00C32EC2" w:rsidP="00C32EC2">
      <w:pPr>
        <w:keepNext/>
        <w:keepLines/>
        <w:rPr>
          <w:b/>
        </w:rPr>
      </w:pPr>
      <w:r>
        <w:rPr>
          <w:b/>
        </w:rPr>
        <w:t>Test Procedure</w:t>
      </w:r>
    </w:p>
    <w:p w14:paraId="19E4163E" w14:textId="77777777" w:rsidR="00C32EC2" w:rsidRPr="009B700B" w:rsidRDefault="00C32EC2" w:rsidP="00C32EC2">
      <w:pPr>
        <w:keepNext/>
        <w:keepLines/>
        <w:rPr>
          <w:b/>
        </w:rPr>
      </w:pPr>
      <w:r>
        <w:rPr>
          <w:b/>
        </w:rPr>
        <w:t>Scenario A: On-demand private call on manual commencement mode with floor control</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1070CE92" w14:textId="77777777" w:rsidTr="009F1C57">
        <w:trPr>
          <w:trHeight w:val="340"/>
          <w:tblHeader/>
        </w:trPr>
        <w:tc>
          <w:tcPr>
            <w:tcW w:w="615" w:type="dxa"/>
            <w:shd w:val="clear" w:color="auto" w:fill="F2F2F2"/>
          </w:tcPr>
          <w:p w14:paraId="5E361639" w14:textId="77777777" w:rsidR="00C32EC2" w:rsidRDefault="00C32EC2" w:rsidP="009F1C57">
            <w:pPr>
              <w:keepNext/>
              <w:keepLines/>
              <w:tabs>
                <w:tab w:val="left" w:pos="851"/>
              </w:tabs>
              <w:rPr>
                <w:b/>
              </w:rPr>
            </w:pPr>
            <w:r>
              <w:rPr>
                <w:b/>
              </w:rPr>
              <w:t xml:space="preserve"> -</w:t>
            </w:r>
          </w:p>
        </w:tc>
        <w:tc>
          <w:tcPr>
            <w:tcW w:w="2925" w:type="dxa"/>
            <w:shd w:val="clear" w:color="auto" w:fill="F2F2F2"/>
          </w:tcPr>
          <w:p w14:paraId="5BFF7068" w14:textId="77777777" w:rsidR="00C32EC2" w:rsidRPr="005F5B43" w:rsidRDefault="00C32EC2" w:rsidP="009F1C57">
            <w:pPr>
              <w:keepNext/>
              <w:keepLines/>
              <w:tabs>
                <w:tab w:val="left" w:pos="851"/>
              </w:tabs>
              <w:rPr>
                <w:b/>
                <w:sz w:val="18"/>
                <w:szCs w:val="18"/>
              </w:rPr>
            </w:pPr>
            <w:r w:rsidRPr="005F5B43">
              <w:rPr>
                <w:b/>
                <w:sz w:val="18"/>
                <w:szCs w:val="18"/>
              </w:rPr>
              <w:t>Test procedure</w:t>
            </w:r>
          </w:p>
        </w:tc>
        <w:tc>
          <w:tcPr>
            <w:tcW w:w="5250" w:type="dxa"/>
            <w:shd w:val="clear" w:color="auto" w:fill="F2F2F2"/>
          </w:tcPr>
          <w:p w14:paraId="71882E9A" w14:textId="77777777" w:rsidR="00C32EC2" w:rsidRPr="005F5B43" w:rsidRDefault="00C32EC2" w:rsidP="009F1C57">
            <w:pPr>
              <w:keepNext/>
              <w:keepLines/>
              <w:tabs>
                <w:tab w:val="left" w:pos="851"/>
              </w:tabs>
              <w:rPr>
                <w:b/>
                <w:sz w:val="18"/>
                <w:szCs w:val="18"/>
              </w:rPr>
            </w:pPr>
            <w:r w:rsidRPr="005F5B43">
              <w:rPr>
                <w:b/>
                <w:sz w:val="18"/>
                <w:szCs w:val="18"/>
              </w:rPr>
              <w:t>Expected behaviour</w:t>
            </w:r>
          </w:p>
        </w:tc>
      </w:tr>
      <w:tr w:rsidR="00C32EC2" w14:paraId="15AEDEC7" w14:textId="77777777" w:rsidTr="009F1C57">
        <w:trPr>
          <w:trHeight w:val="340"/>
        </w:trPr>
        <w:tc>
          <w:tcPr>
            <w:tcW w:w="615" w:type="dxa"/>
            <w:shd w:val="clear" w:color="auto" w:fill="F2F2F2"/>
          </w:tcPr>
          <w:p w14:paraId="52B17DFF" w14:textId="77777777" w:rsidR="00C32EC2" w:rsidRDefault="00C32EC2" w:rsidP="009F1C57">
            <w:r>
              <w:t>1</w:t>
            </w:r>
          </w:p>
        </w:tc>
        <w:tc>
          <w:tcPr>
            <w:tcW w:w="2925" w:type="dxa"/>
          </w:tcPr>
          <w:p w14:paraId="7E3B79FF" w14:textId="77777777" w:rsidR="00C32EC2" w:rsidRPr="005F5B43" w:rsidRDefault="00C32EC2" w:rsidP="009F1C57">
            <w:pPr>
              <w:rPr>
                <w:sz w:val="18"/>
                <w:szCs w:val="18"/>
              </w:rPr>
            </w:pPr>
            <w:r w:rsidRPr="005F5B43">
              <w:rPr>
                <w:sz w:val="18"/>
                <w:szCs w:val="18"/>
              </w:rPr>
              <w:t>Start condition</w:t>
            </w:r>
            <w:r>
              <w:rPr>
                <w:sz w:val="18"/>
                <w:szCs w:val="18"/>
              </w:rPr>
              <w:t>: DUT-A and DUT-B are on idle call mode and no pre-established sessions are on</w:t>
            </w:r>
          </w:p>
        </w:tc>
        <w:tc>
          <w:tcPr>
            <w:tcW w:w="5250" w:type="dxa"/>
          </w:tcPr>
          <w:p w14:paraId="4AC42E16" w14:textId="77777777" w:rsidR="00C32EC2" w:rsidRDefault="00C32EC2" w:rsidP="009F1C57">
            <w:pPr>
              <w:rPr>
                <w:sz w:val="18"/>
                <w:szCs w:val="18"/>
              </w:rPr>
            </w:pPr>
            <w:r w:rsidRPr="005F5B43">
              <w:rPr>
                <w:sz w:val="18"/>
                <w:szCs w:val="18"/>
              </w:rPr>
              <w:t>Floor is idle for all DUTs</w:t>
            </w:r>
            <w:r>
              <w:rPr>
                <w:sz w:val="18"/>
                <w:szCs w:val="18"/>
              </w:rPr>
              <w:t>.</w:t>
            </w:r>
          </w:p>
          <w:p w14:paraId="6328E4F8" w14:textId="77777777" w:rsidR="00C32EC2" w:rsidRDefault="00C32EC2" w:rsidP="009F1C57">
            <w:pPr>
              <w:rPr>
                <w:sz w:val="18"/>
                <w:szCs w:val="18"/>
              </w:rPr>
            </w:pPr>
            <w:r w:rsidRPr="002D4081">
              <w:rPr>
                <w:b/>
                <w:bCs/>
                <w:sz w:val="18"/>
                <w:szCs w:val="18"/>
              </w:rPr>
              <w:t>VERIFICATION METHOD</w:t>
            </w:r>
            <w:r>
              <w:rPr>
                <w:sz w:val="18"/>
                <w:szCs w:val="18"/>
              </w:rPr>
              <w:t>:</w:t>
            </w:r>
          </w:p>
          <w:p w14:paraId="32E4FC46"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DUTs</w:t>
            </w:r>
          </w:p>
        </w:tc>
      </w:tr>
      <w:tr w:rsidR="00C32EC2" w14:paraId="1BD790EC" w14:textId="77777777" w:rsidTr="009F1C57">
        <w:trPr>
          <w:trHeight w:val="1177"/>
        </w:trPr>
        <w:tc>
          <w:tcPr>
            <w:tcW w:w="615" w:type="dxa"/>
            <w:shd w:val="clear" w:color="auto" w:fill="F2F2F2"/>
          </w:tcPr>
          <w:p w14:paraId="70A5277F" w14:textId="77777777" w:rsidR="00C32EC2" w:rsidRDefault="00C32EC2" w:rsidP="009F1C57">
            <w:r>
              <w:lastRenderedPageBreak/>
              <w:t>2</w:t>
            </w:r>
          </w:p>
        </w:tc>
        <w:tc>
          <w:tcPr>
            <w:tcW w:w="2925" w:type="dxa"/>
          </w:tcPr>
          <w:p w14:paraId="0AE91D9D" w14:textId="77777777" w:rsidR="00C32EC2" w:rsidRPr="005F5B43" w:rsidRDefault="00C32EC2" w:rsidP="009F1C57">
            <w:pPr>
              <w:rPr>
                <w:sz w:val="18"/>
                <w:szCs w:val="18"/>
              </w:rPr>
            </w:pPr>
            <w:r w:rsidRPr="005F5B43">
              <w:rPr>
                <w:sz w:val="18"/>
                <w:szCs w:val="18"/>
              </w:rPr>
              <w:t xml:space="preserve"> DUT-</w:t>
            </w:r>
            <w:r>
              <w:rPr>
                <w:sz w:val="18"/>
                <w:szCs w:val="18"/>
              </w:rPr>
              <w:t>A</w:t>
            </w:r>
            <w:r w:rsidRPr="005F5B43">
              <w:rPr>
                <w:sz w:val="18"/>
                <w:szCs w:val="18"/>
              </w:rPr>
              <w:t xml:space="preserve"> initiates </w:t>
            </w:r>
            <w:r>
              <w:rPr>
                <w:sz w:val="18"/>
                <w:szCs w:val="18"/>
              </w:rPr>
              <w:t>a private call on-demand to DUT-B</w:t>
            </w:r>
          </w:p>
        </w:tc>
        <w:tc>
          <w:tcPr>
            <w:tcW w:w="5250" w:type="dxa"/>
          </w:tcPr>
          <w:p w14:paraId="2C21C7DC" w14:textId="77777777" w:rsidR="00C32EC2" w:rsidRPr="00636046" w:rsidRDefault="00C32EC2" w:rsidP="009F1C57">
            <w:pPr>
              <w:jc w:val="left"/>
              <w:rPr>
                <w:sz w:val="18"/>
                <w:szCs w:val="18"/>
              </w:rPr>
            </w:pPr>
            <w:r>
              <w:rPr>
                <w:sz w:val="18"/>
                <w:szCs w:val="18"/>
              </w:rPr>
              <w:t>DUT-A sends “Private Call Setup Request” with the commencement mode set to “Manual Commencement Mode” and with floor control (half duplex mode).</w:t>
            </w:r>
          </w:p>
          <w:p w14:paraId="26FD02C3" w14:textId="77777777" w:rsidR="00C32EC2" w:rsidRDefault="00C32EC2" w:rsidP="009F1C57">
            <w:pPr>
              <w:rPr>
                <w:sz w:val="18"/>
                <w:szCs w:val="18"/>
              </w:rPr>
            </w:pPr>
            <w:r w:rsidRPr="002D4081">
              <w:rPr>
                <w:b/>
                <w:bCs/>
                <w:sz w:val="18"/>
                <w:szCs w:val="18"/>
              </w:rPr>
              <w:t>VERIFICATION METHOD</w:t>
            </w:r>
            <w:r>
              <w:rPr>
                <w:sz w:val="18"/>
                <w:szCs w:val="18"/>
              </w:rPr>
              <w:t>:</w:t>
            </w:r>
          </w:p>
          <w:p w14:paraId="535FC363"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w:t>
            </w:r>
          </w:p>
        </w:tc>
      </w:tr>
      <w:tr w:rsidR="00C32EC2" w14:paraId="6AA84B71" w14:textId="77777777" w:rsidTr="009F1C57">
        <w:trPr>
          <w:trHeight w:val="340"/>
        </w:trPr>
        <w:tc>
          <w:tcPr>
            <w:tcW w:w="615" w:type="dxa"/>
            <w:shd w:val="clear" w:color="auto" w:fill="F2F2F2"/>
          </w:tcPr>
          <w:p w14:paraId="37DF6D0D" w14:textId="77777777" w:rsidR="00C32EC2" w:rsidRDefault="00C32EC2" w:rsidP="009F1C57">
            <w:r>
              <w:t>3</w:t>
            </w:r>
          </w:p>
        </w:tc>
        <w:tc>
          <w:tcPr>
            <w:tcW w:w="2925" w:type="dxa"/>
          </w:tcPr>
          <w:p w14:paraId="116751DC" w14:textId="77777777" w:rsidR="00C32EC2" w:rsidRPr="005F5B43" w:rsidRDefault="00C32EC2" w:rsidP="009F1C57">
            <w:pPr>
              <w:rPr>
                <w:sz w:val="18"/>
                <w:szCs w:val="18"/>
              </w:rPr>
            </w:pPr>
            <w:r>
              <w:rPr>
                <w:sz w:val="18"/>
                <w:szCs w:val="18"/>
              </w:rPr>
              <w:t>DUT-B receives “Private Call Setup Request” with a ringing indication and accepts the call</w:t>
            </w:r>
          </w:p>
        </w:tc>
        <w:tc>
          <w:tcPr>
            <w:tcW w:w="5250" w:type="dxa"/>
          </w:tcPr>
          <w:p w14:paraId="43BC18FF" w14:textId="77777777" w:rsidR="00C32EC2" w:rsidRDefault="00C32EC2" w:rsidP="009F1C57">
            <w:pPr>
              <w:jc w:val="left"/>
              <w:rPr>
                <w:sz w:val="18"/>
                <w:szCs w:val="18"/>
              </w:rPr>
            </w:pPr>
            <w:r>
              <w:rPr>
                <w:sz w:val="18"/>
                <w:szCs w:val="18"/>
              </w:rPr>
              <w:t>DUT-B receives a “Private Call Ringing” with the caller ID and other identification parameters.</w:t>
            </w:r>
          </w:p>
          <w:p w14:paraId="2217D1B2" w14:textId="77777777" w:rsidR="00C32EC2" w:rsidRDefault="00C32EC2" w:rsidP="009F1C57">
            <w:pPr>
              <w:jc w:val="left"/>
              <w:rPr>
                <w:sz w:val="18"/>
                <w:szCs w:val="18"/>
              </w:rPr>
            </w:pPr>
            <w:r>
              <w:rPr>
                <w:sz w:val="18"/>
                <w:szCs w:val="18"/>
              </w:rPr>
              <w:t>DUT-B user manually accepts the incoming call.</w:t>
            </w:r>
          </w:p>
          <w:p w14:paraId="06D45217" w14:textId="77777777" w:rsidR="00C32EC2" w:rsidRPr="007C0F11" w:rsidRDefault="00C32EC2" w:rsidP="009F1C57">
            <w:pPr>
              <w:jc w:val="left"/>
              <w:rPr>
                <w:sz w:val="18"/>
                <w:szCs w:val="18"/>
              </w:rPr>
            </w:pPr>
            <w:r>
              <w:rPr>
                <w:sz w:val="18"/>
                <w:szCs w:val="18"/>
              </w:rPr>
              <w:t>DUT-B sends “Private Call Accept” and establishes a media session.</w:t>
            </w:r>
          </w:p>
          <w:p w14:paraId="1A5DE738" w14:textId="77777777" w:rsidR="00C32EC2" w:rsidRPr="007C0F11" w:rsidRDefault="00C32EC2" w:rsidP="009F1C57">
            <w:pPr>
              <w:jc w:val="left"/>
              <w:rPr>
                <w:sz w:val="18"/>
                <w:szCs w:val="18"/>
              </w:rPr>
            </w:pPr>
            <w:r w:rsidRPr="002D4081">
              <w:rPr>
                <w:b/>
                <w:bCs/>
                <w:sz w:val="18"/>
                <w:szCs w:val="18"/>
              </w:rPr>
              <w:t>VERIFICATION METHOD</w:t>
            </w:r>
            <w:r>
              <w:rPr>
                <w:sz w:val="18"/>
                <w:szCs w:val="18"/>
              </w:rPr>
              <w:t>:</w:t>
            </w:r>
          </w:p>
          <w:p w14:paraId="1F7BFEED" w14:textId="77777777" w:rsidR="00C32EC2" w:rsidRPr="002D4081" w:rsidRDefault="00C32EC2" w:rsidP="00C32EC2">
            <w:pPr>
              <w:pStyle w:val="ListParagraph"/>
              <w:numPr>
                <w:ilvl w:val="0"/>
                <w:numId w:val="18"/>
              </w:numPr>
              <w:jc w:val="left"/>
              <w:rPr>
                <w:sz w:val="18"/>
                <w:szCs w:val="18"/>
              </w:rPr>
            </w:pPr>
            <w:r w:rsidRPr="002D4081">
              <w:rPr>
                <w:sz w:val="18"/>
                <w:szCs w:val="18"/>
              </w:rPr>
              <w:t>Audio and  visual verification on DUT-A and DUT-B</w:t>
            </w:r>
          </w:p>
          <w:p w14:paraId="72EF8AAF" w14:textId="77777777" w:rsidR="00C32EC2" w:rsidRPr="002D4081" w:rsidRDefault="00C32EC2" w:rsidP="00C32EC2">
            <w:pPr>
              <w:pStyle w:val="ListParagraph"/>
              <w:numPr>
                <w:ilvl w:val="0"/>
                <w:numId w:val="18"/>
              </w:numPr>
              <w:rPr>
                <w:sz w:val="18"/>
                <w:szCs w:val="18"/>
              </w:rPr>
            </w:pPr>
            <w:r w:rsidRPr="002D4081">
              <w:rPr>
                <w:sz w:val="18"/>
                <w:szCs w:val="18"/>
              </w:rPr>
              <w:t xml:space="preserve">Audio sent by DUT-A should be audible on DUT-B. </w:t>
            </w:r>
          </w:p>
        </w:tc>
      </w:tr>
    </w:tbl>
    <w:p w14:paraId="55630F3B" w14:textId="77777777" w:rsidR="00C32EC2" w:rsidRDefault="00C32EC2" w:rsidP="00C32EC2">
      <w:pPr>
        <w:keepNext/>
        <w:keepLines/>
        <w:rPr>
          <w:b/>
        </w:rPr>
      </w:pPr>
    </w:p>
    <w:p w14:paraId="544C3AD3"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604D9CA5" w14:textId="77777777" w:rsidTr="009F1C57">
        <w:trPr>
          <w:trHeight w:val="340"/>
        </w:trPr>
        <w:tc>
          <w:tcPr>
            <w:tcW w:w="533" w:type="dxa"/>
            <w:shd w:val="clear" w:color="auto" w:fill="F2F2F2"/>
          </w:tcPr>
          <w:p w14:paraId="0B799C2E" w14:textId="77777777" w:rsidR="00C32EC2" w:rsidRPr="005F5B43" w:rsidRDefault="00C32EC2" w:rsidP="009F1C57">
            <w:pPr>
              <w:rPr>
                <w:sz w:val="18"/>
                <w:szCs w:val="18"/>
              </w:rPr>
            </w:pPr>
            <w:r w:rsidRPr="005F5B43">
              <w:rPr>
                <w:b/>
                <w:sz w:val="18"/>
                <w:szCs w:val="18"/>
              </w:rPr>
              <w:t>Step</w:t>
            </w:r>
          </w:p>
        </w:tc>
        <w:tc>
          <w:tcPr>
            <w:tcW w:w="992" w:type="dxa"/>
            <w:shd w:val="clear" w:color="auto" w:fill="F2F2F2"/>
          </w:tcPr>
          <w:p w14:paraId="536936EC" w14:textId="77777777" w:rsidR="00C32EC2" w:rsidRPr="005F5B43" w:rsidRDefault="00C32EC2" w:rsidP="009F1C57">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066CEE01" w14:textId="77777777" w:rsidR="00C32EC2" w:rsidRPr="005F5B43" w:rsidRDefault="00C32EC2" w:rsidP="009F1C57">
            <w:pPr>
              <w:jc w:val="left"/>
              <w:rPr>
                <w:sz w:val="18"/>
                <w:szCs w:val="18"/>
              </w:rPr>
            </w:pPr>
            <w:r w:rsidRPr="005F5B43">
              <w:rPr>
                <w:b/>
                <w:sz w:val="18"/>
                <w:szCs w:val="18"/>
              </w:rPr>
              <w:t>Message</w:t>
            </w:r>
          </w:p>
        </w:tc>
        <w:tc>
          <w:tcPr>
            <w:tcW w:w="2511" w:type="dxa"/>
            <w:shd w:val="clear" w:color="auto" w:fill="F2F2F2"/>
          </w:tcPr>
          <w:p w14:paraId="1BF34FEB" w14:textId="77777777" w:rsidR="00C32EC2" w:rsidRPr="005F5B43" w:rsidRDefault="00C32EC2" w:rsidP="009F1C57">
            <w:pPr>
              <w:rPr>
                <w:sz w:val="18"/>
                <w:szCs w:val="18"/>
              </w:rPr>
            </w:pPr>
            <w:r w:rsidRPr="005F5B43">
              <w:rPr>
                <w:b/>
                <w:sz w:val="18"/>
                <w:szCs w:val="18"/>
              </w:rPr>
              <w:t>Comments</w:t>
            </w:r>
          </w:p>
        </w:tc>
      </w:tr>
      <w:tr w:rsidR="00C32EC2" w:rsidRPr="005F5B43" w14:paraId="5DCF1300" w14:textId="77777777" w:rsidTr="009F1C57">
        <w:trPr>
          <w:trHeight w:val="340"/>
        </w:trPr>
        <w:tc>
          <w:tcPr>
            <w:tcW w:w="8934" w:type="dxa"/>
            <w:gridSpan w:val="4"/>
            <w:shd w:val="clear" w:color="auto" w:fill="F2F2F2"/>
          </w:tcPr>
          <w:p w14:paraId="1C7F6193" w14:textId="77777777" w:rsidR="00C32EC2" w:rsidRPr="005F5B43" w:rsidRDefault="00C32EC2" w:rsidP="009F1C57">
            <w:pPr>
              <w:keepNext/>
              <w:keepLines/>
              <w:tabs>
                <w:tab w:val="left" w:pos="851"/>
              </w:tabs>
              <w:jc w:val="center"/>
              <w:rPr>
                <w:sz w:val="18"/>
                <w:szCs w:val="18"/>
              </w:rPr>
            </w:pPr>
            <w:r>
              <w:rPr>
                <w:sz w:val="18"/>
                <w:szCs w:val="18"/>
              </w:rPr>
              <w:t>On-demand private call on manual commencement mode</w:t>
            </w:r>
            <w:r w:rsidRPr="00106C1E">
              <w:rPr>
                <w:sz w:val="18"/>
                <w:szCs w:val="18"/>
              </w:rPr>
              <w:t xml:space="preserve"> with Idle floor</w:t>
            </w:r>
          </w:p>
        </w:tc>
      </w:tr>
      <w:tr w:rsidR="00C32EC2" w:rsidRPr="005F5B43" w14:paraId="1ECFB254" w14:textId="77777777" w:rsidTr="009F1C57">
        <w:trPr>
          <w:trHeight w:val="340"/>
        </w:trPr>
        <w:tc>
          <w:tcPr>
            <w:tcW w:w="533" w:type="dxa"/>
            <w:shd w:val="clear" w:color="auto" w:fill="F2F2F2"/>
          </w:tcPr>
          <w:p w14:paraId="6C18D597" w14:textId="77777777" w:rsidR="00C32EC2" w:rsidRPr="005F5B43" w:rsidRDefault="00C32EC2" w:rsidP="009F1C57">
            <w:pPr>
              <w:rPr>
                <w:sz w:val="18"/>
                <w:szCs w:val="18"/>
              </w:rPr>
            </w:pPr>
            <w:r w:rsidRPr="005F5B43">
              <w:rPr>
                <w:sz w:val="18"/>
                <w:szCs w:val="18"/>
              </w:rPr>
              <w:t>1</w:t>
            </w:r>
          </w:p>
        </w:tc>
        <w:tc>
          <w:tcPr>
            <w:tcW w:w="992" w:type="dxa"/>
            <w:shd w:val="clear" w:color="auto" w:fill="auto"/>
          </w:tcPr>
          <w:p w14:paraId="0FC705F5"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613C4478" w14:textId="77777777" w:rsidR="00C32EC2" w:rsidRPr="005F5B43" w:rsidRDefault="00C32EC2" w:rsidP="009F1C57">
            <w:pPr>
              <w:jc w:val="left"/>
              <w:rPr>
                <w:sz w:val="18"/>
                <w:szCs w:val="18"/>
              </w:rPr>
            </w:pPr>
            <w:r>
              <w:rPr>
                <w:sz w:val="18"/>
                <w:szCs w:val="18"/>
              </w:rPr>
              <w:t>DUT-A</w:t>
            </w:r>
            <w:r w:rsidRPr="005F5B43">
              <w:rPr>
                <w:sz w:val="18"/>
                <w:szCs w:val="18"/>
              </w:rPr>
              <w:t xml:space="preserve"> sends SIP INVITE for </w:t>
            </w:r>
            <w:r>
              <w:rPr>
                <w:sz w:val="18"/>
                <w:szCs w:val="18"/>
              </w:rPr>
              <w:t>on-demand private call</w:t>
            </w:r>
          </w:p>
        </w:tc>
        <w:tc>
          <w:tcPr>
            <w:tcW w:w="2511" w:type="dxa"/>
            <w:shd w:val="clear" w:color="auto" w:fill="auto"/>
          </w:tcPr>
          <w:p w14:paraId="601B9FD6" w14:textId="77777777" w:rsidR="00C32EC2" w:rsidRPr="005F5B43" w:rsidRDefault="00C32EC2" w:rsidP="009F1C57">
            <w:pPr>
              <w:jc w:val="left"/>
              <w:rPr>
                <w:sz w:val="18"/>
                <w:szCs w:val="18"/>
              </w:rPr>
            </w:pPr>
            <w:r w:rsidRPr="005F5B43">
              <w:rPr>
                <w:sz w:val="18"/>
                <w:szCs w:val="18"/>
              </w:rPr>
              <w:t xml:space="preserve"> </w:t>
            </w:r>
            <w:r>
              <w:rPr>
                <w:sz w:val="18"/>
                <w:szCs w:val="18"/>
              </w:rPr>
              <w:t xml:space="preserve">Answer Mode = Manual and SDP offer </w:t>
            </w:r>
            <w:r w:rsidRPr="00D10C66">
              <w:rPr>
                <w:b/>
                <w:bCs/>
                <w:sz w:val="18"/>
                <w:szCs w:val="18"/>
              </w:rPr>
              <w:t>contains</w:t>
            </w:r>
            <w:r>
              <w:rPr>
                <w:sz w:val="18"/>
                <w:szCs w:val="18"/>
              </w:rPr>
              <w:t xml:space="preserve"> </w:t>
            </w:r>
            <w:r w:rsidRPr="00B14039">
              <w:rPr>
                <w:sz w:val="18"/>
                <w:szCs w:val="18"/>
              </w:rPr>
              <w:t xml:space="preserve">one SDP </w:t>
            </w:r>
            <w:r>
              <w:t xml:space="preserve"> "m=application"</w:t>
            </w:r>
            <w:r w:rsidRPr="00724114">
              <w:rPr>
                <w:lang w:val="en-US"/>
              </w:rPr>
              <w:t xml:space="preserve"> </w:t>
            </w:r>
            <w:r w:rsidRPr="00B14039">
              <w:rPr>
                <w:sz w:val="18"/>
                <w:szCs w:val="18"/>
              </w:rPr>
              <w:t>media-level section for a media-floor control entity</w:t>
            </w:r>
          </w:p>
        </w:tc>
      </w:tr>
      <w:tr w:rsidR="00C32EC2" w:rsidRPr="005F5B43" w14:paraId="0A151246" w14:textId="77777777" w:rsidTr="009F1C57">
        <w:trPr>
          <w:trHeight w:val="340"/>
        </w:trPr>
        <w:tc>
          <w:tcPr>
            <w:tcW w:w="533" w:type="dxa"/>
            <w:shd w:val="clear" w:color="auto" w:fill="F2F2F2"/>
          </w:tcPr>
          <w:p w14:paraId="20F91556" w14:textId="77777777" w:rsidR="00C32EC2" w:rsidRPr="005F5B43" w:rsidRDefault="00C32EC2" w:rsidP="009F1C57">
            <w:pPr>
              <w:rPr>
                <w:sz w:val="18"/>
                <w:szCs w:val="18"/>
              </w:rPr>
            </w:pPr>
            <w:r>
              <w:rPr>
                <w:sz w:val="18"/>
                <w:szCs w:val="18"/>
              </w:rPr>
              <w:t>2</w:t>
            </w:r>
          </w:p>
        </w:tc>
        <w:tc>
          <w:tcPr>
            <w:tcW w:w="992" w:type="dxa"/>
            <w:shd w:val="clear" w:color="auto" w:fill="auto"/>
          </w:tcPr>
          <w:p w14:paraId="0EB44F66"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3656B6A6" w14:textId="77777777" w:rsidR="00C32EC2" w:rsidRDefault="00C32EC2" w:rsidP="009F1C57">
            <w:pPr>
              <w:jc w:val="left"/>
              <w:rPr>
                <w:sz w:val="18"/>
                <w:szCs w:val="18"/>
              </w:rPr>
            </w:pPr>
            <w:r>
              <w:rPr>
                <w:sz w:val="18"/>
                <w:szCs w:val="18"/>
              </w:rPr>
              <w:t>MCPTT SIP Core sends SIP 100 Trying to DUT-A</w:t>
            </w:r>
          </w:p>
        </w:tc>
        <w:tc>
          <w:tcPr>
            <w:tcW w:w="2511" w:type="dxa"/>
            <w:shd w:val="clear" w:color="auto" w:fill="auto"/>
          </w:tcPr>
          <w:p w14:paraId="37A9D9CB" w14:textId="77777777" w:rsidR="00C32EC2" w:rsidRPr="005F5B43" w:rsidRDefault="00C32EC2" w:rsidP="009F1C57">
            <w:pPr>
              <w:rPr>
                <w:sz w:val="18"/>
                <w:szCs w:val="18"/>
              </w:rPr>
            </w:pPr>
          </w:p>
        </w:tc>
      </w:tr>
      <w:tr w:rsidR="00C32EC2" w:rsidRPr="005F5B43" w14:paraId="7608B741" w14:textId="77777777" w:rsidTr="009F1C57">
        <w:trPr>
          <w:trHeight w:val="340"/>
        </w:trPr>
        <w:tc>
          <w:tcPr>
            <w:tcW w:w="533" w:type="dxa"/>
            <w:shd w:val="clear" w:color="auto" w:fill="F2F2F2"/>
          </w:tcPr>
          <w:p w14:paraId="656AAC84" w14:textId="77777777" w:rsidR="00C32EC2" w:rsidRPr="005F5B43" w:rsidRDefault="00C32EC2" w:rsidP="009F1C57">
            <w:pPr>
              <w:rPr>
                <w:sz w:val="18"/>
                <w:szCs w:val="18"/>
              </w:rPr>
            </w:pPr>
            <w:r>
              <w:rPr>
                <w:sz w:val="18"/>
                <w:szCs w:val="18"/>
              </w:rPr>
              <w:t>3</w:t>
            </w:r>
          </w:p>
        </w:tc>
        <w:tc>
          <w:tcPr>
            <w:tcW w:w="992" w:type="dxa"/>
            <w:shd w:val="clear" w:color="auto" w:fill="auto"/>
          </w:tcPr>
          <w:p w14:paraId="486940C9"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08E72A07" w14:textId="77777777" w:rsidR="00C32EC2" w:rsidRPr="005F5B43" w:rsidRDefault="00C32EC2" w:rsidP="009F1C57">
            <w:pPr>
              <w:jc w:val="left"/>
              <w:rPr>
                <w:sz w:val="18"/>
                <w:szCs w:val="18"/>
              </w:rPr>
            </w:pPr>
            <w:r w:rsidRPr="005F5B43">
              <w:rPr>
                <w:sz w:val="18"/>
                <w:szCs w:val="18"/>
              </w:rPr>
              <w:t>MCPTT</w:t>
            </w:r>
            <w:r>
              <w:rPr>
                <w:sz w:val="18"/>
                <w:szCs w:val="18"/>
              </w:rPr>
              <w:t xml:space="preserve"> SIP Core</w:t>
            </w:r>
            <w:r w:rsidRPr="005F5B43">
              <w:rPr>
                <w:sz w:val="18"/>
                <w:szCs w:val="18"/>
              </w:rPr>
              <w:t xml:space="preserve"> sends SIP INVITE to </w:t>
            </w:r>
            <w:r>
              <w:rPr>
                <w:sz w:val="18"/>
                <w:szCs w:val="18"/>
              </w:rPr>
              <w:t>DUT-B</w:t>
            </w:r>
            <w:r w:rsidRPr="005F5B43">
              <w:rPr>
                <w:sz w:val="18"/>
                <w:szCs w:val="18"/>
              </w:rPr>
              <w:t xml:space="preserve"> for</w:t>
            </w:r>
            <w:r>
              <w:rPr>
                <w:sz w:val="18"/>
                <w:szCs w:val="18"/>
              </w:rPr>
              <w:t xml:space="preserve"> on-demand private call</w:t>
            </w:r>
          </w:p>
        </w:tc>
        <w:tc>
          <w:tcPr>
            <w:tcW w:w="2511" w:type="dxa"/>
            <w:shd w:val="clear" w:color="auto" w:fill="auto"/>
          </w:tcPr>
          <w:p w14:paraId="2743FB34" w14:textId="77777777" w:rsidR="00C32EC2" w:rsidRPr="005F5B43" w:rsidRDefault="00C32EC2" w:rsidP="009F1C57">
            <w:pPr>
              <w:jc w:val="left"/>
              <w:rPr>
                <w:sz w:val="18"/>
                <w:szCs w:val="18"/>
              </w:rPr>
            </w:pPr>
            <w:r w:rsidRPr="005F5B43">
              <w:rPr>
                <w:sz w:val="18"/>
                <w:szCs w:val="18"/>
              </w:rPr>
              <w:t xml:space="preserve"> </w:t>
            </w:r>
            <w:r>
              <w:rPr>
                <w:sz w:val="18"/>
                <w:szCs w:val="18"/>
              </w:rPr>
              <w:t xml:space="preserve">Answer Mode = Manual and SDP offer </w:t>
            </w:r>
            <w:r w:rsidRPr="00D10C66">
              <w:rPr>
                <w:b/>
                <w:bCs/>
                <w:sz w:val="18"/>
                <w:szCs w:val="18"/>
              </w:rPr>
              <w:t>contains</w:t>
            </w:r>
            <w:r>
              <w:rPr>
                <w:sz w:val="18"/>
                <w:szCs w:val="18"/>
              </w:rPr>
              <w:t xml:space="preserve"> </w:t>
            </w:r>
            <w:r w:rsidRPr="00B14039">
              <w:rPr>
                <w:sz w:val="18"/>
                <w:szCs w:val="18"/>
              </w:rPr>
              <w:t xml:space="preserve">one SDP </w:t>
            </w:r>
            <w:r>
              <w:t xml:space="preserve"> "m=application"</w:t>
            </w:r>
            <w:r w:rsidRPr="00724114">
              <w:rPr>
                <w:lang w:val="en-US"/>
              </w:rPr>
              <w:t xml:space="preserve"> </w:t>
            </w:r>
            <w:r w:rsidRPr="00B14039">
              <w:rPr>
                <w:sz w:val="18"/>
                <w:szCs w:val="18"/>
              </w:rPr>
              <w:t>media-level section for a media-floor control entity</w:t>
            </w:r>
          </w:p>
        </w:tc>
      </w:tr>
      <w:tr w:rsidR="00C32EC2" w:rsidRPr="005F5B43" w14:paraId="11F25CE7" w14:textId="77777777" w:rsidTr="009F1C57">
        <w:trPr>
          <w:trHeight w:val="340"/>
        </w:trPr>
        <w:tc>
          <w:tcPr>
            <w:tcW w:w="533" w:type="dxa"/>
            <w:shd w:val="clear" w:color="auto" w:fill="F2F2F2"/>
          </w:tcPr>
          <w:p w14:paraId="476B2FC0" w14:textId="77777777" w:rsidR="00C32EC2" w:rsidRPr="005F5B43" w:rsidRDefault="00C32EC2" w:rsidP="009F1C57">
            <w:pPr>
              <w:rPr>
                <w:sz w:val="18"/>
                <w:szCs w:val="18"/>
              </w:rPr>
            </w:pPr>
            <w:r>
              <w:rPr>
                <w:sz w:val="18"/>
                <w:szCs w:val="18"/>
              </w:rPr>
              <w:t>4</w:t>
            </w:r>
          </w:p>
        </w:tc>
        <w:tc>
          <w:tcPr>
            <w:tcW w:w="992" w:type="dxa"/>
            <w:shd w:val="clear" w:color="auto" w:fill="auto"/>
          </w:tcPr>
          <w:p w14:paraId="7613AB65"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6BA328F1" w14:textId="77777777" w:rsidR="00C32EC2" w:rsidRPr="005F5B43" w:rsidRDefault="00C32EC2" w:rsidP="009F1C57">
            <w:pPr>
              <w:jc w:val="left"/>
              <w:rPr>
                <w:sz w:val="18"/>
                <w:szCs w:val="18"/>
              </w:rPr>
            </w:pPr>
            <w:r>
              <w:rPr>
                <w:sz w:val="18"/>
                <w:szCs w:val="18"/>
              </w:rPr>
              <w:t>DUT-B</w:t>
            </w:r>
            <w:r w:rsidRPr="005F5B43">
              <w:rPr>
                <w:sz w:val="18"/>
                <w:szCs w:val="18"/>
              </w:rPr>
              <w:t xml:space="preserve"> sends SIP </w:t>
            </w:r>
            <w:r>
              <w:rPr>
                <w:sz w:val="18"/>
                <w:szCs w:val="18"/>
              </w:rPr>
              <w:t>100 Trying</w:t>
            </w:r>
            <w:r w:rsidRPr="005F5B43">
              <w:rPr>
                <w:sz w:val="18"/>
                <w:szCs w:val="18"/>
              </w:rPr>
              <w:t xml:space="preserve"> to MCPTT </w:t>
            </w:r>
            <w:r>
              <w:rPr>
                <w:sz w:val="18"/>
                <w:szCs w:val="18"/>
              </w:rPr>
              <w:t>SIP Core</w:t>
            </w:r>
          </w:p>
        </w:tc>
        <w:tc>
          <w:tcPr>
            <w:tcW w:w="2511" w:type="dxa"/>
            <w:shd w:val="clear" w:color="auto" w:fill="auto"/>
          </w:tcPr>
          <w:p w14:paraId="6D668B14" w14:textId="77777777" w:rsidR="00C32EC2" w:rsidRPr="005F5B43" w:rsidRDefault="00C32EC2" w:rsidP="009F1C57">
            <w:pPr>
              <w:rPr>
                <w:sz w:val="18"/>
                <w:szCs w:val="18"/>
              </w:rPr>
            </w:pPr>
            <w:r w:rsidRPr="005F5B43">
              <w:rPr>
                <w:sz w:val="18"/>
                <w:szCs w:val="18"/>
              </w:rPr>
              <w:t xml:space="preserve"> </w:t>
            </w:r>
          </w:p>
        </w:tc>
      </w:tr>
      <w:tr w:rsidR="00C32EC2" w:rsidRPr="005F5B43" w14:paraId="50F6EB62" w14:textId="77777777" w:rsidTr="009F1C57">
        <w:trPr>
          <w:trHeight w:val="340"/>
        </w:trPr>
        <w:tc>
          <w:tcPr>
            <w:tcW w:w="533" w:type="dxa"/>
            <w:shd w:val="clear" w:color="auto" w:fill="F2F2F2"/>
          </w:tcPr>
          <w:p w14:paraId="19E2CD48" w14:textId="77777777" w:rsidR="00C32EC2" w:rsidRDefault="00C32EC2" w:rsidP="009F1C57">
            <w:pPr>
              <w:rPr>
                <w:sz w:val="18"/>
                <w:szCs w:val="18"/>
              </w:rPr>
            </w:pPr>
            <w:r>
              <w:rPr>
                <w:sz w:val="18"/>
                <w:szCs w:val="18"/>
              </w:rPr>
              <w:t>5</w:t>
            </w:r>
          </w:p>
        </w:tc>
        <w:tc>
          <w:tcPr>
            <w:tcW w:w="992" w:type="dxa"/>
            <w:shd w:val="clear" w:color="auto" w:fill="auto"/>
          </w:tcPr>
          <w:p w14:paraId="2CEA01F3"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285982FF" w14:textId="77777777" w:rsidR="00C32EC2" w:rsidRDefault="00C32EC2" w:rsidP="009F1C57">
            <w:pPr>
              <w:jc w:val="left"/>
              <w:rPr>
                <w:sz w:val="18"/>
                <w:szCs w:val="18"/>
              </w:rPr>
            </w:pPr>
            <w:r>
              <w:rPr>
                <w:sz w:val="18"/>
                <w:szCs w:val="18"/>
              </w:rPr>
              <w:t>DUT-B sends SIP 180 Ringing to MCPTT SIP Core</w:t>
            </w:r>
          </w:p>
        </w:tc>
        <w:tc>
          <w:tcPr>
            <w:tcW w:w="2511" w:type="dxa"/>
            <w:shd w:val="clear" w:color="auto" w:fill="auto"/>
          </w:tcPr>
          <w:p w14:paraId="0D034190" w14:textId="77777777" w:rsidR="00C32EC2" w:rsidRPr="005F5B43" w:rsidRDefault="00C32EC2" w:rsidP="009F1C57">
            <w:pPr>
              <w:rPr>
                <w:sz w:val="18"/>
                <w:szCs w:val="18"/>
              </w:rPr>
            </w:pPr>
          </w:p>
        </w:tc>
      </w:tr>
      <w:tr w:rsidR="00C32EC2" w:rsidRPr="005F5B43" w14:paraId="50651BDA" w14:textId="77777777" w:rsidTr="009F1C57">
        <w:trPr>
          <w:trHeight w:val="340"/>
        </w:trPr>
        <w:tc>
          <w:tcPr>
            <w:tcW w:w="533" w:type="dxa"/>
            <w:shd w:val="clear" w:color="auto" w:fill="F2F2F2"/>
          </w:tcPr>
          <w:p w14:paraId="2BB0DFAD" w14:textId="77777777" w:rsidR="00C32EC2" w:rsidRPr="005F5B43" w:rsidRDefault="00C32EC2" w:rsidP="009F1C57">
            <w:pPr>
              <w:rPr>
                <w:sz w:val="18"/>
                <w:szCs w:val="18"/>
              </w:rPr>
            </w:pPr>
            <w:r>
              <w:rPr>
                <w:sz w:val="18"/>
                <w:szCs w:val="18"/>
              </w:rPr>
              <w:t>6</w:t>
            </w:r>
          </w:p>
        </w:tc>
        <w:tc>
          <w:tcPr>
            <w:tcW w:w="992" w:type="dxa"/>
            <w:shd w:val="clear" w:color="auto" w:fill="auto"/>
          </w:tcPr>
          <w:p w14:paraId="3B81B7DB"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7A771563" w14:textId="77777777" w:rsidR="00C32EC2" w:rsidRPr="005F5B43" w:rsidRDefault="00C32EC2" w:rsidP="009F1C57">
            <w:pPr>
              <w:jc w:val="left"/>
              <w:rPr>
                <w:sz w:val="18"/>
                <w:szCs w:val="18"/>
              </w:rPr>
            </w:pPr>
            <w:r>
              <w:rPr>
                <w:sz w:val="18"/>
                <w:szCs w:val="18"/>
              </w:rPr>
              <w:t>DUT-B</w:t>
            </w:r>
            <w:r w:rsidRPr="005F5B43">
              <w:rPr>
                <w:sz w:val="18"/>
                <w:szCs w:val="18"/>
              </w:rPr>
              <w:t xml:space="preserve"> sends SIP 200 (OK) </w:t>
            </w:r>
            <w:r>
              <w:rPr>
                <w:sz w:val="18"/>
                <w:szCs w:val="18"/>
              </w:rPr>
              <w:t>to MCPTT SIP Core</w:t>
            </w:r>
          </w:p>
        </w:tc>
        <w:tc>
          <w:tcPr>
            <w:tcW w:w="2511" w:type="dxa"/>
            <w:shd w:val="clear" w:color="auto" w:fill="auto"/>
          </w:tcPr>
          <w:p w14:paraId="457C6615" w14:textId="77777777" w:rsidR="00C32EC2" w:rsidRPr="005F5B43" w:rsidRDefault="00C32EC2" w:rsidP="009F1C57">
            <w:pPr>
              <w:rPr>
                <w:sz w:val="18"/>
                <w:szCs w:val="18"/>
              </w:rPr>
            </w:pPr>
            <w:r>
              <w:rPr>
                <w:sz w:val="18"/>
                <w:szCs w:val="18"/>
              </w:rPr>
              <w:t>Only after the recipient has manually accepted the incoming call</w:t>
            </w:r>
          </w:p>
        </w:tc>
      </w:tr>
      <w:tr w:rsidR="00C32EC2" w:rsidRPr="005F5B43" w14:paraId="6D0FBB22" w14:textId="77777777" w:rsidTr="009F1C57">
        <w:trPr>
          <w:trHeight w:val="340"/>
        </w:trPr>
        <w:tc>
          <w:tcPr>
            <w:tcW w:w="533" w:type="dxa"/>
            <w:shd w:val="clear" w:color="auto" w:fill="F2F2F2"/>
          </w:tcPr>
          <w:p w14:paraId="51EA6D6F" w14:textId="77777777" w:rsidR="00C32EC2" w:rsidRPr="005F5B43" w:rsidRDefault="00C32EC2" w:rsidP="009F1C57">
            <w:pPr>
              <w:rPr>
                <w:sz w:val="18"/>
                <w:szCs w:val="18"/>
              </w:rPr>
            </w:pPr>
            <w:r>
              <w:rPr>
                <w:sz w:val="18"/>
                <w:szCs w:val="18"/>
              </w:rPr>
              <w:t>7</w:t>
            </w:r>
          </w:p>
        </w:tc>
        <w:tc>
          <w:tcPr>
            <w:tcW w:w="992" w:type="dxa"/>
            <w:shd w:val="clear" w:color="auto" w:fill="auto"/>
          </w:tcPr>
          <w:p w14:paraId="2975231A"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0DD065E1" w14:textId="77777777" w:rsidR="00C32EC2" w:rsidRDefault="00C32EC2" w:rsidP="009F1C57">
            <w:pPr>
              <w:jc w:val="left"/>
              <w:rPr>
                <w:sz w:val="18"/>
                <w:szCs w:val="18"/>
              </w:rPr>
            </w:pPr>
            <w:r>
              <w:rPr>
                <w:sz w:val="18"/>
                <w:szCs w:val="18"/>
              </w:rPr>
              <w:t>MCPTT SIP Core sends SIP ACK to DUT-B</w:t>
            </w:r>
          </w:p>
        </w:tc>
        <w:tc>
          <w:tcPr>
            <w:tcW w:w="2511" w:type="dxa"/>
            <w:shd w:val="clear" w:color="auto" w:fill="auto"/>
          </w:tcPr>
          <w:p w14:paraId="0EE11C84" w14:textId="77777777" w:rsidR="00C32EC2" w:rsidRDefault="00C32EC2" w:rsidP="009F1C57">
            <w:pPr>
              <w:rPr>
                <w:sz w:val="18"/>
                <w:szCs w:val="18"/>
              </w:rPr>
            </w:pPr>
          </w:p>
        </w:tc>
      </w:tr>
      <w:tr w:rsidR="00C32EC2" w:rsidRPr="005F5B43" w14:paraId="72EDCA6F" w14:textId="77777777" w:rsidTr="009F1C57">
        <w:trPr>
          <w:trHeight w:val="340"/>
        </w:trPr>
        <w:tc>
          <w:tcPr>
            <w:tcW w:w="533" w:type="dxa"/>
            <w:shd w:val="clear" w:color="auto" w:fill="F2F2F2"/>
          </w:tcPr>
          <w:p w14:paraId="0F8AF6A0" w14:textId="77777777" w:rsidR="00C32EC2" w:rsidRPr="005F5B43" w:rsidRDefault="00C32EC2" w:rsidP="009F1C57">
            <w:pPr>
              <w:rPr>
                <w:sz w:val="18"/>
                <w:szCs w:val="18"/>
              </w:rPr>
            </w:pPr>
            <w:r>
              <w:rPr>
                <w:sz w:val="18"/>
                <w:szCs w:val="18"/>
              </w:rPr>
              <w:t>8</w:t>
            </w:r>
          </w:p>
        </w:tc>
        <w:tc>
          <w:tcPr>
            <w:tcW w:w="992" w:type="dxa"/>
            <w:shd w:val="clear" w:color="auto" w:fill="auto"/>
          </w:tcPr>
          <w:p w14:paraId="6124018F"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3D5CB5F3" w14:textId="77777777" w:rsidR="00C32EC2" w:rsidRPr="005F5B43" w:rsidRDefault="00C32EC2" w:rsidP="009F1C57">
            <w:pPr>
              <w:jc w:val="left"/>
              <w:rPr>
                <w:sz w:val="18"/>
                <w:szCs w:val="18"/>
              </w:rPr>
            </w:pPr>
            <w:r>
              <w:rPr>
                <w:sz w:val="18"/>
                <w:szCs w:val="18"/>
              </w:rPr>
              <w:t>MCPTT SIP Core</w:t>
            </w:r>
            <w:r w:rsidRPr="005F5B43">
              <w:rPr>
                <w:sz w:val="18"/>
                <w:szCs w:val="18"/>
              </w:rPr>
              <w:t xml:space="preserve"> sends SIP</w:t>
            </w:r>
            <w:r>
              <w:rPr>
                <w:sz w:val="18"/>
                <w:szCs w:val="18"/>
              </w:rPr>
              <w:t xml:space="preserve"> </w:t>
            </w:r>
            <w:r w:rsidRPr="005F5B43">
              <w:rPr>
                <w:sz w:val="18"/>
                <w:szCs w:val="18"/>
              </w:rPr>
              <w:t xml:space="preserve">200 (OK) </w:t>
            </w:r>
            <w:r>
              <w:rPr>
                <w:sz w:val="18"/>
                <w:szCs w:val="18"/>
              </w:rPr>
              <w:t>DUT-A</w:t>
            </w:r>
          </w:p>
        </w:tc>
        <w:tc>
          <w:tcPr>
            <w:tcW w:w="2511" w:type="dxa"/>
            <w:shd w:val="clear" w:color="auto" w:fill="auto"/>
          </w:tcPr>
          <w:p w14:paraId="28BCED71" w14:textId="77777777" w:rsidR="00C32EC2" w:rsidRPr="005F5B43" w:rsidRDefault="00C32EC2" w:rsidP="009F1C57">
            <w:pPr>
              <w:rPr>
                <w:sz w:val="18"/>
                <w:szCs w:val="18"/>
              </w:rPr>
            </w:pPr>
            <w:r w:rsidRPr="005F5B43">
              <w:rPr>
                <w:sz w:val="18"/>
                <w:szCs w:val="18"/>
              </w:rPr>
              <w:t xml:space="preserve"> </w:t>
            </w:r>
          </w:p>
        </w:tc>
      </w:tr>
      <w:tr w:rsidR="00C32EC2" w:rsidRPr="005F5B43" w14:paraId="60B60791" w14:textId="77777777" w:rsidTr="009F1C57">
        <w:trPr>
          <w:trHeight w:val="340"/>
        </w:trPr>
        <w:tc>
          <w:tcPr>
            <w:tcW w:w="533" w:type="dxa"/>
            <w:shd w:val="clear" w:color="auto" w:fill="F2F2F2"/>
          </w:tcPr>
          <w:p w14:paraId="277C01FB" w14:textId="77777777" w:rsidR="00C32EC2" w:rsidRPr="005F5B43" w:rsidRDefault="00C32EC2" w:rsidP="009F1C57">
            <w:pPr>
              <w:rPr>
                <w:sz w:val="18"/>
                <w:szCs w:val="18"/>
              </w:rPr>
            </w:pPr>
            <w:r>
              <w:rPr>
                <w:sz w:val="18"/>
                <w:szCs w:val="18"/>
              </w:rPr>
              <w:t>9</w:t>
            </w:r>
          </w:p>
        </w:tc>
        <w:tc>
          <w:tcPr>
            <w:tcW w:w="992" w:type="dxa"/>
            <w:shd w:val="clear" w:color="auto" w:fill="auto"/>
          </w:tcPr>
          <w:p w14:paraId="5B64C52F"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43ED9575" w14:textId="77777777" w:rsidR="00C32EC2" w:rsidRPr="005F5B43" w:rsidRDefault="00C32EC2" w:rsidP="009F1C57">
            <w:pPr>
              <w:jc w:val="left"/>
              <w:rPr>
                <w:sz w:val="18"/>
                <w:szCs w:val="18"/>
              </w:rPr>
            </w:pPr>
            <w:r>
              <w:rPr>
                <w:sz w:val="18"/>
                <w:szCs w:val="18"/>
              </w:rPr>
              <w:t>DUT-A</w:t>
            </w:r>
            <w:r w:rsidRPr="005F5B43">
              <w:rPr>
                <w:sz w:val="18"/>
                <w:szCs w:val="18"/>
              </w:rPr>
              <w:t xml:space="preserve"> sends SIP </w:t>
            </w:r>
            <w:r>
              <w:rPr>
                <w:sz w:val="18"/>
                <w:szCs w:val="18"/>
              </w:rPr>
              <w:t>ACK</w:t>
            </w:r>
            <w:r w:rsidRPr="005F5B43">
              <w:rPr>
                <w:sz w:val="18"/>
                <w:szCs w:val="18"/>
              </w:rPr>
              <w:t xml:space="preserve"> to </w:t>
            </w:r>
            <w:r>
              <w:rPr>
                <w:sz w:val="18"/>
                <w:szCs w:val="18"/>
              </w:rPr>
              <w:t>MCPTT SIP Core</w:t>
            </w:r>
          </w:p>
        </w:tc>
        <w:tc>
          <w:tcPr>
            <w:tcW w:w="2511" w:type="dxa"/>
            <w:shd w:val="clear" w:color="auto" w:fill="auto"/>
          </w:tcPr>
          <w:p w14:paraId="0C8B8D3D" w14:textId="77777777" w:rsidR="00C32EC2" w:rsidRPr="005F5B43" w:rsidRDefault="00C32EC2" w:rsidP="009F1C57">
            <w:pPr>
              <w:rPr>
                <w:sz w:val="18"/>
                <w:szCs w:val="18"/>
              </w:rPr>
            </w:pPr>
            <w:r w:rsidRPr="005F5B43">
              <w:rPr>
                <w:sz w:val="18"/>
                <w:szCs w:val="18"/>
              </w:rPr>
              <w:t xml:space="preserve"> </w:t>
            </w:r>
          </w:p>
        </w:tc>
      </w:tr>
      <w:tr w:rsidR="00C32EC2" w:rsidRPr="005F5B43" w14:paraId="1395703B" w14:textId="77777777" w:rsidTr="009F1C57">
        <w:trPr>
          <w:trHeight w:val="340"/>
        </w:trPr>
        <w:tc>
          <w:tcPr>
            <w:tcW w:w="533" w:type="dxa"/>
            <w:shd w:val="clear" w:color="auto" w:fill="F2F2F2"/>
          </w:tcPr>
          <w:p w14:paraId="424D3E89" w14:textId="77777777" w:rsidR="00C32EC2" w:rsidRPr="005F5B43" w:rsidRDefault="00C32EC2" w:rsidP="009F1C57">
            <w:pPr>
              <w:rPr>
                <w:sz w:val="18"/>
                <w:szCs w:val="18"/>
              </w:rPr>
            </w:pPr>
            <w:r>
              <w:rPr>
                <w:sz w:val="18"/>
                <w:szCs w:val="18"/>
              </w:rPr>
              <w:t>10</w:t>
            </w:r>
          </w:p>
        </w:tc>
        <w:tc>
          <w:tcPr>
            <w:tcW w:w="992" w:type="dxa"/>
            <w:shd w:val="clear" w:color="auto" w:fill="auto"/>
          </w:tcPr>
          <w:p w14:paraId="2864E716" w14:textId="77777777" w:rsidR="00C32EC2" w:rsidRPr="005F5B43" w:rsidRDefault="00C32EC2" w:rsidP="009F1C57">
            <w:pPr>
              <w:jc w:val="center"/>
              <w:rPr>
                <w:sz w:val="18"/>
                <w:szCs w:val="18"/>
              </w:rPr>
            </w:pPr>
            <w:r>
              <w:rPr>
                <w:sz w:val="18"/>
                <w:szCs w:val="18"/>
              </w:rPr>
              <w:t>&lt; --</w:t>
            </w:r>
          </w:p>
        </w:tc>
        <w:tc>
          <w:tcPr>
            <w:tcW w:w="4898" w:type="dxa"/>
            <w:shd w:val="clear" w:color="auto" w:fill="auto"/>
          </w:tcPr>
          <w:p w14:paraId="4201FE40" w14:textId="77777777" w:rsidR="00C32EC2" w:rsidRPr="005F5B43" w:rsidRDefault="00C32EC2" w:rsidP="009F1C57">
            <w:pPr>
              <w:jc w:val="left"/>
              <w:rPr>
                <w:sz w:val="18"/>
                <w:szCs w:val="18"/>
              </w:rPr>
            </w:pPr>
            <w:r>
              <w:rPr>
                <w:sz w:val="18"/>
                <w:szCs w:val="18"/>
              </w:rPr>
              <w:t>MCPTT server</w:t>
            </w:r>
            <w:r w:rsidRPr="005F5B43">
              <w:rPr>
                <w:sz w:val="18"/>
                <w:szCs w:val="18"/>
              </w:rPr>
              <w:t xml:space="preserve"> sends </w:t>
            </w:r>
            <w:r>
              <w:rPr>
                <w:sz w:val="18"/>
                <w:szCs w:val="18"/>
              </w:rPr>
              <w:t>“Floor Taken by DUT-A” to DUT-B</w:t>
            </w:r>
          </w:p>
        </w:tc>
        <w:tc>
          <w:tcPr>
            <w:tcW w:w="2511" w:type="dxa"/>
            <w:shd w:val="clear" w:color="auto" w:fill="auto"/>
          </w:tcPr>
          <w:p w14:paraId="6183AD1F" w14:textId="77777777" w:rsidR="00C32EC2" w:rsidRPr="005F5B43" w:rsidRDefault="00C32EC2" w:rsidP="009F1C57">
            <w:pPr>
              <w:rPr>
                <w:sz w:val="18"/>
                <w:szCs w:val="18"/>
              </w:rPr>
            </w:pPr>
            <w:r w:rsidRPr="005F5B43">
              <w:rPr>
                <w:sz w:val="18"/>
                <w:szCs w:val="18"/>
              </w:rPr>
              <w:t xml:space="preserve"> </w:t>
            </w:r>
          </w:p>
        </w:tc>
      </w:tr>
      <w:tr w:rsidR="00C32EC2" w:rsidRPr="005F5B43" w14:paraId="379DC4F3" w14:textId="77777777" w:rsidTr="009F1C57">
        <w:trPr>
          <w:trHeight w:val="340"/>
        </w:trPr>
        <w:tc>
          <w:tcPr>
            <w:tcW w:w="533" w:type="dxa"/>
            <w:shd w:val="clear" w:color="auto" w:fill="F2F2F2"/>
          </w:tcPr>
          <w:p w14:paraId="66FF4579" w14:textId="77777777" w:rsidR="00C32EC2" w:rsidRPr="005F5B43" w:rsidRDefault="00C32EC2" w:rsidP="009F1C57">
            <w:pPr>
              <w:rPr>
                <w:sz w:val="18"/>
                <w:szCs w:val="18"/>
              </w:rPr>
            </w:pPr>
            <w:r>
              <w:rPr>
                <w:sz w:val="18"/>
                <w:szCs w:val="18"/>
              </w:rPr>
              <w:t>11</w:t>
            </w:r>
          </w:p>
        </w:tc>
        <w:tc>
          <w:tcPr>
            <w:tcW w:w="992" w:type="dxa"/>
            <w:shd w:val="clear" w:color="auto" w:fill="auto"/>
          </w:tcPr>
          <w:p w14:paraId="6A191C14" w14:textId="77777777" w:rsidR="00C32EC2" w:rsidRPr="005F5B43" w:rsidRDefault="00C32EC2" w:rsidP="009F1C57">
            <w:pPr>
              <w:jc w:val="center"/>
              <w:rPr>
                <w:sz w:val="18"/>
                <w:szCs w:val="18"/>
              </w:rPr>
            </w:pPr>
            <w:r w:rsidRPr="005F5B43">
              <w:rPr>
                <w:sz w:val="18"/>
                <w:szCs w:val="18"/>
              </w:rPr>
              <w:t>&lt;--</w:t>
            </w:r>
            <w:r>
              <w:rPr>
                <w:sz w:val="18"/>
                <w:szCs w:val="18"/>
              </w:rPr>
              <w:t xml:space="preserve"> &gt;</w:t>
            </w:r>
          </w:p>
        </w:tc>
        <w:tc>
          <w:tcPr>
            <w:tcW w:w="4898" w:type="dxa"/>
            <w:shd w:val="clear" w:color="auto" w:fill="auto"/>
          </w:tcPr>
          <w:p w14:paraId="60572566" w14:textId="77777777" w:rsidR="00C32EC2" w:rsidRPr="005F5B43" w:rsidRDefault="00C32EC2" w:rsidP="009F1C57">
            <w:pPr>
              <w:jc w:val="left"/>
              <w:rPr>
                <w:sz w:val="18"/>
                <w:szCs w:val="18"/>
              </w:rPr>
            </w:pPr>
            <w:r>
              <w:rPr>
                <w:sz w:val="18"/>
                <w:szCs w:val="18"/>
              </w:rPr>
              <w:t>DUT-A</w:t>
            </w:r>
            <w:r w:rsidRPr="005F5B43">
              <w:rPr>
                <w:sz w:val="18"/>
                <w:szCs w:val="18"/>
              </w:rPr>
              <w:t xml:space="preserve"> sends audio to</w:t>
            </w:r>
            <w:r>
              <w:rPr>
                <w:sz w:val="18"/>
                <w:szCs w:val="18"/>
              </w:rPr>
              <w:t xml:space="preserve"> DUT-B</w:t>
            </w:r>
          </w:p>
        </w:tc>
        <w:tc>
          <w:tcPr>
            <w:tcW w:w="2511" w:type="dxa"/>
            <w:shd w:val="clear" w:color="auto" w:fill="auto"/>
          </w:tcPr>
          <w:p w14:paraId="0A4296BF" w14:textId="77777777" w:rsidR="00C32EC2" w:rsidRPr="005F5B43" w:rsidRDefault="00C32EC2" w:rsidP="009F1C57">
            <w:pPr>
              <w:rPr>
                <w:sz w:val="18"/>
                <w:szCs w:val="18"/>
              </w:rPr>
            </w:pPr>
            <w:r w:rsidRPr="005F5B43">
              <w:rPr>
                <w:sz w:val="18"/>
                <w:szCs w:val="18"/>
              </w:rPr>
              <w:t xml:space="preserve"> </w:t>
            </w:r>
          </w:p>
        </w:tc>
      </w:tr>
    </w:tbl>
    <w:p w14:paraId="3A997485" w14:textId="77777777" w:rsidR="00C32EC2" w:rsidRDefault="00C32EC2" w:rsidP="00C32EC2">
      <w:pPr>
        <w:keepNext/>
        <w:keepLines/>
        <w:rPr>
          <w:b/>
        </w:rPr>
      </w:pPr>
    </w:p>
    <w:p w14:paraId="2C17EEC8" w14:textId="77777777" w:rsidR="00C32EC2" w:rsidRPr="009B700B" w:rsidRDefault="00C32EC2" w:rsidP="00C32EC2">
      <w:pPr>
        <w:keepNext/>
        <w:keepLines/>
        <w:rPr>
          <w:b/>
        </w:rPr>
      </w:pPr>
      <w:r>
        <w:rPr>
          <w:b/>
        </w:rPr>
        <w:t xml:space="preserve">Scenario B: </w:t>
      </w:r>
      <w:r w:rsidRPr="00A85189">
        <w:rPr>
          <w:b/>
        </w:rPr>
        <w:t xml:space="preserve">On-demand private call on </w:t>
      </w:r>
      <w:r>
        <w:rPr>
          <w:b/>
        </w:rPr>
        <w:t>manual</w:t>
      </w:r>
      <w:r w:rsidRPr="00A85189">
        <w:rPr>
          <w:b/>
        </w:rPr>
        <w:t xml:space="preserve"> commencement mode with</w:t>
      </w:r>
      <w:r>
        <w:rPr>
          <w:b/>
        </w:rPr>
        <w:t>out</w:t>
      </w:r>
      <w:r w:rsidRPr="00A85189">
        <w:rPr>
          <w:b/>
        </w:rPr>
        <w:t xml:space="preserve"> floor control</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00DDA546" w14:textId="77777777" w:rsidTr="009F1C57">
        <w:trPr>
          <w:trHeight w:val="340"/>
          <w:tblHeader/>
        </w:trPr>
        <w:tc>
          <w:tcPr>
            <w:tcW w:w="615" w:type="dxa"/>
            <w:shd w:val="clear" w:color="auto" w:fill="F2F2F2"/>
          </w:tcPr>
          <w:p w14:paraId="2D3027AE" w14:textId="77777777" w:rsidR="00C32EC2" w:rsidRDefault="00C32EC2" w:rsidP="009F1C57">
            <w:pPr>
              <w:keepNext/>
              <w:keepLines/>
              <w:tabs>
                <w:tab w:val="left" w:pos="851"/>
              </w:tabs>
              <w:rPr>
                <w:b/>
              </w:rPr>
            </w:pPr>
            <w:r>
              <w:rPr>
                <w:b/>
              </w:rPr>
              <w:t xml:space="preserve"> -</w:t>
            </w:r>
          </w:p>
        </w:tc>
        <w:tc>
          <w:tcPr>
            <w:tcW w:w="2925" w:type="dxa"/>
            <w:shd w:val="clear" w:color="auto" w:fill="F2F2F2"/>
          </w:tcPr>
          <w:p w14:paraId="2B6EFA74" w14:textId="77777777" w:rsidR="00C32EC2" w:rsidRPr="005F5B43" w:rsidRDefault="00C32EC2" w:rsidP="009F1C57">
            <w:pPr>
              <w:keepNext/>
              <w:keepLines/>
              <w:tabs>
                <w:tab w:val="left" w:pos="851"/>
              </w:tabs>
              <w:rPr>
                <w:b/>
                <w:sz w:val="18"/>
                <w:szCs w:val="18"/>
              </w:rPr>
            </w:pPr>
            <w:r w:rsidRPr="005F5B43">
              <w:rPr>
                <w:b/>
                <w:sz w:val="18"/>
                <w:szCs w:val="18"/>
              </w:rPr>
              <w:t>Test procedure</w:t>
            </w:r>
          </w:p>
        </w:tc>
        <w:tc>
          <w:tcPr>
            <w:tcW w:w="5250" w:type="dxa"/>
            <w:shd w:val="clear" w:color="auto" w:fill="F2F2F2"/>
          </w:tcPr>
          <w:p w14:paraId="5B8B0F7A" w14:textId="77777777" w:rsidR="00C32EC2" w:rsidRPr="005F5B43" w:rsidRDefault="00C32EC2" w:rsidP="009F1C57">
            <w:pPr>
              <w:keepNext/>
              <w:keepLines/>
              <w:tabs>
                <w:tab w:val="left" w:pos="851"/>
              </w:tabs>
              <w:rPr>
                <w:b/>
                <w:sz w:val="18"/>
                <w:szCs w:val="18"/>
              </w:rPr>
            </w:pPr>
            <w:r w:rsidRPr="005F5B43">
              <w:rPr>
                <w:b/>
                <w:sz w:val="18"/>
                <w:szCs w:val="18"/>
              </w:rPr>
              <w:t>Expected behaviour</w:t>
            </w:r>
          </w:p>
        </w:tc>
      </w:tr>
      <w:tr w:rsidR="00C32EC2" w14:paraId="4BFE397B" w14:textId="77777777" w:rsidTr="009F1C57">
        <w:trPr>
          <w:trHeight w:val="340"/>
        </w:trPr>
        <w:tc>
          <w:tcPr>
            <w:tcW w:w="615" w:type="dxa"/>
            <w:shd w:val="clear" w:color="auto" w:fill="F2F2F2"/>
          </w:tcPr>
          <w:p w14:paraId="521A1BC3" w14:textId="77777777" w:rsidR="00C32EC2" w:rsidRDefault="00C32EC2" w:rsidP="009F1C57">
            <w:r>
              <w:t>1</w:t>
            </w:r>
          </w:p>
        </w:tc>
        <w:tc>
          <w:tcPr>
            <w:tcW w:w="2925" w:type="dxa"/>
          </w:tcPr>
          <w:p w14:paraId="4EA7DD8F" w14:textId="77777777" w:rsidR="00C32EC2" w:rsidRPr="005F5B43" w:rsidRDefault="00C32EC2" w:rsidP="009F1C57">
            <w:pPr>
              <w:rPr>
                <w:sz w:val="18"/>
                <w:szCs w:val="18"/>
              </w:rPr>
            </w:pPr>
            <w:r w:rsidRPr="00A85189">
              <w:rPr>
                <w:sz w:val="18"/>
                <w:szCs w:val="18"/>
              </w:rPr>
              <w:t xml:space="preserve">Start condition: </w:t>
            </w:r>
            <w:r>
              <w:rPr>
                <w:sz w:val="18"/>
                <w:szCs w:val="18"/>
              </w:rPr>
              <w:t>DUT-A</w:t>
            </w:r>
            <w:r w:rsidRPr="00A85189">
              <w:rPr>
                <w:sz w:val="18"/>
                <w:szCs w:val="18"/>
              </w:rPr>
              <w:t xml:space="preserve"> and </w:t>
            </w:r>
            <w:r>
              <w:rPr>
                <w:sz w:val="18"/>
                <w:szCs w:val="18"/>
              </w:rPr>
              <w:t>DUT-B</w:t>
            </w:r>
            <w:r w:rsidRPr="00A85189">
              <w:rPr>
                <w:sz w:val="18"/>
                <w:szCs w:val="18"/>
              </w:rPr>
              <w:t xml:space="preserve"> are on idle call mode</w:t>
            </w:r>
            <w:r>
              <w:rPr>
                <w:sz w:val="18"/>
                <w:szCs w:val="18"/>
              </w:rPr>
              <w:t xml:space="preserve"> and and no pre-established sessions are on</w:t>
            </w:r>
          </w:p>
        </w:tc>
        <w:tc>
          <w:tcPr>
            <w:tcW w:w="5250" w:type="dxa"/>
          </w:tcPr>
          <w:p w14:paraId="18EB9476" w14:textId="77777777" w:rsidR="00C32EC2" w:rsidRPr="00A85189" w:rsidRDefault="00C32EC2" w:rsidP="009F1C57">
            <w:pPr>
              <w:rPr>
                <w:sz w:val="18"/>
                <w:szCs w:val="18"/>
              </w:rPr>
            </w:pPr>
            <w:r w:rsidRPr="00A85189">
              <w:rPr>
                <w:sz w:val="18"/>
                <w:szCs w:val="18"/>
              </w:rPr>
              <w:t>Floor is idle for all DUTs.</w:t>
            </w:r>
          </w:p>
          <w:p w14:paraId="20AB40B8" w14:textId="77777777" w:rsidR="00C32EC2" w:rsidRDefault="00C32EC2" w:rsidP="009F1C57">
            <w:pPr>
              <w:rPr>
                <w:sz w:val="18"/>
                <w:szCs w:val="18"/>
              </w:rPr>
            </w:pPr>
            <w:r w:rsidRPr="002D4081">
              <w:rPr>
                <w:b/>
                <w:bCs/>
                <w:sz w:val="18"/>
                <w:szCs w:val="18"/>
              </w:rPr>
              <w:t>VERIFICATION METHOD</w:t>
            </w:r>
            <w:r>
              <w:rPr>
                <w:sz w:val="18"/>
                <w:szCs w:val="18"/>
              </w:rPr>
              <w:t>:</w:t>
            </w:r>
          </w:p>
          <w:p w14:paraId="64DEA21E"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DUTs</w:t>
            </w:r>
            <w:r w:rsidRPr="002D4081" w:rsidDel="00A85189">
              <w:rPr>
                <w:sz w:val="18"/>
                <w:szCs w:val="18"/>
              </w:rPr>
              <w:t xml:space="preserve"> </w:t>
            </w:r>
          </w:p>
        </w:tc>
      </w:tr>
      <w:tr w:rsidR="00C32EC2" w14:paraId="4FEED4B2" w14:textId="77777777" w:rsidTr="009F1C57">
        <w:trPr>
          <w:trHeight w:val="1460"/>
        </w:trPr>
        <w:tc>
          <w:tcPr>
            <w:tcW w:w="615" w:type="dxa"/>
            <w:shd w:val="clear" w:color="auto" w:fill="F2F2F2"/>
          </w:tcPr>
          <w:p w14:paraId="72F002B1" w14:textId="77777777" w:rsidR="00C32EC2" w:rsidRDefault="00C32EC2" w:rsidP="009F1C57">
            <w:r>
              <w:t>2</w:t>
            </w:r>
          </w:p>
        </w:tc>
        <w:tc>
          <w:tcPr>
            <w:tcW w:w="2925" w:type="dxa"/>
          </w:tcPr>
          <w:p w14:paraId="7CA4266D" w14:textId="77777777" w:rsidR="00C32EC2" w:rsidRPr="005F5B43" w:rsidRDefault="00C32EC2" w:rsidP="009F1C57">
            <w:pPr>
              <w:rPr>
                <w:sz w:val="18"/>
                <w:szCs w:val="18"/>
              </w:rPr>
            </w:pPr>
            <w:r w:rsidRPr="000506F9">
              <w:rPr>
                <w:sz w:val="18"/>
                <w:szCs w:val="18"/>
              </w:rPr>
              <w:t>DUT-A initiates a private call on-demand to DUT-B</w:t>
            </w:r>
          </w:p>
        </w:tc>
        <w:tc>
          <w:tcPr>
            <w:tcW w:w="5250" w:type="dxa"/>
          </w:tcPr>
          <w:p w14:paraId="4063139E" w14:textId="77777777" w:rsidR="00C32EC2" w:rsidRPr="000506F9" w:rsidRDefault="00C32EC2" w:rsidP="009F1C57">
            <w:pPr>
              <w:rPr>
                <w:sz w:val="18"/>
                <w:szCs w:val="18"/>
              </w:rPr>
            </w:pPr>
            <w:r w:rsidRPr="000506F9">
              <w:rPr>
                <w:sz w:val="18"/>
                <w:szCs w:val="18"/>
              </w:rPr>
              <w:t>DUT-A sends “Private Call Setup Request” with the commencement mode set to “</w:t>
            </w:r>
            <w:r>
              <w:rPr>
                <w:sz w:val="18"/>
                <w:szCs w:val="18"/>
              </w:rPr>
              <w:t>Manual</w:t>
            </w:r>
            <w:r w:rsidRPr="000506F9">
              <w:rPr>
                <w:sz w:val="18"/>
                <w:szCs w:val="18"/>
              </w:rPr>
              <w:t xml:space="preserve"> Commencement Mode”</w:t>
            </w:r>
            <w:r>
              <w:rPr>
                <w:sz w:val="18"/>
                <w:szCs w:val="18"/>
              </w:rPr>
              <w:t xml:space="preserve"> without floor control (full duplex mode)</w:t>
            </w:r>
            <w:r w:rsidRPr="000506F9">
              <w:rPr>
                <w:sz w:val="18"/>
                <w:szCs w:val="18"/>
              </w:rPr>
              <w:t>.</w:t>
            </w:r>
          </w:p>
          <w:p w14:paraId="33F45D28" w14:textId="77777777" w:rsidR="00C32EC2" w:rsidRDefault="00C32EC2" w:rsidP="009F1C57">
            <w:pPr>
              <w:rPr>
                <w:sz w:val="18"/>
                <w:szCs w:val="18"/>
              </w:rPr>
            </w:pPr>
            <w:r w:rsidRPr="002D4081">
              <w:rPr>
                <w:b/>
                <w:bCs/>
                <w:sz w:val="18"/>
                <w:szCs w:val="18"/>
              </w:rPr>
              <w:t>VERIFICATION METHOD</w:t>
            </w:r>
            <w:r>
              <w:rPr>
                <w:sz w:val="18"/>
                <w:szCs w:val="18"/>
              </w:rPr>
              <w:t>:</w:t>
            </w:r>
          </w:p>
          <w:p w14:paraId="40A68952"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w:t>
            </w:r>
          </w:p>
        </w:tc>
      </w:tr>
      <w:tr w:rsidR="00C32EC2" w14:paraId="56052374" w14:textId="77777777" w:rsidTr="009F1C57">
        <w:trPr>
          <w:trHeight w:val="340"/>
        </w:trPr>
        <w:tc>
          <w:tcPr>
            <w:tcW w:w="615" w:type="dxa"/>
            <w:shd w:val="clear" w:color="auto" w:fill="F2F2F2"/>
          </w:tcPr>
          <w:p w14:paraId="18629C90" w14:textId="77777777" w:rsidR="00C32EC2" w:rsidRDefault="00C32EC2" w:rsidP="009F1C57">
            <w:r>
              <w:t>3</w:t>
            </w:r>
          </w:p>
        </w:tc>
        <w:tc>
          <w:tcPr>
            <w:tcW w:w="2925" w:type="dxa"/>
          </w:tcPr>
          <w:p w14:paraId="1A1D095F" w14:textId="77777777" w:rsidR="00C32EC2" w:rsidRPr="005F5B43" w:rsidRDefault="00C32EC2" w:rsidP="009F1C57">
            <w:pPr>
              <w:rPr>
                <w:sz w:val="18"/>
                <w:szCs w:val="18"/>
              </w:rPr>
            </w:pPr>
            <w:r w:rsidRPr="000506F9">
              <w:rPr>
                <w:sz w:val="18"/>
                <w:szCs w:val="18"/>
              </w:rPr>
              <w:t>DUT-B receives “Private Call Setup Request”</w:t>
            </w:r>
            <w:r>
              <w:rPr>
                <w:sz w:val="18"/>
                <w:szCs w:val="18"/>
              </w:rPr>
              <w:t xml:space="preserve"> with a ringing indication and accepts the call</w:t>
            </w:r>
          </w:p>
        </w:tc>
        <w:tc>
          <w:tcPr>
            <w:tcW w:w="5250" w:type="dxa"/>
          </w:tcPr>
          <w:p w14:paraId="66FD38CF" w14:textId="77777777" w:rsidR="00C32EC2" w:rsidRPr="000506F9" w:rsidRDefault="00C32EC2" w:rsidP="009F1C57">
            <w:pPr>
              <w:jc w:val="left"/>
              <w:rPr>
                <w:sz w:val="18"/>
                <w:szCs w:val="18"/>
              </w:rPr>
            </w:pPr>
            <w:r w:rsidRPr="00913F27">
              <w:rPr>
                <w:sz w:val="18"/>
                <w:szCs w:val="18"/>
              </w:rPr>
              <w:t>DUT-B receives a “Private Call Ringing” with the caller ID and other identification parameters.</w:t>
            </w:r>
            <w:r w:rsidRPr="000506F9">
              <w:rPr>
                <w:sz w:val="18"/>
                <w:szCs w:val="18"/>
              </w:rPr>
              <w:t>.</w:t>
            </w:r>
          </w:p>
          <w:p w14:paraId="1B7938FD" w14:textId="77777777" w:rsidR="00C32EC2" w:rsidRPr="000506F9" w:rsidRDefault="00C32EC2" w:rsidP="009F1C57">
            <w:pPr>
              <w:jc w:val="left"/>
              <w:rPr>
                <w:sz w:val="18"/>
                <w:szCs w:val="18"/>
              </w:rPr>
            </w:pPr>
            <w:r w:rsidRPr="000506F9">
              <w:rPr>
                <w:sz w:val="18"/>
                <w:szCs w:val="18"/>
              </w:rPr>
              <w:t>DUT-B sends “Private Call Accept” and establishes a media session.</w:t>
            </w:r>
          </w:p>
          <w:p w14:paraId="148C08F2" w14:textId="77777777" w:rsidR="00C32EC2" w:rsidRPr="000506F9" w:rsidRDefault="00C32EC2" w:rsidP="009F1C57">
            <w:pPr>
              <w:jc w:val="left"/>
              <w:rPr>
                <w:sz w:val="18"/>
                <w:szCs w:val="18"/>
              </w:rPr>
            </w:pPr>
            <w:r w:rsidRPr="002D4081">
              <w:rPr>
                <w:b/>
                <w:bCs/>
                <w:sz w:val="18"/>
                <w:szCs w:val="18"/>
              </w:rPr>
              <w:t>VERIFICATION METHOD</w:t>
            </w:r>
            <w:r>
              <w:rPr>
                <w:sz w:val="18"/>
                <w:szCs w:val="18"/>
              </w:rPr>
              <w:t>:</w:t>
            </w:r>
          </w:p>
          <w:p w14:paraId="5B3FE6E2" w14:textId="77777777" w:rsidR="00C32EC2" w:rsidRPr="002D4081" w:rsidRDefault="00C32EC2" w:rsidP="00C32EC2">
            <w:pPr>
              <w:pStyle w:val="ListParagraph"/>
              <w:numPr>
                <w:ilvl w:val="0"/>
                <w:numId w:val="18"/>
              </w:numPr>
              <w:jc w:val="left"/>
              <w:rPr>
                <w:sz w:val="18"/>
                <w:szCs w:val="18"/>
              </w:rPr>
            </w:pPr>
            <w:r w:rsidRPr="002D4081">
              <w:rPr>
                <w:sz w:val="18"/>
                <w:szCs w:val="18"/>
              </w:rPr>
              <w:t>Audio and  visual verification on DUT-A and DUT-B</w:t>
            </w:r>
          </w:p>
          <w:p w14:paraId="3D894411" w14:textId="77777777" w:rsidR="00C32EC2" w:rsidRPr="002D4081" w:rsidRDefault="00C32EC2" w:rsidP="00C32EC2">
            <w:pPr>
              <w:pStyle w:val="ListParagraph"/>
              <w:numPr>
                <w:ilvl w:val="0"/>
                <w:numId w:val="18"/>
              </w:numPr>
              <w:rPr>
                <w:sz w:val="18"/>
                <w:szCs w:val="18"/>
              </w:rPr>
            </w:pPr>
            <w:r w:rsidRPr="002D4081">
              <w:rPr>
                <w:sz w:val="18"/>
                <w:szCs w:val="18"/>
              </w:rPr>
              <w:t>Audio sent by DUT-A should be audible on DUT-B.</w:t>
            </w:r>
          </w:p>
        </w:tc>
      </w:tr>
    </w:tbl>
    <w:p w14:paraId="1E2E0CD5" w14:textId="77777777" w:rsidR="00C32EC2" w:rsidRDefault="00C32EC2" w:rsidP="00C32EC2"/>
    <w:p w14:paraId="67AF0C3C" w14:textId="77777777" w:rsidR="00C32EC2" w:rsidRPr="0014072E" w:rsidRDefault="00C32EC2" w:rsidP="00C32EC2"/>
    <w:p w14:paraId="4175573A"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5A509B9D" w14:textId="77777777" w:rsidTr="009F1C57">
        <w:trPr>
          <w:trHeight w:val="340"/>
        </w:trPr>
        <w:tc>
          <w:tcPr>
            <w:tcW w:w="533" w:type="dxa"/>
            <w:shd w:val="clear" w:color="auto" w:fill="F2F2F2"/>
          </w:tcPr>
          <w:p w14:paraId="4DA02875" w14:textId="77777777" w:rsidR="00C32EC2" w:rsidRPr="005F5B43" w:rsidRDefault="00C32EC2" w:rsidP="009F1C57">
            <w:pPr>
              <w:rPr>
                <w:sz w:val="18"/>
                <w:szCs w:val="18"/>
              </w:rPr>
            </w:pPr>
            <w:r w:rsidRPr="005F5B43">
              <w:rPr>
                <w:b/>
                <w:sz w:val="18"/>
                <w:szCs w:val="18"/>
              </w:rPr>
              <w:t>Step</w:t>
            </w:r>
          </w:p>
        </w:tc>
        <w:tc>
          <w:tcPr>
            <w:tcW w:w="992" w:type="dxa"/>
            <w:shd w:val="clear" w:color="auto" w:fill="F2F2F2"/>
          </w:tcPr>
          <w:p w14:paraId="143CE8EC" w14:textId="77777777" w:rsidR="00C32EC2" w:rsidRPr="005F5B43" w:rsidRDefault="00C32EC2" w:rsidP="009F1C57">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7FC06618" w14:textId="77777777" w:rsidR="00C32EC2" w:rsidRPr="005F5B43" w:rsidRDefault="00C32EC2" w:rsidP="009F1C57">
            <w:pPr>
              <w:jc w:val="left"/>
              <w:rPr>
                <w:sz w:val="18"/>
                <w:szCs w:val="18"/>
              </w:rPr>
            </w:pPr>
            <w:r w:rsidRPr="005F5B43">
              <w:rPr>
                <w:b/>
                <w:sz w:val="18"/>
                <w:szCs w:val="18"/>
              </w:rPr>
              <w:t>Message</w:t>
            </w:r>
          </w:p>
        </w:tc>
        <w:tc>
          <w:tcPr>
            <w:tcW w:w="2511" w:type="dxa"/>
            <w:shd w:val="clear" w:color="auto" w:fill="F2F2F2"/>
          </w:tcPr>
          <w:p w14:paraId="1319A80C" w14:textId="77777777" w:rsidR="00C32EC2" w:rsidRPr="005F5B43" w:rsidRDefault="00C32EC2" w:rsidP="009F1C57">
            <w:pPr>
              <w:rPr>
                <w:sz w:val="18"/>
                <w:szCs w:val="18"/>
              </w:rPr>
            </w:pPr>
            <w:r w:rsidRPr="005F5B43">
              <w:rPr>
                <w:b/>
                <w:sz w:val="18"/>
                <w:szCs w:val="18"/>
              </w:rPr>
              <w:t>Comments</w:t>
            </w:r>
          </w:p>
        </w:tc>
      </w:tr>
      <w:tr w:rsidR="00C32EC2" w:rsidRPr="005F5B43" w14:paraId="729F6508" w14:textId="77777777" w:rsidTr="009F1C57">
        <w:trPr>
          <w:trHeight w:val="340"/>
        </w:trPr>
        <w:tc>
          <w:tcPr>
            <w:tcW w:w="8934" w:type="dxa"/>
            <w:gridSpan w:val="4"/>
            <w:shd w:val="clear" w:color="auto" w:fill="F2F2F2"/>
          </w:tcPr>
          <w:p w14:paraId="616ECC45" w14:textId="77777777" w:rsidR="00C32EC2" w:rsidRPr="005F5B43" w:rsidRDefault="00C32EC2" w:rsidP="009F1C57">
            <w:pPr>
              <w:keepNext/>
              <w:keepLines/>
              <w:tabs>
                <w:tab w:val="left" w:pos="851"/>
              </w:tabs>
              <w:jc w:val="center"/>
              <w:rPr>
                <w:sz w:val="18"/>
                <w:szCs w:val="18"/>
              </w:rPr>
            </w:pPr>
            <w:r w:rsidRPr="002D22C4">
              <w:rPr>
                <w:sz w:val="18"/>
                <w:szCs w:val="18"/>
              </w:rPr>
              <w:t xml:space="preserve">On-demand private call on </w:t>
            </w:r>
            <w:r>
              <w:rPr>
                <w:sz w:val="18"/>
                <w:szCs w:val="18"/>
              </w:rPr>
              <w:t>manual</w:t>
            </w:r>
            <w:r w:rsidRPr="002D22C4">
              <w:rPr>
                <w:sz w:val="18"/>
                <w:szCs w:val="18"/>
              </w:rPr>
              <w:t xml:space="preserve"> commencement mode with Idle floor</w:t>
            </w:r>
          </w:p>
        </w:tc>
      </w:tr>
      <w:tr w:rsidR="00C32EC2" w:rsidRPr="005F5B43" w14:paraId="35A0AFBC" w14:textId="77777777" w:rsidTr="009F1C57">
        <w:trPr>
          <w:trHeight w:val="340"/>
        </w:trPr>
        <w:tc>
          <w:tcPr>
            <w:tcW w:w="533" w:type="dxa"/>
            <w:shd w:val="clear" w:color="auto" w:fill="F2F2F2"/>
          </w:tcPr>
          <w:p w14:paraId="67F3C84F" w14:textId="77777777" w:rsidR="00C32EC2" w:rsidRPr="005F5B43" w:rsidRDefault="00C32EC2" w:rsidP="009F1C57">
            <w:pPr>
              <w:rPr>
                <w:sz w:val="18"/>
                <w:szCs w:val="18"/>
              </w:rPr>
            </w:pPr>
            <w:r w:rsidRPr="005F5B43">
              <w:rPr>
                <w:sz w:val="18"/>
                <w:szCs w:val="18"/>
              </w:rPr>
              <w:t>1</w:t>
            </w:r>
          </w:p>
        </w:tc>
        <w:tc>
          <w:tcPr>
            <w:tcW w:w="992" w:type="dxa"/>
            <w:shd w:val="clear" w:color="auto" w:fill="auto"/>
          </w:tcPr>
          <w:p w14:paraId="0E5867D4"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7093DD6B" w14:textId="77777777" w:rsidR="00C32EC2" w:rsidRPr="005F5B43" w:rsidRDefault="00C32EC2" w:rsidP="009F1C57">
            <w:pPr>
              <w:jc w:val="left"/>
              <w:rPr>
                <w:sz w:val="18"/>
                <w:szCs w:val="18"/>
              </w:rPr>
            </w:pPr>
            <w:r w:rsidRPr="002D22C4">
              <w:rPr>
                <w:sz w:val="18"/>
                <w:szCs w:val="18"/>
              </w:rPr>
              <w:t>DUT-A sends SIP INVITE for on-demand private call</w:t>
            </w:r>
          </w:p>
        </w:tc>
        <w:tc>
          <w:tcPr>
            <w:tcW w:w="2511" w:type="dxa"/>
            <w:shd w:val="clear" w:color="auto" w:fill="auto"/>
          </w:tcPr>
          <w:p w14:paraId="73A254EB" w14:textId="77777777" w:rsidR="00C32EC2" w:rsidRPr="005F5B43" w:rsidRDefault="00C32EC2" w:rsidP="009F1C57">
            <w:pPr>
              <w:jc w:val="left"/>
              <w:rPr>
                <w:sz w:val="18"/>
                <w:szCs w:val="18"/>
              </w:rPr>
            </w:pPr>
            <w:r w:rsidRPr="005F5B43">
              <w:rPr>
                <w:sz w:val="18"/>
                <w:szCs w:val="18"/>
              </w:rPr>
              <w:t xml:space="preserve"> </w:t>
            </w:r>
            <w:r w:rsidRPr="002F1570">
              <w:rPr>
                <w:sz w:val="18"/>
                <w:szCs w:val="18"/>
              </w:rPr>
              <w:t xml:space="preserve">Answer Mode = </w:t>
            </w:r>
            <w:r>
              <w:rPr>
                <w:sz w:val="18"/>
                <w:szCs w:val="18"/>
              </w:rPr>
              <w:t xml:space="preserve">Manual and </w:t>
            </w:r>
            <w:r w:rsidRPr="00924286">
              <w:rPr>
                <w:sz w:val="18"/>
                <w:szCs w:val="18"/>
              </w:rPr>
              <w:t xml:space="preserve">and SDP offer </w:t>
            </w:r>
            <w:r w:rsidRPr="00D10C66">
              <w:rPr>
                <w:b/>
                <w:bCs/>
                <w:sz w:val="18"/>
                <w:szCs w:val="18"/>
              </w:rPr>
              <w:t>does not contain</w:t>
            </w:r>
            <w:r w:rsidRPr="00924286">
              <w:rPr>
                <w:sz w:val="18"/>
                <w:szCs w:val="18"/>
              </w:rPr>
              <w:t xml:space="preserve"> SDP  "m=application" media-level section for a media-floor control entity</w:t>
            </w:r>
          </w:p>
        </w:tc>
      </w:tr>
      <w:tr w:rsidR="00C32EC2" w:rsidRPr="005F5B43" w14:paraId="35571C3F" w14:textId="77777777" w:rsidTr="009F1C57">
        <w:trPr>
          <w:trHeight w:val="340"/>
        </w:trPr>
        <w:tc>
          <w:tcPr>
            <w:tcW w:w="533" w:type="dxa"/>
            <w:shd w:val="clear" w:color="auto" w:fill="F2F2F2"/>
          </w:tcPr>
          <w:p w14:paraId="70829C94" w14:textId="77777777" w:rsidR="00C32EC2" w:rsidRPr="005F5B43" w:rsidRDefault="00C32EC2" w:rsidP="009F1C57">
            <w:pPr>
              <w:rPr>
                <w:sz w:val="18"/>
                <w:szCs w:val="18"/>
              </w:rPr>
            </w:pPr>
            <w:r w:rsidRPr="005F5B43">
              <w:rPr>
                <w:sz w:val="18"/>
                <w:szCs w:val="18"/>
              </w:rPr>
              <w:t>2</w:t>
            </w:r>
          </w:p>
        </w:tc>
        <w:tc>
          <w:tcPr>
            <w:tcW w:w="992" w:type="dxa"/>
            <w:shd w:val="clear" w:color="auto" w:fill="auto"/>
          </w:tcPr>
          <w:p w14:paraId="5DBDDF70"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5831A753" w14:textId="77777777" w:rsidR="00C32EC2" w:rsidRPr="005F5B43" w:rsidRDefault="00C32EC2" w:rsidP="009F1C57">
            <w:pPr>
              <w:jc w:val="left"/>
              <w:rPr>
                <w:sz w:val="18"/>
                <w:szCs w:val="18"/>
              </w:rPr>
            </w:pPr>
            <w:r w:rsidRPr="002F1570">
              <w:rPr>
                <w:sz w:val="18"/>
                <w:szCs w:val="18"/>
              </w:rPr>
              <w:t>MCPTT SIP Core sends SIP 100 Trying to DUT-A</w:t>
            </w:r>
          </w:p>
        </w:tc>
        <w:tc>
          <w:tcPr>
            <w:tcW w:w="2511" w:type="dxa"/>
            <w:shd w:val="clear" w:color="auto" w:fill="auto"/>
          </w:tcPr>
          <w:p w14:paraId="03ECFA9D" w14:textId="77777777" w:rsidR="00C32EC2" w:rsidRPr="005F5B43" w:rsidRDefault="00C32EC2" w:rsidP="009F1C57">
            <w:pPr>
              <w:rPr>
                <w:sz w:val="18"/>
                <w:szCs w:val="18"/>
              </w:rPr>
            </w:pPr>
            <w:r w:rsidRPr="005F5B43">
              <w:rPr>
                <w:sz w:val="18"/>
                <w:szCs w:val="18"/>
              </w:rPr>
              <w:t xml:space="preserve"> </w:t>
            </w:r>
          </w:p>
        </w:tc>
      </w:tr>
      <w:tr w:rsidR="00C32EC2" w:rsidRPr="005F5B43" w14:paraId="540FA0A2" w14:textId="77777777" w:rsidTr="009F1C57">
        <w:trPr>
          <w:trHeight w:val="340"/>
        </w:trPr>
        <w:tc>
          <w:tcPr>
            <w:tcW w:w="533" w:type="dxa"/>
            <w:shd w:val="clear" w:color="auto" w:fill="F2F2F2"/>
          </w:tcPr>
          <w:p w14:paraId="69E3741A" w14:textId="77777777" w:rsidR="00C32EC2" w:rsidRPr="005F5B43" w:rsidRDefault="00C32EC2" w:rsidP="009F1C57">
            <w:pPr>
              <w:rPr>
                <w:sz w:val="18"/>
                <w:szCs w:val="18"/>
              </w:rPr>
            </w:pPr>
            <w:r>
              <w:rPr>
                <w:sz w:val="18"/>
                <w:szCs w:val="18"/>
              </w:rPr>
              <w:t>3</w:t>
            </w:r>
          </w:p>
        </w:tc>
        <w:tc>
          <w:tcPr>
            <w:tcW w:w="992" w:type="dxa"/>
            <w:shd w:val="clear" w:color="auto" w:fill="auto"/>
          </w:tcPr>
          <w:p w14:paraId="55E9F3C4"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0B399CBE" w14:textId="77777777" w:rsidR="00C32EC2" w:rsidRPr="005F5B43" w:rsidRDefault="00C32EC2" w:rsidP="009F1C57">
            <w:pPr>
              <w:jc w:val="left"/>
              <w:rPr>
                <w:sz w:val="18"/>
                <w:szCs w:val="18"/>
              </w:rPr>
            </w:pPr>
            <w:r w:rsidRPr="002F1570">
              <w:rPr>
                <w:sz w:val="18"/>
                <w:szCs w:val="18"/>
              </w:rPr>
              <w:t>MCPTT SIP Core sends SIP INVITE to DUT-B for on-demand private call</w:t>
            </w:r>
          </w:p>
        </w:tc>
        <w:tc>
          <w:tcPr>
            <w:tcW w:w="2511" w:type="dxa"/>
            <w:shd w:val="clear" w:color="auto" w:fill="auto"/>
          </w:tcPr>
          <w:p w14:paraId="3C3EE623" w14:textId="77777777" w:rsidR="00C32EC2" w:rsidRPr="005F5B43" w:rsidRDefault="00C32EC2" w:rsidP="009F1C57">
            <w:pPr>
              <w:jc w:val="left"/>
              <w:rPr>
                <w:sz w:val="18"/>
                <w:szCs w:val="18"/>
              </w:rPr>
            </w:pPr>
            <w:r w:rsidRPr="002F1570">
              <w:rPr>
                <w:sz w:val="18"/>
                <w:szCs w:val="18"/>
              </w:rPr>
              <w:t xml:space="preserve">Answer Mode = </w:t>
            </w:r>
            <w:r>
              <w:rPr>
                <w:sz w:val="18"/>
                <w:szCs w:val="18"/>
              </w:rPr>
              <w:t xml:space="preserve">Manual and </w:t>
            </w:r>
            <w:r w:rsidRPr="00924286">
              <w:rPr>
                <w:sz w:val="18"/>
                <w:szCs w:val="18"/>
              </w:rPr>
              <w:t xml:space="preserve">and and SDP offer </w:t>
            </w:r>
            <w:r w:rsidRPr="00D10C66">
              <w:rPr>
                <w:b/>
                <w:bCs/>
                <w:sz w:val="18"/>
                <w:szCs w:val="18"/>
              </w:rPr>
              <w:t>does not contain</w:t>
            </w:r>
            <w:r w:rsidRPr="00924286">
              <w:rPr>
                <w:sz w:val="18"/>
                <w:szCs w:val="18"/>
              </w:rPr>
              <w:t xml:space="preserve"> SDP  "m=application" media-level section for a media-floor control entity</w:t>
            </w:r>
          </w:p>
        </w:tc>
      </w:tr>
      <w:tr w:rsidR="00C32EC2" w:rsidRPr="005F5B43" w14:paraId="75AB9CA3" w14:textId="77777777" w:rsidTr="009F1C57">
        <w:trPr>
          <w:trHeight w:val="340"/>
        </w:trPr>
        <w:tc>
          <w:tcPr>
            <w:tcW w:w="533" w:type="dxa"/>
            <w:shd w:val="clear" w:color="auto" w:fill="F2F2F2"/>
          </w:tcPr>
          <w:p w14:paraId="76925179" w14:textId="77777777" w:rsidR="00C32EC2" w:rsidRPr="005F5B43" w:rsidRDefault="00C32EC2" w:rsidP="009F1C57">
            <w:pPr>
              <w:rPr>
                <w:sz w:val="18"/>
                <w:szCs w:val="18"/>
              </w:rPr>
            </w:pPr>
            <w:r>
              <w:rPr>
                <w:sz w:val="18"/>
                <w:szCs w:val="18"/>
              </w:rPr>
              <w:t>4</w:t>
            </w:r>
          </w:p>
        </w:tc>
        <w:tc>
          <w:tcPr>
            <w:tcW w:w="992" w:type="dxa"/>
            <w:shd w:val="clear" w:color="auto" w:fill="auto"/>
          </w:tcPr>
          <w:p w14:paraId="664C7B00" w14:textId="77777777" w:rsidR="00C32EC2" w:rsidRPr="005F5B43" w:rsidRDefault="00C32EC2" w:rsidP="009F1C57">
            <w:pPr>
              <w:jc w:val="center"/>
              <w:rPr>
                <w:sz w:val="18"/>
                <w:szCs w:val="18"/>
              </w:rPr>
            </w:pPr>
            <w:r w:rsidRPr="005F5B43">
              <w:rPr>
                <w:sz w:val="18"/>
                <w:szCs w:val="18"/>
              </w:rPr>
              <w:t>--</w:t>
            </w:r>
            <w:r>
              <w:rPr>
                <w:sz w:val="18"/>
                <w:szCs w:val="18"/>
              </w:rPr>
              <w:t>&gt;</w:t>
            </w:r>
          </w:p>
        </w:tc>
        <w:tc>
          <w:tcPr>
            <w:tcW w:w="4898" w:type="dxa"/>
            <w:shd w:val="clear" w:color="auto" w:fill="auto"/>
          </w:tcPr>
          <w:p w14:paraId="1F17AC82" w14:textId="77777777" w:rsidR="00C32EC2" w:rsidRPr="005F5B43" w:rsidRDefault="00C32EC2" w:rsidP="009F1C57">
            <w:pPr>
              <w:jc w:val="left"/>
              <w:rPr>
                <w:sz w:val="18"/>
                <w:szCs w:val="18"/>
              </w:rPr>
            </w:pPr>
            <w:r>
              <w:rPr>
                <w:sz w:val="18"/>
                <w:szCs w:val="18"/>
              </w:rPr>
              <w:t>DUT-B</w:t>
            </w:r>
            <w:r w:rsidRPr="005F5B43">
              <w:rPr>
                <w:sz w:val="18"/>
                <w:szCs w:val="18"/>
              </w:rPr>
              <w:t xml:space="preserve"> sends SIP </w:t>
            </w:r>
            <w:r>
              <w:rPr>
                <w:sz w:val="18"/>
                <w:szCs w:val="18"/>
              </w:rPr>
              <w:t>100 Trying</w:t>
            </w:r>
            <w:r w:rsidRPr="005F5B43">
              <w:rPr>
                <w:sz w:val="18"/>
                <w:szCs w:val="18"/>
              </w:rPr>
              <w:t xml:space="preserve"> to MCPTT </w:t>
            </w:r>
            <w:r>
              <w:rPr>
                <w:sz w:val="18"/>
                <w:szCs w:val="18"/>
              </w:rPr>
              <w:t>SIP Core</w:t>
            </w:r>
          </w:p>
        </w:tc>
        <w:tc>
          <w:tcPr>
            <w:tcW w:w="2511" w:type="dxa"/>
            <w:shd w:val="clear" w:color="auto" w:fill="auto"/>
          </w:tcPr>
          <w:p w14:paraId="6A41B437" w14:textId="77777777" w:rsidR="00C32EC2" w:rsidRPr="005F5B43" w:rsidRDefault="00C32EC2" w:rsidP="009F1C57">
            <w:pPr>
              <w:rPr>
                <w:sz w:val="18"/>
                <w:szCs w:val="18"/>
              </w:rPr>
            </w:pPr>
            <w:r w:rsidRPr="005F5B43">
              <w:rPr>
                <w:sz w:val="18"/>
                <w:szCs w:val="18"/>
              </w:rPr>
              <w:t xml:space="preserve"> </w:t>
            </w:r>
          </w:p>
        </w:tc>
      </w:tr>
      <w:tr w:rsidR="00C32EC2" w:rsidRPr="005F5B43" w14:paraId="15C4072F" w14:textId="77777777" w:rsidTr="009F1C57">
        <w:trPr>
          <w:trHeight w:val="340"/>
        </w:trPr>
        <w:tc>
          <w:tcPr>
            <w:tcW w:w="533" w:type="dxa"/>
            <w:shd w:val="clear" w:color="auto" w:fill="F2F2F2"/>
          </w:tcPr>
          <w:p w14:paraId="53A50051" w14:textId="77777777" w:rsidR="00C32EC2" w:rsidRDefault="00C32EC2" w:rsidP="009F1C57">
            <w:pPr>
              <w:rPr>
                <w:sz w:val="18"/>
                <w:szCs w:val="18"/>
              </w:rPr>
            </w:pPr>
            <w:r>
              <w:rPr>
                <w:sz w:val="18"/>
                <w:szCs w:val="18"/>
              </w:rPr>
              <w:t>5</w:t>
            </w:r>
          </w:p>
        </w:tc>
        <w:tc>
          <w:tcPr>
            <w:tcW w:w="992" w:type="dxa"/>
            <w:shd w:val="clear" w:color="auto" w:fill="auto"/>
          </w:tcPr>
          <w:p w14:paraId="7C09FADD" w14:textId="77777777" w:rsidR="00C32EC2" w:rsidRPr="005F5B43" w:rsidRDefault="00C32EC2" w:rsidP="009F1C57">
            <w:pPr>
              <w:jc w:val="center"/>
              <w:rPr>
                <w:sz w:val="18"/>
                <w:szCs w:val="18"/>
              </w:rPr>
            </w:pPr>
            <w:r w:rsidRPr="005F5B43">
              <w:rPr>
                <w:sz w:val="18"/>
                <w:szCs w:val="18"/>
              </w:rPr>
              <w:t>--</w:t>
            </w:r>
            <w:r>
              <w:rPr>
                <w:sz w:val="18"/>
                <w:szCs w:val="18"/>
              </w:rPr>
              <w:t>&gt;</w:t>
            </w:r>
          </w:p>
        </w:tc>
        <w:tc>
          <w:tcPr>
            <w:tcW w:w="4898" w:type="dxa"/>
            <w:shd w:val="clear" w:color="auto" w:fill="auto"/>
          </w:tcPr>
          <w:p w14:paraId="25E9EF84" w14:textId="77777777" w:rsidR="00C32EC2" w:rsidRDefault="00C32EC2" w:rsidP="009F1C57">
            <w:pPr>
              <w:jc w:val="left"/>
              <w:rPr>
                <w:sz w:val="18"/>
                <w:szCs w:val="18"/>
              </w:rPr>
            </w:pPr>
            <w:r>
              <w:rPr>
                <w:sz w:val="18"/>
                <w:szCs w:val="18"/>
              </w:rPr>
              <w:t>DUT-B sends SIP 180 Ringing to MCPTT SIP Core</w:t>
            </w:r>
          </w:p>
        </w:tc>
        <w:tc>
          <w:tcPr>
            <w:tcW w:w="2511" w:type="dxa"/>
            <w:shd w:val="clear" w:color="auto" w:fill="auto"/>
          </w:tcPr>
          <w:p w14:paraId="1A965EEA" w14:textId="77777777" w:rsidR="00C32EC2" w:rsidRPr="005F5B43" w:rsidRDefault="00C32EC2" w:rsidP="009F1C57">
            <w:pPr>
              <w:rPr>
                <w:sz w:val="18"/>
                <w:szCs w:val="18"/>
              </w:rPr>
            </w:pPr>
          </w:p>
        </w:tc>
      </w:tr>
      <w:tr w:rsidR="00C32EC2" w:rsidRPr="005F5B43" w14:paraId="113532F9" w14:textId="77777777" w:rsidTr="009F1C57">
        <w:trPr>
          <w:trHeight w:val="340"/>
        </w:trPr>
        <w:tc>
          <w:tcPr>
            <w:tcW w:w="533" w:type="dxa"/>
            <w:shd w:val="clear" w:color="auto" w:fill="F2F2F2"/>
          </w:tcPr>
          <w:p w14:paraId="1C545730" w14:textId="77777777" w:rsidR="00C32EC2" w:rsidRPr="005F5B43" w:rsidRDefault="00C32EC2" w:rsidP="009F1C57">
            <w:pPr>
              <w:rPr>
                <w:sz w:val="18"/>
                <w:szCs w:val="18"/>
              </w:rPr>
            </w:pPr>
            <w:r>
              <w:rPr>
                <w:sz w:val="18"/>
                <w:szCs w:val="18"/>
              </w:rPr>
              <w:t>6</w:t>
            </w:r>
          </w:p>
        </w:tc>
        <w:tc>
          <w:tcPr>
            <w:tcW w:w="992" w:type="dxa"/>
            <w:shd w:val="clear" w:color="auto" w:fill="auto"/>
          </w:tcPr>
          <w:p w14:paraId="6AA1A05B"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5591ADAE" w14:textId="77777777" w:rsidR="00C32EC2" w:rsidRPr="005F5B43" w:rsidRDefault="00C32EC2" w:rsidP="009F1C57">
            <w:pPr>
              <w:jc w:val="left"/>
              <w:rPr>
                <w:sz w:val="18"/>
                <w:szCs w:val="18"/>
              </w:rPr>
            </w:pPr>
            <w:r w:rsidRPr="002F1570">
              <w:rPr>
                <w:sz w:val="18"/>
                <w:szCs w:val="18"/>
              </w:rPr>
              <w:t>DUT-B sends SIP 200 (OK) to MCPTT SIP Core</w:t>
            </w:r>
          </w:p>
        </w:tc>
        <w:tc>
          <w:tcPr>
            <w:tcW w:w="2511" w:type="dxa"/>
            <w:shd w:val="clear" w:color="auto" w:fill="auto"/>
          </w:tcPr>
          <w:p w14:paraId="50C0D842" w14:textId="77777777" w:rsidR="00C32EC2" w:rsidRPr="005F5B43" w:rsidRDefault="00C32EC2" w:rsidP="009F1C57">
            <w:pPr>
              <w:rPr>
                <w:sz w:val="18"/>
                <w:szCs w:val="18"/>
              </w:rPr>
            </w:pPr>
            <w:r>
              <w:rPr>
                <w:sz w:val="18"/>
                <w:szCs w:val="18"/>
              </w:rPr>
              <w:t>Only after the recipient has manually accepted the incoming call</w:t>
            </w:r>
          </w:p>
        </w:tc>
      </w:tr>
      <w:tr w:rsidR="00C32EC2" w:rsidRPr="005F5B43" w14:paraId="450A14CA" w14:textId="77777777" w:rsidTr="009F1C57">
        <w:trPr>
          <w:trHeight w:val="340"/>
        </w:trPr>
        <w:tc>
          <w:tcPr>
            <w:tcW w:w="533" w:type="dxa"/>
            <w:shd w:val="clear" w:color="auto" w:fill="F2F2F2"/>
          </w:tcPr>
          <w:p w14:paraId="40F12983" w14:textId="77777777" w:rsidR="00C32EC2" w:rsidRDefault="00C32EC2" w:rsidP="009F1C57">
            <w:pPr>
              <w:rPr>
                <w:sz w:val="18"/>
                <w:szCs w:val="18"/>
              </w:rPr>
            </w:pPr>
            <w:r>
              <w:rPr>
                <w:sz w:val="18"/>
                <w:szCs w:val="18"/>
              </w:rPr>
              <w:t>7</w:t>
            </w:r>
          </w:p>
        </w:tc>
        <w:tc>
          <w:tcPr>
            <w:tcW w:w="992" w:type="dxa"/>
            <w:shd w:val="clear" w:color="auto" w:fill="auto"/>
          </w:tcPr>
          <w:p w14:paraId="7ED2631F"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6831A8FA" w14:textId="77777777" w:rsidR="00C32EC2" w:rsidRPr="002F1570" w:rsidRDefault="00C32EC2" w:rsidP="009F1C57">
            <w:pPr>
              <w:jc w:val="left"/>
              <w:rPr>
                <w:sz w:val="18"/>
                <w:szCs w:val="18"/>
              </w:rPr>
            </w:pPr>
            <w:r>
              <w:rPr>
                <w:sz w:val="18"/>
                <w:szCs w:val="18"/>
              </w:rPr>
              <w:t>MCPTT SIP Core sends SIP ACK to DUT-B</w:t>
            </w:r>
          </w:p>
        </w:tc>
        <w:tc>
          <w:tcPr>
            <w:tcW w:w="2511" w:type="dxa"/>
            <w:shd w:val="clear" w:color="auto" w:fill="auto"/>
          </w:tcPr>
          <w:p w14:paraId="542C5D74" w14:textId="77777777" w:rsidR="00C32EC2" w:rsidRDefault="00C32EC2" w:rsidP="009F1C57">
            <w:pPr>
              <w:rPr>
                <w:sz w:val="18"/>
                <w:szCs w:val="18"/>
              </w:rPr>
            </w:pPr>
          </w:p>
        </w:tc>
      </w:tr>
      <w:tr w:rsidR="00C32EC2" w:rsidRPr="005F5B43" w14:paraId="6D30EA81" w14:textId="77777777" w:rsidTr="009F1C57">
        <w:trPr>
          <w:trHeight w:val="340"/>
        </w:trPr>
        <w:tc>
          <w:tcPr>
            <w:tcW w:w="533" w:type="dxa"/>
            <w:shd w:val="clear" w:color="auto" w:fill="F2F2F2"/>
          </w:tcPr>
          <w:p w14:paraId="2ECC6792" w14:textId="77777777" w:rsidR="00C32EC2" w:rsidRPr="005F5B43" w:rsidRDefault="00C32EC2" w:rsidP="009F1C57">
            <w:pPr>
              <w:rPr>
                <w:sz w:val="18"/>
                <w:szCs w:val="18"/>
              </w:rPr>
            </w:pPr>
            <w:r>
              <w:rPr>
                <w:sz w:val="18"/>
                <w:szCs w:val="18"/>
              </w:rPr>
              <w:t>8</w:t>
            </w:r>
          </w:p>
        </w:tc>
        <w:tc>
          <w:tcPr>
            <w:tcW w:w="992" w:type="dxa"/>
            <w:shd w:val="clear" w:color="auto" w:fill="auto"/>
          </w:tcPr>
          <w:p w14:paraId="72AE0BE0"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1A0A874A" w14:textId="77777777" w:rsidR="00C32EC2" w:rsidRPr="005F5B43" w:rsidRDefault="00C32EC2" w:rsidP="009F1C57">
            <w:pPr>
              <w:jc w:val="left"/>
              <w:rPr>
                <w:sz w:val="18"/>
                <w:szCs w:val="18"/>
              </w:rPr>
            </w:pPr>
            <w:r w:rsidRPr="002F1570">
              <w:rPr>
                <w:sz w:val="18"/>
                <w:szCs w:val="18"/>
              </w:rPr>
              <w:t>MCPTT SIP Core sends SIP 200 (OK) DUT-A</w:t>
            </w:r>
          </w:p>
        </w:tc>
        <w:tc>
          <w:tcPr>
            <w:tcW w:w="2511" w:type="dxa"/>
            <w:shd w:val="clear" w:color="auto" w:fill="auto"/>
          </w:tcPr>
          <w:p w14:paraId="20F4DF8D" w14:textId="77777777" w:rsidR="00C32EC2" w:rsidRPr="005F5B43" w:rsidRDefault="00C32EC2" w:rsidP="009F1C57">
            <w:pPr>
              <w:rPr>
                <w:sz w:val="18"/>
                <w:szCs w:val="18"/>
              </w:rPr>
            </w:pPr>
            <w:r w:rsidRPr="005F5B43">
              <w:rPr>
                <w:sz w:val="18"/>
                <w:szCs w:val="18"/>
              </w:rPr>
              <w:t xml:space="preserve"> </w:t>
            </w:r>
          </w:p>
        </w:tc>
      </w:tr>
      <w:tr w:rsidR="00C32EC2" w:rsidRPr="005F5B43" w14:paraId="60350370" w14:textId="77777777" w:rsidTr="009F1C57">
        <w:trPr>
          <w:trHeight w:val="340"/>
        </w:trPr>
        <w:tc>
          <w:tcPr>
            <w:tcW w:w="533" w:type="dxa"/>
            <w:shd w:val="clear" w:color="auto" w:fill="F2F2F2"/>
          </w:tcPr>
          <w:p w14:paraId="08A13F3E" w14:textId="77777777" w:rsidR="00C32EC2" w:rsidRDefault="00C32EC2" w:rsidP="009F1C57">
            <w:pPr>
              <w:rPr>
                <w:sz w:val="18"/>
                <w:szCs w:val="18"/>
              </w:rPr>
            </w:pPr>
            <w:r>
              <w:rPr>
                <w:sz w:val="18"/>
                <w:szCs w:val="18"/>
              </w:rPr>
              <w:t>9</w:t>
            </w:r>
          </w:p>
        </w:tc>
        <w:tc>
          <w:tcPr>
            <w:tcW w:w="992" w:type="dxa"/>
            <w:shd w:val="clear" w:color="auto" w:fill="auto"/>
          </w:tcPr>
          <w:p w14:paraId="2D03E20D" w14:textId="77777777" w:rsidR="00C32EC2" w:rsidRPr="005F5B43" w:rsidRDefault="00C32EC2" w:rsidP="009F1C57">
            <w:pPr>
              <w:jc w:val="center"/>
              <w:rPr>
                <w:sz w:val="18"/>
                <w:szCs w:val="18"/>
              </w:rPr>
            </w:pPr>
            <w:r w:rsidRPr="005F5B43">
              <w:rPr>
                <w:sz w:val="18"/>
                <w:szCs w:val="18"/>
              </w:rPr>
              <w:t>--&gt;</w:t>
            </w:r>
          </w:p>
        </w:tc>
        <w:tc>
          <w:tcPr>
            <w:tcW w:w="4898" w:type="dxa"/>
            <w:shd w:val="clear" w:color="auto" w:fill="auto"/>
          </w:tcPr>
          <w:p w14:paraId="0903CCDD" w14:textId="77777777" w:rsidR="00C32EC2" w:rsidRPr="002F1570" w:rsidRDefault="00C32EC2" w:rsidP="009F1C57">
            <w:pPr>
              <w:jc w:val="left"/>
              <w:rPr>
                <w:sz w:val="18"/>
                <w:szCs w:val="18"/>
              </w:rPr>
            </w:pPr>
            <w:r>
              <w:rPr>
                <w:sz w:val="18"/>
                <w:szCs w:val="18"/>
              </w:rPr>
              <w:t>DUT-A</w:t>
            </w:r>
            <w:r w:rsidRPr="005F5B43">
              <w:rPr>
                <w:sz w:val="18"/>
                <w:szCs w:val="18"/>
              </w:rPr>
              <w:t xml:space="preserve"> sends SIP </w:t>
            </w:r>
            <w:r>
              <w:rPr>
                <w:sz w:val="18"/>
                <w:szCs w:val="18"/>
              </w:rPr>
              <w:t>ACK</w:t>
            </w:r>
            <w:r w:rsidRPr="005F5B43">
              <w:rPr>
                <w:sz w:val="18"/>
                <w:szCs w:val="18"/>
              </w:rPr>
              <w:t xml:space="preserve"> to </w:t>
            </w:r>
            <w:r>
              <w:rPr>
                <w:sz w:val="18"/>
                <w:szCs w:val="18"/>
              </w:rPr>
              <w:t>MCPTT SIP Core</w:t>
            </w:r>
          </w:p>
        </w:tc>
        <w:tc>
          <w:tcPr>
            <w:tcW w:w="2511" w:type="dxa"/>
            <w:shd w:val="clear" w:color="auto" w:fill="auto"/>
          </w:tcPr>
          <w:p w14:paraId="71D70057" w14:textId="77777777" w:rsidR="00C32EC2" w:rsidRPr="005F5B43" w:rsidRDefault="00C32EC2" w:rsidP="009F1C57">
            <w:pPr>
              <w:rPr>
                <w:sz w:val="18"/>
                <w:szCs w:val="18"/>
              </w:rPr>
            </w:pPr>
          </w:p>
        </w:tc>
      </w:tr>
      <w:tr w:rsidR="00C32EC2" w:rsidRPr="005F5B43" w14:paraId="7B36591C" w14:textId="77777777" w:rsidTr="009F1C57">
        <w:trPr>
          <w:trHeight w:val="340"/>
        </w:trPr>
        <w:tc>
          <w:tcPr>
            <w:tcW w:w="533" w:type="dxa"/>
            <w:shd w:val="clear" w:color="auto" w:fill="F2F2F2"/>
            <w:vAlign w:val="center"/>
          </w:tcPr>
          <w:p w14:paraId="6CD1C703" w14:textId="77777777" w:rsidR="00C32EC2" w:rsidRPr="005F5B43" w:rsidRDefault="00C32EC2" w:rsidP="009F1C57">
            <w:pPr>
              <w:rPr>
                <w:sz w:val="18"/>
                <w:szCs w:val="18"/>
              </w:rPr>
            </w:pPr>
            <w:r>
              <w:lastRenderedPageBreak/>
              <w:t>10</w:t>
            </w:r>
          </w:p>
        </w:tc>
        <w:tc>
          <w:tcPr>
            <w:tcW w:w="992" w:type="dxa"/>
            <w:shd w:val="clear" w:color="auto" w:fill="auto"/>
          </w:tcPr>
          <w:p w14:paraId="46CCAA70" w14:textId="77777777" w:rsidR="00C32EC2" w:rsidRPr="005F5B43" w:rsidRDefault="00C32EC2" w:rsidP="009F1C57">
            <w:pPr>
              <w:jc w:val="center"/>
              <w:rPr>
                <w:sz w:val="18"/>
                <w:szCs w:val="18"/>
              </w:rPr>
            </w:pPr>
            <w:r>
              <w:rPr>
                <w:sz w:val="18"/>
                <w:szCs w:val="18"/>
              </w:rPr>
              <w:t>&lt;--&gt;</w:t>
            </w:r>
          </w:p>
        </w:tc>
        <w:tc>
          <w:tcPr>
            <w:tcW w:w="4898" w:type="dxa"/>
            <w:shd w:val="clear" w:color="auto" w:fill="auto"/>
          </w:tcPr>
          <w:p w14:paraId="34B35757" w14:textId="77777777" w:rsidR="00C32EC2" w:rsidRPr="005F5B43" w:rsidRDefault="00C32EC2" w:rsidP="009F1C57">
            <w:pPr>
              <w:jc w:val="left"/>
              <w:rPr>
                <w:sz w:val="18"/>
                <w:szCs w:val="18"/>
              </w:rPr>
            </w:pPr>
            <w:r w:rsidRPr="00185EAB">
              <w:rPr>
                <w:sz w:val="18"/>
                <w:szCs w:val="18"/>
              </w:rPr>
              <w:t>DUT-A sends audio to DUT-B</w:t>
            </w:r>
            <w:r>
              <w:rPr>
                <w:sz w:val="18"/>
                <w:szCs w:val="18"/>
              </w:rPr>
              <w:t xml:space="preserve"> and vice versa</w:t>
            </w:r>
          </w:p>
        </w:tc>
        <w:tc>
          <w:tcPr>
            <w:tcW w:w="2511" w:type="dxa"/>
            <w:shd w:val="clear" w:color="auto" w:fill="auto"/>
          </w:tcPr>
          <w:p w14:paraId="5F2A7779" w14:textId="77777777" w:rsidR="00C32EC2" w:rsidRPr="005F5B43" w:rsidRDefault="00C32EC2" w:rsidP="009F1C57">
            <w:pPr>
              <w:rPr>
                <w:sz w:val="18"/>
                <w:szCs w:val="18"/>
              </w:rPr>
            </w:pPr>
          </w:p>
        </w:tc>
      </w:tr>
    </w:tbl>
    <w:p w14:paraId="6F05868C" w14:textId="77777777" w:rsidR="00C32EC2" w:rsidRDefault="00C32EC2" w:rsidP="00C32EC2"/>
    <w:p w14:paraId="4207A0F8" w14:textId="77777777" w:rsidR="00C32EC2" w:rsidRPr="009B700B" w:rsidRDefault="00C32EC2" w:rsidP="00C32EC2">
      <w:pPr>
        <w:keepNext/>
        <w:keepLines/>
        <w:rPr>
          <w:b/>
        </w:rPr>
      </w:pPr>
      <w:r>
        <w:rPr>
          <w:b/>
        </w:rPr>
        <w:t xml:space="preserve">Scenario C: </w:t>
      </w:r>
      <w:r w:rsidRPr="003935D7">
        <w:rPr>
          <w:b/>
        </w:rPr>
        <w:t xml:space="preserve">Pre-established session private call </w:t>
      </w:r>
      <w:r>
        <w:rPr>
          <w:b/>
        </w:rPr>
        <w:t xml:space="preserve">on manual commencement mode </w:t>
      </w:r>
      <w:r w:rsidRPr="003935D7">
        <w:rPr>
          <w:b/>
        </w:rPr>
        <w:t>with floor control</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7F0C391C" w14:textId="77777777" w:rsidTr="009F1C57">
        <w:trPr>
          <w:trHeight w:val="340"/>
          <w:tblHeader/>
        </w:trPr>
        <w:tc>
          <w:tcPr>
            <w:tcW w:w="615" w:type="dxa"/>
            <w:shd w:val="clear" w:color="auto" w:fill="F2F2F2"/>
          </w:tcPr>
          <w:p w14:paraId="39B72A87" w14:textId="77777777" w:rsidR="00C32EC2" w:rsidRDefault="00C32EC2" w:rsidP="009F1C57">
            <w:pPr>
              <w:keepNext/>
              <w:keepLines/>
              <w:tabs>
                <w:tab w:val="left" w:pos="851"/>
              </w:tabs>
              <w:rPr>
                <w:b/>
              </w:rPr>
            </w:pPr>
            <w:r>
              <w:rPr>
                <w:b/>
              </w:rPr>
              <w:t xml:space="preserve"> -</w:t>
            </w:r>
          </w:p>
        </w:tc>
        <w:tc>
          <w:tcPr>
            <w:tcW w:w="2925" w:type="dxa"/>
            <w:shd w:val="clear" w:color="auto" w:fill="F2F2F2"/>
          </w:tcPr>
          <w:p w14:paraId="42E74E1E" w14:textId="77777777" w:rsidR="00C32EC2" w:rsidRPr="005F5B43" w:rsidRDefault="00C32EC2" w:rsidP="009F1C57">
            <w:pPr>
              <w:keepNext/>
              <w:keepLines/>
              <w:tabs>
                <w:tab w:val="left" w:pos="851"/>
              </w:tabs>
              <w:rPr>
                <w:b/>
                <w:sz w:val="18"/>
                <w:szCs w:val="18"/>
              </w:rPr>
            </w:pPr>
            <w:r w:rsidRPr="005F5B43">
              <w:rPr>
                <w:b/>
                <w:sz w:val="18"/>
                <w:szCs w:val="18"/>
              </w:rPr>
              <w:t>Test procedure</w:t>
            </w:r>
          </w:p>
        </w:tc>
        <w:tc>
          <w:tcPr>
            <w:tcW w:w="5250" w:type="dxa"/>
            <w:shd w:val="clear" w:color="auto" w:fill="F2F2F2"/>
          </w:tcPr>
          <w:p w14:paraId="3EAC9CE8" w14:textId="77777777" w:rsidR="00C32EC2" w:rsidRPr="005F5B43" w:rsidRDefault="00C32EC2" w:rsidP="009F1C57">
            <w:pPr>
              <w:keepNext/>
              <w:keepLines/>
              <w:tabs>
                <w:tab w:val="left" w:pos="851"/>
              </w:tabs>
              <w:rPr>
                <w:b/>
                <w:sz w:val="18"/>
                <w:szCs w:val="18"/>
              </w:rPr>
            </w:pPr>
            <w:r w:rsidRPr="005F5B43">
              <w:rPr>
                <w:b/>
                <w:sz w:val="18"/>
                <w:szCs w:val="18"/>
              </w:rPr>
              <w:t>Expected behaviour</w:t>
            </w:r>
          </w:p>
        </w:tc>
      </w:tr>
      <w:tr w:rsidR="00C32EC2" w14:paraId="2994E995" w14:textId="77777777" w:rsidTr="009F1C57">
        <w:trPr>
          <w:trHeight w:val="340"/>
        </w:trPr>
        <w:tc>
          <w:tcPr>
            <w:tcW w:w="615" w:type="dxa"/>
            <w:shd w:val="clear" w:color="auto" w:fill="F2F2F2"/>
          </w:tcPr>
          <w:p w14:paraId="12F7D64B" w14:textId="77777777" w:rsidR="00C32EC2" w:rsidRDefault="00C32EC2" w:rsidP="009F1C57">
            <w:r>
              <w:t>1</w:t>
            </w:r>
          </w:p>
        </w:tc>
        <w:tc>
          <w:tcPr>
            <w:tcW w:w="2925" w:type="dxa"/>
          </w:tcPr>
          <w:p w14:paraId="48E4BD1C" w14:textId="77777777" w:rsidR="00C32EC2" w:rsidRPr="005F5B43" w:rsidRDefault="00C32EC2" w:rsidP="009F1C57">
            <w:pPr>
              <w:jc w:val="left"/>
              <w:rPr>
                <w:sz w:val="18"/>
                <w:szCs w:val="18"/>
              </w:rPr>
            </w:pPr>
            <w:r w:rsidRPr="00AA3EFD">
              <w:rPr>
                <w:sz w:val="18"/>
                <w:szCs w:val="18"/>
              </w:rPr>
              <w:t xml:space="preserve">Start condition: </w:t>
            </w:r>
            <w:r>
              <w:rPr>
                <w:sz w:val="18"/>
                <w:szCs w:val="18"/>
              </w:rPr>
              <w:t>DUT-A</w:t>
            </w:r>
            <w:r w:rsidRPr="00AA3EFD">
              <w:rPr>
                <w:sz w:val="18"/>
                <w:szCs w:val="18"/>
              </w:rPr>
              <w:t xml:space="preserve"> and </w:t>
            </w:r>
            <w:r>
              <w:rPr>
                <w:sz w:val="18"/>
                <w:szCs w:val="18"/>
              </w:rPr>
              <w:t>DUT-B</w:t>
            </w:r>
            <w:r w:rsidRPr="00AA3EFD">
              <w:rPr>
                <w:sz w:val="18"/>
                <w:szCs w:val="18"/>
              </w:rPr>
              <w:t xml:space="preserve"> are on idle call mode</w:t>
            </w:r>
            <w:r>
              <w:rPr>
                <w:sz w:val="18"/>
                <w:szCs w:val="18"/>
              </w:rPr>
              <w:t xml:space="preserve"> but have done SIP registration and  preestablished session establishment with </w:t>
            </w:r>
            <w:r w:rsidRPr="00D10C66">
              <w:rPr>
                <w:b/>
                <w:bCs/>
                <w:sz w:val="18"/>
                <w:szCs w:val="18"/>
              </w:rPr>
              <w:t>no</w:t>
            </w:r>
            <w:r>
              <w:rPr>
                <w:sz w:val="18"/>
                <w:szCs w:val="18"/>
              </w:rPr>
              <w:t xml:space="preserve"> implicit floor control request</w:t>
            </w:r>
          </w:p>
        </w:tc>
        <w:tc>
          <w:tcPr>
            <w:tcW w:w="5250" w:type="dxa"/>
          </w:tcPr>
          <w:p w14:paraId="0A37A80D" w14:textId="77777777" w:rsidR="00C32EC2" w:rsidRPr="00AA3EFD" w:rsidRDefault="00C32EC2" w:rsidP="009F1C57">
            <w:pPr>
              <w:rPr>
                <w:sz w:val="18"/>
                <w:szCs w:val="18"/>
              </w:rPr>
            </w:pPr>
            <w:r w:rsidRPr="00AA3EFD">
              <w:rPr>
                <w:sz w:val="18"/>
                <w:szCs w:val="18"/>
              </w:rPr>
              <w:t>Floor is idle for all DUTs.</w:t>
            </w:r>
          </w:p>
          <w:p w14:paraId="1436BC23" w14:textId="77777777" w:rsidR="00C32EC2" w:rsidRDefault="00C32EC2" w:rsidP="009F1C57">
            <w:pPr>
              <w:rPr>
                <w:sz w:val="18"/>
                <w:szCs w:val="18"/>
              </w:rPr>
            </w:pPr>
            <w:r w:rsidRPr="002D4081">
              <w:rPr>
                <w:b/>
                <w:bCs/>
                <w:sz w:val="18"/>
                <w:szCs w:val="18"/>
              </w:rPr>
              <w:t>VERIFICATION METHOD</w:t>
            </w:r>
            <w:r>
              <w:rPr>
                <w:sz w:val="18"/>
                <w:szCs w:val="18"/>
              </w:rPr>
              <w:t>:</w:t>
            </w:r>
            <w:r w:rsidRPr="00AA3EFD">
              <w:rPr>
                <w:sz w:val="18"/>
                <w:szCs w:val="18"/>
              </w:rPr>
              <w:t xml:space="preserve"> </w:t>
            </w:r>
          </w:p>
          <w:p w14:paraId="12DC5426"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DUTs</w:t>
            </w:r>
          </w:p>
        </w:tc>
      </w:tr>
      <w:tr w:rsidR="00C32EC2" w14:paraId="37A350E5" w14:textId="77777777" w:rsidTr="009F1C57">
        <w:trPr>
          <w:trHeight w:val="1225"/>
        </w:trPr>
        <w:tc>
          <w:tcPr>
            <w:tcW w:w="615" w:type="dxa"/>
            <w:shd w:val="clear" w:color="auto" w:fill="F2F2F2"/>
          </w:tcPr>
          <w:p w14:paraId="50D1C04F" w14:textId="77777777" w:rsidR="00C32EC2" w:rsidRDefault="00C32EC2" w:rsidP="009F1C57">
            <w:r>
              <w:t>2</w:t>
            </w:r>
          </w:p>
        </w:tc>
        <w:tc>
          <w:tcPr>
            <w:tcW w:w="2925" w:type="dxa"/>
          </w:tcPr>
          <w:p w14:paraId="19CB85F8" w14:textId="77777777" w:rsidR="00C32EC2" w:rsidRPr="005F5B43" w:rsidRDefault="00C32EC2" w:rsidP="009F1C57">
            <w:pPr>
              <w:rPr>
                <w:sz w:val="18"/>
                <w:szCs w:val="18"/>
              </w:rPr>
            </w:pPr>
            <w:r w:rsidRPr="005F5B43">
              <w:rPr>
                <w:sz w:val="18"/>
                <w:szCs w:val="18"/>
              </w:rPr>
              <w:t xml:space="preserve"> </w:t>
            </w:r>
            <w:r w:rsidRPr="003F5672">
              <w:rPr>
                <w:sz w:val="18"/>
                <w:szCs w:val="18"/>
              </w:rPr>
              <w:t>DUT-A initiates a private call to DUT-B</w:t>
            </w:r>
          </w:p>
        </w:tc>
        <w:tc>
          <w:tcPr>
            <w:tcW w:w="5250" w:type="dxa"/>
          </w:tcPr>
          <w:p w14:paraId="2FDF4AD2" w14:textId="77777777" w:rsidR="00C32EC2" w:rsidRPr="000506F9" w:rsidRDefault="00C32EC2" w:rsidP="009F1C57">
            <w:pPr>
              <w:rPr>
                <w:sz w:val="18"/>
                <w:szCs w:val="18"/>
              </w:rPr>
            </w:pPr>
            <w:r w:rsidRPr="000506F9">
              <w:rPr>
                <w:sz w:val="18"/>
                <w:szCs w:val="18"/>
              </w:rPr>
              <w:t>DUT-A sends “Private Call Setup Request” with the commencement mode set to “</w:t>
            </w:r>
            <w:r>
              <w:rPr>
                <w:sz w:val="18"/>
                <w:szCs w:val="18"/>
              </w:rPr>
              <w:t>Manual</w:t>
            </w:r>
            <w:r w:rsidRPr="000506F9">
              <w:rPr>
                <w:sz w:val="18"/>
                <w:szCs w:val="18"/>
              </w:rPr>
              <w:t xml:space="preserve"> Commencement Mode”</w:t>
            </w:r>
            <w:r>
              <w:rPr>
                <w:sz w:val="18"/>
                <w:szCs w:val="18"/>
              </w:rPr>
              <w:t xml:space="preserve"> with floor control (half duplex mode)</w:t>
            </w:r>
            <w:r w:rsidRPr="000506F9">
              <w:rPr>
                <w:sz w:val="18"/>
                <w:szCs w:val="18"/>
              </w:rPr>
              <w:t>.</w:t>
            </w:r>
          </w:p>
          <w:p w14:paraId="244617F5" w14:textId="77777777" w:rsidR="00C32EC2" w:rsidRDefault="00C32EC2" w:rsidP="009F1C57">
            <w:pPr>
              <w:rPr>
                <w:sz w:val="18"/>
                <w:szCs w:val="18"/>
              </w:rPr>
            </w:pPr>
            <w:r w:rsidRPr="00797EAE">
              <w:rPr>
                <w:b/>
                <w:bCs/>
                <w:sz w:val="18"/>
                <w:szCs w:val="18"/>
              </w:rPr>
              <w:t xml:space="preserve"> VERIFICATION METHOD</w:t>
            </w:r>
            <w:r w:rsidRPr="000506F9">
              <w:rPr>
                <w:sz w:val="18"/>
                <w:szCs w:val="18"/>
              </w:rPr>
              <w:t>:</w:t>
            </w:r>
          </w:p>
          <w:p w14:paraId="3011D84A"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w:t>
            </w:r>
          </w:p>
        </w:tc>
      </w:tr>
      <w:tr w:rsidR="00C32EC2" w14:paraId="272EAD03" w14:textId="77777777" w:rsidTr="009F1C57">
        <w:trPr>
          <w:trHeight w:val="340"/>
        </w:trPr>
        <w:tc>
          <w:tcPr>
            <w:tcW w:w="615" w:type="dxa"/>
            <w:shd w:val="clear" w:color="auto" w:fill="F2F2F2"/>
          </w:tcPr>
          <w:p w14:paraId="0F633C02" w14:textId="77777777" w:rsidR="00C32EC2" w:rsidRDefault="00C32EC2" w:rsidP="009F1C57">
            <w:r>
              <w:t>3</w:t>
            </w:r>
          </w:p>
        </w:tc>
        <w:tc>
          <w:tcPr>
            <w:tcW w:w="2925" w:type="dxa"/>
          </w:tcPr>
          <w:p w14:paraId="6D01D1E5" w14:textId="77777777" w:rsidR="00C32EC2" w:rsidRPr="005F5B43" w:rsidRDefault="00C32EC2" w:rsidP="009F1C57">
            <w:pPr>
              <w:rPr>
                <w:sz w:val="18"/>
                <w:szCs w:val="18"/>
              </w:rPr>
            </w:pPr>
            <w:r w:rsidRPr="003F5672">
              <w:rPr>
                <w:sz w:val="18"/>
                <w:szCs w:val="18"/>
              </w:rPr>
              <w:t>DUT-B receives “Private Call Setup Request”</w:t>
            </w:r>
            <w:r>
              <w:rPr>
                <w:sz w:val="18"/>
                <w:szCs w:val="18"/>
              </w:rPr>
              <w:t xml:space="preserve"> with a ringing indication and the user accepts the call</w:t>
            </w:r>
          </w:p>
        </w:tc>
        <w:tc>
          <w:tcPr>
            <w:tcW w:w="5250" w:type="dxa"/>
          </w:tcPr>
          <w:p w14:paraId="79DE2EBB" w14:textId="77777777" w:rsidR="00C32EC2" w:rsidRDefault="00C32EC2" w:rsidP="009F1C57">
            <w:pPr>
              <w:jc w:val="left"/>
              <w:rPr>
                <w:sz w:val="18"/>
                <w:szCs w:val="18"/>
              </w:rPr>
            </w:pPr>
            <w:r w:rsidRPr="003F5672">
              <w:rPr>
                <w:sz w:val="18"/>
                <w:szCs w:val="18"/>
              </w:rPr>
              <w:t>DUT-B receives</w:t>
            </w:r>
            <w:r>
              <w:rPr>
                <w:sz w:val="18"/>
                <w:szCs w:val="18"/>
              </w:rPr>
              <w:t xml:space="preserve"> a “Private Call Ringing” with</w:t>
            </w:r>
            <w:r w:rsidRPr="003F5672">
              <w:rPr>
                <w:sz w:val="18"/>
                <w:szCs w:val="18"/>
              </w:rPr>
              <w:t xml:space="preserve"> the caller ID with other identification parameters.</w:t>
            </w:r>
          </w:p>
          <w:p w14:paraId="5BB3B58A" w14:textId="77777777" w:rsidR="00C32EC2" w:rsidRPr="003F5672" w:rsidRDefault="00C32EC2" w:rsidP="009F1C57">
            <w:pPr>
              <w:jc w:val="left"/>
              <w:rPr>
                <w:sz w:val="18"/>
                <w:szCs w:val="18"/>
              </w:rPr>
            </w:pPr>
            <w:r>
              <w:rPr>
                <w:sz w:val="18"/>
                <w:szCs w:val="18"/>
              </w:rPr>
              <w:t>DUT-B user manually accepts the incoming call.</w:t>
            </w:r>
          </w:p>
          <w:p w14:paraId="184867D8" w14:textId="77777777" w:rsidR="00C32EC2" w:rsidRPr="003F5672" w:rsidRDefault="00C32EC2" w:rsidP="009F1C57">
            <w:pPr>
              <w:jc w:val="left"/>
              <w:rPr>
                <w:sz w:val="18"/>
                <w:szCs w:val="18"/>
              </w:rPr>
            </w:pPr>
            <w:r w:rsidRPr="003F5672">
              <w:rPr>
                <w:sz w:val="18"/>
                <w:szCs w:val="18"/>
              </w:rPr>
              <w:t>DUT-B sends “Private Call Accept” and establishes a media session</w:t>
            </w:r>
            <w:r>
              <w:rPr>
                <w:sz w:val="18"/>
                <w:szCs w:val="18"/>
              </w:rPr>
              <w:t xml:space="preserve"> after the user manually accepts the call.</w:t>
            </w:r>
          </w:p>
          <w:p w14:paraId="2CC494D9" w14:textId="77777777" w:rsidR="00C32EC2" w:rsidRDefault="00C32EC2" w:rsidP="009F1C57">
            <w:pPr>
              <w:rPr>
                <w:sz w:val="18"/>
                <w:szCs w:val="18"/>
              </w:rPr>
            </w:pPr>
            <w:r w:rsidRPr="002D4081">
              <w:rPr>
                <w:b/>
                <w:bCs/>
                <w:sz w:val="18"/>
                <w:szCs w:val="18"/>
              </w:rPr>
              <w:t>VERIFICATION METHOD</w:t>
            </w:r>
            <w:r>
              <w:rPr>
                <w:sz w:val="18"/>
                <w:szCs w:val="18"/>
              </w:rPr>
              <w:t>:</w:t>
            </w:r>
          </w:p>
          <w:p w14:paraId="0C8F1856" w14:textId="77777777" w:rsidR="00C32EC2" w:rsidRPr="002D4081" w:rsidRDefault="00C32EC2" w:rsidP="00C32EC2">
            <w:pPr>
              <w:pStyle w:val="ListParagraph"/>
              <w:numPr>
                <w:ilvl w:val="0"/>
                <w:numId w:val="18"/>
              </w:numPr>
              <w:rPr>
                <w:sz w:val="18"/>
                <w:szCs w:val="18"/>
              </w:rPr>
            </w:pPr>
            <w:r w:rsidRPr="002D4081">
              <w:rPr>
                <w:sz w:val="18"/>
                <w:szCs w:val="18"/>
              </w:rPr>
              <w:t>Audio and  visual verification on DUT-A and DUT-B</w:t>
            </w:r>
          </w:p>
          <w:p w14:paraId="68A54400" w14:textId="77777777" w:rsidR="00C32EC2" w:rsidRPr="002D4081" w:rsidRDefault="00C32EC2" w:rsidP="00C32EC2">
            <w:pPr>
              <w:pStyle w:val="ListParagraph"/>
              <w:numPr>
                <w:ilvl w:val="0"/>
                <w:numId w:val="18"/>
              </w:numPr>
              <w:rPr>
                <w:sz w:val="18"/>
                <w:szCs w:val="18"/>
              </w:rPr>
            </w:pPr>
            <w:r w:rsidRPr="002D4081">
              <w:rPr>
                <w:sz w:val="18"/>
                <w:szCs w:val="18"/>
              </w:rPr>
              <w:t>Audio sent by DUT-A should be audible on DUT-B.</w:t>
            </w:r>
          </w:p>
        </w:tc>
      </w:tr>
    </w:tbl>
    <w:p w14:paraId="44B00CFA" w14:textId="77777777" w:rsidR="00C32EC2" w:rsidRDefault="00C32EC2" w:rsidP="00C32EC2"/>
    <w:p w14:paraId="30EEB833" w14:textId="77777777" w:rsidR="00C32EC2" w:rsidRDefault="00C32EC2" w:rsidP="00C32EC2"/>
    <w:p w14:paraId="511D4D26" w14:textId="77777777" w:rsidR="00C32EC2" w:rsidRPr="0014072E" w:rsidRDefault="00C32EC2" w:rsidP="00C32EC2"/>
    <w:p w14:paraId="6C2595BA"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06998EBA" w14:textId="77777777" w:rsidTr="009F1C57">
        <w:trPr>
          <w:trHeight w:val="340"/>
        </w:trPr>
        <w:tc>
          <w:tcPr>
            <w:tcW w:w="533" w:type="dxa"/>
            <w:shd w:val="clear" w:color="auto" w:fill="F2F2F2"/>
          </w:tcPr>
          <w:p w14:paraId="78EDE220" w14:textId="77777777" w:rsidR="00C32EC2" w:rsidRPr="005F5B43" w:rsidRDefault="00C32EC2" w:rsidP="009F1C57">
            <w:pPr>
              <w:rPr>
                <w:sz w:val="18"/>
                <w:szCs w:val="18"/>
              </w:rPr>
            </w:pPr>
            <w:r w:rsidRPr="005F5B43">
              <w:rPr>
                <w:b/>
                <w:sz w:val="18"/>
                <w:szCs w:val="18"/>
              </w:rPr>
              <w:t>Step</w:t>
            </w:r>
          </w:p>
        </w:tc>
        <w:tc>
          <w:tcPr>
            <w:tcW w:w="992" w:type="dxa"/>
            <w:shd w:val="clear" w:color="auto" w:fill="F2F2F2"/>
          </w:tcPr>
          <w:p w14:paraId="5908D2A5" w14:textId="77777777" w:rsidR="00C32EC2" w:rsidRPr="005F5B43" w:rsidRDefault="00C32EC2" w:rsidP="009F1C57">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4285E8DF" w14:textId="77777777" w:rsidR="00C32EC2" w:rsidRPr="005F5B43" w:rsidRDefault="00C32EC2" w:rsidP="009F1C57">
            <w:pPr>
              <w:jc w:val="left"/>
              <w:rPr>
                <w:sz w:val="18"/>
                <w:szCs w:val="18"/>
              </w:rPr>
            </w:pPr>
            <w:r w:rsidRPr="005F5B43">
              <w:rPr>
                <w:b/>
                <w:sz w:val="18"/>
                <w:szCs w:val="18"/>
              </w:rPr>
              <w:t>Message</w:t>
            </w:r>
          </w:p>
        </w:tc>
        <w:tc>
          <w:tcPr>
            <w:tcW w:w="2511" w:type="dxa"/>
            <w:shd w:val="clear" w:color="auto" w:fill="F2F2F2"/>
          </w:tcPr>
          <w:p w14:paraId="26438031" w14:textId="77777777" w:rsidR="00C32EC2" w:rsidRPr="005F5B43" w:rsidRDefault="00C32EC2" w:rsidP="009F1C57">
            <w:pPr>
              <w:rPr>
                <w:sz w:val="18"/>
                <w:szCs w:val="18"/>
              </w:rPr>
            </w:pPr>
            <w:r w:rsidRPr="005F5B43">
              <w:rPr>
                <w:b/>
                <w:sz w:val="18"/>
                <w:szCs w:val="18"/>
              </w:rPr>
              <w:t>Comments</w:t>
            </w:r>
          </w:p>
        </w:tc>
      </w:tr>
      <w:tr w:rsidR="00C32EC2" w:rsidRPr="005F5B43" w14:paraId="7DD65996" w14:textId="77777777" w:rsidTr="009F1C57">
        <w:trPr>
          <w:trHeight w:val="340"/>
        </w:trPr>
        <w:tc>
          <w:tcPr>
            <w:tcW w:w="8934" w:type="dxa"/>
            <w:gridSpan w:val="4"/>
            <w:shd w:val="clear" w:color="auto" w:fill="F2F2F2"/>
          </w:tcPr>
          <w:p w14:paraId="4C052E84" w14:textId="77777777" w:rsidR="00C32EC2" w:rsidRPr="005F5B43" w:rsidRDefault="00C32EC2" w:rsidP="009F1C57">
            <w:pPr>
              <w:keepNext/>
              <w:keepLines/>
              <w:tabs>
                <w:tab w:val="left" w:pos="851"/>
              </w:tabs>
              <w:jc w:val="center"/>
              <w:rPr>
                <w:sz w:val="18"/>
                <w:szCs w:val="18"/>
              </w:rPr>
            </w:pPr>
            <w:r>
              <w:rPr>
                <w:sz w:val="18"/>
                <w:szCs w:val="18"/>
              </w:rPr>
              <w:t>Pre-established session</w:t>
            </w:r>
            <w:r w:rsidRPr="003F5672">
              <w:rPr>
                <w:sz w:val="18"/>
                <w:szCs w:val="18"/>
              </w:rPr>
              <w:t xml:space="preserve"> private call on </w:t>
            </w:r>
            <w:r>
              <w:rPr>
                <w:sz w:val="18"/>
                <w:szCs w:val="18"/>
              </w:rPr>
              <w:t>manual</w:t>
            </w:r>
            <w:r w:rsidRPr="003F5672">
              <w:rPr>
                <w:sz w:val="18"/>
                <w:szCs w:val="18"/>
              </w:rPr>
              <w:t xml:space="preserve"> commencement mode with Idle floor</w:t>
            </w:r>
          </w:p>
        </w:tc>
      </w:tr>
      <w:tr w:rsidR="00C32EC2" w:rsidRPr="005F5B43" w14:paraId="4C6D362C" w14:textId="77777777" w:rsidTr="009F1C57">
        <w:trPr>
          <w:trHeight w:val="340"/>
        </w:trPr>
        <w:tc>
          <w:tcPr>
            <w:tcW w:w="533" w:type="dxa"/>
            <w:shd w:val="clear" w:color="auto" w:fill="F2F2F2"/>
          </w:tcPr>
          <w:p w14:paraId="2337D551" w14:textId="77777777" w:rsidR="00C32EC2" w:rsidRPr="005F5B43" w:rsidRDefault="00C32EC2" w:rsidP="009F1C57">
            <w:pPr>
              <w:rPr>
                <w:sz w:val="18"/>
                <w:szCs w:val="18"/>
              </w:rPr>
            </w:pPr>
            <w:r w:rsidRPr="005F5B43">
              <w:rPr>
                <w:sz w:val="18"/>
                <w:szCs w:val="18"/>
              </w:rPr>
              <w:t>1</w:t>
            </w:r>
          </w:p>
        </w:tc>
        <w:tc>
          <w:tcPr>
            <w:tcW w:w="992" w:type="dxa"/>
            <w:shd w:val="clear" w:color="auto" w:fill="auto"/>
          </w:tcPr>
          <w:p w14:paraId="2FFF47CA"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6F71CF2C" w14:textId="77777777" w:rsidR="00C32EC2" w:rsidRPr="005F5B43" w:rsidRDefault="00C32EC2" w:rsidP="009F1C57">
            <w:pPr>
              <w:jc w:val="left"/>
              <w:rPr>
                <w:sz w:val="18"/>
                <w:szCs w:val="18"/>
              </w:rPr>
            </w:pPr>
            <w:r>
              <w:rPr>
                <w:sz w:val="18"/>
                <w:szCs w:val="18"/>
              </w:rPr>
              <w:t>DUT-A</w:t>
            </w:r>
            <w:r w:rsidRPr="005F5B43">
              <w:rPr>
                <w:sz w:val="18"/>
                <w:szCs w:val="18"/>
              </w:rPr>
              <w:t xml:space="preserve"> sends</w:t>
            </w:r>
            <w:r>
              <w:rPr>
                <w:sz w:val="18"/>
                <w:szCs w:val="18"/>
              </w:rPr>
              <w:t xml:space="preserve"> SIP</w:t>
            </w:r>
            <w:r w:rsidRPr="005F5B43">
              <w:rPr>
                <w:sz w:val="18"/>
                <w:szCs w:val="18"/>
              </w:rPr>
              <w:t xml:space="preserve"> </w:t>
            </w:r>
            <w:r>
              <w:rPr>
                <w:sz w:val="18"/>
                <w:szCs w:val="18"/>
              </w:rPr>
              <w:t>REFER to MCPTT SIP Core</w:t>
            </w:r>
            <w:r w:rsidRPr="005F5B43">
              <w:rPr>
                <w:sz w:val="18"/>
                <w:szCs w:val="18"/>
              </w:rPr>
              <w:t xml:space="preserve"> for MCPTT </w:t>
            </w:r>
            <w:r>
              <w:rPr>
                <w:sz w:val="18"/>
                <w:szCs w:val="18"/>
              </w:rPr>
              <w:t>private call</w:t>
            </w:r>
          </w:p>
        </w:tc>
        <w:tc>
          <w:tcPr>
            <w:tcW w:w="2511" w:type="dxa"/>
            <w:shd w:val="clear" w:color="auto" w:fill="auto"/>
          </w:tcPr>
          <w:p w14:paraId="7C25AD10" w14:textId="77777777" w:rsidR="00C32EC2" w:rsidRPr="005F5B43" w:rsidRDefault="00C32EC2" w:rsidP="009F1C57">
            <w:pPr>
              <w:jc w:val="left"/>
              <w:rPr>
                <w:sz w:val="18"/>
                <w:szCs w:val="18"/>
              </w:rPr>
            </w:pPr>
            <w:r w:rsidRPr="005F5B43">
              <w:rPr>
                <w:sz w:val="18"/>
                <w:szCs w:val="18"/>
              </w:rPr>
              <w:t xml:space="preserve"> </w:t>
            </w:r>
            <w:r>
              <w:rPr>
                <w:sz w:val="18"/>
                <w:szCs w:val="18"/>
              </w:rPr>
              <w:t xml:space="preserve">Answer Mode = manual and SDP offer </w:t>
            </w:r>
            <w:r w:rsidRPr="00D10C66">
              <w:rPr>
                <w:b/>
                <w:bCs/>
                <w:sz w:val="18"/>
                <w:szCs w:val="18"/>
              </w:rPr>
              <w:t>contains</w:t>
            </w:r>
            <w:r>
              <w:rPr>
                <w:sz w:val="18"/>
                <w:szCs w:val="18"/>
              </w:rPr>
              <w:t xml:space="preserve"> </w:t>
            </w:r>
            <w:r w:rsidRPr="00B14039">
              <w:rPr>
                <w:sz w:val="18"/>
                <w:szCs w:val="18"/>
              </w:rPr>
              <w:t xml:space="preserve">one SDP </w:t>
            </w:r>
            <w:r>
              <w:t xml:space="preserve"> "m=application"</w:t>
            </w:r>
            <w:r w:rsidRPr="00724114">
              <w:rPr>
                <w:lang w:val="en-US"/>
              </w:rPr>
              <w:t xml:space="preserve"> </w:t>
            </w:r>
            <w:r w:rsidRPr="00B14039">
              <w:rPr>
                <w:sz w:val="18"/>
                <w:szCs w:val="18"/>
              </w:rPr>
              <w:t>media-level section for a media-floor control entity</w:t>
            </w:r>
          </w:p>
        </w:tc>
      </w:tr>
      <w:tr w:rsidR="00C32EC2" w:rsidRPr="005F5B43" w14:paraId="58FC3C1E" w14:textId="77777777" w:rsidTr="009F1C57">
        <w:trPr>
          <w:trHeight w:val="340"/>
        </w:trPr>
        <w:tc>
          <w:tcPr>
            <w:tcW w:w="533" w:type="dxa"/>
            <w:shd w:val="clear" w:color="auto" w:fill="F2F2F2"/>
          </w:tcPr>
          <w:p w14:paraId="14C41D77" w14:textId="77777777" w:rsidR="00C32EC2" w:rsidRPr="005F5B43" w:rsidRDefault="00C32EC2" w:rsidP="009F1C57">
            <w:pPr>
              <w:rPr>
                <w:sz w:val="18"/>
                <w:szCs w:val="18"/>
              </w:rPr>
            </w:pPr>
            <w:r>
              <w:rPr>
                <w:sz w:val="18"/>
                <w:szCs w:val="18"/>
              </w:rPr>
              <w:t>2</w:t>
            </w:r>
          </w:p>
        </w:tc>
        <w:tc>
          <w:tcPr>
            <w:tcW w:w="992" w:type="dxa"/>
            <w:shd w:val="clear" w:color="auto" w:fill="auto"/>
          </w:tcPr>
          <w:p w14:paraId="42AB0BC9"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36F008A5" w14:textId="77777777" w:rsidR="00C32EC2" w:rsidRDefault="00C32EC2" w:rsidP="009F1C57">
            <w:pPr>
              <w:jc w:val="left"/>
              <w:rPr>
                <w:sz w:val="18"/>
                <w:szCs w:val="18"/>
              </w:rPr>
            </w:pPr>
            <w:r>
              <w:rPr>
                <w:sz w:val="18"/>
                <w:szCs w:val="18"/>
              </w:rPr>
              <w:t>MCPTT SIP Core sends SIP re-INVITE to DUT-B for MCPTT private call</w:t>
            </w:r>
          </w:p>
        </w:tc>
        <w:tc>
          <w:tcPr>
            <w:tcW w:w="2511" w:type="dxa"/>
            <w:shd w:val="clear" w:color="auto" w:fill="auto"/>
          </w:tcPr>
          <w:p w14:paraId="318867A0" w14:textId="77777777" w:rsidR="00C32EC2" w:rsidRPr="005F5B43" w:rsidRDefault="00C32EC2" w:rsidP="009F1C57">
            <w:pPr>
              <w:rPr>
                <w:sz w:val="18"/>
                <w:szCs w:val="18"/>
              </w:rPr>
            </w:pPr>
            <w:r>
              <w:rPr>
                <w:sz w:val="18"/>
                <w:szCs w:val="18"/>
              </w:rPr>
              <w:t xml:space="preserve">Answer Mode = manual and SDP offer </w:t>
            </w:r>
            <w:r w:rsidRPr="00D10C66">
              <w:rPr>
                <w:b/>
                <w:bCs/>
                <w:sz w:val="18"/>
                <w:szCs w:val="18"/>
              </w:rPr>
              <w:t>contains</w:t>
            </w:r>
            <w:r>
              <w:rPr>
                <w:sz w:val="18"/>
                <w:szCs w:val="18"/>
              </w:rPr>
              <w:t xml:space="preserve"> </w:t>
            </w:r>
            <w:r w:rsidRPr="00B14039">
              <w:rPr>
                <w:sz w:val="18"/>
                <w:szCs w:val="18"/>
              </w:rPr>
              <w:t xml:space="preserve">one SDP </w:t>
            </w:r>
            <w:r>
              <w:t xml:space="preserve"> "m=application"</w:t>
            </w:r>
            <w:r w:rsidRPr="00724114">
              <w:rPr>
                <w:lang w:val="en-US"/>
              </w:rPr>
              <w:t xml:space="preserve"> </w:t>
            </w:r>
            <w:r w:rsidRPr="00B14039">
              <w:rPr>
                <w:sz w:val="18"/>
                <w:szCs w:val="18"/>
              </w:rPr>
              <w:t>media-level section for a media-floor control entity</w:t>
            </w:r>
          </w:p>
        </w:tc>
      </w:tr>
      <w:tr w:rsidR="00C32EC2" w:rsidRPr="005F5B43" w14:paraId="40D3B53A" w14:textId="77777777" w:rsidTr="009F1C57">
        <w:trPr>
          <w:trHeight w:val="340"/>
        </w:trPr>
        <w:tc>
          <w:tcPr>
            <w:tcW w:w="533" w:type="dxa"/>
            <w:shd w:val="clear" w:color="auto" w:fill="F2F2F2"/>
          </w:tcPr>
          <w:p w14:paraId="5F9B2051" w14:textId="77777777" w:rsidR="00C32EC2" w:rsidRDefault="00C32EC2" w:rsidP="009F1C57">
            <w:pPr>
              <w:rPr>
                <w:sz w:val="18"/>
                <w:szCs w:val="18"/>
              </w:rPr>
            </w:pPr>
            <w:r>
              <w:rPr>
                <w:sz w:val="18"/>
                <w:szCs w:val="18"/>
              </w:rPr>
              <w:t>3</w:t>
            </w:r>
          </w:p>
        </w:tc>
        <w:tc>
          <w:tcPr>
            <w:tcW w:w="992" w:type="dxa"/>
            <w:shd w:val="clear" w:color="auto" w:fill="auto"/>
          </w:tcPr>
          <w:p w14:paraId="5D339FF6"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208C86B9" w14:textId="77777777" w:rsidR="00C32EC2" w:rsidRDefault="00C32EC2" w:rsidP="009F1C57">
            <w:pPr>
              <w:jc w:val="left"/>
              <w:rPr>
                <w:sz w:val="18"/>
                <w:szCs w:val="18"/>
              </w:rPr>
            </w:pPr>
            <w:r w:rsidRPr="005F5B43">
              <w:rPr>
                <w:sz w:val="18"/>
                <w:szCs w:val="18"/>
              </w:rPr>
              <w:t xml:space="preserve">MCPTT </w:t>
            </w:r>
            <w:r>
              <w:rPr>
                <w:sz w:val="18"/>
                <w:szCs w:val="18"/>
              </w:rPr>
              <w:t xml:space="preserve">SIP Core </w:t>
            </w:r>
            <w:r w:rsidRPr="005F5B43">
              <w:rPr>
                <w:sz w:val="18"/>
                <w:szCs w:val="18"/>
              </w:rPr>
              <w:t xml:space="preserve">sends SIP </w:t>
            </w:r>
            <w:r>
              <w:rPr>
                <w:sz w:val="18"/>
                <w:szCs w:val="18"/>
              </w:rPr>
              <w:t>200 (OK)</w:t>
            </w:r>
            <w:r w:rsidRPr="005F5B43">
              <w:rPr>
                <w:sz w:val="18"/>
                <w:szCs w:val="18"/>
              </w:rPr>
              <w:t xml:space="preserve"> to </w:t>
            </w:r>
            <w:r>
              <w:rPr>
                <w:sz w:val="18"/>
                <w:szCs w:val="18"/>
              </w:rPr>
              <w:t>DUT-A</w:t>
            </w:r>
          </w:p>
        </w:tc>
        <w:tc>
          <w:tcPr>
            <w:tcW w:w="2511" w:type="dxa"/>
            <w:shd w:val="clear" w:color="auto" w:fill="auto"/>
          </w:tcPr>
          <w:p w14:paraId="4A191F54" w14:textId="77777777" w:rsidR="00C32EC2" w:rsidRDefault="00C32EC2" w:rsidP="009F1C57">
            <w:pPr>
              <w:rPr>
                <w:sz w:val="18"/>
                <w:szCs w:val="18"/>
              </w:rPr>
            </w:pPr>
          </w:p>
        </w:tc>
      </w:tr>
      <w:tr w:rsidR="00C32EC2" w:rsidRPr="005F5B43" w14:paraId="6DE65CE9" w14:textId="77777777" w:rsidTr="009F1C57">
        <w:trPr>
          <w:trHeight w:val="340"/>
        </w:trPr>
        <w:tc>
          <w:tcPr>
            <w:tcW w:w="533" w:type="dxa"/>
            <w:shd w:val="clear" w:color="auto" w:fill="F2F2F2"/>
          </w:tcPr>
          <w:p w14:paraId="14DC5880" w14:textId="77777777" w:rsidR="00C32EC2" w:rsidRPr="005F5B43" w:rsidRDefault="00C32EC2" w:rsidP="009F1C57">
            <w:pPr>
              <w:rPr>
                <w:sz w:val="18"/>
                <w:szCs w:val="18"/>
              </w:rPr>
            </w:pPr>
            <w:r>
              <w:rPr>
                <w:sz w:val="18"/>
                <w:szCs w:val="18"/>
              </w:rPr>
              <w:t>4</w:t>
            </w:r>
          </w:p>
        </w:tc>
        <w:tc>
          <w:tcPr>
            <w:tcW w:w="992" w:type="dxa"/>
            <w:shd w:val="clear" w:color="auto" w:fill="auto"/>
          </w:tcPr>
          <w:p w14:paraId="643BE596"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68E3A972" w14:textId="77777777" w:rsidR="00C32EC2" w:rsidRPr="005F5B43" w:rsidRDefault="00C32EC2" w:rsidP="009F1C57">
            <w:pPr>
              <w:jc w:val="left"/>
              <w:rPr>
                <w:sz w:val="18"/>
                <w:szCs w:val="18"/>
              </w:rPr>
            </w:pPr>
            <w:r>
              <w:rPr>
                <w:sz w:val="18"/>
                <w:szCs w:val="18"/>
              </w:rPr>
              <w:t>DUT-B sends SIP 180 Ringing to MCPTT SIP Core</w:t>
            </w:r>
          </w:p>
        </w:tc>
        <w:tc>
          <w:tcPr>
            <w:tcW w:w="2511" w:type="dxa"/>
            <w:shd w:val="clear" w:color="auto" w:fill="auto"/>
          </w:tcPr>
          <w:p w14:paraId="00E86138" w14:textId="77777777" w:rsidR="00C32EC2" w:rsidRPr="005F5B43" w:rsidRDefault="00C32EC2" w:rsidP="009F1C57">
            <w:pPr>
              <w:rPr>
                <w:sz w:val="18"/>
                <w:szCs w:val="18"/>
              </w:rPr>
            </w:pPr>
            <w:r w:rsidRPr="005F5B43">
              <w:rPr>
                <w:sz w:val="18"/>
                <w:szCs w:val="18"/>
              </w:rPr>
              <w:t xml:space="preserve"> </w:t>
            </w:r>
          </w:p>
        </w:tc>
      </w:tr>
      <w:tr w:rsidR="00C32EC2" w:rsidRPr="005F5B43" w14:paraId="41AB2C8A" w14:textId="77777777" w:rsidTr="009F1C57">
        <w:trPr>
          <w:trHeight w:val="340"/>
        </w:trPr>
        <w:tc>
          <w:tcPr>
            <w:tcW w:w="533" w:type="dxa"/>
            <w:shd w:val="clear" w:color="auto" w:fill="F2F2F2"/>
          </w:tcPr>
          <w:p w14:paraId="39873FFF" w14:textId="77777777" w:rsidR="00C32EC2" w:rsidRPr="005F5B43" w:rsidRDefault="00C32EC2" w:rsidP="009F1C57">
            <w:pPr>
              <w:rPr>
                <w:sz w:val="18"/>
                <w:szCs w:val="18"/>
              </w:rPr>
            </w:pPr>
            <w:r>
              <w:rPr>
                <w:sz w:val="18"/>
                <w:szCs w:val="18"/>
              </w:rPr>
              <w:t>5</w:t>
            </w:r>
          </w:p>
        </w:tc>
        <w:tc>
          <w:tcPr>
            <w:tcW w:w="992" w:type="dxa"/>
            <w:shd w:val="clear" w:color="auto" w:fill="auto"/>
          </w:tcPr>
          <w:p w14:paraId="14AEE77D"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14F375B0" w14:textId="77777777" w:rsidR="00C32EC2" w:rsidRPr="005F5B43" w:rsidRDefault="00C32EC2" w:rsidP="009F1C57">
            <w:pPr>
              <w:jc w:val="left"/>
              <w:rPr>
                <w:sz w:val="18"/>
                <w:szCs w:val="18"/>
              </w:rPr>
            </w:pPr>
            <w:r>
              <w:rPr>
                <w:sz w:val="18"/>
                <w:szCs w:val="18"/>
              </w:rPr>
              <w:t>DUT-B sends SIP 200 (OK) to MCPTT SIP Core</w:t>
            </w:r>
            <w:r w:rsidRPr="005F5B43" w:rsidDel="009D1E0C">
              <w:rPr>
                <w:sz w:val="18"/>
                <w:szCs w:val="18"/>
              </w:rPr>
              <w:t xml:space="preserve"> </w:t>
            </w:r>
          </w:p>
        </w:tc>
        <w:tc>
          <w:tcPr>
            <w:tcW w:w="2511" w:type="dxa"/>
            <w:shd w:val="clear" w:color="auto" w:fill="auto"/>
          </w:tcPr>
          <w:p w14:paraId="5AF69B28" w14:textId="77777777" w:rsidR="00C32EC2" w:rsidRPr="005F5B43" w:rsidRDefault="00C32EC2" w:rsidP="009F1C57">
            <w:pPr>
              <w:rPr>
                <w:sz w:val="18"/>
                <w:szCs w:val="18"/>
              </w:rPr>
            </w:pPr>
            <w:r>
              <w:rPr>
                <w:sz w:val="18"/>
                <w:szCs w:val="18"/>
              </w:rPr>
              <w:t>Only after the recipient has manually accepted the incoming call</w:t>
            </w:r>
          </w:p>
        </w:tc>
      </w:tr>
      <w:tr w:rsidR="00C32EC2" w:rsidRPr="005F5B43" w14:paraId="3EDB3480" w14:textId="77777777" w:rsidTr="009F1C57">
        <w:trPr>
          <w:trHeight w:val="340"/>
        </w:trPr>
        <w:tc>
          <w:tcPr>
            <w:tcW w:w="533" w:type="dxa"/>
            <w:shd w:val="clear" w:color="auto" w:fill="F2F2F2"/>
          </w:tcPr>
          <w:p w14:paraId="5ED89042" w14:textId="77777777" w:rsidR="00C32EC2" w:rsidRDefault="00C32EC2" w:rsidP="009F1C57">
            <w:pPr>
              <w:rPr>
                <w:sz w:val="18"/>
                <w:szCs w:val="18"/>
              </w:rPr>
            </w:pPr>
            <w:r>
              <w:rPr>
                <w:sz w:val="18"/>
                <w:szCs w:val="18"/>
              </w:rPr>
              <w:lastRenderedPageBreak/>
              <w:t>6</w:t>
            </w:r>
          </w:p>
        </w:tc>
        <w:tc>
          <w:tcPr>
            <w:tcW w:w="992" w:type="dxa"/>
            <w:shd w:val="clear" w:color="auto" w:fill="auto"/>
          </w:tcPr>
          <w:p w14:paraId="352323EC"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2025D673" w14:textId="77777777" w:rsidR="00C32EC2" w:rsidRDefault="00C32EC2" w:rsidP="009F1C57">
            <w:pPr>
              <w:jc w:val="left"/>
              <w:rPr>
                <w:sz w:val="18"/>
                <w:szCs w:val="18"/>
              </w:rPr>
            </w:pPr>
            <w:r>
              <w:rPr>
                <w:sz w:val="18"/>
                <w:szCs w:val="18"/>
              </w:rPr>
              <w:t>MCPTT SIP Core sends SIP ACK to DUT-B</w:t>
            </w:r>
          </w:p>
        </w:tc>
        <w:tc>
          <w:tcPr>
            <w:tcW w:w="2511" w:type="dxa"/>
            <w:shd w:val="clear" w:color="auto" w:fill="auto"/>
          </w:tcPr>
          <w:p w14:paraId="66A0B8B7" w14:textId="77777777" w:rsidR="00C32EC2" w:rsidRDefault="00C32EC2" w:rsidP="009F1C57">
            <w:pPr>
              <w:rPr>
                <w:sz w:val="18"/>
                <w:szCs w:val="18"/>
              </w:rPr>
            </w:pPr>
          </w:p>
        </w:tc>
      </w:tr>
      <w:tr w:rsidR="00C32EC2" w:rsidRPr="005F5B43" w14:paraId="0ABB051F" w14:textId="77777777" w:rsidTr="009F1C57">
        <w:trPr>
          <w:trHeight w:val="340"/>
        </w:trPr>
        <w:tc>
          <w:tcPr>
            <w:tcW w:w="533" w:type="dxa"/>
            <w:shd w:val="clear" w:color="auto" w:fill="F2F2F2"/>
          </w:tcPr>
          <w:p w14:paraId="7A79DB2D" w14:textId="77777777" w:rsidR="00C32EC2" w:rsidRPr="005F5B43" w:rsidRDefault="00C32EC2" w:rsidP="009F1C57">
            <w:pPr>
              <w:rPr>
                <w:sz w:val="18"/>
                <w:szCs w:val="18"/>
              </w:rPr>
            </w:pPr>
            <w:r>
              <w:rPr>
                <w:sz w:val="18"/>
                <w:szCs w:val="18"/>
              </w:rPr>
              <w:t>7</w:t>
            </w:r>
          </w:p>
        </w:tc>
        <w:tc>
          <w:tcPr>
            <w:tcW w:w="992" w:type="dxa"/>
            <w:shd w:val="clear" w:color="auto" w:fill="auto"/>
          </w:tcPr>
          <w:p w14:paraId="2FDA54E5"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65F79F4B" w14:textId="77777777" w:rsidR="00C32EC2" w:rsidRPr="005F5B43" w:rsidRDefault="00C32EC2" w:rsidP="009F1C57">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DUT-A</w:t>
            </w:r>
          </w:p>
        </w:tc>
        <w:tc>
          <w:tcPr>
            <w:tcW w:w="2511" w:type="dxa"/>
            <w:shd w:val="clear" w:color="auto" w:fill="auto"/>
          </w:tcPr>
          <w:p w14:paraId="67A6F2BC" w14:textId="77777777" w:rsidR="00C32EC2" w:rsidRPr="005F5B43" w:rsidRDefault="00C32EC2" w:rsidP="009F1C57">
            <w:pPr>
              <w:rPr>
                <w:sz w:val="18"/>
                <w:szCs w:val="18"/>
              </w:rPr>
            </w:pPr>
            <w:r w:rsidRPr="005F5B43">
              <w:rPr>
                <w:sz w:val="18"/>
                <w:szCs w:val="18"/>
              </w:rPr>
              <w:t xml:space="preserve"> </w:t>
            </w:r>
          </w:p>
        </w:tc>
      </w:tr>
      <w:tr w:rsidR="00C32EC2" w:rsidRPr="005F5B43" w14:paraId="5F692735" w14:textId="77777777" w:rsidTr="009F1C57">
        <w:trPr>
          <w:trHeight w:val="340"/>
        </w:trPr>
        <w:tc>
          <w:tcPr>
            <w:tcW w:w="533" w:type="dxa"/>
            <w:shd w:val="clear" w:color="auto" w:fill="F2F2F2"/>
          </w:tcPr>
          <w:p w14:paraId="43C01C2D" w14:textId="77777777" w:rsidR="00C32EC2" w:rsidRPr="005F5B43" w:rsidRDefault="00C32EC2" w:rsidP="009F1C57">
            <w:pPr>
              <w:rPr>
                <w:sz w:val="18"/>
                <w:szCs w:val="18"/>
              </w:rPr>
            </w:pPr>
            <w:r>
              <w:rPr>
                <w:sz w:val="18"/>
                <w:szCs w:val="18"/>
              </w:rPr>
              <w:t>8</w:t>
            </w:r>
          </w:p>
        </w:tc>
        <w:tc>
          <w:tcPr>
            <w:tcW w:w="992" w:type="dxa"/>
            <w:shd w:val="clear" w:color="auto" w:fill="auto"/>
          </w:tcPr>
          <w:p w14:paraId="3C05C0BE"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43BFFD0F" w14:textId="77777777" w:rsidR="00C32EC2" w:rsidRPr="005F5B43" w:rsidRDefault="00C32EC2" w:rsidP="009F1C57">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DUT-B</w:t>
            </w:r>
          </w:p>
        </w:tc>
        <w:tc>
          <w:tcPr>
            <w:tcW w:w="2511" w:type="dxa"/>
            <w:shd w:val="clear" w:color="auto" w:fill="auto"/>
          </w:tcPr>
          <w:p w14:paraId="375BFF97" w14:textId="77777777" w:rsidR="00C32EC2" w:rsidRPr="005F5B43" w:rsidRDefault="00C32EC2" w:rsidP="009F1C57">
            <w:pPr>
              <w:rPr>
                <w:sz w:val="18"/>
                <w:szCs w:val="18"/>
              </w:rPr>
            </w:pPr>
            <w:r>
              <w:rPr>
                <w:sz w:val="18"/>
                <w:szCs w:val="18"/>
              </w:rPr>
              <w:t>Inviting User ID of DUT-A is included</w:t>
            </w:r>
          </w:p>
        </w:tc>
      </w:tr>
      <w:tr w:rsidR="00C32EC2" w:rsidRPr="005F5B43" w14:paraId="2F325BEA" w14:textId="77777777" w:rsidTr="009F1C57">
        <w:trPr>
          <w:trHeight w:val="340"/>
        </w:trPr>
        <w:tc>
          <w:tcPr>
            <w:tcW w:w="533" w:type="dxa"/>
            <w:shd w:val="clear" w:color="auto" w:fill="F2F2F2"/>
          </w:tcPr>
          <w:p w14:paraId="601216E9" w14:textId="77777777" w:rsidR="00C32EC2" w:rsidRPr="005F5B43" w:rsidRDefault="00C32EC2" w:rsidP="009F1C57">
            <w:pPr>
              <w:rPr>
                <w:sz w:val="18"/>
                <w:szCs w:val="18"/>
              </w:rPr>
            </w:pPr>
            <w:r>
              <w:rPr>
                <w:sz w:val="18"/>
                <w:szCs w:val="18"/>
              </w:rPr>
              <w:t>9</w:t>
            </w:r>
          </w:p>
        </w:tc>
        <w:tc>
          <w:tcPr>
            <w:tcW w:w="992" w:type="dxa"/>
            <w:shd w:val="clear" w:color="auto" w:fill="auto"/>
          </w:tcPr>
          <w:p w14:paraId="3105CFBF"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46FFA9D4" w14:textId="77777777" w:rsidR="00C32EC2" w:rsidRPr="005F5B43" w:rsidRDefault="00C32EC2" w:rsidP="009F1C57">
            <w:pPr>
              <w:jc w:val="left"/>
              <w:rPr>
                <w:sz w:val="18"/>
                <w:szCs w:val="18"/>
              </w:rPr>
            </w:pPr>
            <w:r>
              <w:rPr>
                <w:sz w:val="18"/>
                <w:szCs w:val="18"/>
              </w:rPr>
              <w:t>DUT-A sends MCPC ACK to MCPTT Server</w:t>
            </w:r>
          </w:p>
        </w:tc>
        <w:tc>
          <w:tcPr>
            <w:tcW w:w="2511" w:type="dxa"/>
            <w:shd w:val="clear" w:color="auto" w:fill="auto"/>
          </w:tcPr>
          <w:p w14:paraId="592302E1" w14:textId="77777777" w:rsidR="00C32EC2" w:rsidRPr="005F5B43" w:rsidRDefault="00C32EC2" w:rsidP="009F1C57">
            <w:pPr>
              <w:rPr>
                <w:sz w:val="18"/>
                <w:szCs w:val="18"/>
              </w:rPr>
            </w:pPr>
            <w:r w:rsidRPr="005F5B43">
              <w:rPr>
                <w:sz w:val="18"/>
                <w:szCs w:val="18"/>
              </w:rPr>
              <w:t xml:space="preserve"> </w:t>
            </w:r>
          </w:p>
        </w:tc>
      </w:tr>
      <w:tr w:rsidR="00C32EC2" w:rsidRPr="005F5B43" w14:paraId="181996A1" w14:textId="77777777" w:rsidTr="009F1C57">
        <w:trPr>
          <w:trHeight w:val="340"/>
        </w:trPr>
        <w:tc>
          <w:tcPr>
            <w:tcW w:w="533" w:type="dxa"/>
            <w:shd w:val="clear" w:color="auto" w:fill="F2F2F2"/>
            <w:vAlign w:val="center"/>
          </w:tcPr>
          <w:p w14:paraId="39FCE23F" w14:textId="77777777" w:rsidR="00C32EC2" w:rsidRPr="005F5B43" w:rsidRDefault="00C32EC2" w:rsidP="009F1C57">
            <w:pPr>
              <w:rPr>
                <w:sz w:val="18"/>
                <w:szCs w:val="18"/>
              </w:rPr>
            </w:pPr>
            <w:r>
              <w:t>10</w:t>
            </w:r>
          </w:p>
        </w:tc>
        <w:tc>
          <w:tcPr>
            <w:tcW w:w="992" w:type="dxa"/>
            <w:shd w:val="clear" w:color="auto" w:fill="auto"/>
          </w:tcPr>
          <w:p w14:paraId="3580543E" w14:textId="77777777" w:rsidR="00C32EC2" w:rsidRPr="005F5B43" w:rsidRDefault="00C32EC2" w:rsidP="009F1C57">
            <w:pPr>
              <w:jc w:val="center"/>
              <w:rPr>
                <w:sz w:val="18"/>
                <w:szCs w:val="18"/>
              </w:rPr>
            </w:pPr>
            <w:r>
              <w:rPr>
                <w:sz w:val="18"/>
                <w:szCs w:val="18"/>
              </w:rPr>
              <w:t>--&gt;</w:t>
            </w:r>
          </w:p>
        </w:tc>
        <w:tc>
          <w:tcPr>
            <w:tcW w:w="4898" w:type="dxa"/>
            <w:shd w:val="clear" w:color="auto" w:fill="auto"/>
          </w:tcPr>
          <w:p w14:paraId="172CA1B2" w14:textId="77777777" w:rsidR="00C32EC2" w:rsidRPr="005F5B43" w:rsidRDefault="00C32EC2" w:rsidP="009F1C57">
            <w:pPr>
              <w:jc w:val="left"/>
              <w:rPr>
                <w:sz w:val="18"/>
                <w:szCs w:val="18"/>
              </w:rPr>
            </w:pPr>
            <w:r>
              <w:rPr>
                <w:sz w:val="18"/>
                <w:szCs w:val="18"/>
              </w:rPr>
              <w:t>DUT-B sends MCPC ACK to MCPTT Sever</w:t>
            </w:r>
          </w:p>
        </w:tc>
        <w:tc>
          <w:tcPr>
            <w:tcW w:w="2511" w:type="dxa"/>
            <w:shd w:val="clear" w:color="auto" w:fill="auto"/>
          </w:tcPr>
          <w:p w14:paraId="2643F4F8" w14:textId="77777777" w:rsidR="00C32EC2" w:rsidRPr="005F5B43" w:rsidRDefault="00C32EC2" w:rsidP="009F1C57">
            <w:pPr>
              <w:rPr>
                <w:sz w:val="18"/>
                <w:szCs w:val="18"/>
              </w:rPr>
            </w:pPr>
          </w:p>
        </w:tc>
      </w:tr>
      <w:tr w:rsidR="00C32EC2" w:rsidRPr="005F5B43" w14:paraId="039B91E2" w14:textId="77777777" w:rsidTr="009F1C57">
        <w:trPr>
          <w:trHeight w:val="340"/>
        </w:trPr>
        <w:tc>
          <w:tcPr>
            <w:tcW w:w="533" w:type="dxa"/>
            <w:shd w:val="clear" w:color="auto" w:fill="F2F2F2"/>
            <w:vAlign w:val="center"/>
          </w:tcPr>
          <w:p w14:paraId="28B44B5F" w14:textId="77777777" w:rsidR="00C32EC2" w:rsidRDefault="00C32EC2" w:rsidP="009F1C57">
            <w:r>
              <w:t>11</w:t>
            </w:r>
          </w:p>
        </w:tc>
        <w:tc>
          <w:tcPr>
            <w:tcW w:w="992" w:type="dxa"/>
            <w:shd w:val="clear" w:color="auto" w:fill="auto"/>
          </w:tcPr>
          <w:p w14:paraId="27BC4DC9" w14:textId="77777777" w:rsidR="00C32EC2" w:rsidRDefault="00C32EC2" w:rsidP="009F1C57">
            <w:pPr>
              <w:jc w:val="center"/>
              <w:rPr>
                <w:sz w:val="18"/>
                <w:szCs w:val="18"/>
              </w:rPr>
            </w:pPr>
            <w:r w:rsidRPr="005F5B43">
              <w:rPr>
                <w:sz w:val="18"/>
                <w:szCs w:val="18"/>
              </w:rPr>
              <w:t>&lt;--</w:t>
            </w:r>
          </w:p>
        </w:tc>
        <w:tc>
          <w:tcPr>
            <w:tcW w:w="4898" w:type="dxa"/>
            <w:shd w:val="clear" w:color="auto" w:fill="auto"/>
          </w:tcPr>
          <w:p w14:paraId="7E00DC6D" w14:textId="77777777" w:rsidR="00C32EC2" w:rsidRDefault="00C32EC2" w:rsidP="009F1C57">
            <w:pPr>
              <w:jc w:val="left"/>
              <w:rPr>
                <w:sz w:val="18"/>
                <w:szCs w:val="18"/>
              </w:rPr>
            </w:pPr>
            <w:r>
              <w:rPr>
                <w:sz w:val="18"/>
                <w:szCs w:val="18"/>
              </w:rPr>
              <w:t>MCPTT server</w:t>
            </w:r>
            <w:r w:rsidRPr="005F5B43">
              <w:rPr>
                <w:sz w:val="18"/>
                <w:szCs w:val="18"/>
              </w:rPr>
              <w:t xml:space="preserve"> sends </w:t>
            </w:r>
            <w:r>
              <w:rPr>
                <w:sz w:val="18"/>
                <w:szCs w:val="18"/>
              </w:rPr>
              <w:t>“Floor Taken by DUT-A” to DUT-B</w:t>
            </w:r>
          </w:p>
        </w:tc>
        <w:tc>
          <w:tcPr>
            <w:tcW w:w="2511" w:type="dxa"/>
            <w:shd w:val="clear" w:color="auto" w:fill="auto"/>
          </w:tcPr>
          <w:p w14:paraId="02153B96" w14:textId="77777777" w:rsidR="00C32EC2" w:rsidRPr="005F5B43" w:rsidRDefault="00C32EC2" w:rsidP="009F1C57">
            <w:pPr>
              <w:rPr>
                <w:sz w:val="18"/>
                <w:szCs w:val="18"/>
              </w:rPr>
            </w:pPr>
          </w:p>
        </w:tc>
      </w:tr>
      <w:tr w:rsidR="00C32EC2" w:rsidRPr="005F5B43" w14:paraId="70B130F2" w14:textId="77777777" w:rsidTr="009F1C57">
        <w:trPr>
          <w:trHeight w:val="340"/>
        </w:trPr>
        <w:tc>
          <w:tcPr>
            <w:tcW w:w="533" w:type="dxa"/>
            <w:shd w:val="clear" w:color="auto" w:fill="F2F2F2"/>
            <w:vAlign w:val="center"/>
          </w:tcPr>
          <w:p w14:paraId="02383AEA" w14:textId="77777777" w:rsidR="00C32EC2" w:rsidRPr="005F5B43" w:rsidRDefault="00C32EC2" w:rsidP="009F1C57">
            <w:pPr>
              <w:rPr>
                <w:sz w:val="18"/>
                <w:szCs w:val="18"/>
              </w:rPr>
            </w:pPr>
            <w:r>
              <w:t>12</w:t>
            </w:r>
          </w:p>
        </w:tc>
        <w:tc>
          <w:tcPr>
            <w:tcW w:w="992" w:type="dxa"/>
            <w:shd w:val="clear" w:color="auto" w:fill="auto"/>
          </w:tcPr>
          <w:p w14:paraId="4238C2C5" w14:textId="77777777" w:rsidR="00C32EC2" w:rsidRPr="005F5B43" w:rsidRDefault="00C32EC2" w:rsidP="009F1C57">
            <w:pPr>
              <w:jc w:val="center"/>
              <w:rPr>
                <w:sz w:val="18"/>
                <w:szCs w:val="18"/>
              </w:rPr>
            </w:pPr>
            <w:r>
              <w:rPr>
                <w:sz w:val="18"/>
                <w:szCs w:val="18"/>
              </w:rPr>
              <w:t>&lt;-- &gt;</w:t>
            </w:r>
          </w:p>
        </w:tc>
        <w:tc>
          <w:tcPr>
            <w:tcW w:w="4898" w:type="dxa"/>
            <w:shd w:val="clear" w:color="auto" w:fill="auto"/>
          </w:tcPr>
          <w:p w14:paraId="1694CAC1" w14:textId="77777777" w:rsidR="00C32EC2" w:rsidRPr="005F5B43" w:rsidRDefault="00C32EC2" w:rsidP="009F1C57">
            <w:pPr>
              <w:jc w:val="left"/>
              <w:rPr>
                <w:sz w:val="18"/>
                <w:szCs w:val="18"/>
              </w:rPr>
            </w:pPr>
            <w:r>
              <w:rPr>
                <w:sz w:val="18"/>
                <w:szCs w:val="18"/>
              </w:rPr>
              <w:t>DUT-A</w:t>
            </w:r>
            <w:r w:rsidRPr="005F5B43">
              <w:rPr>
                <w:sz w:val="18"/>
                <w:szCs w:val="18"/>
              </w:rPr>
              <w:t xml:space="preserve"> sends audio to </w:t>
            </w:r>
            <w:r>
              <w:rPr>
                <w:sz w:val="18"/>
                <w:szCs w:val="18"/>
              </w:rPr>
              <w:t>DUT-B and vice versa</w:t>
            </w:r>
          </w:p>
        </w:tc>
        <w:tc>
          <w:tcPr>
            <w:tcW w:w="2511" w:type="dxa"/>
            <w:shd w:val="clear" w:color="auto" w:fill="auto"/>
          </w:tcPr>
          <w:p w14:paraId="653300C3" w14:textId="77777777" w:rsidR="00C32EC2" w:rsidRPr="005F5B43" w:rsidRDefault="00C32EC2" w:rsidP="009F1C57">
            <w:pPr>
              <w:rPr>
                <w:sz w:val="18"/>
                <w:szCs w:val="18"/>
              </w:rPr>
            </w:pPr>
          </w:p>
        </w:tc>
      </w:tr>
    </w:tbl>
    <w:p w14:paraId="58AFBAA2" w14:textId="77777777" w:rsidR="00C32EC2" w:rsidRDefault="00C32EC2" w:rsidP="00C32EC2"/>
    <w:p w14:paraId="6897C977" w14:textId="77777777" w:rsidR="00C32EC2" w:rsidRPr="009B700B" w:rsidRDefault="00C32EC2" w:rsidP="00C32EC2">
      <w:pPr>
        <w:keepNext/>
        <w:keepLines/>
        <w:rPr>
          <w:b/>
        </w:rPr>
      </w:pPr>
      <w:r>
        <w:rPr>
          <w:b/>
        </w:rPr>
        <w:t xml:space="preserve">Scenario D: </w:t>
      </w:r>
      <w:r w:rsidRPr="003935D7">
        <w:rPr>
          <w:b/>
        </w:rPr>
        <w:t xml:space="preserve">Pre-established session private call </w:t>
      </w:r>
      <w:r>
        <w:rPr>
          <w:b/>
        </w:rPr>
        <w:t xml:space="preserve">on manual commencement mode </w:t>
      </w:r>
      <w:r w:rsidRPr="003935D7">
        <w:rPr>
          <w:b/>
        </w:rPr>
        <w:t>with</w:t>
      </w:r>
      <w:r>
        <w:rPr>
          <w:b/>
        </w:rPr>
        <w:t>out</w:t>
      </w:r>
      <w:r w:rsidRPr="003935D7">
        <w:rPr>
          <w:b/>
        </w:rPr>
        <w:t xml:space="preserve"> floor control</w:t>
      </w:r>
    </w:p>
    <w:tbl>
      <w:tblPr>
        <w:tblW w:w="879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113" w:type="dxa"/>
          <w:right w:w="113" w:type="dxa"/>
        </w:tblCellMar>
        <w:tblLook w:val="0600" w:firstRow="0" w:lastRow="0" w:firstColumn="0" w:lastColumn="0" w:noHBand="1" w:noVBand="1"/>
      </w:tblPr>
      <w:tblGrid>
        <w:gridCol w:w="615"/>
        <w:gridCol w:w="2925"/>
        <w:gridCol w:w="5250"/>
      </w:tblGrid>
      <w:tr w:rsidR="00C32EC2" w:rsidRPr="009B700B" w14:paraId="32B22861" w14:textId="77777777" w:rsidTr="009F1C57">
        <w:trPr>
          <w:trHeight w:val="340"/>
          <w:tblHeader/>
        </w:trPr>
        <w:tc>
          <w:tcPr>
            <w:tcW w:w="615" w:type="dxa"/>
            <w:shd w:val="clear" w:color="auto" w:fill="F2F2F2"/>
          </w:tcPr>
          <w:p w14:paraId="2218DAA9" w14:textId="77777777" w:rsidR="00C32EC2" w:rsidRDefault="00C32EC2" w:rsidP="009F1C57">
            <w:pPr>
              <w:keepNext/>
              <w:keepLines/>
              <w:tabs>
                <w:tab w:val="left" w:pos="851"/>
              </w:tabs>
              <w:rPr>
                <w:b/>
              </w:rPr>
            </w:pPr>
            <w:r>
              <w:rPr>
                <w:b/>
              </w:rPr>
              <w:t xml:space="preserve"> -</w:t>
            </w:r>
          </w:p>
        </w:tc>
        <w:tc>
          <w:tcPr>
            <w:tcW w:w="2925" w:type="dxa"/>
            <w:shd w:val="clear" w:color="auto" w:fill="F2F2F2"/>
          </w:tcPr>
          <w:p w14:paraId="2E89459C" w14:textId="77777777" w:rsidR="00C32EC2" w:rsidRPr="005F5B43" w:rsidRDefault="00C32EC2" w:rsidP="009F1C57">
            <w:pPr>
              <w:keepNext/>
              <w:keepLines/>
              <w:tabs>
                <w:tab w:val="left" w:pos="851"/>
              </w:tabs>
              <w:rPr>
                <w:b/>
                <w:sz w:val="18"/>
                <w:szCs w:val="18"/>
              </w:rPr>
            </w:pPr>
            <w:r w:rsidRPr="005F5B43">
              <w:rPr>
                <w:b/>
                <w:sz w:val="18"/>
                <w:szCs w:val="18"/>
              </w:rPr>
              <w:t>Test procedure</w:t>
            </w:r>
          </w:p>
        </w:tc>
        <w:tc>
          <w:tcPr>
            <w:tcW w:w="5250" w:type="dxa"/>
            <w:shd w:val="clear" w:color="auto" w:fill="F2F2F2"/>
          </w:tcPr>
          <w:p w14:paraId="63403EB2" w14:textId="77777777" w:rsidR="00C32EC2" w:rsidRPr="005F5B43" w:rsidRDefault="00C32EC2" w:rsidP="009F1C57">
            <w:pPr>
              <w:keepNext/>
              <w:keepLines/>
              <w:tabs>
                <w:tab w:val="left" w:pos="851"/>
              </w:tabs>
              <w:rPr>
                <w:b/>
                <w:sz w:val="18"/>
                <w:szCs w:val="18"/>
              </w:rPr>
            </w:pPr>
            <w:r w:rsidRPr="005F5B43">
              <w:rPr>
                <w:b/>
                <w:sz w:val="18"/>
                <w:szCs w:val="18"/>
              </w:rPr>
              <w:t>Expected behaviour</w:t>
            </w:r>
          </w:p>
        </w:tc>
      </w:tr>
      <w:tr w:rsidR="00C32EC2" w14:paraId="71D79A80" w14:textId="77777777" w:rsidTr="009F1C57">
        <w:trPr>
          <w:trHeight w:val="340"/>
        </w:trPr>
        <w:tc>
          <w:tcPr>
            <w:tcW w:w="615" w:type="dxa"/>
            <w:shd w:val="clear" w:color="auto" w:fill="F2F2F2"/>
          </w:tcPr>
          <w:p w14:paraId="77C3D26C" w14:textId="77777777" w:rsidR="00C32EC2" w:rsidRDefault="00C32EC2" w:rsidP="009F1C57">
            <w:r>
              <w:t>1</w:t>
            </w:r>
          </w:p>
        </w:tc>
        <w:tc>
          <w:tcPr>
            <w:tcW w:w="2925" w:type="dxa"/>
          </w:tcPr>
          <w:p w14:paraId="2E6C7A7D" w14:textId="77777777" w:rsidR="00C32EC2" w:rsidRPr="005F5B43" w:rsidRDefault="00C32EC2" w:rsidP="009F1C57">
            <w:pPr>
              <w:jc w:val="left"/>
              <w:rPr>
                <w:sz w:val="18"/>
                <w:szCs w:val="18"/>
              </w:rPr>
            </w:pPr>
            <w:r w:rsidRPr="00AA3EFD">
              <w:rPr>
                <w:sz w:val="18"/>
                <w:szCs w:val="18"/>
              </w:rPr>
              <w:t xml:space="preserve">Start condition: </w:t>
            </w:r>
            <w:r>
              <w:rPr>
                <w:sz w:val="18"/>
                <w:szCs w:val="18"/>
              </w:rPr>
              <w:t>DUT-A</w:t>
            </w:r>
            <w:r w:rsidRPr="00AA3EFD">
              <w:rPr>
                <w:sz w:val="18"/>
                <w:szCs w:val="18"/>
              </w:rPr>
              <w:t xml:space="preserve"> and </w:t>
            </w:r>
            <w:r>
              <w:rPr>
                <w:sz w:val="18"/>
                <w:szCs w:val="18"/>
              </w:rPr>
              <w:t>DUT-B</w:t>
            </w:r>
            <w:r w:rsidRPr="00AA3EFD">
              <w:rPr>
                <w:sz w:val="18"/>
                <w:szCs w:val="18"/>
              </w:rPr>
              <w:t xml:space="preserve"> are on idle call mode</w:t>
            </w:r>
            <w:r>
              <w:rPr>
                <w:sz w:val="18"/>
                <w:szCs w:val="18"/>
              </w:rPr>
              <w:t xml:space="preserve"> but have done SIP registration and  preestablished session establishment with </w:t>
            </w:r>
            <w:r w:rsidRPr="00F267CD">
              <w:rPr>
                <w:b/>
                <w:bCs/>
                <w:sz w:val="18"/>
                <w:szCs w:val="18"/>
              </w:rPr>
              <w:t>no</w:t>
            </w:r>
            <w:r>
              <w:rPr>
                <w:sz w:val="18"/>
                <w:szCs w:val="18"/>
              </w:rPr>
              <w:t xml:space="preserve"> implicit floor control</w:t>
            </w:r>
          </w:p>
        </w:tc>
        <w:tc>
          <w:tcPr>
            <w:tcW w:w="5250" w:type="dxa"/>
          </w:tcPr>
          <w:p w14:paraId="12A3CDA0" w14:textId="77777777" w:rsidR="00C32EC2" w:rsidRPr="00AA3EFD" w:rsidRDefault="00C32EC2" w:rsidP="009F1C57">
            <w:pPr>
              <w:rPr>
                <w:sz w:val="18"/>
                <w:szCs w:val="18"/>
              </w:rPr>
            </w:pPr>
            <w:r w:rsidRPr="00AA3EFD">
              <w:rPr>
                <w:sz w:val="18"/>
                <w:szCs w:val="18"/>
              </w:rPr>
              <w:t>Floor is idle for all DUTs.</w:t>
            </w:r>
          </w:p>
          <w:p w14:paraId="31144027" w14:textId="77777777" w:rsidR="00C32EC2" w:rsidRDefault="00C32EC2" w:rsidP="009F1C57">
            <w:pPr>
              <w:rPr>
                <w:sz w:val="18"/>
                <w:szCs w:val="18"/>
              </w:rPr>
            </w:pPr>
            <w:r w:rsidRPr="002D4081">
              <w:rPr>
                <w:b/>
                <w:bCs/>
                <w:sz w:val="18"/>
                <w:szCs w:val="18"/>
              </w:rPr>
              <w:t>VERIFICATION METHOD</w:t>
            </w:r>
            <w:r>
              <w:rPr>
                <w:sz w:val="18"/>
                <w:szCs w:val="18"/>
              </w:rPr>
              <w:t>:</w:t>
            </w:r>
          </w:p>
          <w:p w14:paraId="70EDE784"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DUTs</w:t>
            </w:r>
          </w:p>
        </w:tc>
      </w:tr>
      <w:tr w:rsidR="00C32EC2" w14:paraId="6C4AC1B8" w14:textId="77777777" w:rsidTr="009F1C57">
        <w:trPr>
          <w:trHeight w:val="1225"/>
        </w:trPr>
        <w:tc>
          <w:tcPr>
            <w:tcW w:w="615" w:type="dxa"/>
            <w:shd w:val="clear" w:color="auto" w:fill="F2F2F2"/>
          </w:tcPr>
          <w:p w14:paraId="774F21E6" w14:textId="77777777" w:rsidR="00C32EC2" w:rsidRDefault="00C32EC2" w:rsidP="009F1C57">
            <w:r>
              <w:t>2</w:t>
            </w:r>
          </w:p>
        </w:tc>
        <w:tc>
          <w:tcPr>
            <w:tcW w:w="2925" w:type="dxa"/>
          </w:tcPr>
          <w:p w14:paraId="31D46912" w14:textId="77777777" w:rsidR="00C32EC2" w:rsidRPr="005F5B43" w:rsidRDefault="00C32EC2" w:rsidP="009F1C57">
            <w:pPr>
              <w:rPr>
                <w:sz w:val="18"/>
                <w:szCs w:val="18"/>
              </w:rPr>
            </w:pPr>
            <w:r w:rsidRPr="005F5B43">
              <w:rPr>
                <w:sz w:val="18"/>
                <w:szCs w:val="18"/>
              </w:rPr>
              <w:t xml:space="preserve"> </w:t>
            </w:r>
            <w:r w:rsidRPr="003F5672">
              <w:rPr>
                <w:sz w:val="18"/>
                <w:szCs w:val="18"/>
              </w:rPr>
              <w:t>DUT-A initiates a private call to DUT-B</w:t>
            </w:r>
          </w:p>
        </w:tc>
        <w:tc>
          <w:tcPr>
            <w:tcW w:w="5250" w:type="dxa"/>
          </w:tcPr>
          <w:p w14:paraId="3CCF9C66" w14:textId="77777777" w:rsidR="00C32EC2" w:rsidRPr="000506F9" w:rsidRDefault="00C32EC2" w:rsidP="009F1C57">
            <w:pPr>
              <w:rPr>
                <w:sz w:val="18"/>
                <w:szCs w:val="18"/>
              </w:rPr>
            </w:pPr>
            <w:r w:rsidRPr="000506F9">
              <w:rPr>
                <w:sz w:val="18"/>
                <w:szCs w:val="18"/>
              </w:rPr>
              <w:t>DUT-A sends “Private Call Setup Request” with the commencement mode set to “</w:t>
            </w:r>
            <w:r>
              <w:rPr>
                <w:sz w:val="18"/>
                <w:szCs w:val="18"/>
              </w:rPr>
              <w:t>Manual</w:t>
            </w:r>
            <w:r w:rsidRPr="000506F9">
              <w:rPr>
                <w:sz w:val="18"/>
                <w:szCs w:val="18"/>
              </w:rPr>
              <w:t xml:space="preserve"> Commencement Mode”</w:t>
            </w:r>
            <w:r>
              <w:rPr>
                <w:sz w:val="18"/>
                <w:szCs w:val="18"/>
              </w:rPr>
              <w:t xml:space="preserve"> without floor control (full duplex mode)</w:t>
            </w:r>
            <w:r w:rsidRPr="000506F9">
              <w:rPr>
                <w:sz w:val="18"/>
                <w:szCs w:val="18"/>
              </w:rPr>
              <w:t>.</w:t>
            </w:r>
          </w:p>
          <w:p w14:paraId="03AFCC20" w14:textId="77777777" w:rsidR="00C32EC2" w:rsidRDefault="00C32EC2" w:rsidP="009F1C57">
            <w:pPr>
              <w:rPr>
                <w:sz w:val="18"/>
                <w:szCs w:val="18"/>
              </w:rPr>
            </w:pPr>
            <w:r w:rsidRPr="00797EAE">
              <w:rPr>
                <w:b/>
                <w:bCs/>
                <w:sz w:val="18"/>
                <w:szCs w:val="18"/>
              </w:rPr>
              <w:t xml:space="preserve"> VERIFICATION METHOD</w:t>
            </w:r>
            <w:r w:rsidRPr="000506F9">
              <w:rPr>
                <w:sz w:val="18"/>
                <w:szCs w:val="18"/>
              </w:rPr>
              <w:t>:</w:t>
            </w:r>
          </w:p>
          <w:p w14:paraId="0A369DA7" w14:textId="77777777" w:rsidR="00C32EC2" w:rsidRPr="002D4081" w:rsidRDefault="00C32EC2" w:rsidP="00C32EC2">
            <w:pPr>
              <w:pStyle w:val="ListParagraph"/>
              <w:numPr>
                <w:ilvl w:val="0"/>
                <w:numId w:val="18"/>
              </w:numPr>
              <w:rPr>
                <w:sz w:val="18"/>
                <w:szCs w:val="18"/>
              </w:rPr>
            </w:pPr>
            <w:r w:rsidRPr="002D4081">
              <w:rPr>
                <w:sz w:val="18"/>
                <w:szCs w:val="18"/>
              </w:rPr>
              <w:t>Visual verification on GUI of DUT</w:t>
            </w:r>
          </w:p>
        </w:tc>
      </w:tr>
      <w:tr w:rsidR="00C32EC2" w14:paraId="0F9415A3" w14:textId="77777777" w:rsidTr="009F1C57">
        <w:trPr>
          <w:trHeight w:val="340"/>
        </w:trPr>
        <w:tc>
          <w:tcPr>
            <w:tcW w:w="615" w:type="dxa"/>
            <w:shd w:val="clear" w:color="auto" w:fill="F2F2F2"/>
          </w:tcPr>
          <w:p w14:paraId="0AF69693" w14:textId="77777777" w:rsidR="00C32EC2" w:rsidRDefault="00C32EC2" w:rsidP="009F1C57">
            <w:r>
              <w:t>3</w:t>
            </w:r>
          </w:p>
        </w:tc>
        <w:tc>
          <w:tcPr>
            <w:tcW w:w="2925" w:type="dxa"/>
          </w:tcPr>
          <w:p w14:paraId="30FB3A14" w14:textId="77777777" w:rsidR="00C32EC2" w:rsidRPr="005F5B43" w:rsidRDefault="00C32EC2" w:rsidP="009F1C57">
            <w:pPr>
              <w:rPr>
                <w:sz w:val="18"/>
                <w:szCs w:val="18"/>
              </w:rPr>
            </w:pPr>
            <w:r w:rsidRPr="003F5672">
              <w:rPr>
                <w:sz w:val="18"/>
                <w:szCs w:val="18"/>
              </w:rPr>
              <w:t>DUT-B receives “Private Call Setup Request”</w:t>
            </w:r>
            <w:r>
              <w:rPr>
                <w:sz w:val="18"/>
                <w:szCs w:val="18"/>
              </w:rPr>
              <w:t xml:space="preserve"> with a ringing indication and the user accepts the call</w:t>
            </w:r>
          </w:p>
        </w:tc>
        <w:tc>
          <w:tcPr>
            <w:tcW w:w="5250" w:type="dxa"/>
          </w:tcPr>
          <w:p w14:paraId="30EFDF58" w14:textId="77777777" w:rsidR="00C32EC2" w:rsidRDefault="00C32EC2" w:rsidP="009F1C57">
            <w:pPr>
              <w:jc w:val="left"/>
              <w:rPr>
                <w:sz w:val="18"/>
                <w:szCs w:val="18"/>
              </w:rPr>
            </w:pPr>
            <w:r w:rsidRPr="003F5672">
              <w:rPr>
                <w:sz w:val="18"/>
                <w:szCs w:val="18"/>
              </w:rPr>
              <w:t>DUT-B receives</w:t>
            </w:r>
            <w:r>
              <w:rPr>
                <w:sz w:val="18"/>
                <w:szCs w:val="18"/>
              </w:rPr>
              <w:t xml:space="preserve"> a “Private Call Ringing” with </w:t>
            </w:r>
            <w:r w:rsidRPr="003F5672">
              <w:rPr>
                <w:sz w:val="18"/>
                <w:szCs w:val="18"/>
              </w:rPr>
              <w:t>the caller ID</w:t>
            </w:r>
            <w:r>
              <w:rPr>
                <w:sz w:val="18"/>
                <w:szCs w:val="18"/>
              </w:rPr>
              <w:t xml:space="preserve"> and</w:t>
            </w:r>
            <w:r w:rsidRPr="003F5672">
              <w:rPr>
                <w:sz w:val="18"/>
                <w:szCs w:val="18"/>
              </w:rPr>
              <w:t xml:space="preserve"> other identification parameters.</w:t>
            </w:r>
          </w:p>
          <w:p w14:paraId="7D57F0C8" w14:textId="77777777" w:rsidR="00C32EC2" w:rsidRPr="003F5672" w:rsidRDefault="00C32EC2" w:rsidP="009F1C57">
            <w:pPr>
              <w:jc w:val="left"/>
              <w:rPr>
                <w:sz w:val="18"/>
                <w:szCs w:val="18"/>
              </w:rPr>
            </w:pPr>
            <w:r>
              <w:rPr>
                <w:sz w:val="18"/>
                <w:szCs w:val="18"/>
              </w:rPr>
              <w:t>DUT-B user manually accepts the incoming call.</w:t>
            </w:r>
          </w:p>
          <w:p w14:paraId="31BD233D" w14:textId="77777777" w:rsidR="00C32EC2" w:rsidRPr="003F5672" w:rsidRDefault="00C32EC2" w:rsidP="009F1C57">
            <w:pPr>
              <w:jc w:val="left"/>
              <w:rPr>
                <w:sz w:val="18"/>
                <w:szCs w:val="18"/>
              </w:rPr>
            </w:pPr>
            <w:r w:rsidRPr="003F5672">
              <w:rPr>
                <w:sz w:val="18"/>
                <w:szCs w:val="18"/>
              </w:rPr>
              <w:t>DUT-B sends “Private Call Accept” and establishes a media session</w:t>
            </w:r>
            <w:r>
              <w:rPr>
                <w:sz w:val="18"/>
                <w:szCs w:val="18"/>
              </w:rPr>
              <w:t xml:space="preserve"> after the user manually accepts the call.</w:t>
            </w:r>
          </w:p>
          <w:p w14:paraId="3FFDBB4B" w14:textId="77777777" w:rsidR="00C32EC2" w:rsidRDefault="00C32EC2" w:rsidP="009F1C57">
            <w:pPr>
              <w:rPr>
                <w:sz w:val="18"/>
                <w:szCs w:val="18"/>
              </w:rPr>
            </w:pPr>
            <w:r w:rsidRPr="002D4081">
              <w:rPr>
                <w:b/>
                <w:bCs/>
                <w:sz w:val="18"/>
                <w:szCs w:val="18"/>
              </w:rPr>
              <w:t>VERIFICATION METHOD</w:t>
            </w:r>
            <w:r>
              <w:rPr>
                <w:sz w:val="18"/>
                <w:szCs w:val="18"/>
              </w:rPr>
              <w:t>:</w:t>
            </w:r>
          </w:p>
          <w:p w14:paraId="040707D0" w14:textId="77777777" w:rsidR="00C32EC2" w:rsidRPr="002D4081" w:rsidRDefault="00C32EC2" w:rsidP="00C32EC2">
            <w:pPr>
              <w:pStyle w:val="ListParagraph"/>
              <w:numPr>
                <w:ilvl w:val="0"/>
                <w:numId w:val="18"/>
              </w:numPr>
              <w:rPr>
                <w:sz w:val="18"/>
                <w:szCs w:val="18"/>
              </w:rPr>
            </w:pPr>
            <w:r w:rsidRPr="002D4081">
              <w:rPr>
                <w:sz w:val="18"/>
                <w:szCs w:val="18"/>
              </w:rPr>
              <w:t>Audio and  visual verification on DUT-A and DUT-B</w:t>
            </w:r>
          </w:p>
          <w:p w14:paraId="1CC368B1" w14:textId="77777777" w:rsidR="00C32EC2" w:rsidRPr="002D4081" w:rsidRDefault="00C32EC2" w:rsidP="00C32EC2">
            <w:pPr>
              <w:pStyle w:val="ListParagraph"/>
              <w:numPr>
                <w:ilvl w:val="0"/>
                <w:numId w:val="18"/>
              </w:numPr>
              <w:rPr>
                <w:sz w:val="18"/>
                <w:szCs w:val="18"/>
              </w:rPr>
            </w:pPr>
            <w:r w:rsidRPr="002D4081">
              <w:rPr>
                <w:sz w:val="18"/>
                <w:szCs w:val="18"/>
              </w:rPr>
              <w:t>Audio sent by DUT-A should be audible on DUT-B.</w:t>
            </w:r>
          </w:p>
        </w:tc>
      </w:tr>
    </w:tbl>
    <w:p w14:paraId="3F0EBEB2" w14:textId="77777777" w:rsidR="00C32EC2" w:rsidRDefault="00C32EC2" w:rsidP="00C32EC2"/>
    <w:p w14:paraId="33B67A26" w14:textId="77777777" w:rsidR="00C32EC2" w:rsidRDefault="00C32EC2" w:rsidP="00C32EC2"/>
    <w:p w14:paraId="7A78C237" w14:textId="77777777" w:rsidR="00C32EC2" w:rsidRPr="0014072E" w:rsidRDefault="00C32EC2" w:rsidP="00C32EC2"/>
    <w:p w14:paraId="05BFC3F3" w14:textId="77777777" w:rsidR="00C32EC2" w:rsidRDefault="00C32EC2" w:rsidP="00C32EC2">
      <w:pPr>
        <w:keepNext/>
        <w:keepLines/>
        <w:rPr>
          <w:b/>
        </w:rPr>
      </w:pPr>
      <w:r>
        <w:rPr>
          <w:b/>
        </w:rPr>
        <w:t>Example message flow:</w:t>
      </w:r>
    </w:p>
    <w:tbl>
      <w:tblPr>
        <w:tblW w:w="89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28" w:type="dxa"/>
          <w:right w:w="113" w:type="dxa"/>
        </w:tblCellMar>
        <w:tblLook w:val="0600" w:firstRow="0" w:lastRow="0" w:firstColumn="0" w:lastColumn="0" w:noHBand="1" w:noVBand="1"/>
      </w:tblPr>
      <w:tblGrid>
        <w:gridCol w:w="533"/>
        <w:gridCol w:w="992"/>
        <w:gridCol w:w="4898"/>
        <w:gridCol w:w="2511"/>
      </w:tblGrid>
      <w:tr w:rsidR="00C32EC2" w:rsidRPr="005F5B43" w14:paraId="00C504D5" w14:textId="77777777" w:rsidTr="009F1C57">
        <w:trPr>
          <w:trHeight w:val="340"/>
        </w:trPr>
        <w:tc>
          <w:tcPr>
            <w:tcW w:w="533" w:type="dxa"/>
            <w:shd w:val="clear" w:color="auto" w:fill="F2F2F2"/>
          </w:tcPr>
          <w:p w14:paraId="28CD0072" w14:textId="77777777" w:rsidR="00C32EC2" w:rsidRPr="005F5B43" w:rsidRDefault="00C32EC2" w:rsidP="009F1C57">
            <w:pPr>
              <w:rPr>
                <w:sz w:val="18"/>
                <w:szCs w:val="18"/>
              </w:rPr>
            </w:pPr>
            <w:r w:rsidRPr="005F5B43">
              <w:rPr>
                <w:b/>
                <w:sz w:val="18"/>
                <w:szCs w:val="18"/>
              </w:rPr>
              <w:t>Step</w:t>
            </w:r>
          </w:p>
        </w:tc>
        <w:tc>
          <w:tcPr>
            <w:tcW w:w="992" w:type="dxa"/>
            <w:shd w:val="clear" w:color="auto" w:fill="F2F2F2"/>
          </w:tcPr>
          <w:p w14:paraId="5B96CD9C" w14:textId="77777777" w:rsidR="00C32EC2" w:rsidRPr="005F5B43" w:rsidRDefault="00C32EC2" w:rsidP="009F1C57">
            <w:pPr>
              <w:jc w:val="center"/>
              <w:rPr>
                <w:sz w:val="18"/>
                <w:szCs w:val="18"/>
              </w:rPr>
            </w:pPr>
            <w:r w:rsidRPr="005F5B43">
              <w:rPr>
                <w:b/>
                <w:sz w:val="18"/>
                <w:szCs w:val="18"/>
              </w:rPr>
              <w:t>Direction</w:t>
            </w:r>
            <w:r>
              <w:rPr>
                <w:b/>
                <w:sz w:val="18"/>
                <w:szCs w:val="18"/>
              </w:rPr>
              <w:br/>
            </w:r>
            <w:r w:rsidRPr="005F5B43">
              <w:rPr>
                <w:b/>
                <w:sz w:val="18"/>
                <w:szCs w:val="18"/>
              </w:rPr>
              <w:t>DUT - NW</w:t>
            </w:r>
          </w:p>
        </w:tc>
        <w:tc>
          <w:tcPr>
            <w:tcW w:w="4898" w:type="dxa"/>
            <w:shd w:val="clear" w:color="auto" w:fill="F2F2F2"/>
          </w:tcPr>
          <w:p w14:paraId="435ABC5A" w14:textId="77777777" w:rsidR="00C32EC2" w:rsidRPr="005F5B43" w:rsidRDefault="00C32EC2" w:rsidP="009F1C57">
            <w:pPr>
              <w:jc w:val="left"/>
              <w:rPr>
                <w:sz w:val="18"/>
                <w:szCs w:val="18"/>
              </w:rPr>
            </w:pPr>
            <w:r w:rsidRPr="005F5B43">
              <w:rPr>
                <w:b/>
                <w:sz w:val="18"/>
                <w:szCs w:val="18"/>
              </w:rPr>
              <w:t>Message</w:t>
            </w:r>
          </w:p>
        </w:tc>
        <w:tc>
          <w:tcPr>
            <w:tcW w:w="2511" w:type="dxa"/>
            <w:shd w:val="clear" w:color="auto" w:fill="F2F2F2"/>
          </w:tcPr>
          <w:p w14:paraId="0AF8AB01" w14:textId="77777777" w:rsidR="00C32EC2" w:rsidRPr="005F5B43" w:rsidRDefault="00C32EC2" w:rsidP="009F1C57">
            <w:pPr>
              <w:rPr>
                <w:sz w:val="18"/>
                <w:szCs w:val="18"/>
              </w:rPr>
            </w:pPr>
            <w:r w:rsidRPr="005F5B43">
              <w:rPr>
                <w:b/>
                <w:sz w:val="18"/>
                <w:szCs w:val="18"/>
              </w:rPr>
              <w:t>Comments</w:t>
            </w:r>
          </w:p>
        </w:tc>
      </w:tr>
      <w:tr w:rsidR="00C32EC2" w:rsidRPr="005F5B43" w14:paraId="239DD731" w14:textId="77777777" w:rsidTr="009F1C57">
        <w:trPr>
          <w:trHeight w:val="340"/>
        </w:trPr>
        <w:tc>
          <w:tcPr>
            <w:tcW w:w="8934" w:type="dxa"/>
            <w:gridSpan w:val="4"/>
            <w:shd w:val="clear" w:color="auto" w:fill="F2F2F2"/>
          </w:tcPr>
          <w:p w14:paraId="21570D16" w14:textId="77777777" w:rsidR="00C32EC2" w:rsidRPr="005F5B43" w:rsidRDefault="00C32EC2" w:rsidP="009F1C57">
            <w:pPr>
              <w:keepNext/>
              <w:keepLines/>
              <w:tabs>
                <w:tab w:val="left" w:pos="851"/>
              </w:tabs>
              <w:jc w:val="center"/>
              <w:rPr>
                <w:sz w:val="18"/>
                <w:szCs w:val="18"/>
              </w:rPr>
            </w:pPr>
            <w:r>
              <w:rPr>
                <w:sz w:val="18"/>
                <w:szCs w:val="18"/>
              </w:rPr>
              <w:t>Pre-established session</w:t>
            </w:r>
            <w:r w:rsidRPr="003F5672">
              <w:rPr>
                <w:sz w:val="18"/>
                <w:szCs w:val="18"/>
              </w:rPr>
              <w:t xml:space="preserve"> private call on </w:t>
            </w:r>
            <w:r>
              <w:rPr>
                <w:sz w:val="18"/>
                <w:szCs w:val="18"/>
              </w:rPr>
              <w:t>manual</w:t>
            </w:r>
            <w:r w:rsidRPr="003F5672">
              <w:rPr>
                <w:sz w:val="18"/>
                <w:szCs w:val="18"/>
              </w:rPr>
              <w:t xml:space="preserve"> commencement mode with Idle floor</w:t>
            </w:r>
          </w:p>
        </w:tc>
      </w:tr>
      <w:tr w:rsidR="00C32EC2" w:rsidRPr="005F5B43" w14:paraId="1609C5B8" w14:textId="77777777" w:rsidTr="009F1C57">
        <w:trPr>
          <w:trHeight w:val="340"/>
        </w:trPr>
        <w:tc>
          <w:tcPr>
            <w:tcW w:w="533" w:type="dxa"/>
            <w:shd w:val="clear" w:color="auto" w:fill="F2F2F2"/>
          </w:tcPr>
          <w:p w14:paraId="79553BBE" w14:textId="77777777" w:rsidR="00C32EC2" w:rsidRPr="005F5B43" w:rsidRDefault="00C32EC2" w:rsidP="009F1C57">
            <w:pPr>
              <w:rPr>
                <w:sz w:val="18"/>
                <w:szCs w:val="18"/>
              </w:rPr>
            </w:pPr>
            <w:r w:rsidRPr="005F5B43">
              <w:rPr>
                <w:sz w:val="18"/>
                <w:szCs w:val="18"/>
              </w:rPr>
              <w:t>1</w:t>
            </w:r>
          </w:p>
        </w:tc>
        <w:tc>
          <w:tcPr>
            <w:tcW w:w="992" w:type="dxa"/>
            <w:shd w:val="clear" w:color="auto" w:fill="auto"/>
          </w:tcPr>
          <w:p w14:paraId="55E1CE69"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52B88768" w14:textId="77777777" w:rsidR="00C32EC2" w:rsidRPr="005F5B43" w:rsidRDefault="00C32EC2" w:rsidP="009F1C57">
            <w:pPr>
              <w:jc w:val="left"/>
              <w:rPr>
                <w:sz w:val="18"/>
                <w:szCs w:val="18"/>
              </w:rPr>
            </w:pPr>
            <w:r>
              <w:rPr>
                <w:sz w:val="18"/>
                <w:szCs w:val="18"/>
              </w:rPr>
              <w:t>DUT-A</w:t>
            </w:r>
            <w:r w:rsidRPr="005F5B43">
              <w:rPr>
                <w:sz w:val="18"/>
                <w:szCs w:val="18"/>
              </w:rPr>
              <w:t xml:space="preserve"> sends</w:t>
            </w:r>
            <w:r>
              <w:rPr>
                <w:sz w:val="18"/>
                <w:szCs w:val="18"/>
              </w:rPr>
              <w:t xml:space="preserve"> SIP</w:t>
            </w:r>
            <w:r w:rsidRPr="005F5B43">
              <w:rPr>
                <w:sz w:val="18"/>
                <w:szCs w:val="18"/>
              </w:rPr>
              <w:t xml:space="preserve"> </w:t>
            </w:r>
            <w:r>
              <w:rPr>
                <w:sz w:val="18"/>
                <w:szCs w:val="18"/>
              </w:rPr>
              <w:t>REFER to MCPTT SIP Core</w:t>
            </w:r>
            <w:r w:rsidRPr="005F5B43">
              <w:rPr>
                <w:sz w:val="18"/>
                <w:szCs w:val="18"/>
              </w:rPr>
              <w:t xml:space="preserve"> for MCPTT </w:t>
            </w:r>
            <w:r>
              <w:rPr>
                <w:sz w:val="18"/>
                <w:szCs w:val="18"/>
              </w:rPr>
              <w:t>private call</w:t>
            </w:r>
          </w:p>
        </w:tc>
        <w:tc>
          <w:tcPr>
            <w:tcW w:w="2511" w:type="dxa"/>
            <w:shd w:val="clear" w:color="auto" w:fill="auto"/>
          </w:tcPr>
          <w:p w14:paraId="0C2F84E4" w14:textId="77777777" w:rsidR="00C32EC2" w:rsidRPr="005F5B43" w:rsidRDefault="00C32EC2" w:rsidP="009F1C57">
            <w:pPr>
              <w:jc w:val="left"/>
              <w:rPr>
                <w:sz w:val="18"/>
                <w:szCs w:val="18"/>
              </w:rPr>
            </w:pPr>
            <w:r w:rsidRPr="005F5B43">
              <w:rPr>
                <w:sz w:val="18"/>
                <w:szCs w:val="18"/>
              </w:rPr>
              <w:t xml:space="preserve"> </w:t>
            </w:r>
            <w:r w:rsidRPr="002F1570">
              <w:rPr>
                <w:sz w:val="18"/>
                <w:szCs w:val="18"/>
              </w:rPr>
              <w:t xml:space="preserve">Answer Mode = </w:t>
            </w:r>
            <w:r>
              <w:rPr>
                <w:sz w:val="18"/>
                <w:szCs w:val="18"/>
              </w:rPr>
              <w:t xml:space="preserve">Manual and </w:t>
            </w:r>
            <w:r w:rsidRPr="00924286">
              <w:rPr>
                <w:sz w:val="18"/>
                <w:szCs w:val="18"/>
              </w:rPr>
              <w:t xml:space="preserve">and SDP offer </w:t>
            </w:r>
            <w:r w:rsidRPr="00D10C66">
              <w:rPr>
                <w:b/>
                <w:bCs/>
                <w:sz w:val="18"/>
                <w:szCs w:val="18"/>
              </w:rPr>
              <w:t>does not contain</w:t>
            </w:r>
            <w:r w:rsidRPr="00924286">
              <w:rPr>
                <w:sz w:val="18"/>
                <w:szCs w:val="18"/>
              </w:rPr>
              <w:t xml:space="preserve"> </w:t>
            </w:r>
            <w:r>
              <w:rPr>
                <w:sz w:val="18"/>
                <w:szCs w:val="18"/>
              </w:rPr>
              <w:t>any</w:t>
            </w:r>
            <w:r w:rsidRPr="00924286">
              <w:rPr>
                <w:sz w:val="18"/>
                <w:szCs w:val="18"/>
              </w:rPr>
              <w:t xml:space="preserve"> SDP  "m=application" media-level section for a media-floor control entity</w:t>
            </w:r>
          </w:p>
        </w:tc>
      </w:tr>
      <w:tr w:rsidR="00C32EC2" w:rsidRPr="005F5B43" w14:paraId="36CD06EF" w14:textId="77777777" w:rsidTr="009F1C57">
        <w:trPr>
          <w:trHeight w:val="340"/>
        </w:trPr>
        <w:tc>
          <w:tcPr>
            <w:tcW w:w="533" w:type="dxa"/>
            <w:shd w:val="clear" w:color="auto" w:fill="F2F2F2"/>
          </w:tcPr>
          <w:p w14:paraId="0FF2E1BD" w14:textId="77777777" w:rsidR="00C32EC2" w:rsidRPr="005F5B43" w:rsidRDefault="00C32EC2" w:rsidP="009F1C57">
            <w:pPr>
              <w:rPr>
                <w:sz w:val="18"/>
                <w:szCs w:val="18"/>
              </w:rPr>
            </w:pPr>
            <w:r>
              <w:rPr>
                <w:sz w:val="18"/>
                <w:szCs w:val="18"/>
              </w:rPr>
              <w:lastRenderedPageBreak/>
              <w:t>2</w:t>
            </w:r>
          </w:p>
        </w:tc>
        <w:tc>
          <w:tcPr>
            <w:tcW w:w="992" w:type="dxa"/>
            <w:shd w:val="clear" w:color="auto" w:fill="auto"/>
          </w:tcPr>
          <w:p w14:paraId="73CAC47B"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44E0A50F" w14:textId="77777777" w:rsidR="00C32EC2" w:rsidRDefault="00C32EC2" w:rsidP="009F1C57">
            <w:pPr>
              <w:jc w:val="left"/>
              <w:rPr>
                <w:sz w:val="18"/>
                <w:szCs w:val="18"/>
              </w:rPr>
            </w:pPr>
            <w:r>
              <w:rPr>
                <w:sz w:val="18"/>
                <w:szCs w:val="18"/>
              </w:rPr>
              <w:t>MCPTT SIP Core sends SIP re-INVITE to DUT-B for MCPTT private call</w:t>
            </w:r>
          </w:p>
        </w:tc>
        <w:tc>
          <w:tcPr>
            <w:tcW w:w="2511" w:type="dxa"/>
            <w:shd w:val="clear" w:color="auto" w:fill="auto"/>
          </w:tcPr>
          <w:p w14:paraId="79290C62" w14:textId="77777777" w:rsidR="00C32EC2" w:rsidRPr="005F5B43" w:rsidRDefault="00C32EC2" w:rsidP="009F1C57">
            <w:pPr>
              <w:jc w:val="left"/>
              <w:rPr>
                <w:sz w:val="18"/>
                <w:szCs w:val="18"/>
              </w:rPr>
            </w:pPr>
            <w:r w:rsidRPr="002F1570">
              <w:rPr>
                <w:sz w:val="18"/>
                <w:szCs w:val="18"/>
              </w:rPr>
              <w:t xml:space="preserve">Answer Mode = </w:t>
            </w:r>
            <w:r>
              <w:rPr>
                <w:sz w:val="18"/>
                <w:szCs w:val="18"/>
              </w:rPr>
              <w:t xml:space="preserve">Manual and </w:t>
            </w:r>
            <w:r w:rsidRPr="00924286">
              <w:rPr>
                <w:sz w:val="18"/>
                <w:szCs w:val="18"/>
              </w:rPr>
              <w:t xml:space="preserve">and SDP offer </w:t>
            </w:r>
            <w:r w:rsidRPr="00D10C66">
              <w:rPr>
                <w:b/>
                <w:bCs/>
                <w:sz w:val="18"/>
                <w:szCs w:val="18"/>
              </w:rPr>
              <w:t>does not contain</w:t>
            </w:r>
            <w:r w:rsidRPr="00924286">
              <w:rPr>
                <w:sz w:val="18"/>
                <w:szCs w:val="18"/>
              </w:rPr>
              <w:t xml:space="preserve"> </w:t>
            </w:r>
            <w:r>
              <w:rPr>
                <w:sz w:val="18"/>
                <w:szCs w:val="18"/>
              </w:rPr>
              <w:t>any</w:t>
            </w:r>
            <w:r w:rsidRPr="00924286">
              <w:rPr>
                <w:sz w:val="18"/>
                <w:szCs w:val="18"/>
              </w:rPr>
              <w:t xml:space="preserve"> SDP  "m=application" media-level section for a media-floor control entity</w:t>
            </w:r>
          </w:p>
        </w:tc>
      </w:tr>
      <w:tr w:rsidR="00C32EC2" w:rsidRPr="005F5B43" w14:paraId="09B6B052" w14:textId="77777777" w:rsidTr="009F1C57">
        <w:trPr>
          <w:trHeight w:val="340"/>
        </w:trPr>
        <w:tc>
          <w:tcPr>
            <w:tcW w:w="533" w:type="dxa"/>
            <w:shd w:val="clear" w:color="auto" w:fill="F2F2F2"/>
          </w:tcPr>
          <w:p w14:paraId="728FD810" w14:textId="77777777" w:rsidR="00C32EC2" w:rsidRDefault="00C32EC2" w:rsidP="009F1C57">
            <w:pPr>
              <w:rPr>
                <w:sz w:val="18"/>
                <w:szCs w:val="18"/>
              </w:rPr>
            </w:pPr>
            <w:r>
              <w:rPr>
                <w:sz w:val="18"/>
                <w:szCs w:val="18"/>
              </w:rPr>
              <w:t>3</w:t>
            </w:r>
          </w:p>
        </w:tc>
        <w:tc>
          <w:tcPr>
            <w:tcW w:w="992" w:type="dxa"/>
            <w:shd w:val="clear" w:color="auto" w:fill="auto"/>
          </w:tcPr>
          <w:p w14:paraId="1360C478"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025DDD61" w14:textId="77777777" w:rsidR="00C32EC2" w:rsidRDefault="00C32EC2" w:rsidP="009F1C57">
            <w:pPr>
              <w:jc w:val="left"/>
              <w:rPr>
                <w:sz w:val="18"/>
                <w:szCs w:val="18"/>
              </w:rPr>
            </w:pPr>
            <w:r w:rsidRPr="005F5B43">
              <w:rPr>
                <w:sz w:val="18"/>
                <w:szCs w:val="18"/>
              </w:rPr>
              <w:t xml:space="preserve">MCPTT </w:t>
            </w:r>
            <w:r>
              <w:rPr>
                <w:sz w:val="18"/>
                <w:szCs w:val="18"/>
              </w:rPr>
              <w:t xml:space="preserve">SIP Core </w:t>
            </w:r>
            <w:r w:rsidRPr="005F5B43">
              <w:rPr>
                <w:sz w:val="18"/>
                <w:szCs w:val="18"/>
              </w:rPr>
              <w:t xml:space="preserve">sends SIP </w:t>
            </w:r>
            <w:r>
              <w:rPr>
                <w:sz w:val="18"/>
                <w:szCs w:val="18"/>
              </w:rPr>
              <w:t>200 (OK)</w:t>
            </w:r>
            <w:r w:rsidRPr="005F5B43">
              <w:rPr>
                <w:sz w:val="18"/>
                <w:szCs w:val="18"/>
              </w:rPr>
              <w:t xml:space="preserve"> to </w:t>
            </w:r>
            <w:r>
              <w:rPr>
                <w:sz w:val="18"/>
                <w:szCs w:val="18"/>
              </w:rPr>
              <w:t>DUT-A</w:t>
            </w:r>
          </w:p>
        </w:tc>
        <w:tc>
          <w:tcPr>
            <w:tcW w:w="2511" w:type="dxa"/>
            <w:shd w:val="clear" w:color="auto" w:fill="auto"/>
          </w:tcPr>
          <w:p w14:paraId="6602850A" w14:textId="77777777" w:rsidR="00C32EC2" w:rsidRPr="002F1570" w:rsidRDefault="00C32EC2" w:rsidP="009F1C57">
            <w:pPr>
              <w:rPr>
                <w:sz w:val="18"/>
                <w:szCs w:val="18"/>
              </w:rPr>
            </w:pPr>
          </w:p>
        </w:tc>
      </w:tr>
      <w:tr w:rsidR="00C32EC2" w:rsidRPr="005F5B43" w14:paraId="19F42BE2" w14:textId="77777777" w:rsidTr="009F1C57">
        <w:trPr>
          <w:trHeight w:val="340"/>
        </w:trPr>
        <w:tc>
          <w:tcPr>
            <w:tcW w:w="533" w:type="dxa"/>
            <w:shd w:val="clear" w:color="auto" w:fill="F2F2F2"/>
          </w:tcPr>
          <w:p w14:paraId="4097028B" w14:textId="77777777" w:rsidR="00C32EC2" w:rsidRDefault="00C32EC2" w:rsidP="009F1C57">
            <w:pPr>
              <w:rPr>
                <w:sz w:val="18"/>
                <w:szCs w:val="18"/>
              </w:rPr>
            </w:pPr>
            <w:r>
              <w:rPr>
                <w:sz w:val="18"/>
                <w:szCs w:val="18"/>
              </w:rPr>
              <w:t>4</w:t>
            </w:r>
          </w:p>
        </w:tc>
        <w:tc>
          <w:tcPr>
            <w:tcW w:w="992" w:type="dxa"/>
            <w:shd w:val="clear" w:color="auto" w:fill="auto"/>
          </w:tcPr>
          <w:p w14:paraId="7C4976A5"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29598437" w14:textId="77777777" w:rsidR="00C32EC2" w:rsidRPr="005F5B43" w:rsidRDefault="00C32EC2" w:rsidP="009F1C57">
            <w:pPr>
              <w:jc w:val="left"/>
              <w:rPr>
                <w:sz w:val="18"/>
                <w:szCs w:val="18"/>
              </w:rPr>
            </w:pPr>
            <w:r>
              <w:rPr>
                <w:sz w:val="18"/>
                <w:szCs w:val="18"/>
              </w:rPr>
              <w:t>DUT-B sends SIP 180 Ringing to MCPTT SIP Core</w:t>
            </w:r>
          </w:p>
        </w:tc>
        <w:tc>
          <w:tcPr>
            <w:tcW w:w="2511" w:type="dxa"/>
            <w:shd w:val="clear" w:color="auto" w:fill="auto"/>
          </w:tcPr>
          <w:p w14:paraId="6A31F796" w14:textId="77777777" w:rsidR="00C32EC2" w:rsidRPr="002F1570" w:rsidRDefault="00C32EC2" w:rsidP="009F1C57">
            <w:pPr>
              <w:rPr>
                <w:sz w:val="18"/>
                <w:szCs w:val="18"/>
              </w:rPr>
            </w:pPr>
          </w:p>
        </w:tc>
      </w:tr>
      <w:tr w:rsidR="00C32EC2" w:rsidRPr="005F5B43" w14:paraId="6088260C" w14:textId="77777777" w:rsidTr="009F1C57">
        <w:trPr>
          <w:trHeight w:val="340"/>
        </w:trPr>
        <w:tc>
          <w:tcPr>
            <w:tcW w:w="533" w:type="dxa"/>
            <w:shd w:val="clear" w:color="auto" w:fill="F2F2F2"/>
          </w:tcPr>
          <w:p w14:paraId="47443047" w14:textId="77777777" w:rsidR="00C32EC2" w:rsidRPr="005F5B43" w:rsidRDefault="00C32EC2" w:rsidP="009F1C57">
            <w:pPr>
              <w:rPr>
                <w:sz w:val="18"/>
                <w:szCs w:val="18"/>
              </w:rPr>
            </w:pPr>
            <w:r>
              <w:rPr>
                <w:sz w:val="18"/>
                <w:szCs w:val="18"/>
              </w:rPr>
              <w:t>5</w:t>
            </w:r>
          </w:p>
        </w:tc>
        <w:tc>
          <w:tcPr>
            <w:tcW w:w="992" w:type="dxa"/>
            <w:shd w:val="clear" w:color="auto" w:fill="auto"/>
          </w:tcPr>
          <w:p w14:paraId="1DFCEFF5"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0B8E4D85" w14:textId="77777777" w:rsidR="00C32EC2" w:rsidRDefault="00C32EC2" w:rsidP="009F1C57">
            <w:pPr>
              <w:jc w:val="left"/>
              <w:rPr>
                <w:sz w:val="18"/>
                <w:szCs w:val="18"/>
              </w:rPr>
            </w:pPr>
            <w:r>
              <w:rPr>
                <w:sz w:val="18"/>
                <w:szCs w:val="18"/>
              </w:rPr>
              <w:t>DUT-B sends SIP 200 (OK) to MCPTT SIP Core</w:t>
            </w:r>
          </w:p>
        </w:tc>
        <w:tc>
          <w:tcPr>
            <w:tcW w:w="2511" w:type="dxa"/>
            <w:shd w:val="clear" w:color="auto" w:fill="auto"/>
          </w:tcPr>
          <w:p w14:paraId="6D408DAD" w14:textId="77777777" w:rsidR="00C32EC2" w:rsidRPr="005F5B43" w:rsidRDefault="00C32EC2" w:rsidP="009F1C57">
            <w:pPr>
              <w:rPr>
                <w:sz w:val="18"/>
                <w:szCs w:val="18"/>
              </w:rPr>
            </w:pPr>
            <w:r>
              <w:rPr>
                <w:sz w:val="18"/>
                <w:szCs w:val="18"/>
              </w:rPr>
              <w:t>Only after the recipient has manually accepted the incoming call</w:t>
            </w:r>
          </w:p>
        </w:tc>
      </w:tr>
      <w:tr w:rsidR="00C32EC2" w:rsidRPr="005F5B43" w14:paraId="67CF9268" w14:textId="77777777" w:rsidTr="009F1C57">
        <w:trPr>
          <w:trHeight w:val="340"/>
        </w:trPr>
        <w:tc>
          <w:tcPr>
            <w:tcW w:w="533" w:type="dxa"/>
            <w:shd w:val="clear" w:color="auto" w:fill="F2F2F2"/>
          </w:tcPr>
          <w:p w14:paraId="62289278" w14:textId="77777777" w:rsidR="00C32EC2" w:rsidRPr="005F5B43" w:rsidRDefault="00C32EC2" w:rsidP="009F1C57">
            <w:pPr>
              <w:rPr>
                <w:sz w:val="18"/>
                <w:szCs w:val="18"/>
              </w:rPr>
            </w:pPr>
            <w:r>
              <w:rPr>
                <w:sz w:val="18"/>
                <w:szCs w:val="18"/>
              </w:rPr>
              <w:t>6</w:t>
            </w:r>
          </w:p>
        </w:tc>
        <w:tc>
          <w:tcPr>
            <w:tcW w:w="992" w:type="dxa"/>
            <w:shd w:val="clear" w:color="auto" w:fill="auto"/>
          </w:tcPr>
          <w:p w14:paraId="4987E5F4"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7D8D8BBE" w14:textId="77777777" w:rsidR="00C32EC2" w:rsidRPr="005F5B43" w:rsidRDefault="00C32EC2" w:rsidP="009F1C57">
            <w:pPr>
              <w:jc w:val="left"/>
              <w:rPr>
                <w:sz w:val="18"/>
                <w:szCs w:val="18"/>
              </w:rPr>
            </w:pPr>
            <w:r>
              <w:rPr>
                <w:sz w:val="18"/>
                <w:szCs w:val="18"/>
              </w:rPr>
              <w:t xml:space="preserve"> MCPTT SIP Core sends SIP ACK to DUT-B</w:t>
            </w:r>
          </w:p>
        </w:tc>
        <w:tc>
          <w:tcPr>
            <w:tcW w:w="2511" w:type="dxa"/>
            <w:shd w:val="clear" w:color="auto" w:fill="auto"/>
          </w:tcPr>
          <w:p w14:paraId="3A36EA84" w14:textId="77777777" w:rsidR="00C32EC2" w:rsidRPr="005F5B43" w:rsidRDefault="00C32EC2" w:rsidP="009F1C57">
            <w:pPr>
              <w:rPr>
                <w:sz w:val="18"/>
                <w:szCs w:val="18"/>
              </w:rPr>
            </w:pPr>
            <w:r w:rsidRPr="005F5B43">
              <w:rPr>
                <w:sz w:val="18"/>
                <w:szCs w:val="18"/>
              </w:rPr>
              <w:t xml:space="preserve"> </w:t>
            </w:r>
          </w:p>
        </w:tc>
      </w:tr>
      <w:tr w:rsidR="00C32EC2" w:rsidRPr="005F5B43" w14:paraId="372D09A5" w14:textId="77777777" w:rsidTr="009F1C57">
        <w:trPr>
          <w:trHeight w:val="340"/>
        </w:trPr>
        <w:tc>
          <w:tcPr>
            <w:tcW w:w="533" w:type="dxa"/>
            <w:shd w:val="clear" w:color="auto" w:fill="F2F2F2"/>
          </w:tcPr>
          <w:p w14:paraId="2130926C" w14:textId="77777777" w:rsidR="00C32EC2" w:rsidRPr="005F5B43" w:rsidRDefault="00C32EC2" w:rsidP="009F1C57">
            <w:pPr>
              <w:rPr>
                <w:sz w:val="18"/>
                <w:szCs w:val="18"/>
              </w:rPr>
            </w:pPr>
            <w:r>
              <w:rPr>
                <w:sz w:val="18"/>
                <w:szCs w:val="18"/>
              </w:rPr>
              <w:t>7</w:t>
            </w:r>
          </w:p>
        </w:tc>
        <w:tc>
          <w:tcPr>
            <w:tcW w:w="992" w:type="dxa"/>
            <w:shd w:val="clear" w:color="auto" w:fill="auto"/>
          </w:tcPr>
          <w:p w14:paraId="5F6E0FA0"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1C5A5787" w14:textId="77777777" w:rsidR="00C32EC2" w:rsidRPr="005F5B43" w:rsidRDefault="00C32EC2" w:rsidP="009F1C57">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DUT-A</w:t>
            </w:r>
          </w:p>
        </w:tc>
        <w:tc>
          <w:tcPr>
            <w:tcW w:w="2511" w:type="dxa"/>
            <w:shd w:val="clear" w:color="auto" w:fill="auto"/>
          </w:tcPr>
          <w:p w14:paraId="50DC86D2" w14:textId="77777777" w:rsidR="00C32EC2" w:rsidRPr="005F5B43" w:rsidRDefault="00C32EC2" w:rsidP="009F1C57">
            <w:pPr>
              <w:rPr>
                <w:sz w:val="18"/>
                <w:szCs w:val="18"/>
              </w:rPr>
            </w:pPr>
            <w:r w:rsidRPr="005F5B43">
              <w:rPr>
                <w:sz w:val="18"/>
                <w:szCs w:val="18"/>
              </w:rPr>
              <w:t xml:space="preserve"> </w:t>
            </w:r>
          </w:p>
        </w:tc>
      </w:tr>
      <w:tr w:rsidR="00C32EC2" w:rsidRPr="005F5B43" w14:paraId="604680AC" w14:textId="77777777" w:rsidTr="009F1C57">
        <w:trPr>
          <w:trHeight w:val="340"/>
        </w:trPr>
        <w:tc>
          <w:tcPr>
            <w:tcW w:w="533" w:type="dxa"/>
            <w:shd w:val="clear" w:color="auto" w:fill="F2F2F2"/>
          </w:tcPr>
          <w:p w14:paraId="55D7D33C" w14:textId="77777777" w:rsidR="00C32EC2" w:rsidRPr="005F5B43" w:rsidRDefault="00C32EC2" w:rsidP="009F1C57">
            <w:pPr>
              <w:rPr>
                <w:sz w:val="18"/>
                <w:szCs w:val="18"/>
              </w:rPr>
            </w:pPr>
            <w:r>
              <w:rPr>
                <w:sz w:val="18"/>
                <w:szCs w:val="18"/>
              </w:rPr>
              <w:t>8</w:t>
            </w:r>
          </w:p>
        </w:tc>
        <w:tc>
          <w:tcPr>
            <w:tcW w:w="992" w:type="dxa"/>
            <w:shd w:val="clear" w:color="auto" w:fill="auto"/>
          </w:tcPr>
          <w:p w14:paraId="53CF8BE6" w14:textId="77777777" w:rsidR="00C32EC2" w:rsidRPr="005F5B43" w:rsidRDefault="00C32EC2" w:rsidP="009F1C57">
            <w:pPr>
              <w:jc w:val="center"/>
              <w:rPr>
                <w:sz w:val="18"/>
                <w:szCs w:val="18"/>
              </w:rPr>
            </w:pPr>
            <w:r w:rsidRPr="005F5B43">
              <w:rPr>
                <w:sz w:val="18"/>
                <w:szCs w:val="18"/>
              </w:rPr>
              <w:t>&lt;--</w:t>
            </w:r>
          </w:p>
        </w:tc>
        <w:tc>
          <w:tcPr>
            <w:tcW w:w="4898" w:type="dxa"/>
            <w:shd w:val="clear" w:color="auto" w:fill="auto"/>
          </w:tcPr>
          <w:p w14:paraId="5C36CDFF" w14:textId="77777777" w:rsidR="00C32EC2" w:rsidRPr="005F5B43" w:rsidRDefault="00C32EC2" w:rsidP="009F1C57">
            <w:pPr>
              <w:jc w:val="left"/>
              <w:rPr>
                <w:sz w:val="18"/>
                <w:szCs w:val="18"/>
              </w:rPr>
            </w:pPr>
            <w:r w:rsidRPr="005F5B43">
              <w:rPr>
                <w:sz w:val="18"/>
                <w:szCs w:val="18"/>
              </w:rPr>
              <w:t xml:space="preserve">MCPTT Server sends </w:t>
            </w:r>
            <w:r>
              <w:rPr>
                <w:sz w:val="18"/>
                <w:szCs w:val="18"/>
              </w:rPr>
              <w:t>MCPC</w:t>
            </w:r>
            <w:r w:rsidRPr="005F5B43">
              <w:rPr>
                <w:sz w:val="18"/>
                <w:szCs w:val="18"/>
              </w:rPr>
              <w:t xml:space="preserve"> </w:t>
            </w:r>
            <w:r>
              <w:rPr>
                <w:sz w:val="18"/>
                <w:szCs w:val="18"/>
              </w:rPr>
              <w:t>CONNECT</w:t>
            </w:r>
            <w:r w:rsidRPr="005F5B43">
              <w:rPr>
                <w:sz w:val="18"/>
                <w:szCs w:val="18"/>
              </w:rPr>
              <w:t xml:space="preserve"> to </w:t>
            </w:r>
            <w:r>
              <w:rPr>
                <w:sz w:val="18"/>
                <w:szCs w:val="18"/>
              </w:rPr>
              <w:t>DUT-B</w:t>
            </w:r>
          </w:p>
        </w:tc>
        <w:tc>
          <w:tcPr>
            <w:tcW w:w="2511" w:type="dxa"/>
            <w:shd w:val="clear" w:color="auto" w:fill="auto"/>
          </w:tcPr>
          <w:p w14:paraId="3D898881" w14:textId="77777777" w:rsidR="00C32EC2" w:rsidRPr="005F5B43" w:rsidRDefault="00C32EC2" w:rsidP="009F1C57">
            <w:pPr>
              <w:rPr>
                <w:sz w:val="18"/>
                <w:szCs w:val="18"/>
              </w:rPr>
            </w:pPr>
            <w:r>
              <w:rPr>
                <w:sz w:val="18"/>
                <w:szCs w:val="18"/>
              </w:rPr>
              <w:t>Inviting User ID of DUT-A is included</w:t>
            </w:r>
          </w:p>
        </w:tc>
      </w:tr>
      <w:tr w:rsidR="00C32EC2" w:rsidRPr="005F5B43" w14:paraId="5248D327" w14:textId="77777777" w:rsidTr="009F1C57">
        <w:trPr>
          <w:trHeight w:val="340"/>
        </w:trPr>
        <w:tc>
          <w:tcPr>
            <w:tcW w:w="533" w:type="dxa"/>
            <w:shd w:val="clear" w:color="auto" w:fill="F2F2F2"/>
          </w:tcPr>
          <w:p w14:paraId="0BC32F16" w14:textId="77777777" w:rsidR="00C32EC2" w:rsidRPr="005F5B43" w:rsidRDefault="00C32EC2" w:rsidP="009F1C57">
            <w:pPr>
              <w:rPr>
                <w:sz w:val="18"/>
                <w:szCs w:val="18"/>
              </w:rPr>
            </w:pPr>
            <w:r>
              <w:rPr>
                <w:sz w:val="18"/>
                <w:szCs w:val="18"/>
              </w:rPr>
              <w:t>9</w:t>
            </w:r>
          </w:p>
        </w:tc>
        <w:tc>
          <w:tcPr>
            <w:tcW w:w="992" w:type="dxa"/>
            <w:shd w:val="clear" w:color="auto" w:fill="auto"/>
          </w:tcPr>
          <w:p w14:paraId="59F22859" w14:textId="77777777" w:rsidR="00C32EC2" w:rsidRPr="005F5B43" w:rsidRDefault="00C32EC2" w:rsidP="009F1C57">
            <w:pPr>
              <w:jc w:val="center"/>
              <w:rPr>
                <w:sz w:val="18"/>
                <w:szCs w:val="18"/>
              </w:rPr>
            </w:pPr>
            <w:r w:rsidRPr="005F5B43">
              <w:rPr>
                <w:sz w:val="18"/>
                <w:szCs w:val="18"/>
              </w:rPr>
              <w:t>-- &gt;</w:t>
            </w:r>
          </w:p>
        </w:tc>
        <w:tc>
          <w:tcPr>
            <w:tcW w:w="4898" w:type="dxa"/>
            <w:shd w:val="clear" w:color="auto" w:fill="auto"/>
          </w:tcPr>
          <w:p w14:paraId="3A02B181" w14:textId="77777777" w:rsidR="00C32EC2" w:rsidRPr="005F5B43" w:rsidRDefault="00C32EC2" w:rsidP="009F1C57">
            <w:pPr>
              <w:jc w:val="left"/>
              <w:rPr>
                <w:sz w:val="18"/>
                <w:szCs w:val="18"/>
              </w:rPr>
            </w:pPr>
            <w:r>
              <w:rPr>
                <w:sz w:val="18"/>
                <w:szCs w:val="18"/>
              </w:rPr>
              <w:t>DUT-A sends MCPC ACK to MCPTT Server</w:t>
            </w:r>
          </w:p>
        </w:tc>
        <w:tc>
          <w:tcPr>
            <w:tcW w:w="2511" w:type="dxa"/>
            <w:shd w:val="clear" w:color="auto" w:fill="auto"/>
          </w:tcPr>
          <w:p w14:paraId="14606D2B" w14:textId="77777777" w:rsidR="00C32EC2" w:rsidRPr="005F5B43" w:rsidRDefault="00C32EC2" w:rsidP="009F1C57">
            <w:pPr>
              <w:rPr>
                <w:sz w:val="18"/>
                <w:szCs w:val="18"/>
              </w:rPr>
            </w:pPr>
            <w:r w:rsidRPr="005F5B43">
              <w:rPr>
                <w:sz w:val="18"/>
                <w:szCs w:val="18"/>
              </w:rPr>
              <w:t xml:space="preserve"> </w:t>
            </w:r>
          </w:p>
        </w:tc>
      </w:tr>
      <w:tr w:rsidR="00C32EC2" w:rsidRPr="005F5B43" w14:paraId="7C8BD5DC" w14:textId="77777777" w:rsidTr="009F1C57">
        <w:trPr>
          <w:trHeight w:val="340"/>
        </w:trPr>
        <w:tc>
          <w:tcPr>
            <w:tcW w:w="533" w:type="dxa"/>
            <w:shd w:val="clear" w:color="auto" w:fill="F2F2F2"/>
            <w:vAlign w:val="center"/>
          </w:tcPr>
          <w:p w14:paraId="4ED9526A" w14:textId="77777777" w:rsidR="00C32EC2" w:rsidRPr="005F5B43" w:rsidRDefault="00C32EC2" w:rsidP="009F1C57">
            <w:pPr>
              <w:rPr>
                <w:sz w:val="18"/>
                <w:szCs w:val="18"/>
              </w:rPr>
            </w:pPr>
            <w:r>
              <w:t>10</w:t>
            </w:r>
          </w:p>
        </w:tc>
        <w:tc>
          <w:tcPr>
            <w:tcW w:w="992" w:type="dxa"/>
            <w:shd w:val="clear" w:color="auto" w:fill="auto"/>
          </w:tcPr>
          <w:p w14:paraId="023B7EC8" w14:textId="77777777" w:rsidR="00C32EC2" w:rsidRPr="005F5B43" w:rsidRDefault="00C32EC2" w:rsidP="009F1C57">
            <w:pPr>
              <w:jc w:val="center"/>
              <w:rPr>
                <w:sz w:val="18"/>
                <w:szCs w:val="18"/>
              </w:rPr>
            </w:pPr>
            <w:r>
              <w:rPr>
                <w:sz w:val="18"/>
                <w:szCs w:val="18"/>
              </w:rPr>
              <w:t>--&gt;</w:t>
            </w:r>
          </w:p>
        </w:tc>
        <w:tc>
          <w:tcPr>
            <w:tcW w:w="4898" w:type="dxa"/>
            <w:shd w:val="clear" w:color="auto" w:fill="auto"/>
          </w:tcPr>
          <w:p w14:paraId="3F7B8311" w14:textId="77777777" w:rsidR="00C32EC2" w:rsidRPr="005F5B43" w:rsidRDefault="00C32EC2" w:rsidP="009F1C57">
            <w:pPr>
              <w:jc w:val="left"/>
              <w:rPr>
                <w:sz w:val="18"/>
                <w:szCs w:val="18"/>
              </w:rPr>
            </w:pPr>
            <w:r>
              <w:rPr>
                <w:sz w:val="18"/>
                <w:szCs w:val="18"/>
              </w:rPr>
              <w:t>DUT-B sends MCPC ACK to MCPTT Sever</w:t>
            </w:r>
          </w:p>
        </w:tc>
        <w:tc>
          <w:tcPr>
            <w:tcW w:w="2511" w:type="dxa"/>
            <w:shd w:val="clear" w:color="auto" w:fill="auto"/>
          </w:tcPr>
          <w:p w14:paraId="005FF6CD" w14:textId="77777777" w:rsidR="00C32EC2" w:rsidRPr="005F5B43" w:rsidRDefault="00C32EC2" w:rsidP="009F1C57">
            <w:pPr>
              <w:rPr>
                <w:sz w:val="18"/>
                <w:szCs w:val="18"/>
              </w:rPr>
            </w:pPr>
          </w:p>
        </w:tc>
      </w:tr>
      <w:tr w:rsidR="00C32EC2" w:rsidRPr="005F5B43" w14:paraId="3D4A643A" w14:textId="77777777" w:rsidTr="009F1C57">
        <w:trPr>
          <w:trHeight w:val="340"/>
        </w:trPr>
        <w:tc>
          <w:tcPr>
            <w:tcW w:w="533" w:type="dxa"/>
            <w:shd w:val="clear" w:color="auto" w:fill="F2F2F2"/>
            <w:vAlign w:val="center"/>
          </w:tcPr>
          <w:p w14:paraId="1B984C64" w14:textId="77777777" w:rsidR="00C32EC2" w:rsidRDefault="00C32EC2" w:rsidP="009F1C57">
            <w:r>
              <w:t>11</w:t>
            </w:r>
          </w:p>
        </w:tc>
        <w:tc>
          <w:tcPr>
            <w:tcW w:w="992" w:type="dxa"/>
            <w:shd w:val="clear" w:color="auto" w:fill="auto"/>
          </w:tcPr>
          <w:p w14:paraId="3CB756BE" w14:textId="77777777" w:rsidR="00C32EC2" w:rsidRDefault="00C32EC2" w:rsidP="009F1C57">
            <w:pPr>
              <w:jc w:val="center"/>
              <w:rPr>
                <w:sz w:val="18"/>
                <w:szCs w:val="18"/>
              </w:rPr>
            </w:pPr>
            <w:r>
              <w:rPr>
                <w:sz w:val="18"/>
                <w:szCs w:val="18"/>
              </w:rPr>
              <w:t>&lt;-- &gt;</w:t>
            </w:r>
          </w:p>
        </w:tc>
        <w:tc>
          <w:tcPr>
            <w:tcW w:w="4898" w:type="dxa"/>
            <w:shd w:val="clear" w:color="auto" w:fill="auto"/>
          </w:tcPr>
          <w:p w14:paraId="60879CA0" w14:textId="77777777" w:rsidR="00C32EC2" w:rsidRDefault="00C32EC2" w:rsidP="009F1C57">
            <w:pPr>
              <w:jc w:val="left"/>
              <w:rPr>
                <w:sz w:val="18"/>
                <w:szCs w:val="18"/>
              </w:rPr>
            </w:pPr>
            <w:r>
              <w:rPr>
                <w:sz w:val="18"/>
                <w:szCs w:val="18"/>
              </w:rPr>
              <w:t>DUT-A</w:t>
            </w:r>
            <w:r w:rsidRPr="005F5B43">
              <w:rPr>
                <w:sz w:val="18"/>
                <w:szCs w:val="18"/>
              </w:rPr>
              <w:t xml:space="preserve"> </w:t>
            </w:r>
            <w:r>
              <w:rPr>
                <w:sz w:val="18"/>
                <w:szCs w:val="18"/>
              </w:rPr>
              <w:t>and</w:t>
            </w:r>
            <w:r w:rsidRPr="005F5B43">
              <w:rPr>
                <w:sz w:val="18"/>
                <w:szCs w:val="18"/>
              </w:rPr>
              <w:t xml:space="preserve"> </w:t>
            </w:r>
            <w:r>
              <w:rPr>
                <w:sz w:val="18"/>
                <w:szCs w:val="18"/>
              </w:rPr>
              <w:t>DUT-B exchange audio vice versa</w:t>
            </w:r>
          </w:p>
        </w:tc>
        <w:tc>
          <w:tcPr>
            <w:tcW w:w="2511" w:type="dxa"/>
            <w:shd w:val="clear" w:color="auto" w:fill="auto"/>
          </w:tcPr>
          <w:p w14:paraId="4D908BA7" w14:textId="77777777" w:rsidR="00C32EC2" w:rsidRPr="005F5B43" w:rsidRDefault="00C32EC2" w:rsidP="009F1C57">
            <w:pPr>
              <w:rPr>
                <w:sz w:val="18"/>
                <w:szCs w:val="18"/>
              </w:rPr>
            </w:pPr>
          </w:p>
        </w:tc>
      </w:tr>
    </w:tbl>
    <w:p w14:paraId="69F3E7C0" w14:textId="77777777" w:rsidR="00C32EC2" w:rsidRDefault="00C32EC2" w:rsidP="00C32EC2"/>
    <w:p w14:paraId="4850DC88" w14:textId="77777777" w:rsidR="00517A1B" w:rsidRDefault="00517A1B" w:rsidP="00517A1B">
      <w:pPr>
        <w:pStyle w:val="Heading2"/>
      </w:pPr>
      <w:bookmarkStart w:id="56" w:name="_Toc135143437"/>
      <w:bookmarkStart w:id="57" w:name="_Toc220946749"/>
      <w:r>
        <w:t>110.5 Affiliation</w:t>
      </w:r>
      <w:bookmarkEnd w:id="57"/>
    </w:p>
    <w:p w14:paraId="61291BB4" w14:textId="77777777" w:rsidR="00517A1B" w:rsidRDefault="00517A1B" w:rsidP="00517A1B">
      <w:pPr>
        <w:pStyle w:val="Heading3"/>
      </w:pPr>
      <w:bookmarkStart w:id="58" w:name="_Toc135143438"/>
      <w:bookmarkStart w:id="59" w:name="_Toc220946750"/>
      <w:r>
        <w:t>110.5.1 Affiliation</w:t>
      </w:r>
      <w:bookmarkEnd w:id="58"/>
      <w:bookmarkEnd w:id="59"/>
    </w:p>
    <w:p w14:paraId="0118C17B" w14:textId="77777777" w:rsidR="00517A1B" w:rsidRDefault="00517A1B" w:rsidP="00517A1B">
      <w:pPr>
        <w:keepNext/>
        <w:keepLines/>
        <w:rPr>
          <w:b/>
        </w:rPr>
      </w:pPr>
      <w:r>
        <w:rPr>
          <w:b/>
        </w:rPr>
        <w:t>Description</w:t>
      </w:r>
    </w:p>
    <w:p w14:paraId="2DC32D2E" w14:textId="77777777" w:rsidR="00517A1B" w:rsidRDefault="00517A1B" w:rsidP="00517A1B">
      <w:pPr>
        <w:keepNext/>
        <w:keepLines/>
      </w:pPr>
      <w:r>
        <w:t>MC service group affiliation can be achieved through the following two methods:</w:t>
      </w:r>
    </w:p>
    <w:p w14:paraId="33A8F89B" w14:textId="77777777" w:rsidR="00517A1B" w:rsidRDefault="00517A1B">
      <w:pPr>
        <w:pStyle w:val="ListParagraph"/>
        <w:keepNext/>
        <w:keepLines/>
        <w:numPr>
          <w:ilvl w:val="0"/>
          <w:numId w:val="41"/>
        </w:numPr>
      </w:pPr>
      <w:r>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74562ECE" w14:textId="77777777" w:rsidR="00517A1B" w:rsidRDefault="00517A1B">
      <w:pPr>
        <w:pStyle w:val="ListParagraph"/>
        <w:keepNext/>
        <w:keepLines/>
        <w:numPr>
          <w:ilvl w:val="0"/>
          <w:numId w:val="41"/>
        </w:numPr>
      </w:pPr>
      <w:r>
        <w:t>Implicit affiliation: An MC service user's affiliations to MC service groups are determined through configurations and policies within the MC service and performed by the associated MC service server.</w:t>
      </w:r>
    </w:p>
    <w:p w14:paraId="294E8AE3" w14:textId="77777777" w:rsidR="00517A1B" w:rsidRDefault="00517A1B" w:rsidP="00517A1B">
      <w:pPr>
        <w:keepNext/>
        <w:keepLines/>
      </w:pPr>
      <w:r>
        <w:t>This test case describes about explicit affiliation but a DUT to affiliate to a pre-arranged group.</w:t>
      </w:r>
    </w:p>
    <w:p w14:paraId="4532F3DE" w14:textId="77777777" w:rsidR="00517A1B" w:rsidRDefault="00517A1B" w:rsidP="00517A1B">
      <w:pPr>
        <w:keepNext/>
        <w:keepLines/>
        <w:rPr>
          <w:b/>
        </w:rPr>
      </w:pPr>
      <w:r>
        <w:rPr>
          <w:b/>
        </w:rPr>
        <w:t>Applicability</w:t>
      </w:r>
    </w:p>
    <w:p w14:paraId="4EC2577A" w14:textId="77777777" w:rsidR="00517A1B" w:rsidRPr="00335F1E" w:rsidRDefault="00517A1B" w:rsidP="00517A1B">
      <w:r w:rsidRPr="00335F1E">
        <w:t>3GPP Rel. 15 or later</w:t>
      </w:r>
    </w:p>
    <w:p w14:paraId="10A2B645" w14:textId="77777777" w:rsidR="00517A1B" w:rsidRDefault="00517A1B" w:rsidP="00517A1B">
      <w:pPr>
        <w:keepNext/>
        <w:keepLines/>
        <w:rPr>
          <w:b/>
        </w:rPr>
      </w:pPr>
      <w:r>
        <w:rPr>
          <w:b/>
        </w:rPr>
        <w:t>Related core specifications</w:t>
      </w:r>
    </w:p>
    <w:p w14:paraId="4D372B77" w14:textId="77777777" w:rsidR="00517A1B" w:rsidRPr="00335F1E" w:rsidRDefault="00517A1B" w:rsidP="00517A1B">
      <w:r w:rsidRPr="00335F1E">
        <w:t xml:space="preserve">3GPP TS </w:t>
      </w:r>
      <w:r>
        <w:t>2</w:t>
      </w:r>
      <w:r w:rsidRPr="00335F1E">
        <w:t>3.</w:t>
      </w:r>
      <w:r>
        <w:t>2</w:t>
      </w:r>
      <w:r w:rsidRPr="00335F1E">
        <w:t>80</w:t>
      </w:r>
    </w:p>
    <w:p w14:paraId="588B4920" w14:textId="77777777" w:rsidR="00517A1B" w:rsidRPr="00335F1E" w:rsidRDefault="00517A1B" w:rsidP="00517A1B">
      <w:r w:rsidRPr="00335F1E">
        <w:t>3GPP TS 23.379</w:t>
      </w:r>
    </w:p>
    <w:p w14:paraId="728122BE" w14:textId="77777777" w:rsidR="00517A1B" w:rsidRPr="00335F1E" w:rsidRDefault="00517A1B" w:rsidP="00517A1B">
      <w:r w:rsidRPr="00335F1E">
        <w:t>3GPP TS 24.379</w:t>
      </w:r>
    </w:p>
    <w:p w14:paraId="5F1ED639" w14:textId="77777777" w:rsidR="00517A1B" w:rsidRDefault="00517A1B" w:rsidP="00517A1B">
      <w:pPr>
        <w:keepNext/>
        <w:keepLines/>
        <w:rPr>
          <w:b/>
        </w:rPr>
      </w:pPr>
      <w:r>
        <w:rPr>
          <w:b/>
        </w:rPr>
        <w:lastRenderedPageBreak/>
        <w:t>Reason for test</w:t>
      </w:r>
    </w:p>
    <w:p w14:paraId="3D0D24A5" w14:textId="77777777" w:rsidR="00517A1B" w:rsidRDefault="00517A1B" w:rsidP="00517A1B">
      <w:pPr>
        <w:keepNext/>
        <w:keepLines/>
        <w:rPr>
          <w:b/>
        </w:rPr>
      </w:pPr>
      <w:r>
        <w:t>To verify the DUT can successfully affiliate to a pre-arranged MC service group.</w:t>
      </w:r>
    </w:p>
    <w:p w14:paraId="3C43A2E9" w14:textId="77777777" w:rsidR="00517A1B" w:rsidRDefault="00517A1B" w:rsidP="00517A1B">
      <w:pPr>
        <w:keepNext/>
        <w:keepLines/>
        <w:rPr>
          <w:b/>
        </w:rPr>
      </w:pPr>
      <w:r>
        <w:rPr>
          <w:b/>
        </w:rPr>
        <w:t>Initial configuration</w:t>
      </w:r>
    </w:p>
    <w:p w14:paraId="09CD9DBD" w14:textId="77777777" w:rsidR="00517A1B" w:rsidRDefault="00517A1B" w:rsidP="00517A1B">
      <w:pPr>
        <w:keepNext/>
        <w:keepLines/>
      </w:pPr>
      <w:r>
        <w:t>MCPTT client on DUT-A has been authenticated and authorised but not affiliated (implicitly or explicitly).</w:t>
      </w:r>
    </w:p>
    <w:p w14:paraId="30290E03" w14:textId="77777777" w:rsidR="00517A1B" w:rsidRPr="00526FC3" w:rsidRDefault="00517A1B" w:rsidP="00517A1B">
      <w:pPr>
        <w:keepNext/>
        <w:keepLines/>
      </w:pPr>
      <w:r w:rsidRPr="00526FC3">
        <w:t>MC</w:t>
      </w:r>
      <w:r>
        <w:t>PTT</w:t>
      </w:r>
      <w:r w:rsidRPr="00526FC3">
        <w:t xml:space="preserve"> client</w:t>
      </w:r>
      <w:r>
        <w:t xml:space="preserve"> on DUT-A</w:t>
      </w:r>
      <w:r w:rsidRPr="00526FC3">
        <w:t xml:space="preserve"> has already been provisioned (statically or dynamically) with the group information, or a pointer to the group information, that the MC service client is allowed to be affiliated</w:t>
      </w:r>
      <w:r>
        <w:t>.</w:t>
      </w:r>
    </w:p>
    <w:p w14:paraId="320B6554" w14:textId="77777777" w:rsidR="00517A1B" w:rsidRDefault="00517A1B" w:rsidP="00517A1B">
      <w:r>
        <w:t>A dispatcher MCPTT client is available and authenticated and authorised to change the affiliation status of MCPTT client on DUT-A.</w:t>
      </w:r>
    </w:p>
    <w:p w14:paraId="7A3B11FE" w14:textId="77777777" w:rsidR="00517A1B" w:rsidRDefault="00517A1B" w:rsidP="00517A1B">
      <w:r>
        <w:t>User has logged in to MCPTT client of DUT-A.</w:t>
      </w:r>
    </w:p>
    <w:p w14:paraId="472E2C3E" w14:textId="77777777" w:rsidR="00517A1B" w:rsidRDefault="00517A1B" w:rsidP="00517A1B"/>
    <w:p w14:paraId="516420D0" w14:textId="77777777" w:rsidR="00517A1B" w:rsidRDefault="00517A1B" w:rsidP="00517A1B">
      <w:pPr>
        <w:keepNext/>
        <w:rPr>
          <w:b/>
        </w:rPr>
      </w:pPr>
      <w:r>
        <w:rPr>
          <w:b/>
        </w:rPr>
        <w:t>Test procedure</w:t>
      </w:r>
    </w:p>
    <w:p w14:paraId="094BA0AF" w14:textId="77777777" w:rsidR="00517A1B" w:rsidRDefault="00517A1B" w:rsidP="00517A1B">
      <w:pPr>
        <w:keepNext/>
        <w:rPr>
          <w:b/>
        </w:rPr>
      </w:pPr>
      <w:r>
        <w:rPr>
          <w:b/>
        </w:rPr>
        <w:t>Scenario A: User initiated group affiliation</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517A1B" w14:paraId="0D6DC88B" w14:textId="77777777" w:rsidTr="00C345CF">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5601A3D" w14:textId="77777777" w:rsidR="00517A1B" w:rsidRDefault="00517A1B" w:rsidP="00C345CF">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2DB66A2" w14:textId="77777777" w:rsidR="00517A1B" w:rsidRDefault="00517A1B" w:rsidP="00C345CF">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75FD31D6" w14:textId="77777777" w:rsidR="00517A1B" w:rsidRDefault="00517A1B" w:rsidP="00C345CF">
            <w:pPr>
              <w:keepNext/>
              <w:tabs>
                <w:tab w:val="left" w:pos="851"/>
              </w:tabs>
              <w:rPr>
                <w:b/>
                <w:sz w:val="18"/>
                <w:szCs w:val="18"/>
              </w:rPr>
            </w:pPr>
            <w:r>
              <w:rPr>
                <w:b/>
                <w:sz w:val="18"/>
                <w:szCs w:val="18"/>
              </w:rPr>
              <w:t>Expected behaviour</w:t>
            </w:r>
          </w:p>
        </w:tc>
      </w:tr>
      <w:tr w:rsidR="00517A1B" w14:paraId="2B2FFFB3" w14:textId="77777777" w:rsidTr="00C345CF">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7B34241" w14:textId="77777777" w:rsidR="00517A1B" w:rsidRDefault="00517A1B" w:rsidP="00C345CF">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3019593" w14:textId="77777777" w:rsidR="00517A1B" w:rsidRDefault="00517A1B" w:rsidP="00C345CF">
            <w:pPr>
              <w:rPr>
                <w:sz w:val="18"/>
                <w:szCs w:val="18"/>
              </w:rPr>
            </w:pPr>
            <w:r>
              <w:rPr>
                <w:sz w:val="18"/>
                <w:szCs w:val="18"/>
              </w:rPr>
              <w:t>DUT-A sends affiliation request to MCPTT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ED3F9B3" w14:textId="77777777" w:rsidR="00517A1B" w:rsidRDefault="00517A1B" w:rsidP="00C345CF">
            <w:pPr>
              <w:rPr>
                <w:sz w:val="18"/>
                <w:szCs w:val="18"/>
              </w:rPr>
            </w:pPr>
            <w:r>
              <w:rPr>
                <w:sz w:val="18"/>
                <w:szCs w:val="18"/>
              </w:rPr>
              <w:t>DUT-A explicitly requests for a group affiliation.</w:t>
            </w:r>
          </w:p>
          <w:p w14:paraId="151F24F1" w14:textId="77777777" w:rsidR="00517A1B" w:rsidRDefault="00517A1B" w:rsidP="00C345CF">
            <w:pPr>
              <w:rPr>
                <w:sz w:val="18"/>
                <w:szCs w:val="18"/>
              </w:rPr>
            </w:pPr>
            <w:r w:rsidRPr="002D4081">
              <w:rPr>
                <w:b/>
                <w:bCs/>
                <w:sz w:val="18"/>
                <w:szCs w:val="18"/>
              </w:rPr>
              <w:t>VERIFICATION METHOD</w:t>
            </w:r>
            <w:r>
              <w:rPr>
                <w:sz w:val="18"/>
                <w:szCs w:val="18"/>
              </w:rPr>
              <w:t>:</w:t>
            </w:r>
          </w:p>
          <w:p w14:paraId="66D8EE04" w14:textId="77777777" w:rsidR="00517A1B" w:rsidRPr="002D4081" w:rsidRDefault="00517A1B" w:rsidP="00C345CF">
            <w:pPr>
              <w:pStyle w:val="ListParagraph"/>
              <w:numPr>
                <w:ilvl w:val="0"/>
                <w:numId w:val="18"/>
              </w:numPr>
              <w:rPr>
                <w:sz w:val="18"/>
                <w:szCs w:val="18"/>
              </w:rPr>
            </w:pPr>
            <w:r w:rsidRPr="002D4081">
              <w:rPr>
                <w:sz w:val="18"/>
                <w:szCs w:val="18"/>
              </w:rPr>
              <w:t>Visual verification of GUI of DUT-A and PCAP traces for affiliation parameters.</w:t>
            </w:r>
          </w:p>
        </w:tc>
      </w:tr>
      <w:tr w:rsidR="00517A1B" w14:paraId="788798A4" w14:textId="77777777" w:rsidTr="00C345CF">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B712D3F" w14:textId="77777777" w:rsidR="00517A1B" w:rsidRDefault="00517A1B" w:rsidP="00C345CF">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FE1C511" w14:textId="77777777" w:rsidR="00517A1B" w:rsidRDefault="00517A1B" w:rsidP="00C345CF">
            <w:pPr>
              <w:rPr>
                <w:sz w:val="18"/>
                <w:szCs w:val="18"/>
              </w:rPr>
            </w:pPr>
            <w:r>
              <w:rPr>
                <w:sz w:val="18"/>
                <w:szCs w:val="18"/>
              </w:rPr>
              <w:t>MCPTT server sends a group affiliation response to DUT-A having checked DUT-A’s authorisation to join the requested group.</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3520EB1" w14:textId="77777777" w:rsidR="00517A1B" w:rsidRDefault="00517A1B" w:rsidP="00C345CF">
            <w:pPr>
              <w:rPr>
                <w:sz w:val="18"/>
                <w:szCs w:val="18"/>
              </w:rPr>
            </w:pPr>
            <w:r>
              <w:rPr>
                <w:sz w:val="18"/>
                <w:szCs w:val="18"/>
              </w:rPr>
              <w:t>DUT-A receives a group affiliation response which contains the group identity and the group’s current state</w:t>
            </w:r>
          </w:p>
          <w:p w14:paraId="3E0A7D55" w14:textId="77777777" w:rsidR="00517A1B" w:rsidRDefault="00517A1B" w:rsidP="00C345CF">
            <w:pPr>
              <w:rPr>
                <w:sz w:val="18"/>
                <w:szCs w:val="18"/>
              </w:rPr>
            </w:pPr>
            <w:r w:rsidRPr="002D4081">
              <w:rPr>
                <w:b/>
                <w:bCs/>
                <w:sz w:val="18"/>
                <w:szCs w:val="18"/>
              </w:rPr>
              <w:t>VERIFICATION METHOD</w:t>
            </w:r>
            <w:r>
              <w:rPr>
                <w:sz w:val="18"/>
                <w:szCs w:val="18"/>
              </w:rPr>
              <w:t>:</w:t>
            </w:r>
          </w:p>
          <w:p w14:paraId="33770856" w14:textId="77777777" w:rsidR="00517A1B" w:rsidRPr="002D4081" w:rsidRDefault="00517A1B" w:rsidP="00C345CF">
            <w:pPr>
              <w:pStyle w:val="ListParagraph"/>
              <w:numPr>
                <w:ilvl w:val="0"/>
                <w:numId w:val="18"/>
              </w:numPr>
              <w:rPr>
                <w:sz w:val="18"/>
                <w:szCs w:val="18"/>
              </w:rPr>
            </w:pPr>
            <w:r w:rsidRPr="002D4081">
              <w:rPr>
                <w:sz w:val="18"/>
                <w:szCs w:val="18"/>
              </w:rPr>
              <w:t>Visual verification of GUI of DUT-A and PCAP traces for affiliation parameters.</w:t>
            </w:r>
          </w:p>
        </w:tc>
      </w:tr>
    </w:tbl>
    <w:p w14:paraId="04F7BDC6" w14:textId="77777777" w:rsidR="00517A1B" w:rsidRDefault="00517A1B" w:rsidP="00517A1B">
      <w:pPr>
        <w:keepNext/>
        <w:keepLines/>
        <w:rPr>
          <w:b/>
        </w:rPr>
      </w:pPr>
      <w:r>
        <w:rPr>
          <w:b/>
        </w:rPr>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517A1B" w14:paraId="57A79DA8" w14:textId="77777777" w:rsidTr="00C345CF">
        <w:tc>
          <w:tcPr>
            <w:tcW w:w="532" w:type="dxa"/>
            <w:tcBorders>
              <w:bottom w:val="single" w:sz="4" w:space="0" w:color="BFBFBF"/>
            </w:tcBorders>
            <w:shd w:val="clear" w:color="auto" w:fill="F2F2F2"/>
            <w:tcMar>
              <w:left w:w="27" w:type="dxa"/>
            </w:tcMar>
          </w:tcPr>
          <w:p w14:paraId="2F380183" w14:textId="77777777" w:rsidR="00517A1B" w:rsidRDefault="00517A1B" w:rsidP="00C345CF">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129EDB5B" w14:textId="77777777" w:rsidR="00517A1B" w:rsidRDefault="00517A1B" w:rsidP="00C345CF">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7351E096" w14:textId="77777777" w:rsidR="00517A1B" w:rsidRDefault="00517A1B" w:rsidP="00C345CF">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2721D2FB" w14:textId="77777777" w:rsidR="00517A1B" w:rsidRDefault="00517A1B" w:rsidP="00C345CF">
            <w:pPr>
              <w:keepNext/>
              <w:keepLines/>
              <w:tabs>
                <w:tab w:val="left" w:pos="851"/>
              </w:tabs>
              <w:rPr>
                <w:b/>
                <w:sz w:val="18"/>
                <w:szCs w:val="18"/>
              </w:rPr>
            </w:pPr>
            <w:r>
              <w:rPr>
                <w:b/>
                <w:sz w:val="18"/>
                <w:szCs w:val="18"/>
              </w:rPr>
              <w:t>Comments</w:t>
            </w:r>
          </w:p>
        </w:tc>
      </w:tr>
      <w:tr w:rsidR="00517A1B" w14:paraId="51B34C31" w14:textId="77777777" w:rsidTr="00C345CF">
        <w:tc>
          <w:tcPr>
            <w:tcW w:w="8931" w:type="dxa"/>
            <w:gridSpan w:val="4"/>
            <w:tcBorders>
              <w:bottom w:val="single" w:sz="4" w:space="0" w:color="BFBFBF"/>
            </w:tcBorders>
            <w:shd w:val="clear" w:color="auto" w:fill="F2F2F2"/>
            <w:tcMar>
              <w:left w:w="27" w:type="dxa"/>
            </w:tcMar>
          </w:tcPr>
          <w:p w14:paraId="545811E4" w14:textId="77777777" w:rsidR="00517A1B" w:rsidRDefault="00517A1B" w:rsidP="00C345CF">
            <w:pPr>
              <w:keepNext/>
              <w:keepLines/>
              <w:tabs>
                <w:tab w:val="left" w:pos="851"/>
              </w:tabs>
              <w:jc w:val="center"/>
              <w:rPr>
                <w:sz w:val="18"/>
                <w:szCs w:val="18"/>
              </w:rPr>
            </w:pPr>
            <w:r>
              <w:rPr>
                <w:sz w:val="18"/>
                <w:szCs w:val="18"/>
              </w:rPr>
              <w:t>User initiated group affiliation</w:t>
            </w:r>
          </w:p>
        </w:tc>
      </w:tr>
      <w:tr w:rsidR="00517A1B" w14:paraId="635D0944" w14:textId="77777777" w:rsidTr="00C345CF">
        <w:tc>
          <w:tcPr>
            <w:tcW w:w="532" w:type="dxa"/>
            <w:shd w:val="clear" w:color="auto" w:fill="F2F2F2"/>
            <w:tcMar>
              <w:left w:w="27" w:type="dxa"/>
            </w:tcMar>
            <w:vAlign w:val="center"/>
          </w:tcPr>
          <w:p w14:paraId="667ED102" w14:textId="77777777" w:rsidR="00517A1B" w:rsidRDefault="00517A1B" w:rsidP="00C345CF">
            <w:pPr>
              <w:keepNext/>
              <w:keepLines/>
            </w:pPr>
            <w:r>
              <w:t>1</w:t>
            </w:r>
          </w:p>
        </w:tc>
        <w:tc>
          <w:tcPr>
            <w:tcW w:w="991" w:type="dxa"/>
            <w:shd w:val="clear" w:color="auto" w:fill="auto"/>
            <w:tcMar>
              <w:left w:w="27" w:type="dxa"/>
            </w:tcMar>
          </w:tcPr>
          <w:p w14:paraId="2A25386F" w14:textId="77777777" w:rsidR="00517A1B" w:rsidRDefault="00517A1B" w:rsidP="00C345CF">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70F2B3B7" w14:textId="77777777" w:rsidR="00517A1B" w:rsidRDefault="00517A1B" w:rsidP="00C345CF">
            <w:pPr>
              <w:keepNext/>
              <w:keepLines/>
              <w:tabs>
                <w:tab w:val="left" w:pos="851"/>
              </w:tabs>
              <w:rPr>
                <w:sz w:val="18"/>
                <w:szCs w:val="18"/>
              </w:rPr>
            </w:pPr>
            <w:r>
              <w:rPr>
                <w:sz w:val="18"/>
                <w:szCs w:val="18"/>
              </w:rPr>
              <w:t>DUT-A sends SIP PUBLISH to the server</w:t>
            </w:r>
          </w:p>
        </w:tc>
        <w:tc>
          <w:tcPr>
            <w:tcW w:w="2950" w:type="dxa"/>
            <w:shd w:val="clear" w:color="auto" w:fill="auto"/>
            <w:tcMar>
              <w:left w:w="27" w:type="dxa"/>
            </w:tcMar>
            <w:vAlign w:val="center"/>
          </w:tcPr>
          <w:p w14:paraId="29E578EE" w14:textId="77777777" w:rsidR="00517A1B" w:rsidRDefault="00517A1B" w:rsidP="00C345CF">
            <w:pPr>
              <w:keepNext/>
              <w:keepLines/>
              <w:tabs>
                <w:tab w:val="left" w:pos="851"/>
              </w:tabs>
              <w:jc w:val="left"/>
              <w:rPr>
                <w:sz w:val="18"/>
                <w:szCs w:val="18"/>
              </w:rPr>
            </w:pPr>
            <w:r>
              <w:rPr>
                <w:sz w:val="18"/>
                <w:szCs w:val="18"/>
              </w:rPr>
              <w:t>The MCPTT client shall include MCPTT ID and MCPTT group(s) of interest and the event header field contains the “presence”</w:t>
            </w:r>
          </w:p>
        </w:tc>
      </w:tr>
      <w:tr w:rsidR="00517A1B" w14:paraId="32A9CA5A" w14:textId="77777777" w:rsidTr="00C345CF">
        <w:tc>
          <w:tcPr>
            <w:tcW w:w="532" w:type="dxa"/>
            <w:shd w:val="clear" w:color="auto" w:fill="F2F2F2"/>
            <w:tcMar>
              <w:left w:w="27" w:type="dxa"/>
            </w:tcMar>
            <w:vAlign w:val="center"/>
          </w:tcPr>
          <w:p w14:paraId="0339687F" w14:textId="77777777" w:rsidR="00517A1B" w:rsidRDefault="00517A1B" w:rsidP="00C345CF">
            <w:pPr>
              <w:keepNext/>
              <w:keepLines/>
            </w:pPr>
            <w:r>
              <w:t>2</w:t>
            </w:r>
          </w:p>
        </w:tc>
        <w:tc>
          <w:tcPr>
            <w:tcW w:w="991" w:type="dxa"/>
            <w:shd w:val="clear" w:color="auto" w:fill="auto"/>
            <w:tcMar>
              <w:left w:w="27" w:type="dxa"/>
            </w:tcMar>
          </w:tcPr>
          <w:p w14:paraId="4C6A8E1A" w14:textId="77777777" w:rsidR="00517A1B" w:rsidRDefault="00517A1B" w:rsidP="00C345CF">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2EDA5D9B" w14:textId="77777777" w:rsidR="00517A1B" w:rsidRDefault="00517A1B" w:rsidP="00C345CF">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0A45CBD8" w14:textId="77777777" w:rsidR="00517A1B" w:rsidRDefault="00517A1B" w:rsidP="00C345CF">
            <w:pPr>
              <w:keepNext/>
              <w:keepLines/>
              <w:tabs>
                <w:tab w:val="left" w:pos="851"/>
              </w:tabs>
              <w:rPr>
                <w:sz w:val="18"/>
                <w:szCs w:val="18"/>
              </w:rPr>
            </w:pPr>
          </w:p>
        </w:tc>
      </w:tr>
    </w:tbl>
    <w:p w14:paraId="36C4B0F8" w14:textId="77777777" w:rsidR="00517A1B" w:rsidRDefault="00517A1B" w:rsidP="00517A1B">
      <w:pPr>
        <w:keepNext/>
        <w:keepLines/>
        <w:rPr>
          <w:b/>
        </w:rPr>
      </w:pPr>
    </w:p>
    <w:p w14:paraId="32C5DE81" w14:textId="77777777" w:rsidR="00517A1B" w:rsidRDefault="00517A1B" w:rsidP="00517A1B">
      <w:pPr>
        <w:keepNext/>
        <w:rPr>
          <w:b/>
        </w:rPr>
      </w:pPr>
      <w:r>
        <w:rPr>
          <w:b/>
        </w:rPr>
        <w:t>Scenario B: Dispatcher initiated group affiliation</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517A1B" w14:paraId="2EC7E228" w14:textId="77777777" w:rsidTr="00C345CF">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BF5CE7B" w14:textId="77777777" w:rsidR="00517A1B" w:rsidRDefault="00517A1B" w:rsidP="00C345CF">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FFF39CC" w14:textId="77777777" w:rsidR="00517A1B" w:rsidRDefault="00517A1B" w:rsidP="00C345CF">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0D591D5B" w14:textId="77777777" w:rsidR="00517A1B" w:rsidRDefault="00517A1B" w:rsidP="00C345CF">
            <w:pPr>
              <w:keepNext/>
              <w:tabs>
                <w:tab w:val="left" w:pos="851"/>
              </w:tabs>
              <w:rPr>
                <w:b/>
                <w:sz w:val="18"/>
                <w:szCs w:val="18"/>
              </w:rPr>
            </w:pPr>
            <w:r>
              <w:rPr>
                <w:b/>
                <w:sz w:val="18"/>
                <w:szCs w:val="18"/>
              </w:rPr>
              <w:t>Expected behaviour</w:t>
            </w:r>
          </w:p>
        </w:tc>
      </w:tr>
      <w:tr w:rsidR="00517A1B" w14:paraId="44FA7208" w14:textId="77777777" w:rsidTr="00C345CF">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53BF7EA" w14:textId="77777777" w:rsidR="00517A1B" w:rsidRDefault="00517A1B" w:rsidP="00C345CF">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8A2AE9D" w14:textId="77777777" w:rsidR="00517A1B" w:rsidRDefault="00517A1B" w:rsidP="00C345CF">
            <w:pPr>
              <w:rPr>
                <w:sz w:val="18"/>
                <w:szCs w:val="18"/>
              </w:rPr>
            </w:pPr>
            <w:r>
              <w:rPr>
                <w:sz w:val="18"/>
                <w:szCs w:val="18"/>
              </w:rPr>
              <w:t xml:space="preserve"> The dispatcher client sends affiliation request for DUT-A to MCPTT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4119860" w14:textId="77777777" w:rsidR="00517A1B" w:rsidRDefault="00517A1B" w:rsidP="00C345CF">
            <w:pPr>
              <w:rPr>
                <w:sz w:val="18"/>
                <w:szCs w:val="18"/>
              </w:rPr>
            </w:pPr>
          </w:p>
          <w:p w14:paraId="320F5E76" w14:textId="77777777" w:rsidR="00517A1B" w:rsidRDefault="00517A1B" w:rsidP="00C345CF">
            <w:pPr>
              <w:rPr>
                <w:sz w:val="18"/>
                <w:szCs w:val="18"/>
              </w:rPr>
            </w:pPr>
            <w:r w:rsidRPr="002D4081">
              <w:rPr>
                <w:b/>
                <w:bCs/>
                <w:sz w:val="18"/>
                <w:szCs w:val="18"/>
              </w:rPr>
              <w:t>VERIFICATION METHOD</w:t>
            </w:r>
            <w:r>
              <w:rPr>
                <w:sz w:val="18"/>
                <w:szCs w:val="18"/>
              </w:rPr>
              <w:t>:</w:t>
            </w:r>
          </w:p>
          <w:p w14:paraId="12A7A891" w14:textId="77777777" w:rsidR="00517A1B" w:rsidRPr="002D4081" w:rsidRDefault="00517A1B" w:rsidP="00C345CF">
            <w:pPr>
              <w:pStyle w:val="ListParagraph"/>
              <w:numPr>
                <w:ilvl w:val="0"/>
                <w:numId w:val="18"/>
              </w:numPr>
              <w:rPr>
                <w:sz w:val="18"/>
                <w:szCs w:val="18"/>
              </w:rPr>
            </w:pPr>
            <w:r w:rsidRPr="002D4081">
              <w:rPr>
                <w:sz w:val="18"/>
                <w:szCs w:val="18"/>
              </w:rPr>
              <w:t>Visual verification of GUI of the dispatcher client and PCAP traces for affiliation parameters.</w:t>
            </w:r>
          </w:p>
        </w:tc>
      </w:tr>
      <w:tr w:rsidR="00517A1B" w14:paraId="4F899B41" w14:textId="77777777" w:rsidTr="00C345CF">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6F56EF4" w14:textId="77777777" w:rsidR="00517A1B" w:rsidRDefault="00517A1B" w:rsidP="00C345CF">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0AE5C83" w14:textId="77777777" w:rsidR="00517A1B" w:rsidRDefault="00517A1B" w:rsidP="00C345CF">
            <w:pPr>
              <w:rPr>
                <w:sz w:val="18"/>
                <w:szCs w:val="18"/>
              </w:rPr>
            </w:pPr>
            <w:bookmarkStart w:id="60" w:name="_Hlk134910834"/>
            <w:r>
              <w:rPr>
                <w:sz w:val="18"/>
                <w:szCs w:val="18"/>
              </w:rPr>
              <w:t>MCPTT server sends DUT-A a message to check its availability</w:t>
            </w:r>
            <w:bookmarkEnd w:id="60"/>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C1FC735" w14:textId="77777777" w:rsidR="00517A1B" w:rsidRDefault="00517A1B" w:rsidP="00C345CF">
            <w:pPr>
              <w:rPr>
                <w:sz w:val="18"/>
                <w:szCs w:val="18"/>
              </w:rPr>
            </w:pPr>
            <w:r w:rsidRPr="002D4081">
              <w:rPr>
                <w:b/>
                <w:bCs/>
                <w:sz w:val="18"/>
                <w:szCs w:val="18"/>
              </w:rPr>
              <w:t>VERIFICATION METHOD</w:t>
            </w:r>
            <w:r>
              <w:rPr>
                <w:sz w:val="18"/>
                <w:szCs w:val="18"/>
              </w:rPr>
              <w:t>:</w:t>
            </w:r>
          </w:p>
          <w:p w14:paraId="4A2A303E" w14:textId="77777777" w:rsidR="00517A1B" w:rsidRPr="002D4081" w:rsidRDefault="00517A1B" w:rsidP="00C345CF">
            <w:pPr>
              <w:pStyle w:val="ListParagraph"/>
              <w:numPr>
                <w:ilvl w:val="0"/>
                <w:numId w:val="18"/>
              </w:numPr>
              <w:rPr>
                <w:sz w:val="18"/>
                <w:szCs w:val="18"/>
              </w:rPr>
            </w:pPr>
            <w:r w:rsidRPr="002D4081">
              <w:rPr>
                <w:sz w:val="18"/>
                <w:szCs w:val="18"/>
              </w:rPr>
              <w:t>PCAP traces of DUT-A MCPTT client</w:t>
            </w:r>
          </w:p>
        </w:tc>
      </w:tr>
      <w:tr w:rsidR="00517A1B" w14:paraId="3E481F84" w14:textId="77777777" w:rsidTr="00C345CF">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D15F98E" w14:textId="77777777" w:rsidR="00517A1B" w:rsidRDefault="00517A1B" w:rsidP="00C345CF">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F13C0D5" w14:textId="77777777" w:rsidR="00517A1B" w:rsidRDefault="00517A1B" w:rsidP="00C345CF">
            <w:pPr>
              <w:rPr>
                <w:sz w:val="18"/>
                <w:szCs w:val="18"/>
              </w:rPr>
            </w:pPr>
            <w:r>
              <w:rPr>
                <w:sz w:val="18"/>
                <w:szCs w:val="18"/>
              </w:rPr>
              <w:t>DUT-A responds with its availability</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3D99C26" w14:textId="77777777" w:rsidR="00517A1B" w:rsidRDefault="00517A1B" w:rsidP="00C345CF">
            <w:pPr>
              <w:rPr>
                <w:sz w:val="18"/>
                <w:szCs w:val="18"/>
              </w:rPr>
            </w:pPr>
          </w:p>
        </w:tc>
      </w:tr>
      <w:tr w:rsidR="00517A1B" w14:paraId="0607E5A6" w14:textId="77777777" w:rsidTr="00C345CF">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FEDF041" w14:textId="77777777" w:rsidR="00517A1B" w:rsidRDefault="00517A1B" w:rsidP="00C345CF">
            <w:r>
              <w:lastRenderedPageBreak/>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626DDA2" w14:textId="77777777" w:rsidR="00517A1B" w:rsidRDefault="00517A1B" w:rsidP="00C345CF">
            <w:pPr>
              <w:rPr>
                <w:sz w:val="18"/>
                <w:szCs w:val="18"/>
              </w:rPr>
            </w:pPr>
            <w:r>
              <w:rPr>
                <w:sz w:val="18"/>
                <w:szCs w:val="18"/>
              </w:rPr>
              <w:t>MCPTT server sends a group affiliation response to the dispatcher.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C11589B" w14:textId="77777777" w:rsidR="00517A1B" w:rsidRDefault="00517A1B" w:rsidP="00C345CF">
            <w:pPr>
              <w:rPr>
                <w:sz w:val="18"/>
                <w:szCs w:val="18"/>
              </w:rPr>
            </w:pPr>
            <w:r>
              <w:rPr>
                <w:sz w:val="18"/>
                <w:szCs w:val="18"/>
              </w:rPr>
              <w:t>The disptacher receives a group affiliation response which contains the group identity and the group’s current state</w:t>
            </w:r>
          </w:p>
          <w:p w14:paraId="70811A75" w14:textId="77777777" w:rsidR="00517A1B" w:rsidRDefault="00517A1B" w:rsidP="00C345CF">
            <w:pPr>
              <w:rPr>
                <w:sz w:val="18"/>
                <w:szCs w:val="18"/>
              </w:rPr>
            </w:pPr>
            <w:r w:rsidRPr="002D4081">
              <w:rPr>
                <w:b/>
                <w:bCs/>
                <w:sz w:val="18"/>
                <w:szCs w:val="18"/>
              </w:rPr>
              <w:t>VERIFICATION METHOD</w:t>
            </w:r>
            <w:r>
              <w:rPr>
                <w:sz w:val="18"/>
                <w:szCs w:val="18"/>
              </w:rPr>
              <w:t>:</w:t>
            </w:r>
          </w:p>
          <w:p w14:paraId="23E0E6ED" w14:textId="77777777" w:rsidR="00517A1B" w:rsidRPr="002D4081" w:rsidRDefault="00517A1B" w:rsidP="00C345CF">
            <w:pPr>
              <w:pStyle w:val="ListParagraph"/>
              <w:numPr>
                <w:ilvl w:val="0"/>
                <w:numId w:val="18"/>
              </w:numPr>
              <w:rPr>
                <w:sz w:val="18"/>
                <w:szCs w:val="18"/>
              </w:rPr>
            </w:pPr>
            <w:r w:rsidRPr="002D4081">
              <w:rPr>
                <w:sz w:val="18"/>
                <w:szCs w:val="18"/>
              </w:rPr>
              <w:t>Visual verification of GUI of the dispatcher and PCAP traces for affiliation parameters.</w:t>
            </w:r>
          </w:p>
        </w:tc>
      </w:tr>
      <w:tr w:rsidR="00517A1B" w14:paraId="3DD0F7D0" w14:textId="77777777" w:rsidTr="00C345CF">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801B2B8" w14:textId="77777777" w:rsidR="00517A1B" w:rsidRDefault="00517A1B" w:rsidP="00C345CF">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4323D7E" w14:textId="77777777" w:rsidR="00517A1B" w:rsidRDefault="00517A1B" w:rsidP="00C345CF">
            <w:pPr>
              <w:rPr>
                <w:sz w:val="18"/>
                <w:szCs w:val="18"/>
              </w:rPr>
            </w:pPr>
            <w:r>
              <w:rPr>
                <w:sz w:val="18"/>
                <w:szCs w:val="18"/>
              </w:rPr>
              <w:t>MCPTT server sends group affiliation request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66E0655" w14:textId="77777777" w:rsidR="00517A1B" w:rsidRDefault="00517A1B" w:rsidP="00C345CF">
            <w:pPr>
              <w:rPr>
                <w:sz w:val="18"/>
                <w:szCs w:val="18"/>
              </w:rPr>
            </w:pPr>
            <w:r w:rsidRPr="002D4081">
              <w:rPr>
                <w:b/>
                <w:bCs/>
                <w:sz w:val="18"/>
                <w:szCs w:val="18"/>
              </w:rPr>
              <w:t>VERIFICATION METHOD</w:t>
            </w:r>
            <w:r>
              <w:rPr>
                <w:sz w:val="18"/>
                <w:szCs w:val="18"/>
              </w:rPr>
              <w:t>:</w:t>
            </w:r>
          </w:p>
          <w:p w14:paraId="05F5B297" w14:textId="77777777" w:rsidR="00517A1B" w:rsidRPr="002D4081" w:rsidRDefault="00517A1B" w:rsidP="00C345CF">
            <w:pPr>
              <w:pStyle w:val="ListParagraph"/>
              <w:numPr>
                <w:ilvl w:val="0"/>
                <w:numId w:val="18"/>
              </w:numPr>
              <w:rPr>
                <w:sz w:val="18"/>
                <w:szCs w:val="18"/>
              </w:rPr>
            </w:pPr>
            <w:r w:rsidRPr="002D4081">
              <w:rPr>
                <w:sz w:val="18"/>
                <w:szCs w:val="18"/>
              </w:rPr>
              <w:t>PCAP traces of DUT-A MCPTT client</w:t>
            </w:r>
          </w:p>
        </w:tc>
      </w:tr>
      <w:tr w:rsidR="00517A1B" w14:paraId="5ABEF3FD" w14:textId="77777777" w:rsidTr="00C345CF">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4BFBFCE" w14:textId="77777777" w:rsidR="00517A1B" w:rsidRDefault="00517A1B" w:rsidP="00C345CF">
            <w:r>
              <w:t>6</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B2E0221" w14:textId="77777777" w:rsidR="00517A1B" w:rsidRDefault="00517A1B" w:rsidP="00C345CF">
            <w:pPr>
              <w:rPr>
                <w:sz w:val="18"/>
                <w:szCs w:val="18"/>
              </w:rPr>
            </w:pPr>
            <w:r>
              <w:rPr>
                <w:sz w:val="18"/>
                <w:szCs w:val="18"/>
              </w:rPr>
              <w:t>DUT-A sends MCPTT group affiliation reponse to MCPTT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F14599E" w14:textId="77777777" w:rsidR="00517A1B" w:rsidRDefault="00517A1B" w:rsidP="00C345CF">
            <w:pPr>
              <w:rPr>
                <w:sz w:val="18"/>
                <w:szCs w:val="18"/>
              </w:rPr>
            </w:pPr>
          </w:p>
        </w:tc>
      </w:tr>
    </w:tbl>
    <w:p w14:paraId="6AA318D5" w14:textId="77777777" w:rsidR="00517A1B" w:rsidRDefault="00517A1B" w:rsidP="00517A1B">
      <w:pPr>
        <w:keepNext/>
        <w:keepLines/>
        <w:rPr>
          <w:b/>
        </w:rPr>
      </w:pPr>
      <w:r>
        <w:rPr>
          <w:b/>
        </w:rPr>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517A1B" w14:paraId="0BCB0B2B" w14:textId="77777777" w:rsidTr="00C345CF">
        <w:tc>
          <w:tcPr>
            <w:tcW w:w="532" w:type="dxa"/>
            <w:tcBorders>
              <w:bottom w:val="single" w:sz="4" w:space="0" w:color="BFBFBF"/>
            </w:tcBorders>
            <w:shd w:val="clear" w:color="auto" w:fill="F2F2F2"/>
            <w:tcMar>
              <w:left w:w="27" w:type="dxa"/>
            </w:tcMar>
          </w:tcPr>
          <w:p w14:paraId="0DFCA11D" w14:textId="77777777" w:rsidR="00517A1B" w:rsidRDefault="00517A1B" w:rsidP="00C345CF">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2FBD8112" w14:textId="77777777" w:rsidR="00517A1B" w:rsidRDefault="00517A1B" w:rsidP="00C345CF">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140D5779" w14:textId="77777777" w:rsidR="00517A1B" w:rsidRDefault="00517A1B" w:rsidP="00C345CF">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5EE17ED1" w14:textId="77777777" w:rsidR="00517A1B" w:rsidRDefault="00517A1B" w:rsidP="00C345CF">
            <w:pPr>
              <w:keepNext/>
              <w:keepLines/>
              <w:tabs>
                <w:tab w:val="left" w:pos="851"/>
              </w:tabs>
              <w:rPr>
                <w:b/>
                <w:sz w:val="18"/>
                <w:szCs w:val="18"/>
              </w:rPr>
            </w:pPr>
            <w:r>
              <w:rPr>
                <w:b/>
                <w:sz w:val="18"/>
                <w:szCs w:val="18"/>
              </w:rPr>
              <w:t>Comments</w:t>
            </w:r>
          </w:p>
        </w:tc>
      </w:tr>
      <w:tr w:rsidR="00517A1B" w14:paraId="29244CB3" w14:textId="77777777" w:rsidTr="00C345CF">
        <w:tc>
          <w:tcPr>
            <w:tcW w:w="8931" w:type="dxa"/>
            <w:gridSpan w:val="4"/>
            <w:tcBorders>
              <w:bottom w:val="single" w:sz="4" w:space="0" w:color="BFBFBF"/>
            </w:tcBorders>
            <w:shd w:val="clear" w:color="auto" w:fill="F2F2F2"/>
            <w:tcMar>
              <w:left w:w="27" w:type="dxa"/>
            </w:tcMar>
          </w:tcPr>
          <w:p w14:paraId="0778320A" w14:textId="77777777" w:rsidR="00517A1B" w:rsidRDefault="00517A1B" w:rsidP="00C345CF">
            <w:pPr>
              <w:keepNext/>
              <w:keepLines/>
              <w:tabs>
                <w:tab w:val="left" w:pos="851"/>
              </w:tabs>
              <w:jc w:val="center"/>
              <w:rPr>
                <w:sz w:val="18"/>
                <w:szCs w:val="18"/>
              </w:rPr>
            </w:pPr>
            <w:r>
              <w:rPr>
                <w:sz w:val="18"/>
                <w:szCs w:val="18"/>
              </w:rPr>
              <w:t>Dispatcher initiated group affiliation</w:t>
            </w:r>
          </w:p>
        </w:tc>
      </w:tr>
      <w:tr w:rsidR="00517A1B" w14:paraId="7A804F32" w14:textId="77777777" w:rsidTr="00C345CF">
        <w:tc>
          <w:tcPr>
            <w:tcW w:w="532" w:type="dxa"/>
            <w:shd w:val="clear" w:color="auto" w:fill="F2F2F2"/>
            <w:tcMar>
              <w:left w:w="27" w:type="dxa"/>
            </w:tcMar>
            <w:vAlign w:val="center"/>
          </w:tcPr>
          <w:p w14:paraId="709F492A" w14:textId="77777777" w:rsidR="00517A1B" w:rsidRDefault="00517A1B" w:rsidP="00C345CF">
            <w:pPr>
              <w:keepNext/>
              <w:keepLines/>
            </w:pPr>
            <w:r>
              <w:t>1</w:t>
            </w:r>
          </w:p>
        </w:tc>
        <w:tc>
          <w:tcPr>
            <w:tcW w:w="991" w:type="dxa"/>
            <w:shd w:val="clear" w:color="auto" w:fill="auto"/>
            <w:tcMar>
              <w:left w:w="27" w:type="dxa"/>
            </w:tcMar>
          </w:tcPr>
          <w:p w14:paraId="29C6BDCE" w14:textId="77777777" w:rsidR="00517A1B" w:rsidRDefault="00517A1B" w:rsidP="00C345CF">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486C50E4" w14:textId="77777777" w:rsidR="00517A1B" w:rsidRDefault="00517A1B" w:rsidP="00C345CF">
            <w:pPr>
              <w:keepNext/>
              <w:keepLines/>
              <w:tabs>
                <w:tab w:val="left" w:pos="851"/>
              </w:tabs>
              <w:rPr>
                <w:sz w:val="18"/>
                <w:szCs w:val="18"/>
              </w:rPr>
            </w:pPr>
            <w:r>
              <w:rPr>
                <w:sz w:val="18"/>
                <w:szCs w:val="18"/>
              </w:rPr>
              <w:t>The dispatcher client sends SIP PUBLISH for DUT-A to the server</w:t>
            </w:r>
          </w:p>
        </w:tc>
        <w:tc>
          <w:tcPr>
            <w:tcW w:w="2950" w:type="dxa"/>
            <w:shd w:val="clear" w:color="auto" w:fill="auto"/>
            <w:tcMar>
              <w:left w:w="27" w:type="dxa"/>
            </w:tcMar>
            <w:vAlign w:val="center"/>
          </w:tcPr>
          <w:p w14:paraId="7E68187C" w14:textId="77777777" w:rsidR="00517A1B" w:rsidRDefault="00517A1B" w:rsidP="00C345CF">
            <w:pPr>
              <w:keepNext/>
              <w:keepLines/>
              <w:tabs>
                <w:tab w:val="left" w:pos="851"/>
              </w:tabs>
              <w:jc w:val="left"/>
              <w:rPr>
                <w:sz w:val="18"/>
                <w:szCs w:val="18"/>
              </w:rPr>
            </w:pPr>
            <w:r>
              <w:rPr>
                <w:sz w:val="18"/>
                <w:szCs w:val="18"/>
              </w:rPr>
              <w:t>The MCPTT client shall include MCPTT ID and MCPTT group(s) of interest abd the event header field contains the “presence”</w:t>
            </w:r>
          </w:p>
        </w:tc>
      </w:tr>
      <w:tr w:rsidR="00517A1B" w14:paraId="24AE6C65" w14:textId="77777777" w:rsidTr="00C345CF">
        <w:tc>
          <w:tcPr>
            <w:tcW w:w="532" w:type="dxa"/>
            <w:shd w:val="clear" w:color="auto" w:fill="F2F2F2"/>
            <w:tcMar>
              <w:left w:w="27" w:type="dxa"/>
            </w:tcMar>
            <w:vAlign w:val="center"/>
          </w:tcPr>
          <w:p w14:paraId="276B1EA3" w14:textId="77777777" w:rsidR="00517A1B" w:rsidRDefault="00517A1B" w:rsidP="00C345CF">
            <w:pPr>
              <w:keepNext/>
              <w:keepLines/>
            </w:pPr>
            <w:r>
              <w:t>2</w:t>
            </w:r>
          </w:p>
        </w:tc>
        <w:tc>
          <w:tcPr>
            <w:tcW w:w="991" w:type="dxa"/>
            <w:shd w:val="clear" w:color="auto" w:fill="auto"/>
            <w:tcMar>
              <w:left w:w="27" w:type="dxa"/>
            </w:tcMar>
          </w:tcPr>
          <w:p w14:paraId="5383153A" w14:textId="77777777" w:rsidR="00517A1B" w:rsidRDefault="00517A1B" w:rsidP="00C345CF">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66D22CE2" w14:textId="77777777" w:rsidR="00517A1B" w:rsidRDefault="00517A1B" w:rsidP="00C345CF">
            <w:pPr>
              <w:keepNext/>
              <w:keepLines/>
              <w:tabs>
                <w:tab w:val="left" w:pos="851"/>
              </w:tabs>
              <w:rPr>
                <w:sz w:val="18"/>
                <w:szCs w:val="18"/>
              </w:rPr>
            </w:pPr>
            <w:r>
              <w:rPr>
                <w:sz w:val="18"/>
                <w:szCs w:val="18"/>
              </w:rPr>
              <w:t>MCPTT server sends SIP MESSAGE to DUT-A to check its availability</w:t>
            </w:r>
          </w:p>
        </w:tc>
        <w:tc>
          <w:tcPr>
            <w:tcW w:w="2950" w:type="dxa"/>
            <w:shd w:val="clear" w:color="auto" w:fill="auto"/>
            <w:tcMar>
              <w:left w:w="27" w:type="dxa"/>
            </w:tcMar>
            <w:vAlign w:val="center"/>
          </w:tcPr>
          <w:p w14:paraId="2810B9A3" w14:textId="77777777" w:rsidR="00517A1B" w:rsidRDefault="00517A1B" w:rsidP="00C345CF">
            <w:pPr>
              <w:keepNext/>
              <w:keepLines/>
              <w:tabs>
                <w:tab w:val="left" w:pos="851"/>
              </w:tabs>
              <w:jc w:val="left"/>
              <w:rPr>
                <w:sz w:val="18"/>
                <w:szCs w:val="18"/>
              </w:rPr>
            </w:pPr>
          </w:p>
        </w:tc>
      </w:tr>
      <w:tr w:rsidR="00517A1B" w14:paraId="3A067685" w14:textId="77777777" w:rsidTr="00C345CF">
        <w:tc>
          <w:tcPr>
            <w:tcW w:w="532" w:type="dxa"/>
            <w:shd w:val="clear" w:color="auto" w:fill="F2F2F2"/>
            <w:tcMar>
              <w:left w:w="27" w:type="dxa"/>
            </w:tcMar>
            <w:vAlign w:val="center"/>
          </w:tcPr>
          <w:p w14:paraId="528131C9" w14:textId="77777777" w:rsidR="00517A1B" w:rsidRDefault="00517A1B" w:rsidP="00C345CF">
            <w:pPr>
              <w:keepNext/>
              <w:keepLines/>
            </w:pPr>
            <w:r>
              <w:t>3</w:t>
            </w:r>
          </w:p>
        </w:tc>
        <w:tc>
          <w:tcPr>
            <w:tcW w:w="991" w:type="dxa"/>
            <w:shd w:val="clear" w:color="auto" w:fill="auto"/>
            <w:tcMar>
              <w:left w:w="27" w:type="dxa"/>
            </w:tcMar>
          </w:tcPr>
          <w:p w14:paraId="415FD6B8" w14:textId="77777777" w:rsidR="00517A1B" w:rsidRDefault="00517A1B" w:rsidP="00C345CF">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14BD1D80" w14:textId="77777777" w:rsidR="00517A1B" w:rsidRDefault="00517A1B" w:rsidP="00C345CF">
            <w:pPr>
              <w:keepNext/>
              <w:keepLines/>
              <w:tabs>
                <w:tab w:val="left" w:pos="851"/>
              </w:tabs>
              <w:rPr>
                <w:sz w:val="18"/>
                <w:szCs w:val="18"/>
              </w:rPr>
            </w:pPr>
            <w:r>
              <w:rPr>
                <w:sz w:val="18"/>
                <w:szCs w:val="18"/>
              </w:rPr>
              <w:t>DUT-A responds with SIP 200 OK to MCPTT server</w:t>
            </w:r>
          </w:p>
        </w:tc>
        <w:tc>
          <w:tcPr>
            <w:tcW w:w="2950" w:type="dxa"/>
            <w:shd w:val="clear" w:color="auto" w:fill="auto"/>
            <w:tcMar>
              <w:left w:w="27" w:type="dxa"/>
            </w:tcMar>
            <w:vAlign w:val="center"/>
          </w:tcPr>
          <w:p w14:paraId="36216402" w14:textId="77777777" w:rsidR="00517A1B" w:rsidRDefault="00517A1B" w:rsidP="00C345CF">
            <w:pPr>
              <w:keepNext/>
              <w:keepLines/>
              <w:tabs>
                <w:tab w:val="left" w:pos="851"/>
              </w:tabs>
              <w:jc w:val="left"/>
              <w:rPr>
                <w:sz w:val="18"/>
                <w:szCs w:val="18"/>
              </w:rPr>
            </w:pPr>
          </w:p>
        </w:tc>
      </w:tr>
      <w:tr w:rsidR="00517A1B" w14:paraId="3159CC4C" w14:textId="77777777" w:rsidTr="00C345CF">
        <w:tc>
          <w:tcPr>
            <w:tcW w:w="532" w:type="dxa"/>
            <w:shd w:val="clear" w:color="auto" w:fill="F2F2F2"/>
            <w:tcMar>
              <w:left w:w="27" w:type="dxa"/>
            </w:tcMar>
            <w:vAlign w:val="center"/>
          </w:tcPr>
          <w:p w14:paraId="24FDA555" w14:textId="77777777" w:rsidR="00517A1B" w:rsidRDefault="00517A1B" w:rsidP="00C345CF">
            <w:pPr>
              <w:keepNext/>
              <w:keepLines/>
            </w:pPr>
            <w:r>
              <w:t>4</w:t>
            </w:r>
          </w:p>
        </w:tc>
        <w:tc>
          <w:tcPr>
            <w:tcW w:w="991" w:type="dxa"/>
            <w:shd w:val="clear" w:color="auto" w:fill="auto"/>
            <w:tcMar>
              <w:left w:w="27" w:type="dxa"/>
            </w:tcMar>
          </w:tcPr>
          <w:p w14:paraId="31BC7FA0" w14:textId="77777777" w:rsidR="00517A1B" w:rsidRDefault="00517A1B" w:rsidP="00C345CF">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2778FD7C" w14:textId="77777777" w:rsidR="00517A1B" w:rsidRDefault="00517A1B" w:rsidP="00C345CF">
            <w:pPr>
              <w:keepNext/>
              <w:keepLines/>
              <w:tabs>
                <w:tab w:val="left" w:pos="851"/>
              </w:tabs>
              <w:rPr>
                <w:sz w:val="18"/>
                <w:szCs w:val="18"/>
              </w:rPr>
            </w:pPr>
            <w:r>
              <w:rPr>
                <w:sz w:val="18"/>
                <w:szCs w:val="18"/>
              </w:rPr>
              <w:t>MCPTT server sends SIP 200 OK to the dispatcher client</w:t>
            </w:r>
          </w:p>
        </w:tc>
        <w:tc>
          <w:tcPr>
            <w:tcW w:w="2950" w:type="dxa"/>
            <w:shd w:val="clear" w:color="auto" w:fill="auto"/>
            <w:tcMar>
              <w:left w:w="27" w:type="dxa"/>
            </w:tcMar>
            <w:vAlign w:val="center"/>
          </w:tcPr>
          <w:p w14:paraId="67A14826" w14:textId="77777777" w:rsidR="00517A1B" w:rsidRDefault="00517A1B" w:rsidP="00C345CF">
            <w:pPr>
              <w:keepNext/>
              <w:keepLines/>
              <w:tabs>
                <w:tab w:val="left" w:pos="851"/>
              </w:tabs>
              <w:rPr>
                <w:sz w:val="18"/>
                <w:szCs w:val="18"/>
              </w:rPr>
            </w:pPr>
          </w:p>
        </w:tc>
      </w:tr>
      <w:tr w:rsidR="00517A1B" w14:paraId="77E66CF9" w14:textId="77777777" w:rsidTr="00C345CF">
        <w:tc>
          <w:tcPr>
            <w:tcW w:w="532" w:type="dxa"/>
            <w:shd w:val="clear" w:color="auto" w:fill="F2F2F2"/>
            <w:tcMar>
              <w:left w:w="27" w:type="dxa"/>
            </w:tcMar>
            <w:vAlign w:val="center"/>
          </w:tcPr>
          <w:p w14:paraId="5CFF4810" w14:textId="77777777" w:rsidR="00517A1B" w:rsidRDefault="00517A1B" w:rsidP="00C345CF">
            <w:pPr>
              <w:keepNext/>
              <w:keepLines/>
            </w:pPr>
            <w:r>
              <w:t>5</w:t>
            </w:r>
          </w:p>
        </w:tc>
        <w:tc>
          <w:tcPr>
            <w:tcW w:w="991" w:type="dxa"/>
            <w:shd w:val="clear" w:color="auto" w:fill="auto"/>
            <w:tcMar>
              <w:left w:w="27" w:type="dxa"/>
            </w:tcMar>
          </w:tcPr>
          <w:p w14:paraId="487C8074" w14:textId="77777777" w:rsidR="00517A1B" w:rsidRDefault="00517A1B" w:rsidP="00C345CF">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6B58B888" w14:textId="77777777" w:rsidR="00517A1B" w:rsidRDefault="00517A1B" w:rsidP="00C345CF">
            <w:pPr>
              <w:keepNext/>
              <w:keepLines/>
              <w:tabs>
                <w:tab w:val="left" w:pos="851"/>
              </w:tabs>
              <w:rPr>
                <w:sz w:val="18"/>
                <w:szCs w:val="18"/>
              </w:rPr>
            </w:pPr>
            <w:r>
              <w:rPr>
                <w:sz w:val="18"/>
                <w:szCs w:val="18"/>
              </w:rPr>
              <w:t>MCPTT server notifies DUT-A with SIP NOTIFY of the group affiliation request</w:t>
            </w:r>
          </w:p>
        </w:tc>
        <w:tc>
          <w:tcPr>
            <w:tcW w:w="2950" w:type="dxa"/>
            <w:shd w:val="clear" w:color="auto" w:fill="auto"/>
            <w:tcMar>
              <w:left w:w="27" w:type="dxa"/>
            </w:tcMar>
            <w:vAlign w:val="center"/>
          </w:tcPr>
          <w:p w14:paraId="45AC23CE" w14:textId="77777777" w:rsidR="00517A1B" w:rsidRDefault="00517A1B" w:rsidP="00C345CF">
            <w:pPr>
              <w:keepNext/>
              <w:keepLines/>
              <w:tabs>
                <w:tab w:val="left" w:pos="851"/>
              </w:tabs>
              <w:rPr>
                <w:sz w:val="18"/>
                <w:szCs w:val="18"/>
              </w:rPr>
            </w:pPr>
          </w:p>
        </w:tc>
      </w:tr>
      <w:tr w:rsidR="00517A1B" w14:paraId="44819BF0" w14:textId="77777777" w:rsidTr="00C345CF">
        <w:tc>
          <w:tcPr>
            <w:tcW w:w="532" w:type="dxa"/>
            <w:shd w:val="clear" w:color="auto" w:fill="F2F2F2"/>
            <w:tcMar>
              <w:left w:w="27" w:type="dxa"/>
            </w:tcMar>
            <w:vAlign w:val="center"/>
          </w:tcPr>
          <w:p w14:paraId="5DEF962C" w14:textId="77777777" w:rsidR="00517A1B" w:rsidRDefault="00517A1B" w:rsidP="00C345CF">
            <w:pPr>
              <w:keepNext/>
              <w:keepLines/>
            </w:pPr>
            <w:r>
              <w:t>6</w:t>
            </w:r>
          </w:p>
        </w:tc>
        <w:tc>
          <w:tcPr>
            <w:tcW w:w="991" w:type="dxa"/>
            <w:shd w:val="clear" w:color="auto" w:fill="auto"/>
            <w:tcMar>
              <w:left w:w="27" w:type="dxa"/>
            </w:tcMar>
          </w:tcPr>
          <w:p w14:paraId="4B6110CB" w14:textId="77777777" w:rsidR="00517A1B" w:rsidRDefault="00517A1B" w:rsidP="00C345CF">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65CE0A6B" w14:textId="77777777" w:rsidR="00517A1B" w:rsidRDefault="00517A1B" w:rsidP="00C345CF">
            <w:pPr>
              <w:keepNext/>
              <w:keepLines/>
              <w:tabs>
                <w:tab w:val="left" w:pos="851"/>
              </w:tabs>
              <w:rPr>
                <w:sz w:val="18"/>
                <w:szCs w:val="18"/>
              </w:rPr>
            </w:pPr>
            <w:r>
              <w:rPr>
                <w:sz w:val="18"/>
                <w:szCs w:val="18"/>
              </w:rPr>
              <w:t>DUT-A sends SIP 200 OK response</w:t>
            </w:r>
          </w:p>
        </w:tc>
        <w:tc>
          <w:tcPr>
            <w:tcW w:w="2950" w:type="dxa"/>
            <w:shd w:val="clear" w:color="auto" w:fill="auto"/>
            <w:tcMar>
              <w:left w:w="27" w:type="dxa"/>
            </w:tcMar>
            <w:vAlign w:val="center"/>
          </w:tcPr>
          <w:p w14:paraId="2C72A06F" w14:textId="77777777" w:rsidR="00517A1B" w:rsidRDefault="00517A1B" w:rsidP="00C345CF">
            <w:pPr>
              <w:keepNext/>
              <w:keepLines/>
              <w:tabs>
                <w:tab w:val="left" w:pos="851"/>
              </w:tabs>
              <w:rPr>
                <w:sz w:val="18"/>
                <w:szCs w:val="18"/>
              </w:rPr>
            </w:pPr>
          </w:p>
        </w:tc>
      </w:tr>
    </w:tbl>
    <w:p w14:paraId="3B482951" w14:textId="77777777" w:rsidR="00517A1B" w:rsidRDefault="00517A1B" w:rsidP="00517A1B">
      <w:pPr>
        <w:keepNext/>
        <w:keepLines/>
        <w:rPr>
          <w:b/>
        </w:rPr>
      </w:pPr>
    </w:p>
    <w:p w14:paraId="188D6762" w14:textId="77777777" w:rsidR="00517A1B" w:rsidRPr="009E1592" w:rsidRDefault="00517A1B" w:rsidP="00517A1B">
      <w:pPr>
        <w:pStyle w:val="Heading2"/>
        <w:rPr>
          <w:lang w:val="fr-FR"/>
        </w:rPr>
      </w:pPr>
      <w:bookmarkStart w:id="61" w:name="_Toc135143439"/>
      <w:bookmarkStart w:id="62" w:name="_Toc220946751"/>
      <w:bookmarkEnd w:id="56"/>
      <w:r w:rsidRPr="009E1592">
        <w:rPr>
          <w:lang w:val="fr-FR"/>
        </w:rPr>
        <w:t>110.6 Client location submission</w:t>
      </w:r>
      <w:bookmarkEnd w:id="62"/>
    </w:p>
    <w:p w14:paraId="03C3DBCB" w14:textId="77777777" w:rsidR="00517A1B" w:rsidRPr="009E1592" w:rsidRDefault="00517A1B" w:rsidP="00517A1B">
      <w:pPr>
        <w:pStyle w:val="Heading3"/>
        <w:rPr>
          <w:lang w:val="fr-FR"/>
        </w:rPr>
      </w:pPr>
      <w:bookmarkStart w:id="63" w:name="_Toc135143440"/>
      <w:bookmarkStart w:id="64" w:name="_Toc220946752"/>
      <w:r w:rsidRPr="009E1592">
        <w:rPr>
          <w:lang w:val="fr-FR"/>
        </w:rPr>
        <w:t>110.6.1 Client location submission</w:t>
      </w:r>
      <w:bookmarkEnd w:id="63"/>
      <w:bookmarkEnd w:id="64"/>
    </w:p>
    <w:p w14:paraId="0BD3AF46" w14:textId="77777777" w:rsidR="00517A1B" w:rsidRDefault="00517A1B" w:rsidP="00517A1B">
      <w:pPr>
        <w:keepNext/>
        <w:keepLines/>
        <w:rPr>
          <w:b/>
        </w:rPr>
      </w:pPr>
      <w:r>
        <w:rPr>
          <w:b/>
        </w:rPr>
        <w:t>Description</w:t>
      </w:r>
    </w:p>
    <w:p w14:paraId="52F7D091" w14:textId="77777777" w:rsidR="00517A1B" w:rsidRDefault="00517A1B" w:rsidP="00517A1B">
      <w:pPr>
        <w:keepNext/>
        <w:keepLines/>
        <w:rPr>
          <w:bCs/>
        </w:rPr>
      </w:pPr>
      <w:r w:rsidRPr="00D178A5">
        <w:rPr>
          <w:bCs/>
        </w:rPr>
        <w:t xml:space="preserve">If a location reporting trigger </w:t>
      </w:r>
      <w:r>
        <w:rPr>
          <w:bCs/>
        </w:rPr>
        <w:t>activates,</w:t>
      </w:r>
      <w:r w:rsidRPr="00D178A5">
        <w:rPr>
          <w:bCs/>
        </w:rPr>
        <w:t xml:space="preserve"> the MCPTT client </w:t>
      </w:r>
      <w:r>
        <w:rPr>
          <w:bCs/>
        </w:rPr>
        <w:t xml:space="preserve">will </w:t>
      </w:r>
      <w:r w:rsidRPr="00D178A5">
        <w:rPr>
          <w:bCs/>
        </w:rPr>
        <w:t xml:space="preserve">check </w:t>
      </w:r>
      <w:r>
        <w:rPr>
          <w:bCs/>
        </w:rPr>
        <w:t>whether</w:t>
      </w:r>
      <w:r w:rsidRPr="00D178A5">
        <w:rPr>
          <w:bCs/>
        </w:rPr>
        <w:t xml:space="preserve"> the minimum</w:t>
      </w:r>
      <w:r>
        <w:rPr>
          <w:bCs/>
        </w:rPr>
        <w:t xml:space="preserve"> r</w:t>
      </w:r>
      <w:r w:rsidRPr="00D178A5">
        <w:rPr>
          <w:bCs/>
        </w:rPr>
        <w:t>eport</w:t>
      </w:r>
      <w:r>
        <w:rPr>
          <w:bCs/>
        </w:rPr>
        <w:t xml:space="preserve"> i</w:t>
      </w:r>
      <w:r w:rsidRPr="00D178A5">
        <w:rPr>
          <w:bCs/>
        </w:rPr>
        <w:t xml:space="preserve">nterval timer is running. If the timer is running the MCPTT client </w:t>
      </w:r>
      <w:r>
        <w:rPr>
          <w:bCs/>
        </w:rPr>
        <w:t>will wait</w:t>
      </w:r>
      <w:r w:rsidRPr="00D178A5">
        <w:rPr>
          <w:bCs/>
        </w:rPr>
        <w:t xml:space="preserve"> until the timer expires. When the minimum</w:t>
      </w:r>
      <w:r>
        <w:rPr>
          <w:bCs/>
        </w:rPr>
        <w:t xml:space="preserve"> r</w:t>
      </w:r>
      <w:r w:rsidRPr="00D178A5">
        <w:rPr>
          <w:bCs/>
        </w:rPr>
        <w:t>eport</w:t>
      </w:r>
      <w:r>
        <w:rPr>
          <w:bCs/>
        </w:rPr>
        <w:t xml:space="preserve"> i</w:t>
      </w:r>
      <w:r w:rsidRPr="00D178A5">
        <w:rPr>
          <w:bCs/>
        </w:rPr>
        <w:t xml:space="preserve">nterval timer </w:t>
      </w:r>
      <w:r>
        <w:rPr>
          <w:bCs/>
        </w:rPr>
        <w:t>expires</w:t>
      </w:r>
      <w:r w:rsidRPr="00D178A5">
        <w:rPr>
          <w:bCs/>
        </w:rPr>
        <w:t>, the MCPTT client</w:t>
      </w:r>
      <w:r>
        <w:rPr>
          <w:bCs/>
        </w:rPr>
        <w:t xml:space="preserve"> </w:t>
      </w:r>
      <w:r w:rsidRPr="00D178A5">
        <w:rPr>
          <w:bCs/>
        </w:rPr>
        <w:t>shall, if any of the reporting triggers are still true, send a location information report.</w:t>
      </w:r>
    </w:p>
    <w:p w14:paraId="0809371A" w14:textId="77777777" w:rsidR="00517A1B" w:rsidRPr="00D178A5" w:rsidRDefault="00517A1B" w:rsidP="00517A1B">
      <w:pPr>
        <w:keepNext/>
        <w:keepLines/>
        <w:rPr>
          <w:bCs/>
        </w:rPr>
      </w:pPr>
      <w:r>
        <w:rPr>
          <w:b/>
        </w:rPr>
        <w:t>Applicability</w:t>
      </w:r>
    </w:p>
    <w:p w14:paraId="64938D8D" w14:textId="77777777" w:rsidR="00517A1B" w:rsidRPr="00335F1E" w:rsidRDefault="00517A1B" w:rsidP="00517A1B">
      <w:r w:rsidRPr="00335F1E">
        <w:t>3GPP Rel. 15 or later</w:t>
      </w:r>
    </w:p>
    <w:p w14:paraId="0BAA4167" w14:textId="77777777" w:rsidR="00517A1B" w:rsidRDefault="00517A1B" w:rsidP="00517A1B">
      <w:pPr>
        <w:keepNext/>
        <w:keepLines/>
        <w:rPr>
          <w:b/>
        </w:rPr>
      </w:pPr>
      <w:r>
        <w:rPr>
          <w:b/>
        </w:rPr>
        <w:t>Related core specifications</w:t>
      </w:r>
    </w:p>
    <w:p w14:paraId="1D9BC477" w14:textId="77777777" w:rsidR="00517A1B" w:rsidRPr="00335F1E" w:rsidRDefault="00517A1B" w:rsidP="00517A1B">
      <w:r w:rsidRPr="00335F1E">
        <w:t>3GPP TS 24.379</w:t>
      </w:r>
    </w:p>
    <w:p w14:paraId="7BCCDDF9" w14:textId="77777777" w:rsidR="00517A1B" w:rsidRDefault="00517A1B" w:rsidP="00517A1B">
      <w:pPr>
        <w:keepNext/>
        <w:keepLines/>
        <w:rPr>
          <w:b/>
        </w:rPr>
      </w:pPr>
      <w:r>
        <w:rPr>
          <w:b/>
        </w:rPr>
        <w:lastRenderedPageBreak/>
        <w:t>Reason for test</w:t>
      </w:r>
    </w:p>
    <w:p w14:paraId="7D6C8400" w14:textId="77777777" w:rsidR="00517A1B" w:rsidRDefault="00517A1B" w:rsidP="00517A1B">
      <w:pPr>
        <w:keepNext/>
        <w:keepLines/>
        <w:rPr>
          <w:b/>
        </w:rPr>
      </w:pPr>
      <w:r>
        <w:t>To verify the DUT can successfully sends a location report.</w:t>
      </w:r>
    </w:p>
    <w:p w14:paraId="4710FF97" w14:textId="77777777" w:rsidR="00517A1B" w:rsidRDefault="00517A1B" w:rsidP="00517A1B">
      <w:pPr>
        <w:keepNext/>
        <w:keepLines/>
        <w:rPr>
          <w:b/>
        </w:rPr>
      </w:pPr>
      <w:r>
        <w:rPr>
          <w:b/>
        </w:rPr>
        <w:t>Initial configuration</w:t>
      </w:r>
    </w:p>
    <w:p w14:paraId="722A2CFA" w14:textId="77777777" w:rsidR="00517A1B" w:rsidRPr="00FA5370" w:rsidRDefault="00517A1B" w:rsidP="00517A1B">
      <w:pPr>
        <w:keepNext/>
        <w:keepLines/>
        <w:rPr>
          <w:bCs/>
        </w:rPr>
      </w:pPr>
      <w:r>
        <w:rPr>
          <w:bCs/>
        </w:rPr>
        <w:t>MCPTT server has configured the MCPTT client on DUT-A to send location report.</w:t>
      </w:r>
    </w:p>
    <w:p w14:paraId="570C6CF4" w14:textId="77777777" w:rsidR="00517A1B" w:rsidRDefault="00517A1B" w:rsidP="00517A1B">
      <w:pPr>
        <w:keepNext/>
        <w:keepLines/>
      </w:pPr>
      <w:r>
        <w:t>MCPTT client on DUT-A has been authenticated and authorised.</w:t>
      </w:r>
    </w:p>
    <w:p w14:paraId="12BCA97B" w14:textId="77777777" w:rsidR="00517A1B" w:rsidRDefault="00517A1B" w:rsidP="00517A1B">
      <w:pPr>
        <w:keepNext/>
        <w:keepLines/>
        <w:rPr>
          <w:b/>
        </w:rPr>
      </w:pPr>
    </w:p>
    <w:p w14:paraId="6ABE892E" w14:textId="77777777" w:rsidR="00517A1B" w:rsidRDefault="00517A1B" w:rsidP="00517A1B">
      <w:pPr>
        <w:keepNext/>
        <w:rPr>
          <w:b/>
        </w:rPr>
      </w:pPr>
      <w:r>
        <w:rPr>
          <w:b/>
        </w:rPr>
        <w:t>Test procedure</w:t>
      </w:r>
    </w:p>
    <w:p w14:paraId="2AA19E14" w14:textId="77777777" w:rsidR="00517A1B" w:rsidRDefault="00517A1B" w:rsidP="00517A1B">
      <w:pPr>
        <w:keepNext/>
        <w:rPr>
          <w:b/>
        </w:rPr>
      </w:pP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517A1B" w14:paraId="04A84097" w14:textId="77777777" w:rsidTr="00E4513C">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53A1C1E" w14:textId="77777777" w:rsidR="00517A1B" w:rsidRDefault="00517A1B" w:rsidP="00E4513C">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71555CDF" w14:textId="77777777" w:rsidR="00517A1B" w:rsidRDefault="00517A1B" w:rsidP="00E4513C">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72D8DD21" w14:textId="77777777" w:rsidR="00517A1B" w:rsidRDefault="00517A1B" w:rsidP="00E4513C">
            <w:pPr>
              <w:keepNext/>
              <w:tabs>
                <w:tab w:val="left" w:pos="851"/>
              </w:tabs>
              <w:rPr>
                <w:b/>
                <w:sz w:val="18"/>
                <w:szCs w:val="18"/>
              </w:rPr>
            </w:pPr>
            <w:r>
              <w:rPr>
                <w:b/>
                <w:sz w:val="18"/>
                <w:szCs w:val="18"/>
              </w:rPr>
              <w:t>Expected behaviour</w:t>
            </w:r>
          </w:p>
        </w:tc>
      </w:tr>
      <w:tr w:rsidR="00517A1B" w14:paraId="0309EE10" w14:textId="77777777" w:rsidTr="00E4513C">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5C28F3C" w14:textId="77777777" w:rsidR="00517A1B" w:rsidRDefault="00517A1B" w:rsidP="00E4513C">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3FDDB58" w14:textId="77777777" w:rsidR="00517A1B" w:rsidRDefault="00517A1B" w:rsidP="00E4513C">
            <w:pPr>
              <w:rPr>
                <w:sz w:val="18"/>
                <w:szCs w:val="18"/>
              </w:rPr>
            </w:pPr>
            <w:r>
              <w:rPr>
                <w:sz w:val="18"/>
                <w:szCs w:val="18"/>
              </w:rPr>
              <w:t>DUT-A sends location report when the location report minimum reporting interval timer expires</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CD4A40C" w14:textId="77777777" w:rsidR="00517A1B" w:rsidRDefault="00517A1B" w:rsidP="00E4513C">
            <w:pPr>
              <w:rPr>
                <w:sz w:val="18"/>
                <w:szCs w:val="18"/>
              </w:rPr>
            </w:pPr>
          </w:p>
          <w:p w14:paraId="14A63B7A" w14:textId="77777777" w:rsidR="00517A1B" w:rsidRDefault="00517A1B" w:rsidP="00E4513C">
            <w:pPr>
              <w:rPr>
                <w:sz w:val="18"/>
                <w:szCs w:val="18"/>
              </w:rPr>
            </w:pPr>
            <w:r w:rsidRPr="002D4081">
              <w:rPr>
                <w:b/>
                <w:bCs/>
                <w:sz w:val="18"/>
                <w:szCs w:val="18"/>
              </w:rPr>
              <w:t>VERIFICATION METHOD</w:t>
            </w:r>
            <w:r>
              <w:rPr>
                <w:sz w:val="18"/>
                <w:szCs w:val="18"/>
              </w:rPr>
              <w:t>:</w:t>
            </w:r>
          </w:p>
          <w:p w14:paraId="48446600" w14:textId="77777777" w:rsidR="00517A1B" w:rsidRPr="002D4081" w:rsidRDefault="00517A1B" w:rsidP="00E4513C">
            <w:pPr>
              <w:pStyle w:val="ListParagraph"/>
              <w:numPr>
                <w:ilvl w:val="0"/>
                <w:numId w:val="18"/>
              </w:numPr>
              <w:rPr>
                <w:sz w:val="18"/>
                <w:szCs w:val="18"/>
              </w:rPr>
            </w:pPr>
            <w:r w:rsidRPr="002D4081">
              <w:rPr>
                <w:sz w:val="18"/>
                <w:szCs w:val="18"/>
              </w:rPr>
              <w:t>PCAP traces have SIP MESSAGE with location information collected on DUT-A and/or MCPTT server logs</w:t>
            </w:r>
          </w:p>
        </w:tc>
      </w:tr>
      <w:tr w:rsidR="00517A1B" w14:paraId="5689E875" w14:textId="77777777" w:rsidTr="00E4513C">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EFE8A0B" w14:textId="77777777" w:rsidR="00517A1B" w:rsidRDefault="00517A1B" w:rsidP="00E4513C">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602A49B" w14:textId="77777777" w:rsidR="00517A1B" w:rsidRDefault="00517A1B" w:rsidP="00E4513C">
            <w:pPr>
              <w:rPr>
                <w:sz w:val="18"/>
                <w:szCs w:val="18"/>
              </w:rPr>
            </w:pPr>
            <w:r>
              <w:rPr>
                <w:sz w:val="18"/>
                <w:szCs w:val="18"/>
              </w:rPr>
              <w:t>DUT-A receives the acknowledgement for the delivery of location report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E71D2A1" w14:textId="77777777" w:rsidR="00517A1B" w:rsidRDefault="00517A1B" w:rsidP="00E4513C">
            <w:pPr>
              <w:rPr>
                <w:sz w:val="18"/>
                <w:szCs w:val="18"/>
              </w:rPr>
            </w:pPr>
            <w:r w:rsidRPr="002D4081">
              <w:rPr>
                <w:b/>
                <w:bCs/>
                <w:sz w:val="18"/>
                <w:szCs w:val="18"/>
              </w:rPr>
              <w:t>VERIFICATION METHOD</w:t>
            </w:r>
            <w:r>
              <w:rPr>
                <w:sz w:val="18"/>
                <w:szCs w:val="18"/>
              </w:rPr>
              <w:t>:</w:t>
            </w:r>
          </w:p>
          <w:p w14:paraId="4FAA624C" w14:textId="77777777" w:rsidR="00517A1B" w:rsidRPr="002D4081" w:rsidRDefault="00517A1B" w:rsidP="00E4513C">
            <w:pPr>
              <w:pStyle w:val="ListParagraph"/>
              <w:numPr>
                <w:ilvl w:val="0"/>
                <w:numId w:val="18"/>
              </w:numPr>
              <w:rPr>
                <w:sz w:val="18"/>
                <w:szCs w:val="18"/>
              </w:rPr>
            </w:pPr>
            <w:r w:rsidRPr="002D4081">
              <w:rPr>
                <w:sz w:val="18"/>
                <w:szCs w:val="18"/>
              </w:rPr>
              <w:t>PCAP traces for SIP 200 OK collected on DUT-A and/or MCPTT server logs</w:t>
            </w:r>
          </w:p>
        </w:tc>
      </w:tr>
    </w:tbl>
    <w:p w14:paraId="03A7AB19" w14:textId="77777777" w:rsidR="00517A1B" w:rsidRDefault="00517A1B" w:rsidP="00517A1B">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517A1B" w14:paraId="547BE589" w14:textId="77777777" w:rsidTr="00E4513C">
        <w:tc>
          <w:tcPr>
            <w:tcW w:w="532" w:type="dxa"/>
            <w:tcBorders>
              <w:bottom w:val="single" w:sz="4" w:space="0" w:color="BFBFBF"/>
            </w:tcBorders>
            <w:shd w:val="clear" w:color="auto" w:fill="F2F2F2"/>
            <w:tcMar>
              <w:left w:w="27" w:type="dxa"/>
            </w:tcMar>
          </w:tcPr>
          <w:p w14:paraId="525B8259" w14:textId="77777777" w:rsidR="00517A1B" w:rsidRDefault="00517A1B" w:rsidP="00E4513C">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1BA466E0" w14:textId="77777777" w:rsidR="00517A1B" w:rsidRDefault="00517A1B" w:rsidP="00E4513C">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0D0B715A" w14:textId="77777777" w:rsidR="00517A1B" w:rsidRDefault="00517A1B" w:rsidP="00E4513C">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0B08323C" w14:textId="77777777" w:rsidR="00517A1B" w:rsidRDefault="00517A1B" w:rsidP="00E4513C">
            <w:pPr>
              <w:keepNext/>
              <w:keepLines/>
              <w:tabs>
                <w:tab w:val="left" w:pos="851"/>
              </w:tabs>
              <w:rPr>
                <w:b/>
                <w:sz w:val="18"/>
                <w:szCs w:val="18"/>
              </w:rPr>
            </w:pPr>
            <w:r>
              <w:rPr>
                <w:b/>
                <w:sz w:val="18"/>
                <w:szCs w:val="18"/>
              </w:rPr>
              <w:t>Comments</w:t>
            </w:r>
          </w:p>
        </w:tc>
      </w:tr>
      <w:tr w:rsidR="00517A1B" w14:paraId="16DF0FDC" w14:textId="77777777" w:rsidTr="00E4513C">
        <w:tc>
          <w:tcPr>
            <w:tcW w:w="8931" w:type="dxa"/>
            <w:gridSpan w:val="4"/>
            <w:tcBorders>
              <w:bottom w:val="single" w:sz="4" w:space="0" w:color="BFBFBF"/>
            </w:tcBorders>
            <w:shd w:val="clear" w:color="auto" w:fill="F2F2F2"/>
            <w:tcMar>
              <w:left w:w="27" w:type="dxa"/>
            </w:tcMar>
          </w:tcPr>
          <w:p w14:paraId="3021AC63" w14:textId="77777777" w:rsidR="00517A1B" w:rsidRDefault="00517A1B" w:rsidP="00E4513C">
            <w:pPr>
              <w:keepNext/>
              <w:keepLines/>
              <w:tabs>
                <w:tab w:val="left" w:pos="851"/>
              </w:tabs>
              <w:jc w:val="center"/>
              <w:rPr>
                <w:sz w:val="18"/>
                <w:szCs w:val="18"/>
              </w:rPr>
            </w:pPr>
            <w:r>
              <w:rPr>
                <w:sz w:val="18"/>
                <w:szCs w:val="18"/>
              </w:rPr>
              <w:t>Location Information Submission</w:t>
            </w:r>
          </w:p>
        </w:tc>
      </w:tr>
      <w:tr w:rsidR="00517A1B" w14:paraId="5076B854" w14:textId="77777777" w:rsidTr="00E4513C">
        <w:tc>
          <w:tcPr>
            <w:tcW w:w="532" w:type="dxa"/>
            <w:shd w:val="clear" w:color="auto" w:fill="F2F2F2"/>
            <w:tcMar>
              <w:left w:w="27" w:type="dxa"/>
            </w:tcMar>
            <w:vAlign w:val="center"/>
          </w:tcPr>
          <w:p w14:paraId="06701FC0" w14:textId="77777777" w:rsidR="00517A1B" w:rsidRDefault="00517A1B" w:rsidP="00E4513C">
            <w:pPr>
              <w:keepNext/>
              <w:keepLines/>
            </w:pPr>
            <w:r>
              <w:t>1</w:t>
            </w:r>
          </w:p>
        </w:tc>
        <w:tc>
          <w:tcPr>
            <w:tcW w:w="991" w:type="dxa"/>
            <w:shd w:val="clear" w:color="auto" w:fill="auto"/>
            <w:tcMar>
              <w:left w:w="27" w:type="dxa"/>
            </w:tcMar>
          </w:tcPr>
          <w:p w14:paraId="167EBE67" w14:textId="77777777" w:rsidR="00517A1B" w:rsidRDefault="00517A1B" w:rsidP="00E4513C">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175B2AFF" w14:textId="77777777" w:rsidR="00517A1B" w:rsidRDefault="00517A1B" w:rsidP="00E4513C">
            <w:pPr>
              <w:keepNext/>
              <w:keepLines/>
              <w:tabs>
                <w:tab w:val="left" w:pos="851"/>
              </w:tabs>
              <w:rPr>
                <w:sz w:val="18"/>
                <w:szCs w:val="18"/>
              </w:rPr>
            </w:pPr>
            <w:r>
              <w:rPr>
                <w:sz w:val="18"/>
                <w:szCs w:val="18"/>
              </w:rPr>
              <w:t>DUT-A sends SIP MESSAGE to the server</w:t>
            </w:r>
          </w:p>
        </w:tc>
        <w:tc>
          <w:tcPr>
            <w:tcW w:w="2950" w:type="dxa"/>
            <w:shd w:val="clear" w:color="auto" w:fill="auto"/>
            <w:tcMar>
              <w:left w:w="27" w:type="dxa"/>
            </w:tcMar>
            <w:vAlign w:val="center"/>
          </w:tcPr>
          <w:p w14:paraId="1F8D273F" w14:textId="77777777" w:rsidR="00517A1B" w:rsidRDefault="00517A1B" w:rsidP="00E4513C">
            <w:pPr>
              <w:keepNext/>
              <w:keepLines/>
              <w:tabs>
                <w:tab w:val="left" w:pos="851"/>
              </w:tabs>
              <w:jc w:val="left"/>
              <w:rPr>
                <w:sz w:val="18"/>
                <w:szCs w:val="18"/>
              </w:rPr>
            </w:pPr>
            <w:r>
              <w:rPr>
                <w:sz w:val="18"/>
                <w:szCs w:val="18"/>
              </w:rPr>
              <w:t>Message contains the current location as the following example:</w:t>
            </w:r>
          </w:p>
          <w:p w14:paraId="05274E9E" w14:textId="77777777" w:rsidR="00517A1B" w:rsidRPr="00B91D33" w:rsidRDefault="00517A1B" w:rsidP="00E4513C">
            <w:pPr>
              <w:keepNext/>
              <w:keepLines/>
              <w:tabs>
                <w:tab w:val="left" w:pos="851"/>
              </w:tabs>
              <w:jc w:val="left"/>
              <w:rPr>
                <w:sz w:val="18"/>
                <w:szCs w:val="18"/>
              </w:rPr>
            </w:pPr>
            <w:r w:rsidRPr="00B91D33">
              <w:rPr>
                <w:sz w:val="18"/>
                <w:szCs w:val="18"/>
              </w:rPr>
              <w:t>Content- Type: application/ vnd.3gpp.mcptt- location- info+ xml</w:t>
            </w:r>
          </w:p>
          <w:p w14:paraId="4FFFB5C0" w14:textId="77777777" w:rsidR="00517A1B" w:rsidRPr="00B91D33" w:rsidRDefault="00517A1B" w:rsidP="00E4513C">
            <w:pPr>
              <w:keepNext/>
              <w:keepLines/>
              <w:tabs>
                <w:tab w:val="left" w:pos="851"/>
              </w:tabs>
              <w:jc w:val="left"/>
              <w:rPr>
                <w:sz w:val="18"/>
                <w:szCs w:val="18"/>
              </w:rPr>
            </w:pPr>
            <w:r w:rsidRPr="00B91D33">
              <w:rPr>
                <w:sz w:val="18"/>
                <w:szCs w:val="18"/>
              </w:rPr>
              <w:t>...</w:t>
            </w:r>
          </w:p>
          <w:p w14:paraId="1FEC62FD" w14:textId="77777777" w:rsidR="00517A1B" w:rsidRPr="00B91D33" w:rsidRDefault="00517A1B" w:rsidP="00E4513C">
            <w:pPr>
              <w:keepNext/>
              <w:keepLines/>
              <w:tabs>
                <w:tab w:val="left" w:pos="851"/>
              </w:tabs>
              <w:jc w:val="left"/>
              <w:rPr>
                <w:sz w:val="18"/>
                <w:szCs w:val="18"/>
              </w:rPr>
            </w:pPr>
            <w:r w:rsidRPr="00B91D33">
              <w:rPr>
                <w:sz w:val="18"/>
                <w:szCs w:val="18"/>
              </w:rPr>
              <w:t>&lt; location- info&gt;</w:t>
            </w:r>
          </w:p>
          <w:p w14:paraId="4A9E4E63" w14:textId="77777777" w:rsidR="00517A1B" w:rsidRPr="00B91D33" w:rsidRDefault="00517A1B" w:rsidP="00E4513C">
            <w:pPr>
              <w:keepNext/>
              <w:keepLines/>
              <w:tabs>
                <w:tab w:val="left" w:pos="851"/>
              </w:tabs>
              <w:jc w:val="left"/>
              <w:rPr>
                <w:sz w:val="18"/>
                <w:szCs w:val="18"/>
              </w:rPr>
            </w:pPr>
            <w:r w:rsidRPr="00B91D33">
              <w:rPr>
                <w:sz w:val="18"/>
                <w:szCs w:val="18"/>
              </w:rPr>
              <w:t>&lt; Configuration&gt;</w:t>
            </w:r>
          </w:p>
          <w:p w14:paraId="36321AEF" w14:textId="77777777" w:rsidR="00517A1B" w:rsidRPr="00B91D33" w:rsidRDefault="00517A1B" w:rsidP="00E4513C">
            <w:pPr>
              <w:keepNext/>
              <w:keepLines/>
              <w:tabs>
                <w:tab w:val="left" w:pos="851"/>
              </w:tabs>
              <w:jc w:val="left"/>
              <w:rPr>
                <w:sz w:val="18"/>
                <w:szCs w:val="18"/>
              </w:rPr>
            </w:pPr>
            <w:r w:rsidRPr="00B91D33">
              <w:rPr>
                <w:sz w:val="18"/>
                <w:szCs w:val="18"/>
              </w:rPr>
              <w:t>...</w:t>
            </w:r>
          </w:p>
          <w:p w14:paraId="3B401D0A" w14:textId="77777777" w:rsidR="00517A1B" w:rsidRPr="00B91D33" w:rsidRDefault="00517A1B" w:rsidP="00E4513C">
            <w:pPr>
              <w:keepNext/>
              <w:keepLines/>
              <w:tabs>
                <w:tab w:val="left" w:pos="851"/>
              </w:tabs>
              <w:jc w:val="left"/>
              <w:rPr>
                <w:sz w:val="18"/>
                <w:szCs w:val="18"/>
              </w:rPr>
            </w:pPr>
            <w:r w:rsidRPr="00B91D33">
              <w:rPr>
                <w:sz w:val="18"/>
                <w:szCs w:val="18"/>
              </w:rPr>
              <w:t>&lt; CurrentLocation&gt;</w:t>
            </w:r>
          </w:p>
          <w:p w14:paraId="25A6D6C9" w14:textId="77777777" w:rsidR="00517A1B" w:rsidRPr="00B91D33" w:rsidRDefault="00517A1B" w:rsidP="00E4513C">
            <w:pPr>
              <w:keepNext/>
              <w:keepLines/>
              <w:tabs>
                <w:tab w:val="left" w:pos="851"/>
              </w:tabs>
              <w:jc w:val="left"/>
              <w:rPr>
                <w:sz w:val="18"/>
                <w:szCs w:val="18"/>
              </w:rPr>
            </w:pPr>
            <w:r w:rsidRPr="00B91D33">
              <w:rPr>
                <w:sz w:val="18"/>
                <w:szCs w:val="18"/>
              </w:rPr>
              <w:t>&lt;CurrentCoordinate&gt; &lt; latitude&gt; 4032351&lt; / latitude&gt; &lt; longitude&gt; 16639587&lt; / longitude&gt; &lt; / CurrentCoordinate&gt;</w:t>
            </w:r>
          </w:p>
          <w:p w14:paraId="0C8AA1CF" w14:textId="77777777" w:rsidR="00517A1B" w:rsidRPr="00B91D33" w:rsidRDefault="00517A1B" w:rsidP="00E4513C">
            <w:pPr>
              <w:keepNext/>
              <w:keepLines/>
              <w:tabs>
                <w:tab w:val="left" w:pos="851"/>
              </w:tabs>
              <w:jc w:val="left"/>
              <w:rPr>
                <w:sz w:val="18"/>
                <w:szCs w:val="18"/>
              </w:rPr>
            </w:pPr>
            <w:r w:rsidRPr="00B91D33">
              <w:rPr>
                <w:sz w:val="18"/>
                <w:szCs w:val="18"/>
              </w:rPr>
              <w:t>&lt;MbmsSaId&gt; 2&lt; / MbmsSaId&gt;</w:t>
            </w:r>
          </w:p>
          <w:p w14:paraId="3D6E2BEF" w14:textId="77777777" w:rsidR="00517A1B" w:rsidRPr="00B91D33" w:rsidRDefault="00517A1B" w:rsidP="00E4513C">
            <w:pPr>
              <w:keepNext/>
              <w:keepLines/>
              <w:tabs>
                <w:tab w:val="left" w:pos="851"/>
              </w:tabs>
              <w:jc w:val="left"/>
              <w:rPr>
                <w:sz w:val="18"/>
                <w:szCs w:val="18"/>
              </w:rPr>
            </w:pPr>
            <w:r w:rsidRPr="00B91D33">
              <w:rPr>
                <w:sz w:val="18"/>
                <w:szCs w:val="18"/>
              </w:rPr>
              <w:t>&lt;MbsfnArea&gt; 1&lt; /MbsfnArea&gt;</w:t>
            </w:r>
          </w:p>
          <w:p w14:paraId="46985055" w14:textId="77777777" w:rsidR="00517A1B" w:rsidRPr="00B91D33" w:rsidRDefault="00517A1B" w:rsidP="00E4513C">
            <w:pPr>
              <w:keepNext/>
              <w:keepLines/>
              <w:tabs>
                <w:tab w:val="left" w:pos="851"/>
              </w:tabs>
              <w:jc w:val="left"/>
              <w:rPr>
                <w:sz w:val="18"/>
                <w:szCs w:val="18"/>
              </w:rPr>
            </w:pPr>
            <w:r w:rsidRPr="00B91D33">
              <w:rPr>
                <w:sz w:val="18"/>
                <w:szCs w:val="18"/>
              </w:rPr>
              <w:t>&lt; / CurrentLocat ion&gt;</w:t>
            </w:r>
          </w:p>
          <w:p w14:paraId="5C4EA4EB" w14:textId="77777777" w:rsidR="00517A1B" w:rsidRPr="00B91D33" w:rsidRDefault="00517A1B" w:rsidP="00E4513C">
            <w:pPr>
              <w:keepNext/>
              <w:keepLines/>
              <w:tabs>
                <w:tab w:val="left" w:pos="851"/>
              </w:tabs>
              <w:jc w:val="left"/>
              <w:rPr>
                <w:sz w:val="18"/>
                <w:szCs w:val="18"/>
              </w:rPr>
            </w:pPr>
            <w:r w:rsidRPr="00B91D33">
              <w:rPr>
                <w:sz w:val="18"/>
                <w:szCs w:val="18"/>
              </w:rPr>
              <w:t>...</w:t>
            </w:r>
          </w:p>
          <w:p w14:paraId="5019B59E" w14:textId="77777777" w:rsidR="00517A1B" w:rsidRPr="00B91D33" w:rsidRDefault="00517A1B" w:rsidP="00E4513C">
            <w:pPr>
              <w:keepNext/>
              <w:keepLines/>
              <w:tabs>
                <w:tab w:val="left" w:pos="851"/>
              </w:tabs>
              <w:jc w:val="left"/>
              <w:rPr>
                <w:sz w:val="18"/>
                <w:szCs w:val="18"/>
              </w:rPr>
            </w:pPr>
            <w:r w:rsidRPr="00B91D33">
              <w:rPr>
                <w:sz w:val="18"/>
                <w:szCs w:val="18"/>
              </w:rPr>
              <w:t>&lt; / Configuration&gt;</w:t>
            </w:r>
          </w:p>
          <w:p w14:paraId="05595DF8" w14:textId="77777777" w:rsidR="00517A1B" w:rsidRDefault="00517A1B" w:rsidP="00E4513C">
            <w:pPr>
              <w:keepNext/>
              <w:keepLines/>
              <w:tabs>
                <w:tab w:val="left" w:pos="851"/>
              </w:tabs>
              <w:jc w:val="left"/>
              <w:rPr>
                <w:sz w:val="18"/>
                <w:szCs w:val="18"/>
              </w:rPr>
            </w:pPr>
            <w:r w:rsidRPr="00B91D33">
              <w:rPr>
                <w:sz w:val="18"/>
                <w:szCs w:val="18"/>
              </w:rPr>
              <w:t>&lt; / location- info&gt;</w:t>
            </w:r>
          </w:p>
        </w:tc>
      </w:tr>
      <w:tr w:rsidR="00517A1B" w14:paraId="29FC26C7" w14:textId="77777777" w:rsidTr="00E4513C">
        <w:tc>
          <w:tcPr>
            <w:tcW w:w="532" w:type="dxa"/>
            <w:shd w:val="clear" w:color="auto" w:fill="F2F2F2"/>
            <w:tcMar>
              <w:left w:w="27" w:type="dxa"/>
            </w:tcMar>
            <w:vAlign w:val="center"/>
          </w:tcPr>
          <w:p w14:paraId="758A420F" w14:textId="77777777" w:rsidR="00517A1B" w:rsidRDefault="00517A1B" w:rsidP="00E4513C">
            <w:pPr>
              <w:keepNext/>
              <w:keepLines/>
            </w:pPr>
            <w:r>
              <w:t>2</w:t>
            </w:r>
          </w:p>
        </w:tc>
        <w:tc>
          <w:tcPr>
            <w:tcW w:w="991" w:type="dxa"/>
            <w:shd w:val="clear" w:color="auto" w:fill="auto"/>
            <w:tcMar>
              <w:left w:w="27" w:type="dxa"/>
            </w:tcMar>
          </w:tcPr>
          <w:p w14:paraId="54152798" w14:textId="77777777" w:rsidR="00517A1B" w:rsidRDefault="00517A1B" w:rsidP="00E4513C">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4A9CCCA8" w14:textId="77777777" w:rsidR="00517A1B" w:rsidRDefault="00517A1B" w:rsidP="00E4513C">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7C642C15" w14:textId="77777777" w:rsidR="00517A1B" w:rsidRDefault="00517A1B" w:rsidP="00E4513C">
            <w:pPr>
              <w:keepNext/>
              <w:keepLines/>
              <w:tabs>
                <w:tab w:val="left" w:pos="851"/>
              </w:tabs>
              <w:rPr>
                <w:sz w:val="18"/>
                <w:szCs w:val="18"/>
              </w:rPr>
            </w:pPr>
          </w:p>
        </w:tc>
      </w:tr>
    </w:tbl>
    <w:p w14:paraId="2E0AA94E" w14:textId="77777777" w:rsidR="00517A1B" w:rsidRDefault="00517A1B" w:rsidP="00517A1B">
      <w:pPr>
        <w:pStyle w:val="Heading2"/>
      </w:pPr>
      <w:bookmarkStart w:id="65" w:name="_Toc135143441"/>
      <w:bookmarkStart w:id="66" w:name="_Toc220946753"/>
      <w:bookmarkEnd w:id="61"/>
      <w:r>
        <w:t>110.7 Ambience Listening Call</w:t>
      </w:r>
      <w:bookmarkEnd w:id="65"/>
      <w:bookmarkEnd w:id="66"/>
    </w:p>
    <w:p w14:paraId="6A0DF04C" w14:textId="77777777" w:rsidR="00517A1B" w:rsidRDefault="00517A1B" w:rsidP="00517A1B">
      <w:pPr>
        <w:pStyle w:val="Heading3"/>
      </w:pPr>
      <w:bookmarkStart w:id="67" w:name="_Toc135143442"/>
      <w:bookmarkStart w:id="68" w:name="_Toc220946754"/>
      <w:r>
        <w:t>110.7.1 Remotely Initiated Ambience Listening</w:t>
      </w:r>
      <w:bookmarkEnd w:id="67"/>
      <w:bookmarkEnd w:id="68"/>
      <w:r>
        <w:t xml:space="preserve"> </w:t>
      </w:r>
    </w:p>
    <w:p w14:paraId="33C88115" w14:textId="77777777" w:rsidR="00517A1B" w:rsidRDefault="00517A1B" w:rsidP="00517A1B">
      <w:pPr>
        <w:keepNext/>
        <w:keepLines/>
        <w:rPr>
          <w:b/>
        </w:rPr>
      </w:pPr>
      <w:r>
        <w:rPr>
          <w:b/>
        </w:rPr>
        <w:t>Description</w:t>
      </w:r>
    </w:p>
    <w:p w14:paraId="2E0CC491" w14:textId="77777777" w:rsidR="00517A1B" w:rsidRDefault="00517A1B" w:rsidP="00517A1B">
      <w:pPr>
        <w:keepNext/>
        <w:keepLines/>
        <w:rPr>
          <w:bCs/>
        </w:rPr>
      </w:pPr>
      <w:r w:rsidRPr="0064192A">
        <w:rPr>
          <w:bCs/>
        </w:rPr>
        <w:t>The amb</w:t>
      </w:r>
      <w:r>
        <w:rPr>
          <w:bCs/>
        </w:rPr>
        <w:t>ie</w:t>
      </w:r>
      <w:r w:rsidRPr="0064192A">
        <w:rPr>
          <w:bCs/>
        </w:rPr>
        <w:t>n</w:t>
      </w:r>
      <w:r>
        <w:rPr>
          <w:bCs/>
        </w:rPr>
        <w:t>ce</w:t>
      </w:r>
      <w:r w:rsidRPr="0064192A">
        <w:rPr>
          <w:bCs/>
        </w:rPr>
        <w:t xml:space="preserve"> listening call is a type of a private MCPTT call that only allows a</w:t>
      </w:r>
      <w:r>
        <w:rPr>
          <w:bCs/>
        </w:rPr>
        <w:t xml:space="preserve"> </w:t>
      </w:r>
      <w:r w:rsidRPr="0064192A">
        <w:rPr>
          <w:bCs/>
        </w:rPr>
        <w:t xml:space="preserve">”listened to” user to transmit media to a </w:t>
      </w:r>
      <w:r>
        <w:rPr>
          <w:bCs/>
        </w:rPr>
        <w:t>“listening” user such that there is no indication on the MCPTT UE of the “listened to” user about the call and the media transmission.</w:t>
      </w:r>
    </w:p>
    <w:p w14:paraId="3ADDC285" w14:textId="77777777" w:rsidR="00517A1B" w:rsidRPr="0064192A" w:rsidRDefault="00517A1B" w:rsidP="00517A1B">
      <w:pPr>
        <w:keepNext/>
        <w:keepLines/>
        <w:rPr>
          <w:bCs/>
        </w:rPr>
      </w:pPr>
      <w:r>
        <w:rPr>
          <w:bCs/>
        </w:rPr>
        <w:t>Remotely initiated ambience listening is started by an authorised user (e.g., dispatcher) who wants to listen to another MCPTT user. In this case, the “listened to” user is the called party, and shall automatically accept the call without causing any indication about the call and transmit the media to the “listening” user.</w:t>
      </w:r>
    </w:p>
    <w:p w14:paraId="687C4BF8" w14:textId="77777777" w:rsidR="00517A1B" w:rsidRDefault="00517A1B" w:rsidP="00517A1B">
      <w:pPr>
        <w:keepNext/>
        <w:keepLines/>
        <w:rPr>
          <w:b/>
        </w:rPr>
      </w:pPr>
      <w:r>
        <w:rPr>
          <w:b/>
        </w:rPr>
        <w:t>Applicability</w:t>
      </w:r>
    </w:p>
    <w:p w14:paraId="037B5944" w14:textId="77777777" w:rsidR="00517A1B" w:rsidRPr="00335F1E" w:rsidRDefault="00517A1B" w:rsidP="00517A1B">
      <w:r w:rsidRPr="00335F1E">
        <w:t>3GPP Rel. 15 or later</w:t>
      </w:r>
    </w:p>
    <w:p w14:paraId="2E1C35F5" w14:textId="77777777" w:rsidR="00517A1B" w:rsidRPr="000D0C63" w:rsidRDefault="00517A1B" w:rsidP="00517A1B">
      <w:pPr>
        <w:keepNext/>
        <w:keepLines/>
        <w:rPr>
          <w:b/>
        </w:rPr>
      </w:pPr>
      <w:r>
        <w:rPr>
          <w:b/>
        </w:rPr>
        <w:t>Related core specifications</w:t>
      </w:r>
    </w:p>
    <w:p w14:paraId="0B4ED0F3" w14:textId="77777777" w:rsidR="00517A1B" w:rsidRDefault="00517A1B" w:rsidP="00517A1B">
      <w:r>
        <w:t>3GPP TS 23.379</w:t>
      </w:r>
    </w:p>
    <w:p w14:paraId="69B29EB1" w14:textId="77777777" w:rsidR="00517A1B" w:rsidRPr="00335F1E" w:rsidRDefault="00517A1B" w:rsidP="00517A1B">
      <w:r w:rsidRPr="00335F1E">
        <w:t>3GPP TS 24.379</w:t>
      </w:r>
    </w:p>
    <w:p w14:paraId="047ED0C9" w14:textId="77777777" w:rsidR="00517A1B" w:rsidRDefault="00517A1B" w:rsidP="00517A1B">
      <w:pPr>
        <w:keepNext/>
        <w:keepLines/>
        <w:rPr>
          <w:b/>
        </w:rPr>
      </w:pPr>
      <w:r>
        <w:rPr>
          <w:b/>
        </w:rPr>
        <w:lastRenderedPageBreak/>
        <w:t>Initial configuration</w:t>
      </w:r>
    </w:p>
    <w:p w14:paraId="101C5264" w14:textId="77777777" w:rsidR="00517A1B" w:rsidRPr="000D0C63" w:rsidRDefault="00517A1B" w:rsidP="00517A1B">
      <w:pPr>
        <w:keepNext/>
        <w:keepLines/>
        <w:rPr>
          <w:bCs/>
        </w:rPr>
      </w:pPr>
      <w:r>
        <w:rPr>
          <w:bCs/>
        </w:rPr>
        <w:t xml:space="preserve">DUT-A and DUT-B are authorised to invoke </w:t>
      </w:r>
      <w:r w:rsidRPr="000D0C63">
        <w:rPr>
          <w:bCs/>
        </w:rPr>
        <w:t>a remotely initiated ambien</w:t>
      </w:r>
      <w:r>
        <w:rPr>
          <w:bCs/>
        </w:rPr>
        <w:t>ce</w:t>
      </w:r>
      <w:r w:rsidRPr="000D0C63">
        <w:rPr>
          <w:bCs/>
        </w:rPr>
        <w:t xml:space="preserve"> listening call.</w:t>
      </w:r>
    </w:p>
    <w:p w14:paraId="29916F9E" w14:textId="77777777" w:rsidR="00517A1B" w:rsidRDefault="00517A1B" w:rsidP="00517A1B">
      <w:pPr>
        <w:keepNext/>
        <w:keepLines/>
        <w:rPr>
          <w:bCs/>
        </w:rPr>
      </w:pPr>
      <w:r>
        <w:rPr>
          <w:bCs/>
        </w:rPr>
        <w:t>DUT-A</w:t>
      </w:r>
      <w:r w:rsidRPr="000D0C63">
        <w:rPr>
          <w:bCs/>
        </w:rPr>
        <w:t xml:space="preserve"> is </w:t>
      </w:r>
      <w:r>
        <w:rPr>
          <w:bCs/>
        </w:rPr>
        <w:t xml:space="preserve">chosen to be </w:t>
      </w:r>
      <w:r w:rsidRPr="000D0C63">
        <w:rPr>
          <w:bCs/>
        </w:rPr>
        <w:t xml:space="preserve">the "listening" user, and </w:t>
      </w:r>
      <w:r>
        <w:rPr>
          <w:bCs/>
        </w:rPr>
        <w:t>DUT-B</w:t>
      </w:r>
      <w:r w:rsidRPr="000D0C63">
        <w:rPr>
          <w:bCs/>
        </w:rPr>
        <w:t xml:space="preserve"> is </w:t>
      </w:r>
      <w:r>
        <w:rPr>
          <w:bCs/>
        </w:rPr>
        <w:t xml:space="preserve">chosen to be </w:t>
      </w:r>
      <w:r w:rsidRPr="000D0C63">
        <w:rPr>
          <w:bCs/>
        </w:rPr>
        <w:t>the "listened to" user</w:t>
      </w:r>
      <w:r>
        <w:rPr>
          <w:bCs/>
        </w:rPr>
        <w:t>.</w:t>
      </w:r>
    </w:p>
    <w:p w14:paraId="4B73B719" w14:textId="77777777" w:rsidR="00517A1B" w:rsidRDefault="00517A1B" w:rsidP="00517A1B">
      <w:pPr>
        <w:keepNext/>
        <w:keepLines/>
        <w:rPr>
          <w:bCs/>
        </w:rPr>
      </w:pPr>
    </w:p>
    <w:p w14:paraId="3144047D" w14:textId="77777777" w:rsidR="00517A1B" w:rsidRDefault="00517A1B" w:rsidP="00517A1B">
      <w:pPr>
        <w:keepNext/>
        <w:rPr>
          <w:b/>
        </w:rPr>
      </w:pPr>
      <w:r>
        <w:rPr>
          <w:b/>
        </w:rPr>
        <w:t>Scenario A- Remotely initiated ambience listening call using on-demand session</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517A1B" w14:paraId="7AFF385A"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96CF10D" w14:textId="77777777" w:rsidR="00517A1B" w:rsidRDefault="00517A1B" w:rsidP="009F1C57">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036837B3" w14:textId="77777777" w:rsidR="00517A1B" w:rsidRDefault="00517A1B" w:rsidP="009F1C57">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02D7570" w14:textId="77777777" w:rsidR="00517A1B" w:rsidRDefault="00517A1B" w:rsidP="009F1C57">
            <w:pPr>
              <w:keepNext/>
              <w:tabs>
                <w:tab w:val="left" w:pos="851"/>
              </w:tabs>
              <w:rPr>
                <w:b/>
                <w:sz w:val="18"/>
                <w:szCs w:val="18"/>
              </w:rPr>
            </w:pPr>
            <w:r>
              <w:rPr>
                <w:b/>
                <w:sz w:val="18"/>
                <w:szCs w:val="18"/>
              </w:rPr>
              <w:t>Expected behaviour</w:t>
            </w:r>
          </w:p>
        </w:tc>
      </w:tr>
      <w:tr w:rsidR="00517A1B" w14:paraId="2D46DB5F"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C21DFC4" w14:textId="77777777" w:rsidR="00517A1B" w:rsidRDefault="00517A1B" w:rsidP="009F1C57">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A921A7A" w14:textId="77777777" w:rsidR="00517A1B" w:rsidRDefault="00517A1B" w:rsidP="009F1C57">
            <w:pPr>
              <w:rPr>
                <w:sz w:val="18"/>
                <w:szCs w:val="18"/>
              </w:rPr>
            </w:pPr>
            <w:r>
              <w:rPr>
                <w:sz w:val="18"/>
                <w:szCs w:val="18"/>
              </w:rPr>
              <w:t>DUT-A have the permission</w:t>
            </w:r>
            <w:r w:rsidRPr="00923C58">
              <w:rPr>
                <w:sz w:val="18"/>
                <w:szCs w:val="18"/>
              </w:rPr>
              <w:t xml:space="preserve"> to originate a remote initiated ambien</w:t>
            </w:r>
            <w:r>
              <w:rPr>
                <w:sz w:val="18"/>
                <w:szCs w:val="18"/>
              </w:rPr>
              <w:t>ce</w:t>
            </w:r>
            <w:r w:rsidRPr="00923C58">
              <w:rPr>
                <w:sz w:val="18"/>
                <w:szCs w:val="18"/>
              </w:rPr>
              <w:t xml:space="preserve"> listening call</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20E7D9B" w14:textId="77777777" w:rsidR="00517A1B" w:rsidRPr="00923C58" w:rsidRDefault="00517A1B" w:rsidP="009F1C57">
            <w:pPr>
              <w:jc w:val="left"/>
              <w:rPr>
                <w:sz w:val="18"/>
                <w:szCs w:val="18"/>
              </w:rPr>
            </w:pPr>
            <w:r>
              <w:rPr>
                <w:sz w:val="18"/>
                <w:szCs w:val="18"/>
              </w:rPr>
              <w:t>T</w:t>
            </w:r>
            <w:r w:rsidRPr="00923C58">
              <w:rPr>
                <w:sz w:val="18"/>
                <w:szCs w:val="18"/>
              </w:rPr>
              <w:t xml:space="preserve">he &lt;allow-request-remote-initiated-ambient-listening&gt; element of the &lt;ruleset&gt; element is present in the MCPTT user profile document </w:t>
            </w:r>
            <w:r>
              <w:rPr>
                <w:sz w:val="18"/>
                <w:szCs w:val="18"/>
              </w:rPr>
              <w:t>and</w:t>
            </w:r>
            <w:r w:rsidRPr="00923C58">
              <w:rPr>
                <w:sz w:val="18"/>
                <w:szCs w:val="18"/>
              </w:rPr>
              <w:t xml:space="preserve"> is set to a value of "</w:t>
            </w:r>
            <w:r>
              <w:rPr>
                <w:sz w:val="18"/>
                <w:szCs w:val="18"/>
              </w:rPr>
              <w:t>true</w:t>
            </w:r>
            <w:r w:rsidRPr="00923C58">
              <w:rPr>
                <w:sz w:val="18"/>
                <w:szCs w:val="18"/>
              </w:rPr>
              <w:t>"</w:t>
            </w:r>
            <w:r>
              <w:rPr>
                <w:sz w:val="18"/>
                <w:szCs w:val="18"/>
              </w:rPr>
              <w:t xml:space="preserve"> in MCPTT client of DUT-A</w:t>
            </w:r>
          </w:p>
          <w:p w14:paraId="40F5817E" w14:textId="77777777" w:rsidR="00517A1B" w:rsidRDefault="00517A1B" w:rsidP="009F1C57">
            <w:pPr>
              <w:jc w:val="left"/>
              <w:rPr>
                <w:sz w:val="18"/>
                <w:szCs w:val="18"/>
              </w:rPr>
            </w:pPr>
            <w:r w:rsidRPr="002D4081">
              <w:rPr>
                <w:b/>
                <w:bCs/>
                <w:sz w:val="18"/>
                <w:szCs w:val="18"/>
              </w:rPr>
              <w:t>VERIFICATION METHOD</w:t>
            </w:r>
            <w:r>
              <w:rPr>
                <w:sz w:val="18"/>
                <w:szCs w:val="18"/>
              </w:rPr>
              <w:t xml:space="preserve">: </w:t>
            </w:r>
          </w:p>
          <w:p w14:paraId="2575A4FA" w14:textId="77777777" w:rsidR="00517A1B" w:rsidRPr="002D4081" w:rsidRDefault="00517A1B" w:rsidP="00517A1B">
            <w:pPr>
              <w:pStyle w:val="ListParagraph"/>
              <w:numPr>
                <w:ilvl w:val="0"/>
                <w:numId w:val="18"/>
              </w:numPr>
              <w:jc w:val="left"/>
              <w:rPr>
                <w:sz w:val="18"/>
                <w:szCs w:val="18"/>
              </w:rPr>
            </w:pPr>
            <w:r w:rsidRPr="002D4081">
              <w:rPr>
                <w:sz w:val="18"/>
                <w:szCs w:val="18"/>
              </w:rPr>
              <w:t>Visual verification of GUI of DUT-A and/or DUT-A’s MCPTT client configuration parameters.</w:t>
            </w:r>
          </w:p>
        </w:tc>
      </w:tr>
      <w:tr w:rsidR="00517A1B" w14:paraId="1A3F5911"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25A891B" w14:textId="77777777" w:rsidR="00517A1B" w:rsidRDefault="00517A1B" w:rsidP="009F1C57">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64A9020" w14:textId="77777777" w:rsidR="00517A1B" w:rsidRDefault="00517A1B" w:rsidP="009F1C57">
            <w:pPr>
              <w:rPr>
                <w:sz w:val="18"/>
                <w:szCs w:val="18"/>
              </w:rPr>
            </w:pPr>
            <w:r w:rsidRPr="00923C58">
              <w:rPr>
                <w:sz w:val="18"/>
                <w:szCs w:val="18"/>
              </w:rPr>
              <w:t xml:space="preserve">DUT-A sends remotely initiated ambience listening call request </w:t>
            </w:r>
            <w:r>
              <w:rPr>
                <w:sz w:val="18"/>
                <w:szCs w:val="18"/>
              </w:rPr>
              <w:t>to MCPTT server indicating the “listened-to” user as DUT-B</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587E1C2"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28ECA9EB"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and PCAP traces for affiliation parameters of DUT-A</w:t>
            </w:r>
          </w:p>
        </w:tc>
      </w:tr>
      <w:tr w:rsidR="00517A1B" w14:paraId="25DDE17A"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B48999A" w14:textId="77777777" w:rsidR="00517A1B" w:rsidRDefault="00517A1B" w:rsidP="009F1C57">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B3953CD" w14:textId="77777777" w:rsidR="00517A1B" w:rsidRDefault="00517A1B" w:rsidP="009F1C57">
            <w:pPr>
              <w:rPr>
                <w:sz w:val="18"/>
                <w:szCs w:val="18"/>
              </w:rPr>
            </w:pPr>
            <w:r>
              <w:rPr>
                <w:sz w:val="18"/>
                <w:szCs w:val="18"/>
              </w:rPr>
              <w:t>MCPTT server sends the amibience listening call request to DUT-B</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150DBC7" w14:textId="77777777" w:rsidR="00517A1B" w:rsidRDefault="00517A1B" w:rsidP="009F1C57">
            <w:pPr>
              <w:rPr>
                <w:sz w:val="18"/>
                <w:szCs w:val="18"/>
              </w:rPr>
            </w:pPr>
            <w:r>
              <w:rPr>
                <w:sz w:val="18"/>
                <w:szCs w:val="18"/>
              </w:rPr>
              <w:t>DUT-B GUI does not provide any indication of the ambience listening call request arrival.</w:t>
            </w:r>
          </w:p>
          <w:p w14:paraId="760C4851"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503F4243"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and/or PCAP traces of DUT-B MCPTT client</w:t>
            </w:r>
          </w:p>
        </w:tc>
      </w:tr>
      <w:tr w:rsidR="00517A1B" w14:paraId="1F40387E"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C1FD6B1" w14:textId="77777777" w:rsidR="00517A1B" w:rsidRDefault="00517A1B" w:rsidP="009F1C57">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C7C282D" w14:textId="77777777" w:rsidR="00517A1B" w:rsidRDefault="00517A1B" w:rsidP="009F1C57">
            <w:pPr>
              <w:rPr>
                <w:sz w:val="18"/>
                <w:szCs w:val="18"/>
              </w:rPr>
            </w:pPr>
            <w:r>
              <w:rPr>
                <w:sz w:val="18"/>
                <w:szCs w:val="18"/>
              </w:rPr>
              <w:t>DUT-B ambience listening call response to the MCPTT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21E4B6C" w14:textId="77777777" w:rsidR="00517A1B" w:rsidRDefault="00517A1B" w:rsidP="009F1C57">
            <w:pPr>
              <w:rPr>
                <w:sz w:val="18"/>
                <w:szCs w:val="18"/>
              </w:rPr>
            </w:pPr>
          </w:p>
        </w:tc>
      </w:tr>
      <w:tr w:rsidR="00517A1B" w14:paraId="0BF8B241"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DC3ED78" w14:textId="77777777" w:rsidR="00517A1B" w:rsidRDefault="00517A1B" w:rsidP="009F1C57">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07A2188" w14:textId="77777777" w:rsidR="00517A1B" w:rsidRDefault="00517A1B" w:rsidP="009F1C57">
            <w:pPr>
              <w:rPr>
                <w:sz w:val="18"/>
                <w:szCs w:val="18"/>
              </w:rPr>
            </w:pPr>
            <w:r>
              <w:rPr>
                <w:sz w:val="18"/>
                <w:szCs w:val="18"/>
              </w:rPr>
              <w:t>MCPTT server sends an ambience listening call response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86551DF" w14:textId="77777777" w:rsidR="00517A1B" w:rsidRDefault="00517A1B" w:rsidP="009F1C57">
            <w:pPr>
              <w:rPr>
                <w:sz w:val="18"/>
                <w:szCs w:val="18"/>
              </w:rPr>
            </w:pPr>
            <w:r>
              <w:rPr>
                <w:sz w:val="18"/>
                <w:szCs w:val="18"/>
              </w:rPr>
              <w:t>It indicates that the call is setup successfully.</w:t>
            </w:r>
          </w:p>
          <w:p w14:paraId="7202AE54"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6BE6AFF1"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 and PCAP traces for affiliation parameters.</w:t>
            </w:r>
          </w:p>
        </w:tc>
      </w:tr>
      <w:tr w:rsidR="00517A1B" w14:paraId="6731652D"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EDB2B46" w14:textId="77777777" w:rsidR="00517A1B" w:rsidRDefault="00517A1B" w:rsidP="009F1C57">
            <w:r>
              <w:t>6</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917F718" w14:textId="77777777" w:rsidR="00517A1B" w:rsidRDefault="00517A1B" w:rsidP="009F1C57">
            <w:pPr>
              <w:rPr>
                <w:sz w:val="18"/>
                <w:szCs w:val="18"/>
              </w:rPr>
            </w:pPr>
            <w:r>
              <w:rPr>
                <w:sz w:val="18"/>
                <w:szCs w:val="18"/>
              </w:rPr>
              <w:t>MCPTT server sends a floor granted to DUT-B and a floor taken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76F2551"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0DF766DA" w14:textId="77777777" w:rsidR="00517A1B" w:rsidRPr="002D4081" w:rsidRDefault="00517A1B" w:rsidP="00517A1B">
            <w:pPr>
              <w:pStyle w:val="ListParagraph"/>
              <w:numPr>
                <w:ilvl w:val="0"/>
                <w:numId w:val="18"/>
              </w:numPr>
              <w:rPr>
                <w:sz w:val="18"/>
                <w:szCs w:val="18"/>
              </w:rPr>
            </w:pPr>
            <w:r w:rsidRPr="002D4081">
              <w:rPr>
                <w:sz w:val="18"/>
                <w:szCs w:val="18"/>
              </w:rPr>
              <w:t>PCAP traces of DUT-A MCPTT client</w:t>
            </w:r>
          </w:p>
        </w:tc>
      </w:tr>
      <w:tr w:rsidR="00517A1B" w14:paraId="5C7FA5CC"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D036116" w14:textId="77777777" w:rsidR="00517A1B" w:rsidRDefault="00517A1B" w:rsidP="009F1C57">
            <w:r>
              <w:t>7</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5B07EDB" w14:textId="77777777" w:rsidR="00517A1B" w:rsidRDefault="00517A1B" w:rsidP="009F1C57">
            <w:pPr>
              <w:rPr>
                <w:sz w:val="18"/>
                <w:szCs w:val="18"/>
              </w:rPr>
            </w:pPr>
            <w:r>
              <w:rPr>
                <w:sz w:val="18"/>
                <w:szCs w:val="18"/>
              </w:rPr>
              <w:t>The media is transmitted from DUT-B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EFF66C2" w14:textId="77777777" w:rsidR="00517A1B" w:rsidRPr="00C5508C" w:rsidRDefault="00517A1B" w:rsidP="009F1C57">
            <w:pPr>
              <w:rPr>
                <w:sz w:val="18"/>
                <w:szCs w:val="18"/>
              </w:rPr>
            </w:pPr>
            <w:r w:rsidRPr="002D4081">
              <w:rPr>
                <w:b/>
                <w:bCs/>
                <w:sz w:val="18"/>
                <w:szCs w:val="18"/>
              </w:rPr>
              <w:t>VERIFICATION METHOD</w:t>
            </w:r>
            <w:r>
              <w:rPr>
                <w:sz w:val="18"/>
                <w:szCs w:val="18"/>
              </w:rPr>
              <w:t>:</w:t>
            </w:r>
          </w:p>
          <w:p w14:paraId="3715FA17" w14:textId="77777777" w:rsidR="00517A1B" w:rsidRPr="002D4081" w:rsidRDefault="00517A1B" w:rsidP="00517A1B">
            <w:pPr>
              <w:pStyle w:val="ListParagraph"/>
              <w:numPr>
                <w:ilvl w:val="0"/>
                <w:numId w:val="18"/>
              </w:numPr>
              <w:rPr>
                <w:sz w:val="18"/>
                <w:szCs w:val="18"/>
              </w:rPr>
            </w:pPr>
            <w:r w:rsidRPr="002D4081">
              <w:rPr>
                <w:sz w:val="18"/>
                <w:szCs w:val="18"/>
              </w:rPr>
              <w:t>Audio and  visual verification on DUT-A and DUT-B</w:t>
            </w:r>
          </w:p>
          <w:p w14:paraId="6128277C" w14:textId="77777777" w:rsidR="00517A1B" w:rsidRPr="002D4081" w:rsidRDefault="00517A1B" w:rsidP="00517A1B">
            <w:pPr>
              <w:pStyle w:val="ListParagraph"/>
              <w:numPr>
                <w:ilvl w:val="0"/>
                <w:numId w:val="18"/>
              </w:numPr>
              <w:rPr>
                <w:sz w:val="18"/>
                <w:szCs w:val="18"/>
              </w:rPr>
            </w:pPr>
            <w:r w:rsidRPr="002D4081">
              <w:rPr>
                <w:sz w:val="18"/>
                <w:szCs w:val="18"/>
              </w:rPr>
              <w:t>Audio sent by DUT-B should be audible on DUT-A and no indication of an ongoing call on DUT-B</w:t>
            </w:r>
          </w:p>
        </w:tc>
      </w:tr>
    </w:tbl>
    <w:p w14:paraId="28087693" w14:textId="77777777" w:rsidR="00517A1B" w:rsidRDefault="00517A1B" w:rsidP="00517A1B">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517A1B" w14:paraId="2A23D7F9" w14:textId="77777777" w:rsidTr="009F1C57">
        <w:tc>
          <w:tcPr>
            <w:tcW w:w="532" w:type="dxa"/>
            <w:tcBorders>
              <w:bottom w:val="single" w:sz="4" w:space="0" w:color="BFBFBF"/>
            </w:tcBorders>
            <w:shd w:val="clear" w:color="auto" w:fill="F2F2F2"/>
            <w:tcMar>
              <w:left w:w="27" w:type="dxa"/>
            </w:tcMar>
          </w:tcPr>
          <w:p w14:paraId="67B9BBB8" w14:textId="77777777" w:rsidR="00517A1B" w:rsidRDefault="00517A1B" w:rsidP="009F1C57">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5B636546" w14:textId="77777777" w:rsidR="00517A1B" w:rsidRDefault="00517A1B" w:rsidP="009F1C57">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0F3109B2" w14:textId="77777777" w:rsidR="00517A1B" w:rsidRDefault="00517A1B" w:rsidP="009F1C57">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674DAE47" w14:textId="77777777" w:rsidR="00517A1B" w:rsidRDefault="00517A1B" w:rsidP="009F1C57">
            <w:pPr>
              <w:keepNext/>
              <w:keepLines/>
              <w:tabs>
                <w:tab w:val="left" w:pos="851"/>
              </w:tabs>
              <w:rPr>
                <w:b/>
                <w:sz w:val="18"/>
                <w:szCs w:val="18"/>
              </w:rPr>
            </w:pPr>
            <w:r>
              <w:rPr>
                <w:b/>
                <w:sz w:val="18"/>
                <w:szCs w:val="18"/>
              </w:rPr>
              <w:t>Comments</w:t>
            </w:r>
          </w:p>
        </w:tc>
      </w:tr>
      <w:tr w:rsidR="00517A1B" w14:paraId="62BFCE0A" w14:textId="77777777" w:rsidTr="009F1C57">
        <w:tc>
          <w:tcPr>
            <w:tcW w:w="8931" w:type="dxa"/>
            <w:gridSpan w:val="4"/>
            <w:tcBorders>
              <w:bottom w:val="single" w:sz="4" w:space="0" w:color="BFBFBF"/>
            </w:tcBorders>
            <w:shd w:val="clear" w:color="auto" w:fill="F2F2F2"/>
            <w:tcMar>
              <w:left w:w="27" w:type="dxa"/>
            </w:tcMar>
          </w:tcPr>
          <w:p w14:paraId="3C2140CD" w14:textId="77777777" w:rsidR="00517A1B" w:rsidRDefault="00517A1B" w:rsidP="009F1C57">
            <w:pPr>
              <w:keepNext/>
              <w:keepLines/>
              <w:tabs>
                <w:tab w:val="left" w:pos="851"/>
              </w:tabs>
              <w:jc w:val="center"/>
              <w:rPr>
                <w:sz w:val="18"/>
                <w:szCs w:val="18"/>
              </w:rPr>
            </w:pPr>
            <w:r>
              <w:rPr>
                <w:sz w:val="18"/>
                <w:szCs w:val="18"/>
              </w:rPr>
              <w:t>Remote initiated ambience listening call using on-demand session</w:t>
            </w:r>
          </w:p>
        </w:tc>
      </w:tr>
      <w:tr w:rsidR="00517A1B" w14:paraId="7168AD60" w14:textId="77777777" w:rsidTr="009F1C57">
        <w:tc>
          <w:tcPr>
            <w:tcW w:w="532" w:type="dxa"/>
            <w:shd w:val="clear" w:color="auto" w:fill="F2F2F2"/>
            <w:tcMar>
              <w:left w:w="27" w:type="dxa"/>
            </w:tcMar>
            <w:vAlign w:val="center"/>
          </w:tcPr>
          <w:p w14:paraId="7350401A" w14:textId="77777777" w:rsidR="00517A1B" w:rsidRDefault="00517A1B" w:rsidP="009F1C57">
            <w:pPr>
              <w:keepNext/>
              <w:keepLines/>
            </w:pPr>
            <w:r>
              <w:t>1</w:t>
            </w:r>
          </w:p>
        </w:tc>
        <w:tc>
          <w:tcPr>
            <w:tcW w:w="991" w:type="dxa"/>
            <w:shd w:val="clear" w:color="auto" w:fill="auto"/>
            <w:tcMar>
              <w:left w:w="27" w:type="dxa"/>
            </w:tcMar>
          </w:tcPr>
          <w:p w14:paraId="68B829EB"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7C2CFB9A" w14:textId="77777777" w:rsidR="00517A1B" w:rsidRDefault="00517A1B" w:rsidP="009F1C57">
            <w:pPr>
              <w:keepNext/>
              <w:keepLines/>
              <w:tabs>
                <w:tab w:val="left" w:pos="851"/>
              </w:tabs>
              <w:rPr>
                <w:sz w:val="18"/>
                <w:szCs w:val="18"/>
              </w:rPr>
            </w:pPr>
            <w:r>
              <w:rPr>
                <w:sz w:val="18"/>
                <w:szCs w:val="18"/>
              </w:rPr>
              <w:t>DUT-A sends SIP INVITE to MCPTT server</w:t>
            </w:r>
          </w:p>
        </w:tc>
        <w:tc>
          <w:tcPr>
            <w:tcW w:w="2950" w:type="dxa"/>
            <w:shd w:val="clear" w:color="auto" w:fill="auto"/>
            <w:tcMar>
              <w:left w:w="27" w:type="dxa"/>
            </w:tcMar>
            <w:vAlign w:val="center"/>
          </w:tcPr>
          <w:p w14:paraId="64BD3DFA" w14:textId="77777777" w:rsidR="00517A1B" w:rsidRDefault="00517A1B" w:rsidP="009F1C57">
            <w:pPr>
              <w:keepNext/>
              <w:keepLines/>
              <w:tabs>
                <w:tab w:val="left" w:pos="851"/>
              </w:tabs>
              <w:jc w:val="left"/>
              <w:rPr>
                <w:sz w:val="18"/>
                <w:szCs w:val="18"/>
              </w:rPr>
            </w:pPr>
            <w:r w:rsidRPr="00C56D39">
              <w:rPr>
                <w:sz w:val="18"/>
                <w:szCs w:val="18"/>
              </w:rPr>
              <w:t>an application/vnd.3gpp.mcptt-info+xml MIME body with the &lt;session-type&gt; element set to a value of "ambient-listening"</w:t>
            </w:r>
            <w:r>
              <w:rPr>
                <w:sz w:val="18"/>
                <w:szCs w:val="18"/>
              </w:rPr>
              <w:t xml:space="preserve"> and</w:t>
            </w:r>
          </w:p>
          <w:p w14:paraId="4AFF838D" w14:textId="77777777" w:rsidR="00517A1B" w:rsidRDefault="00517A1B" w:rsidP="009F1C57">
            <w:pPr>
              <w:keepNext/>
              <w:keepLines/>
              <w:tabs>
                <w:tab w:val="left" w:pos="851"/>
              </w:tabs>
              <w:jc w:val="left"/>
              <w:rPr>
                <w:sz w:val="18"/>
                <w:szCs w:val="18"/>
              </w:rPr>
            </w:pPr>
            <w:r w:rsidRPr="00C56D39">
              <w:rPr>
                <w:sz w:val="18"/>
                <w:szCs w:val="18"/>
              </w:rPr>
              <w:t>an &lt;ambient-listening-type&gt; element set to a value of</w:t>
            </w:r>
            <w:r>
              <w:rPr>
                <w:sz w:val="18"/>
                <w:szCs w:val="18"/>
              </w:rPr>
              <w:t xml:space="preserve"> </w:t>
            </w:r>
            <w:r w:rsidRPr="00C56D39">
              <w:rPr>
                <w:sz w:val="18"/>
                <w:szCs w:val="18"/>
              </w:rPr>
              <w:t>"remote-init</w:t>
            </w:r>
            <w:r>
              <w:rPr>
                <w:sz w:val="18"/>
                <w:szCs w:val="18"/>
              </w:rPr>
              <w:t>”;</w:t>
            </w:r>
          </w:p>
          <w:p w14:paraId="476688FF" w14:textId="77777777" w:rsidR="00517A1B" w:rsidRDefault="00517A1B" w:rsidP="009F1C57">
            <w:pPr>
              <w:keepNext/>
              <w:keepLines/>
              <w:tabs>
                <w:tab w:val="left" w:pos="851"/>
              </w:tabs>
              <w:jc w:val="left"/>
              <w:rPr>
                <w:sz w:val="18"/>
                <w:szCs w:val="18"/>
              </w:rPr>
            </w:pPr>
            <w:r>
              <w:rPr>
                <w:sz w:val="18"/>
                <w:szCs w:val="18"/>
              </w:rPr>
              <w:t>resource lists contains the MCPTT ID of the “listened-to” user (DUT-B);</w:t>
            </w:r>
          </w:p>
          <w:p w14:paraId="43A27122" w14:textId="77777777" w:rsidR="00517A1B" w:rsidRDefault="00517A1B" w:rsidP="009F1C57">
            <w:pPr>
              <w:keepNext/>
              <w:keepLines/>
              <w:tabs>
                <w:tab w:val="left" w:pos="851"/>
              </w:tabs>
              <w:jc w:val="left"/>
              <w:rPr>
                <w:sz w:val="18"/>
                <w:szCs w:val="18"/>
              </w:rPr>
            </w:pPr>
            <w:r>
              <w:rPr>
                <w:sz w:val="18"/>
                <w:szCs w:val="18"/>
              </w:rPr>
              <w:t>and the relevant key material for end-toend security are present in the message.</w:t>
            </w:r>
          </w:p>
          <w:p w14:paraId="49DAFEAA" w14:textId="77777777" w:rsidR="00517A1B" w:rsidRDefault="00517A1B" w:rsidP="009F1C57">
            <w:pPr>
              <w:keepNext/>
              <w:keepLines/>
              <w:tabs>
                <w:tab w:val="left" w:pos="851"/>
              </w:tabs>
              <w:jc w:val="left"/>
              <w:rPr>
                <w:sz w:val="18"/>
                <w:szCs w:val="18"/>
              </w:rPr>
            </w:pPr>
          </w:p>
        </w:tc>
      </w:tr>
      <w:tr w:rsidR="00517A1B" w14:paraId="1B0A236F" w14:textId="77777777" w:rsidTr="009F1C57">
        <w:tc>
          <w:tcPr>
            <w:tcW w:w="532" w:type="dxa"/>
            <w:shd w:val="clear" w:color="auto" w:fill="F2F2F2"/>
            <w:tcMar>
              <w:left w:w="27" w:type="dxa"/>
            </w:tcMar>
            <w:vAlign w:val="center"/>
          </w:tcPr>
          <w:p w14:paraId="57D0321C" w14:textId="77777777" w:rsidR="00517A1B" w:rsidRDefault="00517A1B" w:rsidP="009F1C57">
            <w:pPr>
              <w:keepNext/>
              <w:keepLines/>
            </w:pPr>
            <w:r>
              <w:t>2</w:t>
            </w:r>
          </w:p>
        </w:tc>
        <w:tc>
          <w:tcPr>
            <w:tcW w:w="991" w:type="dxa"/>
            <w:shd w:val="clear" w:color="auto" w:fill="auto"/>
            <w:tcMar>
              <w:left w:w="27" w:type="dxa"/>
            </w:tcMar>
          </w:tcPr>
          <w:p w14:paraId="691F4E49"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710B38DC" w14:textId="77777777" w:rsidR="00517A1B" w:rsidRDefault="00517A1B" w:rsidP="009F1C57">
            <w:pPr>
              <w:keepNext/>
              <w:keepLines/>
              <w:tabs>
                <w:tab w:val="left" w:pos="851"/>
              </w:tabs>
              <w:rPr>
                <w:sz w:val="18"/>
                <w:szCs w:val="18"/>
              </w:rPr>
            </w:pPr>
            <w:r>
              <w:rPr>
                <w:sz w:val="18"/>
                <w:szCs w:val="18"/>
              </w:rPr>
              <w:t>MCPTT server sends SIP 183 SESSION PROGRESS to DUT-A</w:t>
            </w:r>
          </w:p>
        </w:tc>
        <w:tc>
          <w:tcPr>
            <w:tcW w:w="2950" w:type="dxa"/>
            <w:shd w:val="clear" w:color="auto" w:fill="auto"/>
            <w:tcMar>
              <w:left w:w="27" w:type="dxa"/>
            </w:tcMar>
            <w:vAlign w:val="center"/>
          </w:tcPr>
          <w:p w14:paraId="569130CE" w14:textId="77777777" w:rsidR="00517A1B" w:rsidRDefault="00517A1B" w:rsidP="009F1C57">
            <w:pPr>
              <w:keepNext/>
              <w:keepLines/>
              <w:tabs>
                <w:tab w:val="left" w:pos="851"/>
              </w:tabs>
              <w:jc w:val="left"/>
              <w:rPr>
                <w:sz w:val="18"/>
                <w:szCs w:val="18"/>
              </w:rPr>
            </w:pPr>
            <w:r>
              <w:rPr>
                <w:sz w:val="18"/>
                <w:szCs w:val="18"/>
              </w:rPr>
              <w:t>This message is optional</w:t>
            </w:r>
          </w:p>
        </w:tc>
      </w:tr>
      <w:tr w:rsidR="00517A1B" w14:paraId="402A7559" w14:textId="77777777" w:rsidTr="009F1C57">
        <w:tc>
          <w:tcPr>
            <w:tcW w:w="532" w:type="dxa"/>
            <w:shd w:val="clear" w:color="auto" w:fill="F2F2F2"/>
            <w:tcMar>
              <w:left w:w="27" w:type="dxa"/>
            </w:tcMar>
            <w:vAlign w:val="center"/>
          </w:tcPr>
          <w:p w14:paraId="6EFE0F92" w14:textId="77777777" w:rsidR="00517A1B" w:rsidRDefault="00517A1B" w:rsidP="009F1C57">
            <w:pPr>
              <w:keepNext/>
              <w:keepLines/>
            </w:pPr>
            <w:r>
              <w:t>3</w:t>
            </w:r>
          </w:p>
        </w:tc>
        <w:tc>
          <w:tcPr>
            <w:tcW w:w="991" w:type="dxa"/>
            <w:shd w:val="clear" w:color="auto" w:fill="auto"/>
            <w:tcMar>
              <w:left w:w="27" w:type="dxa"/>
            </w:tcMar>
          </w:tcPr>
          <w:p w14:paraId="23A8415D"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08E040DD" w14:textId="77777777" w:rsidR="00517A1B" w:rsidRDefault="00517A1B" w:rsidP="009F1C57">
            <w:pPr>
              <w:keepNext/>
              <w:keepLines/>
              <w:tabs>
                <w:tab w:val="left" w:pos="851"/>
              </w:tabs>
              <w:rPr>
                <w:sz w:val="18"/>
                <w:szCs w:val="18"/>
              </w:rPr>
            </w:pPr>
            <w:r>
              <w:rPr>
                <w:sz w:val="18"/>
                <w:szCs w:val="18"/>
              </w:rPr>
              <w:t>MCPTT server sends SIP INVITE to DUT-B</w:t>
            </w:r>
          </w:p>
        </w:tc>
        <w:tc>
          <w:tcPr>
            <w:tcW w:w="2950" w:type="dxa"/>
            <w:shd w:val="clear" w:color="auto" w:fill="auto"/>
            <w:tcMar>
              <w:left w:w="27" w:type="dxa"/>
            </w:tcMar>
            <w:vAlign w:val="center"/>
          </w:tcPr>
          <w:p w14:paraId="1E251AFB" w14:textId="77777777" w:rsidR="00517A1B" w:rsidRDefault="00517A1B" w:rsidP="009F1C57">
            <w:pPr>
              <w:keepNext/>
              <w:keepLines/>
              <w:tabs>
                <w:tab w:val="left" w:pos="851"/>
              </w:tabs>
              <w:jc w:val="left"/>
              <w:rPr>
                <w:sz w:val="18"/>
                <w:szCs w:val="18"/>
              </w:rPr>
            </w:pPr>
            <w:r w:rsidRPr="00C56D39">
              <w:rPr>
                <w:sz w:val="18"/>
                <w:szCs w:val="18"/>
              </w:rPr>
              <w:t>an application/vnd.3gpp.mcptt-info+xml MIME body with the &lt;session-type&gt; element set to a value of "ambient-listening"</w:t>
            </w:r>
            <w:r>
              <w:rPr>
                <w:sz w:val="18"/>
                <w:szCs w:val="18"/>
              </w:rPr>
              <w:t xml:space="preserve"> and</w:t>
            </w:r>
          </w:p>
          <w:p w14:paraId="1088C79C" w14:textId="77777777" w:rsidR="00517A1B" w:rsidRDefault="00517A1B" w:rsidP="009F1C57">
            <w:pPr>
              <w:keepNext/>
              <w:keepLines/>
              <w:tabs>
                <w:tab w:val="left" w:pos="851"/>
              </w:tabs>
              <w:jc w:val="left"/>
              <w:rPr>
                <w:sz w:val="18"/>
                <w:szCs w:val="18"/>
              </w:rPr>
            </w:pPr>
            <w:r w:rsidRPr="00C56D39">
              <w:rPr>
                <w:sz w:val="18"/>
                <w:szCs w:val="18"/>
              </w:rPr>
              <w:t>an &lt;ambient-listening-type&gt; element set to a value of</w:t>
            </w:r>
            <w:r>
              <w:rPr>
                <w:sz w:val="18"/>
                <w:szCs w:val="18"/>
              </w:rPr>
              <w:t xml:space="preserve"> </w:t>
            </w:r>
            <w:r w:rsidRPr="00C56D39">
              <w:rPr>
                <w:sz w:val="18"/>
                <w:szCs w:val="18"/>
              </w:rPr>
              <w:t>"remote-init</w:t>
            </w:r>
            <w:r>
              <w:rPr>
                <w:sz w:val="18"/>
                <w:szCs w:val="18"/>
              </w:rPr>
              <w:t>”;</w:t>
            </w:r>
          </w:p>
          <w:p w14:paraId="6A5E5687" w14:textId="77777777" w:rsidR="00517A1B" w:rsidRDefault="00517A1B" w:rsidP="009F1C57">
            <w:pPr>
              <w:keepNext/>
              <w:keepLines/>
              <w:tabs>
                <w:tab w:val="left" w:pos="851"/>
              </w:tabs>
              <w:jc w:val="left"/>
              <w:rPr>
                <w:sz w:val="18"/>
                <w:szCs w:val="18"/>
              </w:rPr>
            </w:pPr>
            <w:r>
              <w:rPr>
                <w:sz w:val="18"/>
                <w:szCs w:val="18"/>
              </w:rPr>
              <w:t>There is no indication of a call arrival on GUI of DUT-B</w:t>
            </w:r>
          </w:p>
        </w:tc>
      </w:tr>
      <w:tr w:rsidR="00517A1B" w14:paraId="28C4E145" w14:textId="77777777" w:rsidTr="009F1C57">
        <w:tc>
          <w:tcPr>
            <w:tcW w:w="532" w:type="dxa"/>
            <w:shd w:val="clear" w:color="auto" w:fill="F2F2F2"/>
            <w:tcMar>
              <w:left w:w="27" w:type="dxa"/>
            </w:tcMar>
            <w:vAlign w:val="center"/>
          </w:tcPr>
          <w:p w14:paraId="37E4BE49" w14:textId="77777777" w:rsidR="00517A1B" w:rsidRDefault="00517A1B" w:rsidP="009F1C57">
            <w:pPr>
              <w:keepNext/>
              <w:keepLines/>
            </w:pPr>
            <w:r>
              <w:t>4</w:t>
            </w:r>
          </w:p>
        </w:tc>
        <w:tc>
          <w:tcPr>
            <w:tcW w:w="991" w:type="dxa"/>
            <w:shd w:val="clear" w:color="auto" w:fill="auto"/>
            <w:tcMar>
              <w:left w:w="27" w:type="dxa"/>
            </w:tcMar>
          </w:tcPr>
          <w:p w14:paraId="5D64C006"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7D278749" w14:textId="77777777" w:rsidR="00517A1B" w:rsidRDefault="00517A1B" w:rsidP="009F1C57">
            <w:pPr>
              <w:keepNext/>
              <w:keepLines/>
              <w:tabs>
                <w:tab w:val="left" w:pos="851"/>
              </w:tabs>
              <w:rPr>
                <w:sz w:val="18"/>
                <w:szCs w:val="18"/>
              </w:rPr>
            </w:pPr>
            <w:r>
              <w:rPr>
                <w:sz w:val="18"/>
                <w:szCs w:val="18"/>
              </w:rPr>
              <w:t>DUT-B responds with SIP 200 OK to MCPTT server</w:t>
            </w:r>
          </w:p>
        </w:tc>
        <w:tc>
          <w:tcPr>
            <w:tcW w:w="2950" w:type="dxa"/>
            <w:shd w:val="clear" w:color="auto" w:fill="auto"/>
            <w:tcMar>
              <w:left w:w="27" w:type="dxa"/>
            </w:tcMar>
            <w:vAlign w:val="center"/>
          </w:tcPr>
          <w:p w14:paraId="707DE4F1" w14:textId="77777777" w:rsidR="00517A1B" w:rsidRDefault="00517A1B" w:rsidP="009F1C57">
            <w:pPr>
              <w:keepNext/>
              <w:keepLines/>
              <w:tabs>
                <w:tab w:val="left" w:pos="851"/>
              </w:tabs>
              <w:jc w:val="left"/>
              <w:rPr>
                <w:sz w:val="18"/>
                <w:szCs w:val="18"/>
              </w:rPr>
            </w:pPr>
          </w:p>
        </w:tc>
      </w:tr>
      <w:tr w:rsidR="00517A1B" w14:paraId="5E26D8A2" w14:textId="77777777" w:rsidTr="009F1C57">
        <w:tc>
          <w:tcPr>
            <w:tcW w:w="532" w:type="dxa"/>
            <w:shd w:val="clear" w:color="auto" w:fill="F2F2F2"/>
            <w:tcMar>
              <w:left w:w="27" w:type="dxa"/>
            </w:tcMar>
            <w:vAlign w:val="center"/>
          </w:tcPr>
          <w:p w14:paraId="2402E750" w14:textId="77777777" w:rsidR="00517A1B" w:rsidRDefault="00517A1B" w:rsidP="009F1C57">
            <w:pPr>
              <w:keepNext/>
              <w:keepLines/>
            </w:pPr>
            <w:r>
              <w:t>5</w:t>
            </w:r>
          </w:p>
        </w:tc>
        <w:tc>
          <w:tcPr>
            <w:tcW w:w="991" w:type="dxa"/>
            <w:shd w:val="clear" w:color="auto" w:fill="auto"/>
            <w:tcMar>
              <w:left w:w="27" w:type="dxa"/>
            </w:tcMar>
          </w:tcPr>
          <w:p w14:paraId="1E70BA56"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65A939A6" w14:textId="77777777" w:rsidR="00517A1B" w:rsidRDefault="00517A1B" w:rsidP="009F1C57">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28158F4A" w14:textId="77777777" w:rsidR="00517A1B" w:rsidRDefault="00517A1B" w:rsidP="009F1C57">
            <w:pPr>
              <w:keepNext/>
              <w:keepLines/>
              <w:tabs>
                <w:tab w:val="left" w:pos="851"/>
              </w:tabs>
              <w:rPr>
                <w:sz w:val="18"/>
                <w:szCs w:val="18"/>
              </w:rPr>
            </w:pPr>
            <w:r>
              <w:rPr>
                <w:sz w:val="18"/>
                <w:szCs w:val="18"/>
              </w:rPr>
              <w:t>The user is indicated that the call has been successfully established.</w:t>
            </w:r>
          </w:p>
        </w:tc>
      </w:tr>
      <w:tr w:rsidR="00517A1B" w14:paraId="7C37F51E" w14:textId="77777777" w:rsidTr="009F1C57">
        <w:tc>
          <w:tcPr>
            <w:tcW w:w="532" w:type="dxa"/>
            <w:shd w:val="clear" w:color="auto" w:fill="F2F2F2"/>
            <w:tcMar>
              <w:left w:w="27" w:type="dxa"/>
            </w:tcMar>
            <w:vAlign w:val="center"/>
          </w:tcPr>
          <w:p w14:paraId="13519506" w14:textId="77777777" w:rsidR="00517A1B" w:rsidRDefault="00517A1B" w:rsidP="009F1C57">
            <w:pPr>
              <w:keepNext/>
              <w:keepLines/>
            </w:pPr>
            <w:r>
              <w:t>6</w:t>
            </w:r>
          </w:p>
        </w:tc>
        <w:tc>
          <w:tcPr>
            <w:tcW w:w="991" w:type="dxa"/>
            <w:shd w:val="clear" w:color="auto" w:fill="auto"/>
            <w:tcMar>
              <w:left w:w="27" w:type="dxa"/>
            </w:tcMar>
          </w:tcPr>
          <w:p w14:paraId="3BCEB64F"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0434D835" w14:textId="77777777" w:rsidR="00517A1B" w:rsidRDefault="00517A1B" w:rsidP="009F1C57">
            <w:pPr>
              <w:keepNext/>
              <w:keepLines/>
              <w:tabs>
                <w:tab w:val="left" w:pos="851"/>
              </w:tabs>
              <w:rPr>
                <w:sz w:val="18"/>
                <w:szCs w:val="18"/>
              </w:rPr>
            </w:pPr>
            <w:r>
              <w:rPr>
                <w:sz w:val="18"/>
                <w:szCs w:val="18"/>
              </w:rPr>
              <w:t>MCPTT server sends DUT-B MCPC Floor granted</w:t>
            </w:r>
          </w:p>
        </w:tc>
        <w:tc>
          <w:tcPr>
            <w:tcW w:w="2950" w:type="dxa"/>
            <w:shd w:val="clear" w:color="auto" w:fill="auto"/>
            <w:tcMar>
              <w:left w:w="27" w:type="dxa"/>
            </w:tcMar>
            <w:vAlign w:val="center"/>
          </w:tcPr>
          <w:p w14:paraId="7A57251E" w14:textId="77777777" w:rsidR="00517A1B" w:rsidRDefault="00517A1B" w:rsidP="009F1C57">
            <w:pPr>
              <w:keepNext/>
              <w:keepLines/>
              <w:tabs>
                <w:tab w:val="left" w:pos="851"/>
              </w:tabs>
              <w:rPr>
                <w:sz w:val="18"/>
                <w:szCs w:val="18"/>
              </w:rPr>
            </w:pPr>
          </w:p>
        </w:tc>
      </w:tr>
      <w:tr w:rsidR="00517A1B" w14:paraId="4075D6BF" w14:textId="77777777" w:rsidTr="009F1C57">
        <w:tc>
          <w:tcPr>
            <w:tcW w:w="532" w:type="dxa"/>
            <w:shd w:val="clear" w:color="auto" w:fill="F2F2F2"/>
            <w:tcMar>
              <w:left w:w="27" w:type="dxa"/>
            </w:tcMar>
            <w:vAlign w:val="center"/>
          </w:tcPr>
          <w:p w14:paraId="09C37E9B" w14:textId="77777777" w:rsidR="00517A1B" w:rsidRDefault="00517A1B" w:rsidP="009F1C57">
            <w:pPr>
              <w:keepNext/>
              <w:keepLines/>
            </w:pPr>
            <w:r>
              <w:t>7</w:t>
            </w:r>
          </w:p>
        </w:tc>
        <w:tc>
          <w:tcPr>
            <w:tcW w:w="991" w:type="dxa"/>
            <w:shd w:val="clear" w:color="auto" w:fill="auto"/>
            <w:tcMar>
              <w:left w:w="27" w:type="dxa"/>
            </w:tcMar>
          </w:tcPr>
          <w:p w14:paraId="2BDCB9C8"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4DCFED58" w14:textId="77777777" w:rsidR="00517A1B" w:rsidRDefault="00517A1B" w:rsidP="009F1C57">
            <w:pPr>
              <w:keepNext/>
              <w:keepLines/>
              <w:tabs>
                <w:tab w:val="left" w:pos="851"/>
              </w:tabs>
              <w:rPr>
                <w:sz w:val="18"/>
                <w:szCs w:val="18"/>
              </w:rPr>
            </w:pPr>
            <w:r>
              <w:rPr>
                <w:sz w:val="18"/>
                <w:szCs w:val="18"/>
              </w:rPr>
              <w:t>MCPTT server sends DUT-A MCPC Floor taken</w:t>
            </w:r>
          </w:p>
        </w:tc>
        <w:tc>
          <w:tcPr>
            <w:tcW w:w="2950" w:type="dxa"/>
            <w:shd w:val="clear" w:color="auto" w:fill="auto"/>
            <w:tcMar>
              <w:left w:w="27" w:type="dxa"/>
            </w:tcMar>
            <w:vAlign w:val="center"/>
          </w:tcPr>
          <w:p w14:paraId="3CD131F2" w14:textId="77777777" w:rsidR="00517A1B" w:rsidRDefault="00517A1B" w:rsidP="009F1C57">
            <w:pPr>
              <w:keepNext/>
              <w:keepLines/>
              <w:tabs>
                <w:tab w:val="left" w:pos="851"/>
              </w:tabs>
              <w:rPr>
                <w:sz w:val="18"/>
                <w:szCs w:val="18"/>
              </w:rPr>
            </w:pPr>
          </w:p>
        </w:tc>
      </w:tr>
      <w:tr w:rsidR="00517A1B" w14:paraId="30723DA9" w14:textId="77777777" w:rsidTr="009F1C57">
        <w:tc>
          <w:tcPr>
            <w:tcW w:w="532" w:type="dxa"/>
            <w:shd w:val="clear" w:color="auto" w:fill="F2F2F2"/>
            <w:tcMar>
              <w:left w:w="27" w:type="dxa"/>
            </w:tcMar>
            <w:vAlign w:val="center"/>
          </w:tcPr>
          <w:p w14:paraId="03BC4252" w14:textId="77777777" w:rsidR="00517A1B" w:rsidRDefault="00517A1B" w:rsidP="009F1C57">
            <w:pPr>
              <w:keepNext/>
              <w:keepLines/>
            </w:pPr>
            <w:r>
              <w:t>8</w:t>
            </w:r>
          </w:p>
        </w:tc>
        <w:tc>
          <w:tcPr>
            <w:tcW w:w="991" w:type="dxa"/>
            <w:shd w:val="clear" w:color="auto" w:fill="auto"/>
            <w:tcMar>
              <w:left w:w="27" w:type="dxa"/>
            </w:tcMar>
          </w:tcPr>
          <w:p w14:paraId="6848EA9A"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505CF33B" w14:textId="77777777" w:rsidR="00517A1B" w:rsidRDefault="00517A1B" w:rsidP="009F1C57">
            <w:pPr>
              <w:keepNext/>
              <w:keepLines/>
              <w:tabs>
                <w:tab w:val="left" w:pos="851"/>
              </w:tabs>
              <w:rPr>
                <w:sz w:val="18"/>
                <w:szCs w:val="18"/>
              </w:rPr>
            </w:pPr>
            <w:r>
              <w:rPr>
                <w:sz w:val="18"/>
                <w:szCs w:val="18"/>
              </w:rPr>
              <w:t>DUT-B sends audio to DUT-A</w:t>
            </w:r>
          </w:p>
        </w:tc>
        <w:tc>
          <w:tcPr>
            <w:tcW w:w="2950" w:type="dxa"/>
            <w:shd w:val="clear" w:color="auto" w:fill="auto"/>
            <w:tcMar>
              <w:left w:w="27" w:type="dxa"/>
            </w:tcMar>
            <w:vAlign w:val="center"/>
          </w:tcPr>
          <w:p w14:paraId="18EBFDBF" w14:textId="77777777" w:rsidR="00517A1B" w:rsidRDefault="00517A1B" w:rsidP="009F1C57">
            <w:pPr>
              <w:keepNext/>
              <w:keepLines/>
              <w:tabs>
                <w:tab w:val="left" w:pos="851"/>
              </w:tabs>
              <w:rPr>
                <w:sz w:val="18"/>
                <w:szCs w:val="18"/>
              </w:rPr>
            </w:pPr>
          </w:p>
        </w:tc>
      </w:tr>
    </w:tbl>
    <w:p w14:paraId="29B45BDB" w14:textId="77777777" w:rsidR="00517A1B" w:rsidRDefault="00517A1B" w:rsidP="00517A1B">
      <w:pPr>
        <w:keepNext/>
        <w:keepLines/>
        <w:rPr>
          <w:b/>
        </w:rPr>
      </w:pPr>
    </w:p>
    <w:p w14:paraId="0734A3C6" w14:textId="77777777" w:rsidR="00517A1B" w:rsidRDefault="00517A1B" w:rsidP="00517A1B">
      <w:pPr>
        <w:keepNext/>
        <w:rPr>
          <w:b/>
        </w:rPr>
      </w:pPr>
      <w:r>
        <w:rPr>
          <w:b/>
        </w:rPr>
        <w:t>Scenario B- Remotely initiated ambience listening call using pre-established session</w:t>
      </w: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517A1B" w14:paraId="77617488"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97B93C9" w14:textId="77777777" w:rsidR="00517A1B" w:rsidRDefault="00517A1B" w:rsidP="009F1C57">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4E149FA" w14:textId="77777777" w:rsidR="00517A1B" w:rsidRDefault="00517A1B" w:rsidP="009F1C57">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1DFF25C" w14:textId="77777777" w:rsidR="00517A1B" w:rsidRDefault="00517A1B" w:rsidP="009F1C57">
            <w:pPr>
              <w:keepNext/>
              <w:tabs>
                <w:tab w:val="left" w:pos="851"/>
              </w:tabs>
              <w:rPr>
                <w:b/>
                <w:sz w:val="18"/>
                <w:szCs w:val="18"/>
              </w:rPr>
            </w:pPr>
            <w:r>
              <w:rPr>
                <w:b/>
                <w:sz w:val="18"/>
                <w:szCs w:val="18"/>
              </w:rPr>
              <w:t>Expected behaviour</w:t>
            </w:r>
          </w:p>
        </w:tc>
      </w:tr>
      <w:tr w:rsidR="00517A1B" w14:paraId="27671ACD"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0C07FB0" w14:textId="77777777" w:rsidR="00517A1B" w:rsidRDefault="00517A1B" w:rsidP="009F1C57">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3EF6D90" w14:textId="77777777" w:rsidR="00517A1B" w:rsidRDefault="00517A1B" w:rsidP="009F1C57">
            <w:pPr>
              <w:rPr>
                <w:sz w:val="18"/>
                <w:szCs w:val="18"/>
              </w:rPr>
            </w:pPr>
            <w:r>
              <w:rPr>
                <w:sz w:val="18"/>
                <w:szCs w:val="18"/>
              </w:rPr>
              <w:t xml:space="preserve">DUT-A have the permission </w:t>
            </w:r>
            <w:r w:rsidRPr="00923C58">
              <w:rPr>
                <w:sz w:val="18"/>
                <w:szCs w:val="18"/>
              </w:rPr>
              <w:t>to originate a remote initiated ambien</w:t>
            </w:r>
            <w:r>
              <w:rPr>
                <w:sz w:val="18"/>
                <w:szCs w:val="18"/>
              </w:rPr>
              <w:t>ce</w:t>
            </w:r>
            <w:r w:rsidRPr="00923C58">
              <w:rPr>
                <w:sz w:val="18"/>
                <w:szCs w:val="18"/>
              </w:rPr>
              <w:t xml:space="preserve"> listening call</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34AF312" w14:textId="77777777" w:rsidR="00517A1B" w:rsidRPr="00923C58" w:rsidRDefault="00517A1B" w:rsidP="009F1C57">
            <w:pPr>
              <w:jc w:val="left"/>
              <w:rPr>
                <w:sz w:val="18"/>
                <w:szCs w:val="18"/>
              </w:rPr>
            </w:pPr>
            <w:r>
              <w:rPr>
                <w:sz w:val="18"/>
                <w:szCs w:val="18"/>
              </w:rPr>
              <w:t>T</w:t>
            </w:r>
            <w:r w:rsidRPr="00923C58">
              <w:rPr>
                <w:sz w:val="18"/>
                <w:szCs w:val="18"/>
              </w:rPr>
              <w:t xml:space="preserve">he &lt;allow-request-remote-initiated-ambient-listening&gt; element of the &lt;ruleset&gt; element is present in the MCPTT user profile document </w:t>
            </w:r>
            <w:r>
              <w:rPr>
                <w:sz w:val="18"/>
                <w:szCs w:val="18"/>
              </w:rPr>
              <w:t>and</w:t>
            </w:r>
            <w:r w:rsidRPr="00923C58">
              <w:rPr>
                <w:sz w:val="18"/>
                <w:szCs w:val="18"/>
              </w:rPr>
              <w:t xml:space="preserve"> is set to a value of "</w:t>
            </w:r>
            <w:r>
              <w:rPr>
                <w:sz w:val="18"/>
                <w:szCs w:val="18"/>
              </w:rPr>
              <w:t>true</w:t>
            </w:r>
            <w:r w:rsidRPr="00923C58">
              <w:rPr>
                <w:sz w:val="18"/>
                <w:szCs w:val="18"/>
              </w:rPr>
              <w:t>"</w:t>
            </w:r>
            <w:r>
              <w:rPr>
                <w:sz w:val="18"/>
                <w:szCs w:val="18"/>
              </w:rPr>
              <w:t xml:space="preserve"> in MCPTT client of DUT-A</w:t>
            </w:r>
          </w:p>
          <w:p w14:paraId="5D5BD77F" w14:textId="77777777" w:rsidR="00517A1B" w:rsidRDefault="00517A1B" w:rsidP="009F1C57">
            <w:pPr>
              <w:jc w:val="left"/>
              <w:rPr>
                <w:sz w:val="18"/>
                <w:szCs w:val="18"/>
              </w:rPr>
            </w:pPr>
            <w:r>
              <w:rPr>
                <w:sz w:val="18"/>
                <w:szCs w:val="18"/>
              </w:rPr>
              <w:t>VERIFICATION METHOD: Visual verification of GUI of DUT-A and/or DUT-A’s MCPTT client configuration parameters.</w:t>
            </w:r>
          </w:p>
        </w:tc>
      </w:tr>
      <w:tr w:rsidR="00517A1B" w14:paraId="158041AA"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97BE105" w14:textId="77777777" w:rsidR="00517A1B" w:rsidRDefault="00517A1B" w:rsidP="009F1C57">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0745FA5" w14:textId="77777777" w:rsidR="00517A1B" w:rsidRDefault="00517A1B" w:rsidP="009F1C57">
            <w:pPr>
              <w:rPr>
                <w:sz w:val="18"/>
                <w:szCs w:val="18"/>
              </w:rPr>
            </w:pPr>
            <w:r w:rsidRPr="00923C58">
              <w:rPr>
                <w:sz w:val="18"/>
                <w:szCs w:val="18"/>
              </w:rPr>
              <w:t xml:space="preserve">DUT-A sends remotely initiated ambience listening call request </w:t>
            </w:r>
            <w:r>
              <w:rPr>
                <w:sz w:val="18"/>
                <w:szCs w:val="18"/>
              </w:rPr>
              <w:t>to MCPTT server indicating the “listened-to” user as DUT-B</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B862D2F" w14:textId="77777777" w:rsidR="00517A1B" w:rsidRDefault="00517A1B" w:rsidP="009F1C57">
            <w:pPr>
              <w:rPr>
                <w:sz w:val="18"/>
                <w:szCs w:val="18"/>
              </w:rPr>
            </w:pPr>
            <w:r>
              <w:rPr>
                <w:sz w:val="18"/>
                <w:szCs w:val="18"/>
              </w:rPr>
              <w:t>VERIFICATION METHOD:Visual verification of GUI of DUT-A and PCAP traces for affiliation parameters.</w:t>
            </w:r>
          </w:p>
        </w:tc>
      </w:tr>
      <w:tr w:rsidR="00517A1B" w14:paraId="6CACFEB9"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463C549" w14:textId="77777777" w:rsidR="00517A1B" w:rsidRDefault="00517A1B" w:rsidP="009F1C57">
            <w:r>
              <w:lastRenderedPageBreak/>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2947A01" w14:textId="77777777" w:rsidR="00517A1B" w:rsidRDefault="00517A1B" w:rsidP="009F1C57">
            <w:pPr>
              <w:rPr>
                <w:sz w:val="18"/>
                <w:szCs w:val="18"/>
              </w:rPr>
            </w:pPr>
            <w:r>
              <w:rPr>
                <w:sz w:val="18"/>
                <w:szCs w:val="18"/>
              </w:rPr>
              <w:t>MCPTT server sends the amibience listening call request to DUT-B</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5195534" w14:textId="77777777" w:rsidR="00517A1B" w:rsidRDefault="00517A1B" w:rsidP="009F1C57">
            <w:pPr>
              <w:rPr>
                <w:sz w:val="18"/>
                <w:szCs w:val="18"/>
              </w:rPr>
            </w:pPr>
            <w:r>
              <w:rPr>
                <w:sz w:val="18"/>
                <w:szCs w:val="18"/>
              </w:rPr>
              <w:t>DUT-B GUI does not provide any indication of the ambience listening call request.</w:t>
            </w:r>
          </w:p>
          <w:p w14:paraId="37E66164" w14:textId="77777777" w:rsidR="00517A1B" w:rsidRDefault="00517A1B" w:rsidP="009F1C57">
            <w:pPr>
              <w:rPr>
                <w:sz w:val="18"/>
                <w:szCs w:val="18"/>
              </w:rPr>
            </w:pPr>
            <w:r w:rsidRPr="002D4081">
              <w:rPr>
                <w:b/>
                <w:bCs/>
                <w:sz w:val="18"/>
                <w:szCs w:val="18"/>
              </w:rPr>
              <w:t>VERIFICATION METHOD</w:t>
            </w:r>
            <w:r w:rsidRPr="0082690E">
              <w:rPr>
                <w:sz w:val="18"/>
                <w:szCs w:val="18"/>
              </w:rPr>
              <w:t>:</w:t>
            </w:r>
            <w:r>
              <w:rPr>
                <w:sz w:val="18"/>
                <w:szCs w:val="18"/>
              </w:rPr>
              <w:t xml:space="preserve"> </w:t>
            </w:r>
          </w:p>
          <w:p w14:paraId="1C330755"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and/or PCAP traces of DUT-B MCPTT client</w:t>
            </w:r>
          </w:p>
        </w:tc>
      </w:tr>
      <w:tr w:rsidR="00517A1B" w14:paraId="2C1B667D"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3B4FDE9" w14:textId="77777777" w:rsidR="00517A1B" w:rsidRDefault="00517A1B" w:rsidP="009F1C57">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17DB37B" w14:textId="77777777" w:rsidR="00517A1B" w:rsidRDefault="00517A1B" w:rsidP="009F1C57">
            <w:pPr>
              <w:rPr>
                <w:sz w:val="18"/>
                <w:szCs w:val="18"/>
              </w:rPr>
            </w:pPr>
            <w:r>
              <w:rPr>
                <w:sz w:val="18"/>
                <w:szCs w:val="18"/>
              </w:rPr>
              <w:t>DUT-B ambience listening call response to the MCPTT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E5B3560" w14:textId="77777777" w:rsidR="00517A1B" w:rsidRDefault="00517A1B" w:rsidP="009F1C57">
            <w:pPr>
              <w:rPr>
                <w:sz w:val="18"/>
                <w:szCs w:val="18"/>
              </w:rPr>
            </w:pPr>
          </w:p>
        </w:tc>
      </w:tr>
      <w:tr w:rsidR="00517A1B" w14:paraId="69994F3C"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2378F3F" w14:textId="77777777" w:rsidR="00517A1B" w:rsidRDefault="00517A1B" w:rsidP="009F1C57">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87F2274" w14:textId="77777777" w:rsidR="00517A1B" w:rsidRDefault="00517A1B" w:rsidP="009F1C57">
            <w:pPr>
              <w:rPr>
                <w:sz w:val="18"/>
                <w:szCs w:val="18"/>
              </w:rPr>
            </w:pPr>
            <w:r>
              <w:rPr>
                <w:sz w:val="18"/>
                <w:szCs w:val="18"/>
              </w:rPr>
              <w:t>MCPTT server sends an ambience listening call response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0598951" w14:textId="77777777" w:rsidR="00517A1B" w:rsidRDefault="00517A1B" w:rsidP="009F1C57">
            <w:pPr>
              <w:rPr>
                <w:sz w:val="18"/>
                <w:szCs w:val="18"/>
              </w:rPr>
            </w:pPr>
            <w:r>
              <w:rPr>
                <w:sz w:val="18"/>
                <w:szCs w:val="18"/>
              </w:rPr>
              <w:t>It indicates that the call is setup successfully.</w:t>
            </w:r>
          </w:p>
          <w:p w14:paraId="65F5C5B6" w14:textId="77777777" w:rsidR="00517A1B" w:rsidRDefault="00517A1B" w:rsidP="009F1C57">
            <w:pPr>
              <w:rPr>
                <w:sz w:val="18"/>
                <w:szCs w:val="18"/>
              </w:rPr>
            </w:pPr>
            <w:r w:rsidRPr="002D4081">
              <w:rPr>
                <w:b/>
                <w:bCs/>
                <w:sz w:val="18"/>
                <w:szCs w:val="18"/>
              </w:rPr>
              <w:t>VERIFICATION METHOD</w:t>
            </w:r>
            <w:r w:rsidRPr="0082690E">
              <w:rPr>
                <w:sz w:val="18"/>
                <w:szCs w:val="18"/>
              </w:rPr>
              <w:t>:</w:t>
            </w:r>
            <w:r>
              <w:rPr>
                <w:sz w:val="18"/>
                <w:szCs w:val="18"/>
              </w:rPr>
              <w:t xml:space="preserve"> </w:t>
            </w:r>
          </w:p>
          <w:p w14:paraId="20AEB66E"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the dispatcher and PCAP traces for affiliation parameters.</w:t>
            </w:r>
          </w:p>
        </w:tc>
      </w:tr>
      <w:tr w:rsidR="00517A1B" w14:paraId="10DD2B73"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9819042" w14:textId="77777777" w:rsidR="00517A1B" w:rsidRDefault="00517A1B" w:rsidP="009F1C57">
            <w:r>
              <w:t>6</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A87F730" w14:textId="77777777" w:rsidR="00517A1B" w:rsidRDefault="00517A1B" w:rsidP="009F1C57">
            <w:pPr>
              <w:rPr>
                <w:sz w:val="18"/>
                <w:szCs w:val="18"/>
              </w:rPr>
            </w:pPr>
            <w:r>
              <w:rPr>
                <w:sz w:val="18"/>
                <w:szCs w:val="18"/>
              </w:rPr>
              <w:t>MCPTT server sends a floor granted to DUT-B and a floor taken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D22C3A8" w14:textId="77777777" w:rsidR="00517A1B" w:rsidRDefault="00517A1B" w:rsidP="009F1C57">
            <w:pPr>
              <w:rPr>
                <w:sz w:val="18"/>
                <w:szCs w:val="18"/>
              </w:rPr>
            </w:pPr>
            <w:r w:rsidRPr="002D4081">
              <w:rPr>
                <w:b/>
                <w:bCs/>
                <w:sz w:val="18"/>
                <w:szCs w:val="18"/>
              </w:rPr>
              <w:t>VERIFICATION METHOD</w:t>
            </w:r>
            <w:r w:rsidRPr="0082690E">
              <w:rPr>
                <w:sz w:val="18"/>
                <w:szCs w:val="18"/>
              </w:rPr>
              <w:t>:</w:t>
            </w:r>
            <w:r>
              <w:rPr>
                <w:sz w:val="18"/>
                <w:szCs w:val="18"/>
              </w:rPr>
              <w:t xml:space="preserve"> </w:t>
            </w:r>
          </w:p>
          <w:p w14:paraId="09B8C7FF" w14:textId="77777777" w:rsidR="00517A1B" w:rsidRPr="002D4081" w:rsidRDefault="00517A1B" w:rsidP="00517A1B">
            <w:pPr>
              <w:pStyle w:val="ListParagraph"/>
              <w:numPr>
                <w:ilvl w:val="0"/>
                <w:numId w:val="18"/>
              </w:numPr>
              <w:rPr>
                <w:sz w:val="18"/>
                <w:szCs w:val="18"/>
              </w:rPr>
            </w:pPr>
            <w:r w:rsidRPr="002D4081">
              <w:rPr>
                <w:sz w:val="18"/>
                <w:szCs w:val="18"/>
              </w:rPr>
              <w:t>PCAP traces of DUT-A MCPTT client</w:t>
            </w:r>
          </w:p>
        </w:tc>
      </w:tr>
      <w:tr w:rsidR="00517A1B" w14:paraId="3B36B3F8"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FD89BE5" w14:textId="77777777" w:rsidR="00517A1B" w:rsidRDefault="00517A1B" w:rsidP="009F1C57">
            <w:r>
              <w:t>7</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3E14DC0" w14:textId="77777777" w:rsidR="00517A1B" w:rsidRDefault="00517A1B" w:rsidP="009F1C57">
            <w:pPr>
              <w:rPr>
                <w:sz w:val="18"/>
                <w:szCs w:val="18"/>
              </w:rPr>
            </w:pPr>
            <w:r>
              <w:rPr>
                <w:sz w:val="18"/>
                <w:szCs w:val="18"/>
              </w:rPr>
              <w:t>The media is transmitted from DUT-B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5708302" w14:textId="77777777" w:rsidR="00517A1B" w:rsidRPr="00C5508C" w:rsidRDefault="00517A1B" w:rsidP="009F1C57">
            <w:pPr>
              <w:rPr>
                <w:sz w:val="18"/>
                <w:szCs w:val="18"/>
              </w:rPr>
            </w:pPr>
            <w:r w:rsidRPr="00797EAE">
              <w:rPr>
                <w:b/>
                <w:bCs/>
                <w:sz w:val="18"/>
                <w:szCs w:val="18"/>
              </w:rPr>
              <w:t>VERIFICATION METHOD</w:t>
            </w:r>
            <w:r w:rsidRPr="00C5508C">
              <w:rPr>
                <w:sz w:val="18"/>
                <w:szCs w:val="18"/>
              </w:rPr>
              <w:t>:</w:t>
            </w:r>
          </w:p>
          <w:p w14:paraId="785ECFC5" w14:textId="77777777" w:rsidR="00517A1B" w:rsidRPr="002D4081" w:rsidRDefault="00517A1B" w:rsidP="00517A1B">
            <w:pPr>
              <w:pStyle w:val="ListParagraph"/>
              <w:numPr>
                <w:ilvl w:val="0"/>
                <w:numId w:val="18"/>
              </w:numPr>
              <w:rPr>
                <w:sz w:val="18"/>
                <w:szCs w:val="18"/>
              </w:rPr>
            </w:pPr>
            <w:r w:rsidRPr="002D4081">
              <w:rPr>
                <w:sz w:val="18"/>
                <w:szCs w:val="18"/>
              </w:rPr>
              <w:t>Audio and  visual verification on DUT-A and DUT-B</w:t>
            </w:r>
          </w:p>
          <w:p w14:paraId="6855B612" w14:textId="77777777" w:rsidR="00517A1B" w:rsidRPr="002D4081" w:rsidRDefault="00517A1B" w:rsidP="00517A1B">
            <w:pPr>
              <w:pStyle w:val="ListParagraph"/>
              <w:numPr>
                <w:ilvl w:val="0"/>
                <w:numId w:val="18"/>
              </w:numPr>
              <w:rPr>
                <w:sz w:val="18"/>
                <w:szCs w:val="18"/>
              </w:rPr>
            </w:pPr>
            <w:r w:rsidRPr="002D4081">
              <w:rPr>
                <w:sz w:val="18"/>
                <w:szCs w:val="18"/>
              </w:rPr>
              <w:t>Audio sent by DUT-B should be audible on DUT-A and no indication of an ongoing call on DUT-B</w:t>
            </w:r>
          </w:p>
        </w:tc>
      </w:tr>
    </w:tbl>
    <w:p w14:paraId="3CA30C5B" w14:textId="77777777" w:rsidR="00517A1B" w:rsidRDefault="00517A1B" w:rsidP="00517A1B">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517A1B" w14:paraId="395D8F7D" w14:textId="77777777" w:rsidTr="009F1C57">
        <w:tc>
          <w:tcPr>
            <w:tcW w:w="532" w:type="dxa"/>
            <w:tcBorders>
              <w:bottom w:val="single" w:sz="4" w:space="0" w:color="BFBFBF"/>
            </w:tcBorders>
            <w:shd w:val="clear" w:color="auto" w:fill="F2F2F2"/>
            <w:tcMar>
              <w:left w:w="27" w:type="dxa"/>
            </w:tcMar>
          </w:tcPr>
          <w:p w14:paraId="561DE20A" w14:textId="77777777" w:rsidR="00517A1B" w:rsidRDefault="00517A1B" w:rsidP="009F1C57">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53757173" w14:textId="77777777" w:rsidR="00517A1B" w:rsidRDefault="00517A1B" w:rsidP="009F1C57">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5B8E1E1F" w14:textId="77777777" w:rsidR="00517A1B" w:rsidRDefault="00517A1B" w:rsidP="009F1C57">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762660D4" w14:textId="77777777" w:rsidR="00517A1B" w:rsidRDefault="00517A1B" w:rsidP="009F1C57">
            <w:pPr>
              <w:keepNext/>
              <w:keepLines/>
              <w:tabs>
                <w:tab w:val="left" w:pos="851"/>
              </w:tabs>
              <w:rPr>
                <w:b/>
                <w:sz w:val="18"/>
                <w:szCs w:val="18"/>
              </w:rPr>
            </w:pPr>
            <w:r>
              <w:rPr>
                <w:b/>
                <w:sz w:val="18"/>
                <w:szCs w:val="18"/>
              </w:rPr>
              <w:t>Comments</w:t>
            </w:r>
          </w:p>
        </w:tc>
      </w:tr>
      <w:tr w:rsidR="00517A1B" w14:paraId="745C896B" w14:textId="77777777" w:rsidTr="009F1C57">
        <w:tc>
          <w:tcPr>
            <w:tcW w:w="8931" w:type="dxa"/>
            <w:gridSpan w:val="4"/>
            <w:tcBorders>
              <w:bottom w:val="single" w:sz="4" w:space="0" w:color="BFBFBF"/>
            </w:tcBorders>
            <w:shd w:val="clear" w:color="auto" w:fill="F2F2F2"/>
            <w:tcMar>
              <w:left w:w="27" w:type="dxa"/>
            </w:tcMar>
          </w:tcPr>
          <w:p w14:paraId="55568C98" w14:textId="77777777" w:rsidR="00517A1B" w:rsidRDefault="00517A1B" w:rsidP="009F1C57">
            <w:pPr>
              <w:keepNext/>
              <w:keepLines/>
              <w:tabs>
                <w:tab w:val="left" w:pos="851"/>
              </w:tabs>
              <w:jc w:val="center"/>
              <w:rPr>
                <w:sz w:val="18"/>
                <w:szCs w:val="18"/>
              </w:rPr>
            </w:pPr>
            <w:r>
              <w:rPr>
                <w:sz w:val="18"/>
                <w:szCs w:val="18"/>
              </w:rPr>
              <w:t>Remote initiated ambience listening call using pre-established session</w:t>
            </w:r>
          </w:p>
        </w:tc>
      </w:tr>
      <w:tr w:rsidR="00517A1B" w14:paraId="41710E21" w14:textId="77777777" w:rsidTr="009F1C57">
        <w:tc>
          <w:tcPr>
            <w:tcW w:w="532" w:type="dxa"/>
            <w:shd w:val="clear" w:color="auto" w:fill="F2F2F2"/>
            <w:tcMar>
              <w:left w:w="27" w:type="dxa"/>
            </w:tcMar>
            <w:vAlign w:val="center"/>
          </w:tcPr>
          <w:p w14:paraId="1D10C4C9" w14:textId="77777777" w:rsidR="00517A1B" w:rsidRDefault="00517A1B" w:rsidP="009F1C57">
            <w:pPr>
              <w:keepNext/>
              <w:keepLines/>
            </w:pPr>
            <w:r>
              <w:t>1</w:t>
            </w:r>
          </w:p>
        </w:tc>
        <w:tc>
          <w:tcPr>
            <w:tcW w:w="991" w:type="dxa"/>
            <w:shd w:val="clear" w:color="auto" w:fill="auto"/>
            <w:tcMar>
              <w:left w:w="27" w:type="dxa"/>
            </w:tcMar>
          </w:tcPr>
          <w:p w14:paraId="275A10B0"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453EF638" w14:textId="77777777" w:rsidR="00517A1B" w:rsidRDefault="00517A1B" w:rsidP="009F1C57">
            <w:pPr>
              <w:keepNext/>
              <w:keepLines/>
              <w:tabs>
                <w:tab w:val="left" w:pos="851"/>
              </w:tabs>
              <w:rPr>
                <w:sz w:val="18"/>
                <w:szCs w:val="18"/>
              </w:rPr>
            </w:pPr>
            <w:r>
              <w:rPr>
                <w:sz w:val="18"/>
                <w:szCs w:val="18"/>
              </w:rPr>
              <w:t>DUT-A sends SIP REFER to MCPTT server</w:t>
            </w:r>
          </w:p>
        </w:tc>
        <w:tc>
          <w:tcPr>
            <w:tcW w:w="2950" w:type="dxa"/>
            <w:shd w:val="clear" w:color="auto" w:fill="auto"/>
            <w:tcMar>
              <w:left w:w="27" w:type="dxa"/>
            </w:tcMar>
            <w:vAlign w:val="center"/>
          </w:tcPr>
          <w:p w14:paraId="1B78AAB9" w14:textId="77777777" w:rsidR="00517A1B" w:rsidRDefault="00517A1B" w:rsidP="009F1C57">
            <w:pPr>
              <w:keepNext/>
              <w:keepLines/>
              <w:tabs>
                <w:tab w:val="left" w:pos="851"/>
              </w:tabs>
              <w:jc w:val="left"/>
              <w:rPr>
                <w:sz w:val="18"/>
                <w:szCs w:val="18"/>
              </w:rPr>
            </w:pPr>
            <w:r w:rsidRPr="00C56D39">
              <w:rPr>
                <w:sz w:val="18"/>
                <w:szCs w:val="18"/>
              </w:rPr>
              <w:t>an application/vnd.3gpp.mcptt-info+xml MIME body with the &lt;session-type&gt; element set to a value of "ambient-listening"</w:t>
            </w:r>
            <w:r>
              <w:rPr>
                <w:sz w:val="18"/>
                <w:szCs w:val="18"/>
              </w:rPr>
              <w:t xml:space="preserve"> and</w:t>
            </w:r>
          </w:p>
          <w:p w14:paraId="7F3A2FA7" w14:textId="77777777" w:rsidR="00517A1B" w:rsidRDefault="00517A1B" w:rsidP="009F1C57">
            <w:pPr>
              <w:keepNext/>
              <w:keepLines/>
              <w:tabs>
                <w:tab w:val="left" w:pos="851"/>
              </w:tabs>
              <w:jc w:val="left"/>
              <w:rPr>
                <w:sz w:val="18"/>
                <w:szCs w:val="18"/>
              </w:rPr>
            </w:pPr>
            <w:r w:rsidRPr="00C56D39">
              <w:rPr>
                <w:sz w:val="18"/>
                <w:szCs w:val="18"/>
              </w:rPr>
              <w:t>an &lt;ambient-listening-type&gt; element set to a value of</w:t>
            </w:r>
            <w:r>
              <w:rPr>
                <w:sz w:val="18"/>
                <w:szCs w:val="18"/>
              </w:rPr>
              <w:t xml:space="preserve"> </w:t>
            </w:r>
            <w:r w:rsidRPr="00C56D39">
              <w:rPr>
                <w:sz w:val="18"/>
                <w:szCs w:val="18"/>
              </w:rPr>
              <w:t>"remote-init</w:t>
            </w:r>
            <w:r>
              <w:rPr>
                <w:sz w:val="18"/>
                <w:szCs w:val="18"/>
              </w:rPr>
              <w:t>”;</w:t>
            </w:r>
          </w:p>
          <w:p w14:paraId="76431F90" w14:textId="77777777" w:rsidR="00517A1B" w:rsidRDefault="00517A1B" w:rsidP="009F1C57">
            <w:pPr>
              <w:keepNext/>
              <w:keepLines/>
              <w:tabs>
                <w:tab w:val="left" w:pos="851"/>
              </w:tabs>
              <w:jc w:val="left"/>
              <w:rPr>
                <w:sz w:val="18"/>
                <w:szCs w:val="18"/>
              </w:rPr>
            </w:pPr>
            <w:r>
              <w:rPr>
                <w:sz w:val="18"/>
                <w:szCs w:val="18"/>
              </w:rPr>
              <w:t>resource lists contains the MCPTT ID of the “listened-to” user (DUT-B);</w:t>
            </w:r>
          </w:p>
          <w:p w14:paraId="081EC7EF" w14:textId="77777777" w:rsidR="00517A1B" w:rsidRDefault="00517A1B" w:rsidP="009F1C57">
            <w:pPr>
              <w:keepNext/>
              <w:keepLines/>
              <w:tabs>
                <w:tab w:val="left" w:pos="851"/>
              </w:tabs>
              <w:jc w:val="left"/>
              <w:rPr>
                <w:sz w:val="18"/>
                <w:szCs w:val="18"/>
              </w:rPr>
            </w:pPr>
            <w:r>
              <w:rPr>
                <w:sz w:val="18"/>
                <w:szCs w:val="18"/>
              </w:rPr>
              <w:t>and the relevant key material for end-toend security are present in the message.</w:t>
            </w:r>
          </w:p>
          <w:p w14:paraId="1FE8CF9A" w14:textId="77777777" w:rsidR="00517A1B" w:rsidRDefault="00517A1B" w:rsidP="009F1C57">
            <w:pPr>
              <w:keepNext/>
              <w:keepLines/>
              <w:tabs>
                <w:tab w:val="left" w:pos="851"/>
              </w:tabs>
              <w:jc w:val="left"/>
              <w:rPr>
                <w:sz w:val="18"/>
                <w:szCs w:val="18"/>
              </w:rPr>
            </w:pPr>
          </w:p>
        </w:tc>
      </w:tr>
      <w:tr w:rsidR="00517A1B" w14:paraId="349992FD" w14:textId="77777777" w:rsidTr="009F1C57">
        <w:tc>
          <w:tcPr>
            <w:tcW w:w="532" w:type="dxa"/>
            <w:shd w:val="clear" w:color="auto" w:fill="F2F2F2"/>
            <w:tcMar>
              <w:left w:w="27" w:type="dxa"/>
            </w:tcMar>
            <w:vAlign w:val="center"/>
          </w:tcPr>
          <w:p w14:paraId="2937D0E5" w14:textId="77777777" w:rsidR="00517A1B" w:rsidRDefault="00517A1B" w:rsidP="009F1C57">
            <w:pPr>
              <w:keepNext/>
              <w:keepLines/>
            </w:pPr>
            <w:r>
              <w:t>2</w:t>
            </w:r>
          </w:p>
        </w:tc>
        <w:tc>
          <w:tcPr>
            <w:tcW w:w="991" w:type="dxa"/>
            <w:shd w:val="clear" w:color="auto" w:fill="auto"/>
            <w:tcMar>
              <w:left w:w="27" w:type="dxa"/>
            </w:tcMar>
          </w:tcPr>
          <w:p w14:paraId="5D55B0EA"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3B70E50A" w14:textId="77777777" w:rsidR="00517A1B" w:rsidRDefault="00517A1B" w:rsidP="009F1C57">
            <w:pPr>
              <w:keepNext/>
              <w:keepLines/>
              <w:tabs>
                <w:tab w:val="left" w:pos="851"/>
              </w:tabs>
              <w:rPr>
                <w:sz w:val="18"/>
                <w:szCs w:val="18"/>
              </w:rPr>
            </w:pPr>
            <w:r>
              <w:rPr>
                <w:sz w:val="18"/>
                <w:szCs w:val="18"/>
              </w:rPr>
              <w:t>MCPTT server sends SIP INVITE to DUT-B</w:t>
            </w:r>
          </w:p>
        </w:tc>
        <w:tc>
          <w:tcPr>
            <w:tcW w:w="2950" w:type="dxa"/>
            <w:shd w:val="clear" w:color="auto" w:fill="auto"/>
            <w:tcMar>
              <w:left w:w="27" w:type="dxa"/>
            </w:tcMar>
            <w:vAlign w:val="center"/>
          </w:tcPr>
          <w:p w14:paraId="750F76EA" w14:textId="77777777" w:rsidR="00517A1B" w:rsidRDefault="00517A1B" w:rsidP="009F1C57">
            <w:pPr>
              <w:keepNext/>
              <w:keepLines/>
              <w:tabs>
                <w:tab w:val="left" w:pos="851"/>
              </w:tabs>
              <w:jc w:val="left"/>
              <w:rPr>
                <w:sz w:val="18"/>
                <w:szCs w:val="18"/>
              </w:rPr>
            </w:pPr>
            <w:r w:rsidRPr="00C56D39">
              <w:rPr>
                <w:sz w:val="18"/>
                <w:szCs w:val="18"/>
              </w:rPr>
              <w:t>an application/vnd.3gpp.mcptt-info+xml MIME body with the &lt;session-type&gt; element set to a value of "ambient-listening"</w:t>
            </w:r>
            <w:r>
              <w:rPr>
                <w:sz w:val="18"/>
                <w:szCs w:val="18"/>
              </w:rPr>
              <w:t xml:space="preserve"> and</w:t>
            </w:r>
          </w:p>
          <w:p w14:paraId="6D51D761" w14:textId="77777777" w:rsidR="00517A1B" w:rsidRDefault="00517A1B" w:rsidP="009F1C57">
            <w:pPr>
              <w:keepNext/>
              <w:keepLines/>
              <w:tabs>
                <w:tab w:val="left" w:pos="851"/>
              </w:tabs>
              <w:jc w:val="left"/>
              <w:rPr>
                <w:sz w:val="18"/>
                <w:szCs w:val="18"/>
              </w:rPr>
            </w:pPr>
            <w:r w:rsidRPr="00C56D39">
              <w:rPr>
                <w:sz w:val="18"/>
                <w:szCs w:val="18"/>
              </w:rPr>
              <w:t>an &lt;ambient-listening-type&gt; element set to a value of</w:t>
            </w:r>
            <w:r>
              <w:rPr>
                <w:sz w:val="18"/>
                <w:szCs w:val="18"/>
              </w:rPr>
              <w:t xml:space="preserve"> </w:t>
            </w:r>
            <w:r w:rsidRPr="00C56D39">
              <w:rPr>
                <w:sz w:val="18"/>
                <w:szCs w:val="18"/>
              </w:rPr>
              <w:t>"remote-init</w:t>
            </w:r>
            <w:r>
              <w:rPr>
                <w:sz w:val="18"/>
                <w:szCs w:val="18"/>
              </w:rPr>
              <w:t>”;</w:t>
            </w:r>
          </w:p>
          <w:p w14:paraId="77C0A57D" w14:textId="77777777" w:rsidR="00517A1B" w:rsidRDefault="00517A1B" w:rsidP="009F1C57">
            <w:pPr>
              <w:keepNext/>
              <w:keepLines/>
              <w:tabs>
                <w:tab w:val="left" w:pos="851"/>
              </w:tabs>
              <w:jc w:val="left"/>
              <w:rPr>
                <w:sz w:val="18"/>
                <w:szCs w:val="18"/>
              </w:rPr>
            </w:pPr>
            <w:r>
              <w:rPr>
                <w:sz w:val="18"/>
                <w:szCs w:val="18"/>
              </w:rPr>
              <w:t>There is no indication of a call arrival on GUI of DUT-B</w:t>
            </w:r>
          </w:p>
        </w:tc>
      </w:tr>
      <w:tr w:rsidR="00517A1B" w14:paraId="6B8FFC03" w14:textId="77777777" w:rsidTr="009F1C57">
        <w:tc>
          <w:tcPr>
            <w:tcW w:w="532" w:type="dxa"/>
            <w:shd w:val="clear" w:color="auto" w:fill="F2F2F2"/>
            <w:tcMar>
              <w:left w:w="27" w:type="dxa"/>
            </w:tcMar>
            <w:vAlign w:val="center"/>
          </w:tcPr>
          <w:p w14:paraId="02A8C104" w14:textId="77777777" w:rsidR="00517A1B" w:rsidRDefault="00517A1B" w:rsidP="009F1C57">
            <w:pPr>
              <w:keepNext/>
              <w:keepLines/>
            </w:pPr>
            <w:r>
              <w:t>3</w:t>
            </w:r>
          </w:p>
        </w:tc>
        <w:tc>
          <w:tcPr>
            <w:tcW w:w="991" w:type="dxa"/>
            <w:shd w:val="clear" w:color="auto" w:fill="auto"/>
            <w:tcMar>
              <w:left w:w="27" w:type="dxa"/>
            </w:tcMar>
          </w:tcPr>
          <w:p w14:paraId="1F016669"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13C28737" w14:textId="77777777" w:rsidR="00517A1B" w:rsidRDefault="00517A1B" w:rsidP="009F1C57">
            <w:pPr>
              <w:keepNext/>
              <w:keepLines/>
              <w:tabs>
                <w:tab w:val="left" w:pos="851"/>
              </w:tabs>
              <w:rPr>
                <w:sz w:val="18"/>
                <w:szCs w:val="18"/>
              </w:rPr>
            </w:pPr>
            <w:r>
              <w:rPr>
                <w:sz w:val="18"/>
                <w:szCs w:val="18"/>
              </w:rPr>
              <w:t>DUT-B responds with SIP 200 OK to MCPTT server</w:t>
            </w:r>
          </w:p>
        </w:tc>
        <w:tc>
          <w:tcPr>
            <w:tcW w:w="2950" w:type="dxa"/>
            <w:shd w:val="clear" w:color="auto" w:fill="auto"/>
            <w:tcMar>
              <w:left w:w="27" w:type="dxa"/>
            </w:tcMar>
            <w:vAlign w:val="center"/>
          </w:tcPr>
          <w:p w14:paraId="28CA14E2" w14:textId="77777777" w:rsidR="00517A1B" w:rsidRDefault="00517A1B" w:rsidP="009F1C57">
            <w:pPr>
              <w:keepNext/>
              <w:keepLines/>
              <w:tabs>
                <w:tab w:val="left" w:pos="851"/>
              </w:tabs>
              <w:jc w:val="left"/>
              <w:rPr>
                <w:sz w:val="18"/>
                <w:szCs w:val="18"/>
              </w:rPr>
            </w:pPr>
          </w:p>
        </w:tc>
      </w:tr>
      <w:tr w:rsidR="00517A1B" w14:paraId="692DC23A" w14:textId="77777777" w:rsidTr="009F1C57">
        <w:tc>
          <w:tcPr>
            <w:tcW w:w="532" w:type="dxa"/>
            <w:shd w:val="clear" w:color="auto" w:fill="F2F2F2"/>
            <w:tcMar>
              <w:left w:w="27" w:type="dxa"/>
            </w:tcMar>
            <w:vAlign w:val="center"/>
          </w:tcPr>
          <w:p w14:paraId="0DC3FE19" w14:textId="77777777" w:rsidR="00517A1B" w:rsidRDefault="00517A1B" w:rsidP="009F1C57">
            <w:pPr>
              <w:keepNext/>
              <w:keepLines/>
            </w:pPr>
            <w:r>
              <w:t>4</w:t>
            </w:r>
          </w:p>
        </w:tc>
        <w:tc>
          <w:tcPr>
            <w:tcW w:w="991" w:type="dxa"/>
            <w:shd w:val="clear" w:color="auto" w:fill="auto"/>
            <w:tcMar>
              <w:left w:w="27" w:type="dxa"/>
            </w:tcMar>
          </w:tcPr>
          <w:p w14:paraId="32F7B410"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63C39F61" w14:textId="77777777" w:rsidR="00517A1B" w:rsidRDefault="00517A1B" w:rsidP="009F1C57">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62C636B6" w14:textId="77777777" w:rsidR="00517A1B" w:rsidRDefault="00517A1B" w:rsidP="009F1C57">
            <w:pPr>
              <w:keepNext/>
              <w:keepLines/>
              <w:tabs>
                <w:tab w:val="left" w:pos="851"/>
              </w:tabs>
              <w:rPr>
                <w:sz w:val="18"/>
                <w:szCs w:val="18"/>
              </w:rPr>
            </w:pPr>
            <w:r>
              <w:rPr>
                <w:sz w:val="18"/>
                <w:szCs w:val="18"/>
              </w:rPr>
              <w:t>The user is indicated that the call has been successfully established.</w:t>
            </w:r>
          </w:p>
        </w:tc>
      </w:tr>
      <w:tr w:rsidR="00517A1B" w14:paraId="447FA27D" w14:textId="77777777" w:rsidTr="009F1C57">
        <w:tc>
          <w:tcPr>
            <w:tcW w:w="532" w:type="dxa"/>
            <w:shd w:val="clear" w:color="auto" w:fill="F2F2F2"/>
            <w:tcMar>
              <w:left w:w="27" w:type="dxa"/>
            </w:tcMar>
            <w:vAlign w:val="center"/>
          </w:tcPr>
          <w:p w14:paraId="1B810A4F" w14:textId="77777777" w:rsidR="00517A1B" w:rsidRDefault="00517A1B" w:rsidP="009F1C57">
            <w:pPr>
              <w:keepNext/>
              <w:keepLines/>
            </w:pPr>
            <w:r>
              <w:t>5</w:t>
            </w:r>
          </w:p>
        </w:tc>
        <w:tc>
          <w:tcPr>
            <w:tcW w:w="991" w:type="dxa"/>
            <w:shd w:val="clear" w:color="auto" w:fill="auto"/>
            <w:tcMar>
              <w:left w:w="27" w:type="dxa"/>
            </w:tcMar>
          </w:tcPr>
          <w:p w14:paraId="40752701"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696634F1" w14:textId="77777777" w:rsidR="00517A1B" w:rsidRDefault="00517A1B" w:rsidP="009F1C57">
            <w:pPr>
              <w:keepNext/>
              <w:keepLines/>
              <w:tabs>
                <w:tab w:val="left" w:pos="851"/>
              </w:tabs>
              <w:rPr>
                <w:sz w:val="18"/>
                <w:szCs w:val="18"/>
              </w:rPr>
            </w:pPr>
            <w:r>
              <w:rPr>
                <w:sz w:val="18"/>
                <w:szCs w:val="18"/>
              </w:rPr>
              <w:t>MCPTT server sends DUT-B MCPC Floor granted</w:t>
            </w:r>
          </w:p>
        </w:tc>
        <w:tc>
          <w:tcPr>
            <w:tcW w:w="2950" w:type="dxa"/>
            <w:shd w:val="clear" w:color="auto" w:fill="auto"/>
            <w:tcMar>
              <w:left w:w="27" w:type="dxa"/>
            </w:tcMar>
            <w:vAlign w:val="center"/>
          </w:tcPr>
          <w:p w14:paraId="1109EAC1" w14:textId="77777777" w:rsidR="00517A1B" w:rsidRDefault="00517A1B" w:rsidP="009F1C57">
            <w:pPr>
              <w:keepNext/>
              <w:keepLines/>
              <w:tabs>
                <w:tab w:val="left" w:pos="851"/>
              </w:tabs>
              <w:rPr>
                <w:sz w:val="18"/>
                <w:szCs w:val="18"/>
              </w:rPr>
            </w:pPr>
          </w:p>
        </w:tc>
      </w:tr>
      <w:tr w:rsidR="00517A1B" w14:paraId="00E2FE92" w14:textId="77777777" w:rsidTr="009F1C57">
        <w:tc>
          <w:tcPr>
            <w:tcW w:w="532" w:type="dxa"/>
            <w:shd w:val="clear" w:color="auto" w:fill="F2F2F2"/>
            <w:tcMar>
              <w:left w:w="27" w:type="dxa"/>
            </w:tcMar>
            <w:vAlign w:val="center"/>
          </w:tcPr>
          <w:p w14:paraId="6F896DF9" w14:textId="77777777" w:rsidR="00517A1B" w:rsidRDefault="00517A1B" w:rsidP="009F1C57">
            <w:pPr>
              <w:keepNext/>
              <w:keepLines/>
            </w:pPr>
            <w:r>
              <w:t>6</w:t>
            </w:r>
          </w:p>
        </w:tc>
        <w:tc>
          <w:tcPr>
            <w:tcW w:w="991" w:type="dxa"/>
            <w:shd w:val="clear" w:color="auto" w:fill="auto"/>
            <w:tcMar>
              <w:left w:w="27" w:type="dxa"/>
            </w:tcMar>
          </w:tcPr>
          <w:p w14:paraId="064CDE20"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4DF21E0F" w14:textId="77777777" w:rsidR="00517A1B" w:rsidRDefault="00517A1B" w:rsidP="009F1C57">
            <w:pPr>
              <w:keepNext/>
              <w:keepLines/>
              <w:tabs>
                <w:tab w:val="left" w:pos="851"/>
              </w:tabs>
              <w:rPr>
                <w:sz w:val="18"/>
                <w:szCs w:val="18"/>
              </w:rPr>
            </w:pPr>
            <w:r>
              <w:rPr>
                <w:sz w:val="18"/>
                <w:szCs w:val="18"/>
              </w:rPr>
              <w:t>MCPTT server sends DUT-A MCPC Floor taken</w:t>
            </w:r>
          </w:p>
        </w:tc>
        <w:tc>
          <w:tcPr>
            <w:tcW w:w="2950" w:type="dxa"/>
            <w:shd w:val="clear" w:color="auto" w:fill="auto"/>
            <w:tcMar>
              <w:left w:w="27" w:type="dxa"/>
            </w:tcMar>
            <w:vAlign w:val="center"/>
          </w:tcPr>
          <w:p w14:paraId="5C77F446" w14:textId="77777777" w:rsidR="00517A1B" w:rsidRDefault="00517A1B" w:rsidP="009F1C57">
            <w:pPr>
              <w:keepNext/>
              <w:keepLines/>
              <w:tabs>
                <w:tab w:val="left" w:pos="851"/>
              </w:tabs>
              <w:rPr>
                <w:sz w:val="18"/>
                <w:szCs w:val="18"/>
              </w:rPr>
            </w:pPr>
          </w:p>
        </w:tc>
      </w:tr>
      <w:tr w:rsidR="00517A1B" w14:paraId="3EB5CE0C" w14:textId="77777777" w:rsidTr="009F1C57">
        <w:tc>
          <w:tcPr>
            <w:tcW w:w="532" w:type="dxa"/>
            <w:shd w:val="clear" w:color="auto" w:fill="F2F2F2"/>
            <w:tcMar>
              <w:left w:w="27" w:type="dxa"/>
            </w:tcMar>
            <w:vAlign w:val="center"/>
          </w:tcPr>
          <w:p w14:paraId="1F4CD20D" w14:textId="77777777" w:rsidR="00517A1B" w:rsidRDefault="00517A1B" w:rsidP="009F1C57">
            <w:pPr>
              <w:keepNext/>
              <w:keepLines/>
            </w:pPr>
            <w:r>
              <w:t>7</w:t>
            </w:r>
          </w:p>
        </w:tc>
        <w:tc>
          <w:tcPr>
            <w:tcW w:w="991" w:type="dxa"/>
            <w:shd w:val="clear" w:color="auto" w:fill="auto"/>
            <w:tcMar>
              <w:left w:w="27" w:type="dxa"/>
            </w:tcMar>
          </w:tcPr>
          <w:p w14:paraId="6122FA3D"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15E6E060" w14:textId="77777777" w:rsidR="00517A1B" w:rsidRDefault="00517A1B" w:rsidP="009F1C57">
            <w:pPr>
              <w:keepNext/>
              <w:keepLines/>
              <w:tabs>
                <w:tab w:val="left" w:pos="851"/>
              </w:tabs>
              <w:rPr>
                <w:sz w:val="18"/>
                <w:szCs w:val="18"/>
              </w:rPr>
            </w:pPr>
            <w:r>
              <w:rPr>
                <w:sz w:val="18"/>
                <w:szCs w:val="18"/>
              </w:rPr>
              <w:t>DUT-B sends audio to DUT-A</w:t>
            </w:r>
          </w:p>
        </w:tc>
        <w:tc>
          <w:tcPr>
            <w:tcW w:w="2950" w:type="dxa"/>
            <w:shd w:val="clear" w:color="auto" w:fill="auto"/>
            <w:tcMar>
              <w:left w:w="27" w:type="dxa"/>
            </w:tcMar>
            <w:vAlign w:val="center"/>
          </w:tcPr>
          <w:p w14:paraId="553A7560" w14:textId="77777777" w:rsidR="00517A1B" w:rsidRDefault="00517A1B" w:rsidP="009F1C57">
            <w:pPr>
              <w:keepNext/>
              <w:keepLines/>
              <w:tabs>
                <w:tab w:val="left" w:pos="851"/>
              </w:tabs>
              <w:rPr>
                <w:sz w:val="18"/>
                <w:szCs w:val="18"/>
              </w:rPr>
            </w:pPr>
          </w:p>
        </w:tc>
      </w:tr>
    </w:tbl>
    <w:p w14:paraId="5FAE8AF5" w14:textId="77777777" w:rsidR="00517A1B" w:rsidRDefault="00517A1B" w:rsidP="00517A1B">
      <w:pPr>
        <w:keepNext/>
        <w:keepLines/>
        <w:rPr>
          <w:b/>
        </w:rPr>
      </w:pPr>
    </w:p>
    <w:p w14:paraId="4615C8B9" w14:textId="77777777" w:rsidR="00517A1B" w:rsidRDefault="00517A1B" w:rsidP="00517A1B"/>
    <w:p w14:paraId="4CC23461" w14:textId="77777777" w:rsidR="00517A1B" w:rsidRDefault="00517A1B" w:rsidP="00517A1B"/>
    <w:p w14:paraId="5160388A" w14:textId="77777777" w:rsidR="00517A1B" w:rsidRDefault="00517A1B" w:rsidP="00517A1B"/>
    <w:p w14:paraId="7365F506" w14:textId="77777777" w:rsidR="00517A1B" w:rsidRDefault="00517A1B" w:rsidP="00517A1B">
      <w:pPr>
        <w:rPr>
          <w:highlight w:val="yellow"/>
        </w:rPr>
      </w:pPr>
    </w:p>
    <w:p w14:paraId="2975E0CA" w14:textId="77777777" w:rsidR="00517A1B" w:rsidRDefault="00517A1B" w:rsidP="00517A1B">
      <w:pPr>
        <w:rPr>
          <w:highlight w:val="yellow"/>
        </w:rPr>
      </w:pPr>
    </w:p>
    <w:p w14:paraId="1C3CC524" w14:textId="77777777" w:rsidR="00517A1B" w:rsidRDefault="00517A1B" w:rsidP="00517A1B">
      <w:pPr>
        <w:pStyle w:val="Heading1"/>
      </w:pPr>
      <w:bookmarkStart w:id="69" w:name="_Toc135143443"/>
      <w:bookmarkStart w:id="70" w:name="_Toc220946755"/>
      <w:r>
        <w:t>111 Mission Critical Data (MCData)</w:t>
      </w:r>
      <w:bookmarkEnd w:id="69"/>
      <w:bookmarkEnd w:id="70"/>
    </w:p>
    <w:p w14:paraId="6263B072" w14:textId="77777777" w:rsidR="00517A1B" w:rsidRDefault="00517A1B" w:rsidP="00517A1B">
      <w:pPr>
        <w:rPr>
          <w:i/>
        </w:rPr>
      </w:pPr>
    </w:p>
    <w:p w14:paraId="2574F25D" w14:textId="77777777" w:rsidR="00517A1B" w:rsidRDefault="00517A1B" w:rsidP="00517A1B">
      <w:pPr>
        <w:pStyle w:val="Heading2"/>
      </w:pPr>
      <w:bookmarkStart w:id="71" w:name="_Toc135143444"/>
      <w:bookmarkStart w:id="72" w:name="_Toc220946756"/>
      <w:r>
        <w:lastRenderedPageBreak/>
        <w:t>111.1 SDS (Short Data Service), standalone, over SIP</w:t>
      </w:r>
      <w:bookmarkEnd w:id="71"/>
      <w:bookmarkEnd w:id="72"/>
    </w:p>
    <w:p w14:paraId="1282914F" w14:textId="77777777" w:rsidR="00517A1B" w:rsidRDefault="00517A1B" w:rsidP="00517A1B">
      <w:pPr>
        <w:pStyle w:val="Heading3"/>
      </w:pPr>
      <w:bookmarkStart w:id="73" w:name="_Toc135143445"/>
      <w:bookmarkStart w:id="74" w:name="_Toc220946757"/>
      <w:r>
        <w:t>111.1.1 One-to-one SDS, standalone, over SIP</w:t>
      </w:r>
      <w:bookmarkEnd w:id="73"/>
      <w:bookmarkEnd w:id="74"/>
    </w:p>
    <w:p w14:paraId="360D4E07" w14:textId="77777777" w:rsidR="00517A1B" w:rsidRDefault="00517A1B" w:rsidP="00517A1B">
      <w:pPr>
        <w:keepNext/>
        <w:keepLines/>
        <w:rPr>
          <w:b/>
        </w:rPr>
      </w:pPr>
      <w:r>
        <w:rPr>
          <w:b/>
        </w:rPr>
        <w:t>Description</w:t>
      </w:r>
    </w:p>
    <w:p w14:paraId="37774393" w14:textId="77777777" w:rsidR="00517A1B" w:rsidRDefault="00517A1B" w:rsidP="00517A1B">
      <w:pPr>
        <w:keepNext/>
        <w:keepLines/>
      </w:pPr>
      <w:r w:rsidRPr="00335319">
        <w:t>A MCData user initiates a standalone SDS data transfer with another MCData user. For the SDS data transfer</w:t>
      </w:r>
      <w:r>
        <w:t>,</w:t>
      </w:r>
      <w:r w:rsidRPr="00335319">
        <w:t xml:space="preserve"> </w:t>
      </w:r>
      <w:r>
        <w:t xml:space="preserve">SIP </w:t>
      </w:r>
      <w:r w:rsidRPr="00335319">
        <w:t>signalling p</w:t>
      </w:r>
      <w:r>
        <w:t>rotocol</w:t>
      </w:r>
      <w:r w:rsidRPr="00335319">
        <w:t xml:space="preserve"> is used. The target MCData user may be addressed using the functional alias that can be shared with other MCData users.</w:t>
      </w:r>
    </w:p>
    <w:p w14:paraId="756840DB" w14:textId="77777777" w:rsidR="00517A1B" w:rsidRDefault="00517A1B" w:rsidP="00517A1B">
      <w:pPr>
        <w:keepNext/>
        <w:keepLines/>
        <w:rPr>
          <w:b/>
        </w:rPr>
      </w:pPr>
      <w:r>
        <w:rPr>
          <w:b/>
        </w:rPr>
        <w:t>Applicability</w:t>
      </w:r>
    </w:p>
    <w:p w14:paraId="3B8D0553" w14:textId="77777777" w:rsidR="00517A1B" w:rsidRPr="00335F1E" w:rsidRDefault="00517A1B" w:rsidP="00517A1B">
      <w:r w:rsidRPr="00335F1E">
        <w:t>3GPP Rel. 15 or later</w:t>
      </w:r>
    </w:p>
    <w:p w14:paraId="2C120D0E" w14:textId="77777777" w:rsidR="00517A1B" w:rsidRDefault="00517A1B" w:rsidP="00517A1B">
      <w:pPr>
        <w:keepNext/>
        <w:keepLines/>
        <w:rPr>
          <w:b/>
        </w:rPr>
      </w:pPr>
      <w:r>
        <w:rPr>
          <w:b/>
        </w:rPr>
        <w:t>Related core specifications</w:t>
      </w:r>
    </w:p>
    <w:p w14:paraId="4B8BAC00" w14:textId="77777777" w:rsidR="00517A1B" w:rsidRPr="00335F1E" w:rsidRDefault="00517A1B" w:rsidP="00517A1B">
      <w:r w:rsidRPr="00335F1E">
        <w:t xml:space="preserve">3GPP TS </w:t>
      </w:r>
      <w:r>
        <w:t>2</w:t>
      </w:r>
      <w:r w:rsidRPr="00335F1E">
        <w:t>3.</w:t>
      </w:r>
      <w:r>
        <w:t>2</w:t>
      </w:r>
      <w:r w:rsidRPr="00335F1E">
        <w:t>8</w:t>
      </w:r>
      <w:r>
        <w:t>2</w:t>
      </w:r>
    </w:p>
    <w:p w14:paraId="485254A4" w14:textId="77777777" w:rsidR="00517A1B" w:rsidRPr="00335F1E" w:rsidRDefault="00517A1B" w:rsidP="00517A1B">
      <w:r w:rsidRPr="00335F1E">
        <w:t>3GPP TS 24.</w:t>
      </w:r>
      <w:r>
        <w:t>282</w:t>
      </w:r>
    </w:p>
    <w:p w14:paraId="1985ECD9" w14:textId="77777777" w:rsidR="00517A1B" w:rsidRDefault="00517A1B" w:rsidP="00517A1B">
      <w:pPr>
        <w:keepNext/>
        <w:keepLines/>
        <w:rPr>
          <w:b/>
        </w:rPr>
      </w:pPr>
      <w:r>
        <w:rPr>
          <w:b/>
        </w:rPr>
        <w:t>Reason for test</w:t>
      </w:r>
    </w:p>
    <w:p w14:paraId="41DC0F6F" w14:textId="77777777" w:rsidR="00517A1B" w:rsidRDefault="00517A1B" w:rsidP="00517A1B">
      <w:pPr>
        <w:keepNext/>
        <w:keepLines/>
        <w:rPr>
          <w:b/>
        </w:rPr>
      </w:pPr>
      <w:r>
        <w:t>To verify the DUTs can successfully transfer data over SIP signalling protocol.</w:t>
      </w:r>
    </w:p>
    <w:p w14:paraId="3248DD8E" w14:textId="77777777" w:rsidR="00517A1B" w:rsidRDefault="00517A1B" w:rsidP="00517A1B">
      <w:pPr>
        <w:keepNext/>
        <w:keepLines/>
        <w:rPr>
          <w:b/>
        </w:rPr>
      </w:pPr>
      <w:r>
        <w:rPr>
          <w:b/>
        </w:rPr>
        <w:t>Initial configuration</w:t>
      </w:r>
    </w:p>
    <w:p w14:paraId="30686E53" w14:textId="77777777" w:rsidR="00517A1B" w:rsidRDefault="00517A1B" w:rsidP="00517A1B">
      <w:pPr>
        <w:keepNext/>
        <w:keepLines/>
      </w:pPr>
      <w:r>
        <w:t>The SDS payload data size is below the configured maximum payload data size for SDS over SIP signalling.</w:t>
      </w:r>
    </w:p>
    <w:p w14:paraId="315D228C" w14:textId="77777777" w:rsidR="00517A1B" w:rsidRDefault="00517A1B" w:rsidP="00517A1B">
      <w:pPr>
        <w:keepNext/>
        <w:keepLines/>
      </w:pPr>
      <w:r>
        <w:t>MCData clients on DUT-A and DUT-B have been registered for receiving MCData service.</w:t>
      </w:r>
    </w:p>
    <w:p w14:paraId="5D0317C5" w14:textId="77777777" w:rsidR="00517A1B" w:rsidRDefault="00517A1B" w:rsidP="00517A1B">
      <w:pPr>
        <w:keepNext/>
        <w:keepLines/>
      </w:pPr>
      <w:r>
        <w:t>MCData clients on DUT-A and DUT-B belong to the same MCData system.</w:t>
      </w:r>
    </w:p>
    <w:p w14:paraId="5AB3C246" w14:textId="77777777" w:rsidR="00517A1B" w:rsidRDefault="00517A1B" w:rsidP="00517A1B">
      <w:pPr>
        <w:keepNext/>
        <w:keepLines/>
      </w:pPr>
      <w:r>
        <w:t>Optionally, the MCData clients on DUT-A and DUT-B may have activated functional alias to be used.</w:t>
      </w:r>
    </w:p>
    <w:p w14:paraId="3D30CBE0" w14:textId="77777777" w:rsidR="00517A1B" w:rsidRPr="00526FC3" w:rsidRDefault="00517A1B" w:rsidP="00517A1B">
      <w:pPr>
        <w:keepNext/>
        <w:keepLines/>
      </w:pPr>
      <w:r>
        <w:t>DUT-A and DUT-B have established end-to-end secuirty context and is active.</w:t>
      </w:r>
    </w:p>
    <w:p w14:paraId="140A1F0D" w14:textId="77777777" w:rsidR="00517A1B" w:rsidRDefault="00517A1B" w:rsidP="00517A1B"/>
    <w:p w14:paraId="635604EC" w14:textId="77777777" w:rsidR="00517A1B" w:rsidRDefault="00517A1B" w:rsidP="00517A1B">
      <w:pPr>
        <w:keepNext/>
        <w:rPr>
          <w:b/>
        </w:rPr>
      </w:pPr>
      <w:r>
        <w:rPr>
          <w:b/>
        </w:rPr>
        <w:t>Test procedure</w:t>
      </w:r>
    </w:p>
    <w:p w14:paraId="7607AB58" w14:textId="77777777" w:rsidR="00517A1B" w:rsidRDefault="00517A1B" w:rsidP="00517A1B">
      <w:pPr>
        <w:keepNext/>
        <w:rPr>
          <w:b/>
        </w:rPr>
      </w:pP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517A1B" w14:paraId="70E36A7E"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F455877" w14:textId="77777777" w:rsidR="00517A1B" w:rsidRDefault="00517A1B" w:rsidP="009F1C57">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25F8CB2" w14:textId="77777777" w:rsidR="00517A1B" w:rsidRDefault="00517A1B" w:rsidP="009F1C57">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6A55CBB" w14:textId="77777777" w:rsidR="00517A1B" w:rsidRDefault="00517A1B" w:rsidP="009F1C57">
            <w:pPr>
              <w:keepNext/>
              <w:tabs>
                <w:tab w:val="left" w:pos="851"/>
              </w:tabs>
              <w:rPr>
                <w:b/>
                <w:sz w:val="18"/>
                <w:szCs w:val="18"/>
              </w:rPr>
            </w:pPr>
            <w:r>
              <w:rPr>
                <w:b/>
                <w:sz w:val="18"/>
                <w:szCs w:val="18"/>
              </w:rPr>
              <w:t>Expected behaviour</w:t>
            </w:r>
          </w:p>
        </w:tc>
      </w:tr>
      <w:tr w:rsidR="00517A1B" w14:paraId="24B00DE9"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F794794" w14:textId="77777777" w:rsidR="00517A1B" w:rsidRDefault="00517A1B" w:rsidP="009F1C57">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ABBD082" w14:textId="77777777" w:rsidR="00517A1B" w:rsidRDefault="00517A1B" w:rsidP="009F1C57">
            <w:pPr>
              <w:rPr>
                <w:sz w:val="18"/>
                <w:szCs w:val="18"/>
              </w:rPr>
            </w:pPr>
            <w:r>
              <w:rPr>
                <w:sz w:val="18"/>
                <w:szCs w:val="18"/>
              </w:rPr>
              <w:t>DUT-A initiates an SDS data transfer for DUT-B for its consumption</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23AD99B" w14:textId="77777777" w:rsidR="00517A1B" w:rsidRDefault="00517A1B" w:rsidP="009F1C57">
            <w:pPr>
              <w:rPr>
                <w:sz w:val="18"/>
                <w:szCs w:val="18"/>
              </w:rPr>
            </w:pPr>
            <w:r>
              <w:rPr>
                <w:sz w:val="18"/>
                <w:szCs w:val="18"/>
              </w:rPr>
              <w:t>The user of DUT-A compiles the data for DUT-B’s consumption.</w:t>
            </w:r>
          </w:p>
          <w:p w14:paraId="46BAC2A2" w14:textId="77777777" w:rsidR="00517A1B" w:rsidRDefault="00517A1B" w:rsidP="009F1C57">
            <w:pPr>
              <w:rPr>
                <w:sz w:val="18"/>
                <w:szCs w:val="18"/>
              </w:rPr>
            </w:pPr>
            <w:r w:rsidRPr="002D4081">
              <w:rPr>
                <w:b/>
                <w:bCs/>
                <w:sz w:val="18"/>
                <w:szCs w:val="18"/>
              </w:rPr>
              <w:t>VERIFICATION METHOD</w:t>
            </w:r>
            <w:r w:rsidRPr="0082690E">
              <w:rPr>
                <w:sz w:val="18"/>
                <w:szCs w:val="18"/>
              </w:rPr>
              <w:t>:</w:t>
            </w:r>
            <w:r>
              <w:rPr>
                <w:sz w:val="18"/>
                <w:szCs w:val="18"/>
              </w:rPr>
              <w:t xml:space="preserve"> </w:t>
            </w:r>
          </w:p>
          <w:p w14:paraId="05C9AAF4"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w:t>
            </w:r>
          </w:p>
        </w:tc>
      </w:tr>
      <w:tr w:rsidR="00517A1B" w14:paraId="09A22FE0"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1127120" w14:textId="77777777" w:rsidR="00517A1B" w:rsidRDefault="00517A1B" w:rsidP="009F1C57">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B8A8510" w14:textId="77777777" w:rsidR="00517A1B" w:rsidRDefault="00517A1B" w:rsidP="009F1C57">
            <w:pPr>
              <w:rPr>
                <w:sz w:val="18"/>
                <w:szCs w:val="18"/>
              </w:rPr>
            </w:pPr>
            <w:r>
              <w:rPr>
                <w:sz w:val="18"/>
                <w:szCs w:val="18"/>
              </w:rPr>
              <w:t>DUT-A sends a MCData standalone data request towards the MCData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C1F5F46" w14:textId="77777777" w:rsidR="00517A1B" w:rsidRDefault="00517A1B" w:rsidP="009F1C57">
            <w:pPr>
              <w:rPr>
                <w:sz w:val="18"/>
                <w:szCs w:val="18"/>
              </w:rPr>
            </w:pPr>
            <w:r>
              <w:rPr>
                <w:sz w:val="18"/>
                <w:szCs w:val="18"/>
              </w:rPr>
              <w:t>The data request contains conversation identifier and the DUT-A user includes disposition request for the delivery and read notifications.</w:t>
            </w:r>
          </w:p>
          <w:p w14:paraId="3A96DD91" w14:textId="77777777" w:rsidR="00517A1B" w:rsidRDefault="00517A1B" w:rsidP="009F1C57">
            <w:pPr>
              <w:rPr>
                <w:sz w:val="18"/>
                <w:szCs w:val="18"/>
              </w:rPr>
            </w:pPr>
            <w:r>
              <w:rPr>
                <w:sz w:val="18"/>
                <w:szCs w:val="18"/>
              </w:rPr>
              <w:t>DUT-A may include its functional alias and DUT-B’s functional alias within the SDS data transfer</w:t>
            </w:r>
          </w:p>
          <w:p w14:paraId="48BED50C" w14:textId="77777777" w:rsidR="00517A1B" w:rsidRDefault="00517A1B" w:rsidP="009F1C57">
            <w:pPr>
              <w:rPr>
                <w:sz w:val="18"/>
                <w:szCs w:val="18"/>
              </w:rPr>
            </w:pPr>
            <w:r w:rsidRPr="002D4081">
              <w:rPr>
                <w:b/>
                <w:bCs/>
                <w:sz w:val="18"/>
                <w:szCs w:val="18"/>
              </w:rPr>
              <w:t>VERIFICATION METHOD</w:t>
            </w:r>
            <w:r w:rsidRPr="0082690E">
              <w:rPr>
                <w:sz w:val="18"/>
                <w:szCs w:val="18"/>
              </w:rPr>
              <w:t>:</w:t>
            </w:r>
            <w:r>
              <w:rPr>
                <w:sz w:val="18"/>
                <w:szCs w:val="18"/>
              </w:rPr>
              <w:t xml:space="preserve"> </w:t>
            </w:r>
          </w:p>
          <w:p w14:paraId="5C00113D"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 and PCAP traces for MCData parameters.</w:t>
            </w:r>
          </w:p>
        </w:tc>
      </w:tr>
      <w:tr w:rsidR="00517A1B" w14:paraId="4BDD18AF"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E134844" w14:textId="77777777" w:rsidR="00517A1B" w:rsidRDefault="00517A1B" w:rsidP="009F1C57">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4C832C5" w14:textId="77777777" w:rsidR="00517A1B" w:rsidRDefault="00517A1B" w:rsidP="009F1C57">
            <w:pPr>
              <w:rPr>
                <w:sz w:val="18"/>
                <w:szCs w:val="18"/>
              </w:rPr>
            </w:pPr>
            <w:r>
              <w:rPr>
                <w:sz w:val="18"/>
                <w:szCs w:val="18"/>
              </w:rPr>
              <w:t>MCData server responds back to DUT-A with a functional alias resolution response message that contains the resolved MCData ID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F506FC7" w14:textId="77777777" w:rsidR="00517A1B" w:rsidRDefault="00517A1B" w:rsidP="009F1C57">
            <w:pPr>
              <w:rPr>
                <w:sz w:val="18"/>
                <w:szCs w:val="18"/>
              </w:rPr>
            </w:pPr>
            <w:r>
              <w:rPr>
                <w:sz w:val="18"/>
                <w:szCs w:val="18"/>
              </w:rPr>
              <w:t>This step is applicable if DUT-A includes functional aliases in the standalone data request</w:t>
            </w:r>
          </w:p>
        </w:tc>
      </w:tr>
      <w:tr w:rsidR="00517A1B" w14:paraId="2FE091AF"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C08C0EC" w14:textId="77777777" w:rsidR="00517A1B" w:rsidRDefault="00517A1B" w:rsidP="009F1C57">
            <w:r>
              <w:lastRenderedPageBreak/>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6DE0548" w14:textId="77777777" w:rsidR="00517A1B" w:rsidRDefault="00517A1B" w:rsidP="009F1C57">
            <w:pPr>
              <w:rPr>
                <w:sz w:val="18"/>
                <w:szCs w:val="18"/>
              </w:rPr>
            </w:pPr>
            <w:r>
              <w:rPr>
                <w:sz w:val="18"/>
                <w:szCs w:val="18"/>
              </w:rPr>
              <w:t>If the MCData server replies with a MCData functiona alias resolution response message, DUT-A sends a new MCData standalone data request towards the resolved MCData ID.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E7D9C8F" w14:textId="77777777" w:rsidR="00517A1B" w:rsidRDefault="00517A1B" w:rsidP="009F1C57">
            <w:pPr>
              <w:rPr>
                <w:sz w:val="18"/>
                <w:szCs w:val="18"/>
              </w:rPr>
            </w:pPr>
            <w:r>
              <w:rPr>
                <w:sz w:val="18"/>
                <w:szCs w:val="18"/>
              </w:rPr>
              <w:t>The data request contains conversation identifier and the DUT-A user includes disposition request for the delivery and read notifications.</w:t>
            </w:r>
          </w:p>
          <w:p w14:paraId="73EBE819" w14:textId="77777777" w:rsidR="00517A1B" w:rsidRDefault="00517A1B" w:rsidP="009F1C57">
            <w:pPr>
              <w:rPr>
                <w:sz w:val="18"/>
                <w:szCs w:val="18"/>
              </w:rPr>
            </w:pPr>
            <w:r w:rsidRPr="002D4081">
              <w:rPr>
                <w:b/>
                <w:bCs/>
                <w:sz w:val="18"/>
                <w:szCs w:val="18"/>
              </w:rPr>
              <w:t>VERIFICATION METHOD</w:t>
            </w:r>
            <w:r w:rsidRPr="0082690E">
              <w:rPr>
                <w:sz w:val="18"/>
                <w:szCs w:val="18"/>
              </w:rPr>
              <w:t>:</w:t>
            </w:r>
            <w:r>
              <w:rPr>
                <w:sz w:val="18"/>
                <w:szCs w:val="18"/>
              </w:rPr>
              <w:t xml:space="preserve"> </w:t>
            </w:r>
          </w:p>
          <w:p w14:paraId="3C33F23B"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 and PCAP traces for MCData parameters.</w:t>
            </w:r>
          </w:p>
        </w:tc>
      </w:tr>
      <w:tr w:rsidR="00517A1B" w14:paraId="3FE8FE50"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541AEA7" w14:textId="77777777" w:rsidR="00517A1B" w:rsidRDefault="00517A1B" w:rsidP="009F1C57">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3D632D4" w14:textId="77777777" w:rsidR="00517A1B" w:rsidRDefault="00517A1B" w:rsidP="009F1C57">
            <w:pPr>
              <w:rPr>
                <w:sz w:val="18"/>
                <w:szCs w:val="18"/>
              </w:rPr>
            </w:pPr>
            <w:r>
              <w:rPr>
                <w:sz w:val="18"/>
                <w:szCs w:val="18"/>
              </w:rPr>
              <w:t>MCData server sends MCData standalone data request to DUT-B</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B68DA03" w14:textId="77777777" w:rsidR="00517A1B" w:rsidRDefault="00517A1B" w:rsidP="009F1C57">
            <w:pPr>
              <w:rPr>
                <w:sz w:val="18"/>
                <w:szCs w:val="18"/>
              </w:rPr>
            </w:pPr>
            <w:r>
              <w:rPr>
                <w:sz w:val="18"/>
                <w:szCs w:val="18"/>
              </w:rPr>
              <w:t>DUT-B receives MCData payload</w:t>
            </w:r>
          </w:p>
          <w:p w14:paraId="60808D9D"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3EC5A8C9"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DUT-B</w:t>
            </w:r>
          </w:p>
        </w:tc>
      </w:tr>
      <w:tr w:rsidR="00517A1B" w14:paraId="5509EBC3"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8710DFD" w14:textId="77777777" w:rsidR="00517A1B" w:rsidRDefault="00517A1B" w:rsidP="009F1C57">
            <w:r>
              <w:t>6</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4329553" w14:textId="77777777" w:rsidR="00517A1B" w:rsidRDefault="00517A1B" w:rsidP="009F1C57">
            <w:pPr>
              <w:rPr>
                <w:sz w:val="18"/>
                <w:szCs w:val="18"/>
              </w:rPr>
            </w:pPr>
            <w:r>
              <w:rPr>
                <w:sz w:val="18"/>
                <w:szCs w:val="18"/>
              </w:rPr>
              <w:t>DUT-B sends a MCData data disposition notification of the delivery to MCData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3977901" w14:textId="77777777" w:rsidR="00517A1B" w:rsidRDefault="00517A1B" w:rsidP="009F1C57">
            <w:pPr>
              <w:rPr>
                <w:sz w:val="18"/>
                <w:szCs w:val="18"/>
              </w:rPr>
            </w:pPr>
          </w:p>
        </w:tc>
      </w:tr>
      <w:tr w:rsidR="00517A1B" w14:paraId="541FF724"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8A66DDB" w14:textId="77777777" w:rsidR="00517A1B" w:rsidRDefault="00517A1B" w:rsidP="009F1C57">
            <w:r>
              <w:t>7</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3D1587B" w14:textId="77777777" w:rsidR="00517A1B" w:rsidRDefault="00517A1B" w:rsidP="009F1C57">
            <w:pPr>
              <w:rPr>
                <w:sz w:val="18"/>
                <w:szCs w:val="18"/>
              </w:rPr>
            </w:pPr>
            <w:r>
              <w:rPr>
                <w:sz w:val="18"/>
                <w:szCs w:val="18"/>
              </w:rPr>
              <w:t>MCData server sends the dispostion notification of the delivery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13C2C25" w14:textId="77777777" w:rsidR="00517A1B" w:rsidRDefault="00517A1B" w:rsidP="009F1C57">
            <w:pPr>
              <w:rPr>
                <w:sz w:val="18"/>
                <w:szCs w:val="18"/>
              </w:rPr>
            </w:pPr>
            <w:r>
              <w:rPr>
                <w:sz w:val="18"/>
                <w:szCs w:val="18"/>
              </w:rPr>
              <w:t>DUT-A received the disposition notification for delivery.</w:t>
            </w:r>
          </w:p>
          <w:p w14:paraId="6C764987"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10EFA1D4"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w:t>
            </w:r>
          </w:p>
        </w:tc>
      </w:tr>
      <w:tr w:rsidR="00517A1B" w14:paraId="7AC3EEAE"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958F199" w14:textId="77777777" w:rsidR="00517A1B" w:rsidRDefault="00517A1B" w:rsidP="009F1C57">
            <w:r>
              <w:t>8</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4396C67" w14:textId="77777777" w:rsidR="00517A1B" w:rsidRDefault="00517A1B" w:rsidP="009F1C57">
            <w:pPr>
              <w:rPr>
                <w:sz w:val="18"/>
                <w:szCs w:val="18"/>
              </w:rPr>
            </w:pPr>
            <w:r>
              <w:rPr>
                <w:sz w:val="18"/>
                <w:szCs w:val="18"/>
              </w:rPr>
              <w:t>DUT-B sends a MCData disposition notification of the read report to MCData server once the user of DUT-B reads the data.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A005B85" w14:textId="77777777" w:rsidR="00517A1B" w:rsidRDefault="00517A1B" w:rsidP="009F1C57">
            <w:pPr>
              <w:rPr>
                <w:sz w:val="18"/>
                <w:szCs w:val="18"/>
              </w:rPr>
            </w:pPr>
          </w:p>
        </w:tc>
      </w:tr>
      <w:tr w:rsidR="00517A1B" w14:paraId="360935E0"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9A882AB" w14:textId="77777777" w:rsidR="00517A1B" w:rsidRDefault="00517A1B" w:rsidP="009F1C57">
            <w:r>
              <w:t>9</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0A9C4E4" w14:textId="77777777" w:rsidR="00517A1B" w:rsidRDefault="00517A1B" w:rsidP="009F1C57">
            <w:pPr>
              <w:rPr>
                <w:sz w:val="18"/>
                <w:szCs w:val="18"/>
              </w:rPr>
            </w:pPr>
            <w:r>
              <w:rPr>
                <w:sz w:val="18"/>
                <w:szCs w:val="18"/>
              </w:rPr>
              <w:t>MCData server sends the MCData disposition notification of the read report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BF358CF" w14:textId="77777777" w:rsidR="00517A1B" w:rsidRDefault="00517A1B" w:rsidP="009F1C57">
            <w:pPr>
              <w:rPr>
                <w:sz w:val="18"/>
                <w:szCs w:val="18"/>
              </w:rPr>
            </w:pPr>
            <w:r>
              <w:rPr>
                <w:sz w:val="18"/>
                <w:szCs w:val="18"/>
              </w:rPr>
              <w:t>DUT-A received the disposition notification for read report</w:t>
            </w:r>
          </w:p>
          <w:p w14:paraId="71A2F24F"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1336BD4F"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w:t>
            </w:r>
          </w:p>
        </w:tc>
      </w:tr>
    </w:tbl>
    <w:p w14:paraId="1A64925E" w14:textId="77777777" w:rsidR="00517A1B" w:rsidRDefault="00517A1B" w:rsidP="00517A1B">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517A1B" w14:paraId="2D999D34" w14:textId="77777777" w:rsidTr="009F1C57">
        <w:tc>
          <w:tcPr>
            <w:tcW w:w="532" w:type="dxa"/>
            <w:tcBorders>
              <w:bottom w:val="single" w:sz="4" w:space="0" w:color="BFBFBF"/>
            </w:tcBorders>
            <w:shd w:val="clear" w:color="auto" w:fill="F2F2F2"/>
            <w:tcMar>
              <w:left w:w="27" w:type="dxa"/>
            </w:tcMar>
          </w:tcPr>
          <w:p w14:paraId="1F4FD846" w14:textId="77777777" w:rsidR="00517A1B" w:rsidRDefault="00517A1B" w:rsidP="009F1C57">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5528AAC7" w14:textId="77777777" w:rsidR="00517A1B" w:rsidRDefault="00517A1B" w:rsidP="009F1C57">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142C7AB9" w14:textId="77777777" w:rsidR="00517A1B" w:rsidRDefault="00517A1B" w:rsidP="009F1C57">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096CCA4D" w14:textId="77777777" w:rsidR="00517A1B" w:rsidRDefault="00517A1B" w:rsidP="009F1C57">
            <w:pPr>
              <w:keepNext/>
              <w:keepLines/>
              <w:tabs>
                <w:tab w:val="left" w:pos="851"/>
              </w:tabs>
              <w:rPr>
                <w:b/>
                <w:sz w:val="18"/>
                <w:szCs w:val="18"/>
              </w:rPr>
            </w:pPr>
            <w:r>
              <w:rPr>
                <w:b/>
                <w:sz w:val="18"/>
                <w:szCs w:val="18"/>
              </w:rPr>
              <w:t>Comments</w:t>
            </w:r>
          </w:p>
        </w:tc>
      </w:tr>
      <w:tr w:rsidR="00517A1B" w14:paraId="57B73C72" w14:textId="77777777" w:rsidTr="009F1C57">
        <w:tc>
          <w:tcPr>
            <w:tcW w:w="8931" w:type="dxa"/>
            <w:gridSpan w:val="4"/>
            <w:tcBorders>
              <w:bottom w:val="single" w:sz="4" w:space="0" w:color="BFBFBF"/>
            </w:tcBorders>
            <w:shd w:val="clear" w:color="auto" w:fill="F2F2F2"/>
            <w:tcMar>
              <w:left w:w="27" w:type="dxa"/>
            </w:tcMar>
          </w:tcPr>
          <w:p w14:paraId="79309453" w14:textId="77777777" w:rsidR="00517A1B" w:rsidRDefault="00517A1B" w:rsidP="009F1C57">
            <w:pPr>
              <w:keepNext/>
              <w:keepLines/>
              <w:tabs>
                <w:tab w:val="left" w:pos="851"/>
              </w:tabs>
              <w:jc w:val="center"/>
              <w:rPr>
                <w:sz w:val="18"/>
                <w:szCs w:val="18"/>
              </w:rPr>
            </w:pPr>
            <w:r w:rsidRPr="00442A11">
              <w:rPr>
                <w:sz w:val="18"/>
                <w:szCs w:val="18"/>
              </w:rPr>
              <w:t>one-to-one SDS, standalone, over SIP</w:t>
            </w:r>
          </w:p>
        </w:tc>
      </w:tr>
      <w:tr w:rsidR="00517A1B" w14:paraId="7AC59109" w14:textId="77777777" w:rsidTr="009F1C57">
        <w:tc>
          <w:tcPr>
            <w:tcW w:w="532" w:type="dxa"/>
            <w:shd w:val="clear" w:color="auto" w:fill="F2F2F2"/>
            <w:tcMar>
              <w:left w:w="27" w:type="dxa"/>
            </w:tcMar>
            <w:vAlign w:val="center"/>
          </w:tcPr>
          <w:p w14:paraId="2B96CAD7" w14:textId="77777777" w:rsidR="00517A1B" w:rsidRDefault="00517A1B" w:rsidP="009F1C57">
            <w:pPr>
              <w:keepNext/>
              <w:keepLines/>
            </w:pPr>
            <w:r>
              <w:t>1</w:t>
            </w:r>
          </w:p>
        </w:tc>
        <w:tc>
          <w:tcPr>
            <w:tcW w:w="991" w:type="dxa"/>
            <w:shd w:val="clear" w:color="auto" w:fill="auto"/>
            <w:tcMar>
              <w:left w:w="27" w:type="dxa"/>
            </w:tcMar>
          </w:tcPr>
          <w:p w14:paraId="52F06362"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6B21992A" w14:textId="77777777" w:rsidR="00517A1B" w:rsidRDefault="00517A1B" w:rsidP="009F1C57">
            <w:pPr>
              <w:keepNext/>
              <w:keepLines/>
              <w:tabs>
                <w:tab w:val="left" w:pos="851"/>
              </w:tabs>
              <w:rPr>
                <w:sz w:val="18"/>
                <w:szCs w:val="18"/>
              </w:rPr>
            </w:pPr>
            <w:r>
              <w:rPr>
                <w:sz w:val="18"/>
                <w:szCs w:val="18"/>
              </w:rPr>
              <w:t>DUT-A sends SIP MESSAGE request to the MCData server</w:t>
            </w:r>
          </w:p>
        </w:tc>
        <w:tc>
          <w:tcPr>
            <w:tcW w:w="2950" w:type="dxa"/>
            <w:shd w:val="clear" w:color="auto" w:fill="auto"/>
            <w:tcMar>
              <w:left w:w="27" w:type="dxa"/>
            </w:tcMar>
            <w:vAlign w:val="center"/>
          </w:tcPr>
          <w:p w14:paraId="02FDD60D" w14:textId="77777777" w:rsidR="00517A1B" w:rsidRDefault="00517A1B" w:rsidP="009F1C57">
            <w:pPr>
              <w:keepNext/>
              <w:keepLines/>
              <w:tabs>
                <w:tab w:val="left" w:pos="851"/>
              </w:tabs>
              <w:jc w:val="left"/>
              <w:rPr>
                <w:sz w:val="18"/>
                <w:szCs w:val="18"/>
              </w:rPr>
            </w:pPr>
            <w:r>
              <w:rPr>
                <w:sz w:val="18"/>
                <w:szCs w:val="18"/>
              </w:rPr>
              <w:t>DUT-A builds payload message for DUT-B’s consumption and includes MCData ID or the functional alias of</w:t>
            </w:r>
            <w:r>
              <w:t xml:space="preserve"> </w:t>
            </w:r>
            <w:r>
              <w:rPr>
                <w:sz w:val="18"/>
                <w:szCs w:val="18"/>
              </w:rPr>
              <w:t>DUT-B.</w:t>
            </w:r>
          </w:p>
          <w:p w14:paraId="5F095284" w14:textId="77777777" w:rsidR="00517A1B" w:rsidRDefault="00517A1B" w:rsidP="009F1C57">
            <w:pPr>
              <w:keepNext/>
              <w:keepLines/>
              <w:tabs>
                <w:tab w:val="left" w:pos="851"/>
              </w:tabs>
              <w:jc w:val="left"/>
              <w:rPr>
                <w:sz w:val="18"/>
                <w:szCs w:val="18"/>
              </w:rPr>
            </w:pPr>
            <w:r>
              <w:rPr>
                <w:sz w:val="18"/>
                <w:szCs w:val="18"/>
              </w:rPr>
              <w:t>A</w:t>
            </w:r>
            <w:r w:rsidRPr="001932A8">
              <w:rPr>
                <w:sz w:val="18"/>
                <w:szCs w:val="18"/>
              </w:rPr>
              <w:t>n application/vnd.3gpp.mcdata-info+xml MIME body with the &lt;mcdatainfo&gt; element containing the &lt;mcdata-Params&gt; element with</w:t>
            </w:r>
            <w:r>
              <w:rPr>
                <w:sz w:val="18"/>
                <w:szCs w:val="18"/>
              </w:rPr>
              <w:t xml:space="preserve"> </w:t>
            </w:r>
            <w:r w:rsidRPr="001932A8">
              <w:rPr>
                <w:sz w:val="18"/>
                <w:szCs w:val="18"/>
              </w:rPr>
              <w:t>a &lt;request-type&gt; element set to a value of "one-to-one-sds"</w:t>
            </w:r>
          </w:p>
          <w:p w14:paraId="03AF68BA" w14:textId="77777777" w:rsidR="00517A1B" w:rsidRDefault="00517A1B" w:rsidP="009F1C57">
            <w:pPr>
              <w:keepNext/>
              <w:keepLines/>
              <w:tabs>
                <w:tab w:val="left" w:pos="851"/>
              </w:tabs>
              <w:jc w:val="left"/>
              <w:rPr>
                <w:sz w:val="18"/>
                <w:szCs w:val="18"/>
              </w:rPr>
            </w:pPr>
            <w:r>
              <w:rPr>
                <w:sz w:val="18"/>
                <w:szCs w:val="18"/>
              </w:rPr>
              <w:t>The SDS disposition request type is set to “DELIVERY AND READ”</w:t>
            </w:r>
          </w:p>
          <w:p w14:paraId="7B5158B8" w14:textId="77777777" w:rsidR="00517A1B" w:rsidRDefault="00517A1B" w:rsidP="009F1C57">
            <w:pPr>
              <w:keepNext/>
              <w:keepLines/>
              <w:tabs>
                <w:tab w:val="left" w:pos="851"/>
              </w:tabs>
              <w:jc w:val="left"/>
              <w:rPr>
                <w:sz w:val="18"/>
                <w:szCs w:val="18"/>
              </w:rPr>
            </w:pPr>
          </w:p>
        </w:tc>
      </w:tr>
      <w:tr w:rsidR="00517A1B" w14:paraId="5064A634" w14:textId="77777777" w:rsidTr="009F1C57">
        <w:tc>
          <w:tcPr>
            <w:tcW w:w="532" w:type="dxa"/>
            <w:shd w:val="clear" w:color="auto" w:fill="F2F2F2"/>
            <w:tcMar>
              <w:left w:w="27" w:type="dxa"/>
            </w:tcMar>
            <w:vAlign w:val="center"/>
          </w:tcPr>
          <w:p w14:paraId="085A12C4" w14:textId="77777777" w:rsidR="00517A1B" w:rsidRDefault="00517A1B" w:rsidP="009F1C57">
            <w:pPr>
              <w:keepNext/>
              <w:keepLines/>
            </w:pPr>
            <w:r>
              <w:t>2</w:t>
            </w:r>
          </w:p>
        </w:tc>
        <w:tc>
          <w:tcPr>
            <w:tcW w:w="991" w:type="dxa"/>
            <w:shd w:val="clear" w:color="auto" w:fill="auto"/>
            <w:tcMar>
              <w:left w:w="27" w:type="dxa"/>
            </w:tcMar>
          </w:tcPr>
          <w:p w14:paraId="028E8C80"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31B0ACD2" w14:textId="77777777" w:rsidR="00517A1B" w:rsidRDefault="00517A1B" w:rsidP="009F1C57">
            <w:pPr>
              <w:keepNext/>
              <w:keepLines/>
              <w:tabs>
                <w:tab w:val="left" w:pos="851"/>
              </w:tabs>
              <w:rPr>
                <w:sz w:val="18"/>
                <w:szCs w:val="18"/>
              </w:rPr>
            </w:pPr>
            <w:r>
              <w:rPr>
                <w:sz w:val="18"/>
                <w:szCs w:val="18"/>
              </w:rPr>
              <w:t>MCData server sends SIP NOTIFY to DUT-A</w:t>
            </w:r>
          </w:p>
        </w:tc>
        <w:tc>
          <w:tcPr>
            <w:tcW w:w="2950" w:type="dxa"/>
            <w:shd w:val="clear" w:color="auto" w:fill="auto"/>
            <w:tcMar>
              <w:left w:w="27" w:type="dxa"/>
            </w:tcMar>
            <w:vAlign w:val="center"/>
          </w:tcPr>
          <w:p w14:paraId="61E2AF1C" w14:textId="77777777" w:rsidR="00517A1B" w:rsidRDefault="00517A1B" w:rsidP="009F1C57">
            <w:pPr>
              <w:keepNext/>
              <w:keepLines/>
              <w:tabs>
                <w:tab w:val="left" w:pos="851"/>
              </w:tabs>
              <w:jc w:val="left"/>
              <w:rPr>
                <w:sz w:val="18"/>
                <w:szCs w:val="18"/>
              </w:rPr>
            </w:pPr>
            <w:r>
              <w:rPr>
                <w:sz w:val="18"/>
                <w:szCs w:val="18"/>
              </w:rPr>
              <w:t>This is optional to resolve the functional alias of DUT-B</w:t>
            </w:r>
          </w:p>
        </w:tc>
      </w:tr>
      <w:tr w:rsidR="00517A1B" w14:paraId="2CAC75E0" w14:textId="77777777" w:rsidTr="009F1C57">
        <w:tc>
          <w:tcPr>
            <w:tcW w:w="532" w:type="dxa"/>
            <w:shd w:val="clear" w:color="auto" w:fill="F2F2F2"/>
            <w:tcMar>
              <w:left w:w="27" w:type="dxa"/>
            </w:tcMar>
            <w:vAlign w:val="center"/>
          </w:tcPr>
          <w:p w14:paraId="4048FB59" w14:textId="77777777" w:rsidR="00517A1B" w:rsidRDefault="00517A1B" w:rsidP="009F1C57">
            <w:pPr>
              <w:keepNext/>
              <w:keepLines/>
            </w:pPr>
            <w:r>
              <w:t>3</w:t>
            </w:r>
          </w:p>
        </w:tc>
        <w:tc>
          <w:tcPr>
            <w:tcW w:w="991" w:type="dxa"/>
            <w:shd w:val="clear" w:color="auto" w:fill="auto"/>
            <w:tcMar>
              <w:left w:w="27" w:type="dxa"/>
            </w:tcMar>
          </w:tcPr>
          <w:p w14:paraId="4ADF52BC"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7475C21F" w14:textId="77777777" w:rsidR="00517A1B" w:rsidRDefault="00517A1B" w:rsidP="009F1C57">
            <w:pPr>
              <w:keepNext/>
              <w:keepLines/>
              <w:tabs>
                <w:tab w:val="left" w:pos="851"/>
              </w:tabs>
              <w:rPr>
                <w:sz w:val="18"/>
                <w:szCs w:val="18"/>
              </w:rPr>
            </w:pPr>
            <w:r>
              <w:rPr>
                <w:sz w:val="18"/>
                <w:szCs w:val="18"/>
              </w:rPr>
              <w:t>DUT-A sends SIP MESSAGE request to the MCData server</w:t>
            </w:r>
          </w:p>
        </w:tc>
        <w:tc>
          <w:tcPr>
            <w:tcW w:w="2950" w:type="dxa"/>
            <w:shd w:val="clear" w:color="auto" w:fill="auto"/>
            <w:tcMar>
              <w:left w:w="27" w:type="dxa"/>
            </w:tcMar>
            <w:vAlign w:val="center"/>
          </w:tcPr>
          <w:p w14:paraId="64A51892" w14:textId="77777777" w:rsidR="00517A1B" w:rsidRDefault="00517A1B" w:rsidP="009F1C57">
            <w:pPr>
              <w:keepNext/>
              <w:keepLines/>
              <w:tabs>
                <w:tab w:val="left" w:pos="851"/>
              </w:tabs>
              <w:jc w:val="left"/>
              <w:rPr>
                <w:sz w:val="18"/>
                <w:szCs w:val="18"/>
              </w:rPr>
            </w:pPr>
            <w:r>
              <w:rPr>
                <w:sz w:val="18"/>
                <w:szCs w:val="18"/>
              </w:rPr>
              <w:t>This is optional only if MCData server sends SIP NOTIFY with resolved functional alias of DUT-B</w:t>
            </w:r>
          </w:p>
        </w:tc>
      </w:tr>
      <w:tr w:rsidR="00517A1B" w14:paraId="518E6974" w14:textId="77777777" w:rsidTr="009F1C57">
        <w:tc>
          <w:tcPr>
            <w:tcW w:w="532" w:type="dxa"/>
            <w:shd w:val="clear" w:color="auto" w:fill="F2F2F2"/>
            <w:tcMar>
              <w:left w:w="27" w:type="dxa"/>
            </w:tcMar>
            <w:vAlign w:val="center"/>
          </w:tcPr>
          <w:p w14:paraId="6F32EE3C" w14:textId="77777777" w:rsidR="00517A1B" w:rsidRDefault="00517A1B" w:rsidP="009F1C57">
            <w:pPr>
              <w:keepNext/>
              <w:keepLines/>
            </w:pPr>
            <w:r>
              <w:t>4</w:t>
            </w:r>
          </w:p>
        </w:tc>
        <w:tc>
          <w:tcPr>
            <w:tcW w:w="991" w:type="dxa"/>
            <w:shd w:val="clear" w:color="auto" w:fill="auto"/>
            <w:tcMar>
              <w:left w:w="27" w:type="dxa"/>
            </w:tcMar>
          </w:tcPr>
          <w:p w14:paraId="0FEA682A"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2EAACA2E" w14:textId="77777777" w:rsidR="00517A1B" w:rsidRDefault="00517A1B" w:rsidP="009F1C57">
            <w:pPr>
              <w:keepNext/>
              <w:keepLines/>
              <w:tabs>
                <w:tab w:val="left" w:pos="851"/>
              </w:tabs>
              <w:rPr>
                <w:sz w:val="18"/>
                <w:szCs w:val="18"/>
              </w:rPr>
            </w:pPr>
            <w:r>
              <w:rPr>
                <w:sz w:val="18"/>
                <w:szCs w:val="18"/>
              </w:rPr>
              <w:t>DUT-B receives SIP MESSAGE from MCData Server</w:t>
            </w:r>
          </w:p>
        </w:tc>
        <w:tc>
          <w:tcPr>
            <w:tcW w:w="2950" w:type="dxa"/>
            <w:shd w:val="clear" w:color="auto" w:fill="auto"/>
            <w:tcMar>
              <w:left w:w="27" w:type="dxa"/>
            </w:tcMar>
            <w:vAlign w:val="center"/>
          </w:tcPr>
          <w:p w14:paraId="691B2604" w14:textId="77777777" w:rsidR="00517A1B" w:rsidRDefault="00517A1B" w:rsidP="009F1C57">
            <w:pPr>
              <w:keepNext/>
              <w:keepLines/>
              <w:tabs>
                <w:tab w:val="left" w:pos="851"/>
              </w:tabs>
              <w:rPr>
                <w:sz w:val="18"/>
                <w:szCs w:val="18"/>
              </w:rPr>
            </w:pPr>
            <w:r>
              <w:rPr>
                <w:sz w:val="18"/>
                <w:szCs w:val="18"/>
              </w:rPr>
              <w:t>DUT-B receives a notification of a message delivery, may display the functional alias of DUT-A and render the contents of the payload.</w:t>
            </w:r>
          </w:p>
        </w:tc>
      </w:tr>
      <w:tr w:rsidR="00517A1B" w14:paraId="5817914A" w14:textId="77777777" w:rsidTr="009F1C57">
        <w:tc>
          <w:tcPr>
            <w:tcW w:w="532" w:type="dxa"/>
            <w:shd w:val="clear" w:color="auto" w:fill="F2F2F2"/>
            <w:tcMar>
              <w:left w:w="27" w:type="dxa"/>
            </w:tcMar>
            <w:vAlign w:val="center"/>
          </w:tcPr>
          <w:p w14:paraId="5F706699" w14:textId="77777777" w:rsidR="00517A1B" w:rsidRDefault="00517A1B" w:rsidP="009F1C57">
            <w:pPr>
              <w:keepNext/>
              <w:keepLines/>
            </w:pPr>
            <w:r>
              <w:t>5</w:t>
            </w:r>
          </w:p>
        </w:tc>
        <w:tc>
          <w:tcPr>
            <w:tcW w:w="991" w:type="dxa"/>
            <w:shd w:val="clear" w:color="auto" w:fill="auto"/>
            <w:tcMar>
              <w:left w:w="27" w:type="dxa"/>
            </w:tcMar>
          </w:tcPr>
          <w:p w14:paraId="761CE527"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4D9006BF" w14:textId="77777777" w:rsidR="00517A1B" w:rsidRDefault="00517A1B" w:rsidP="009F1C57">
            <w:pPr>
              <w:keepNext/>
              <w:keepLines/>
              <w:tabs>
                <w:tab w:val="left" w:pos="851"/>
              </w:tabs>
              <w:rPr>
                <w:sz w:val="18"/>
                <w:szCs w:val="18"/>
              </w:rPr>
            </w:pPr>
            <w:r>
              <w:rPr>
                <w:sz w:val="18"/>
                <w:szCs w:val="18"/>
              </w:rPr>
              <w:t>DUT-B sends SIP 200 OK to MCData Server</w:t>
            </w:r>
          </w:p>
        </w:tc>
        <w:tc>
          <w:tcPr>
            <w:tcW w:w="2950" w:type="dxa"/>
            <w:shd w:val="clear" w:color="auto" w:fill="auto"/>
            <w:tcMar>
              <w:left w:w="27" w:type="dxa"/>
            </w:tcMar>
            <w:vAlign w:val="center"/>
          </w:tcPr>
          <w:p w14:paraId="295FB7B6" w14:textId="77777777" w:rsidR="00517A1B" w:rsidRDefault="00517A1B" w:rsidP="009F1C57">
            <w:pPr>
              <w:keepNext/>
              <w:keepLines/>
              <w:tabs>
                <w:tab w:val="left" w:pos="851"/>
              </w:tabs>
              <w:rPr>
                <w:sz w:val="18"/>
                <w:szCs w:val="18"/>
              </w:rPr>
            </w:pPr>
          </w:p>
        </w:tc>
      </w:tr>
      <w:tr w:rsidR="00517A1B" w14:paraId="4D009EE4" w14:textId="77777777" w:rsidTr="009F1C57">
        <w:tc>
          <w:tcPr>
            <w:tcW w:w="532" w:type="dxa"/>
            <w:shd w:val="clear" w:color="auto" w:fill="F2F2F2"/>
            <w:tcMar>
              <w:left w:w="27" w:type="dxa"/>
            </w:tcMar>
            <w:vAlign w:val="center"/>
          </w:tcPr>
          <w:p w14:paraId="1B2DAB5D" w14:textId="77777777" w:rsidR="00517A1B" w:rsidRDefault="00517A1B" w:rsidP="009F1C57">
            <w:pPr>
              <w:keepNext/>
              <w:keepLines/>
            </w:pPr>
            <w:r>
              <w:t>6</w:t>
            </w:r>
          </w:p>
        </w:tc>
        <w:tc>
          <w:tcPr>
            <w:tcW w:w="991" w:type="dxa"/>
            <w:shd w:val="clear" w:color="auto" w:fill="auto"/>
            <w:tcMar>
              <w:left w:w="27" w:type="dxa"/>
            </w:tcMar>
          </w:tcPr>
          <w:p w14:paraId="4213BC57"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0A2D403B" w14:textId="77777777" w:rsidR="00517A1B" w:rsidRDefault="00517A1B" w:rsidP="009F1C57">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0505DD1F" w14:textId="77777777" w:rsidR="00517A1B" w:rsidRDefault="00517A1B" w:rsidP="009F1C57">
            <w:pPr>
              <w:keepNext/>
              <w:keepLines/>
              <w:tabs>
                <w:tab w:val="left" w:pos="851"/>
              </w:tabs>
              <w:rPr>
                <w:sz w:val="18"/>
                <w:szCs w:val="18"/>
              </w:rPr>
            </w:pPr>
          </w:p>
        </w:tc>
      </w:tr>
      <w:tr w:rsidR="00517A1B" w14:paraId="4A008E89" w14:textId="77777777" w:rsidTr="009F1C57">
        <w:tc>
          <w:tcPr>
            <w:tcW w:w="532" w:type="dxa"/>
            <w:shd w:val="clear" w:color="auto" w:fill="F2F2F2"/>
            <w:tcMar>
              <w:left w:w="27" w:type="dxa"/>
            </w:tcMar>
            <w:vAlign w:val="center"/>
          </w:tcPr>
          <w:p w14:paraId="2BDC663F" w14:textId="77777777" w:rsidR="00517A1B" w:rsidRDefault="00517A1B" w:rsidP="009F1C57">
            <w:pPr>
              <w:keepNext/>
              <w:keepLines/>
            </w:pPr>
            <w:r>
              <w:t>7</w:t>
            </w:r>
          </w:p>
        </w:tc>
        <w:tc>
          <w:tcPr>
            <w:tcW w:w="991" w:type="dxa"/>
            <w:shd w:val="clear" w:color="auto" w:fill="auto"/>
            <w:tcMar>
              <w:left w:w="27" w:type="dxa"/>
            </w:tcMar>
          </w:tcPr>
          <w:p w14:paraId="414B5B6C"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02FF2497" w14:textId="77777777" w:rsidR="00517A1B" w:rsidRDefault="00517A1B" w:rsidP="009F1C57">
            <w:pPr>
              <w:keepNext/>
              <w:keepLines/>
              <w:tabs>
                <w:tab w:val="left" w:pos="851"/>
              </w:tabs>
              <w:rPr>
                <w:sz w:val="18"/>
                <w:szCs w:val="18"/>
              </w:rPr>
            </w:pPr>
            <w:r>
              <w:rPr>
                <w:sz w:val="18"/>
                <w:szCs w:val="18"/>
              </w:rPr>
              <w:t>DUT-B sends SIP MESSAGE to MCData server</w:t>
            </w:r>
          </w:p>
        </w:tc>
        <w:tc>
          <w:tcPr>
            <w:tcW w:w="2950" w:type="dxa"/>
            <w:shd w:val="clear" w:color="auto" w:fill="auto"/>
            <w:tcMar>
              <w:left w:w="27" w:type="dxa"/>
            </w:tcMar>
            <w:vAlign w:val="center"/>
          </w:tcPr>
          <w:p w14:paraId="112B6CFB" w14:textId="77777777" w:rsidR="00517A1B" w:rsidRDefault="00517A1B" w:rsidP="009F1C57">
            <w:pPr>
              <w:keepNext/>
              <w:keepLines/>
              <w:tabs>
                <w:tab w:val="left" w:pos="851"/>
              </w:tabs>
              <w:rPr>
                <w:sz w:val="18"/>
                <w:szCs w:val="18"/>
              </w:rPr>
            </w:pPr>
            <w:r>
              <w:rPr>
                <w:sz w:val="18"/>
                <w:szCs w:val="18"/>
              </w:rPr>
              <w:t xml:space="preserve">This includes the SDS disposition status response after the user of DUT-B receives and reads </w:t>
            </w:r>
          </w:p>
        </w:tc>
      </w:tr>
      <w:tr w:rsidR="00517A1B" w14:paraId="4FE71867" w14:textId="77777777" w:rsidTr="009F1C57">
        <w:tc>
          <w:tcPr>
            <w:tcW w:w="532" w:type="dxa"/>
            <w:shd w:val="clear" w:color="auto" w:fill="F2F2F2"/>
            <w:tcMar>
              <w:left w:w="27" w:type="dxa"/>
            </w:tcMar>
            <w:vAlign w:val="center"/>
          </w:tcPr>
          <w:p w14:paraId="1268F4D7" w14:textId="77777777" w:rsidR="00517A1B" w:rsidRDefault="00517A1B" w:rsidP="009F1C57">
            <w:pPr>
              <w:keepNext/>
              <w:keepLines/>
            </w:pPr>
            <w:r>
              <w:t>8</w:t>
            </w:r>
          </w:p>
        </w:tc>
        <w:tc>
          <w:tcPr>
            <w:tcW w:w="991" w:type="dxa"/>
            <w:shd w:val="clear" w:color="auto" w:fill="auto"/>
            <w:tcMar>
              <w:left w:w="27" w:type="dxa"/>
            </w:tcMar>
          </w:tcPr>
          <w:p w14:paraId="5F859221"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2243D468" w14:textId="77777777" w:rsidR="00517A1B" w:rsidRDefault="00517A1B" w:rsidP="009F1C57">
            <w:pPr>
              <w:keepNext/>
              <w:keepLines/>
              <w:tabs>
                <w:tab w:val="left" w:pos="851"/>
              </w:tabs>
              <w:rPr>
                <w:sz w:val="18"/>
                <w:szCs w:val="18"/>
              </w:rPr>
            </w:pPr>
            <w:r>
              <w:rPr>
                <w:sz w:val="18"/>
                <w:szCs w:val="18"/>
              </w:rPr>
              <w:t>DUT-A receives SIP MESSAGE that contains the disposition notification</w:t>
            </w:r>
          </w:p>
        </w:tc>
        <w:tc>
          <w:tcPr>
            <w:tcW w:w="2950" w:type="dxa"/>
            <w:shd w:val="clear" w:color="auto" w:fill="auto"/>
            <w:tcMar>
              <w:left w:w="27" w:type="dxa"/>
            </w:tcMar>
            <w:vAlign w:val="center"/>
          </w:tcPr>
          <w:p w14:paraId="1F385A26" w14:textId="77777777" w:rsidR="00517A1B" w:rsidRDefault="00517A1B" w:rsidP="009F1C57">
            <w:pPr>
              <w:keepNext/>
              <w:keepLines/>
              <w:tabs>
                <w:tab w:val="left" w:pos="851"/>
              </w:tabs>
              <w:rPr>
                <w:sz w:val="18"/>
                <w:szCs w:val="18"/>
              </w:rPr>
            </w:pPr>
            <w:r>
              <w:rPr>
                <w:sz w:val="18"/>
                <w:szCs w:val="18"/>
              </w:rPr>
              <w:t>DUT-A is displayed the disposition notification as requested.</w:t>
            </w:r>
          </w:p>
        </w:tc>
      </w:tr>
    </w:tbl>
    <w:p w14:paraId="6FA014E3" w14:textId="77777777" w:rsidR="00517A1B" w:rsidRDefault="00517A1B" w:rsidP="00517A1B">
      <w:pPr>
        <w:keepNext/>
        <w:keepLines/>
        <w:rPr>
          <w:b/>
        </w:rPr>
      </w:pPr>
    </w:p>
    <w:p w14:paraId="6B4E30C3" w14:textId="77777777" w:rsidR="00517A1B" w:rsidRDefault="00517A1B" w:rsidP="00517A1B">
      <w:pPr>
        <w:keepNext/>
        <w:keepLines/>
        <w:rPr>
          <w:b/>
        </w:rPr>
      </w:pPr>
    </w:p>
    <w:p w14:paraId="31B1A30D" w14:textId="77777777" w:rsidR="00517A1B" w:rsidRDefault="00517A1B" w:rsidP="00517A1B">
      <w:pPr>
        <w:pStyle w:val="Heading3"/>
      </w:pPr>
      <w:bookmarkStart w:id="75" w:name="_Toc135143446"/>
      <w:bookmarkStart w:id="76" w:name="_Toc220946758"/>
      <w:r>
        <w:t>111.1.2 Group SDS, standalone, over SIP</w:t>
      </w:r>
      <w:bookmarkEnd w:id="75"/>
      <w:bookmarkEnd w:id="76"/>
    </w:p>
    <w:p w14:paraId="06C8E718" w14:textId="77777777" w:rsidR="00517A1B" w:rsidRDefault="00517A1B" w:rsidP="00517A1B">
      <w:pPr>
        <w:keepNext/>
        <w:keepLines/>
        <w:rPr>
          <w:b/>
        </w:rPr>
      </w:pPr>
      <w:r>
        <w:rPr>
          <w:b/>
        </w:rPr>
        <w:t>Description</w:t>
      </w:r>
    </w:p>
    <w:p w14:paraId="64562E20" w14:textId="77777777" w:rsidR="00517A1B" w:rsidRDefault="00517A1B" w:rsidP="00517A1B">
      <w:pPr>
        <w:keepNext/>
        <w:keepLines/>
      </w:pPr>
      <w:r w:rsidRPr="006325AA">
        <w:t>The initiation of a group standalone SDS to a selected group results in affiliated group members receiving the SDS data. The SDS payload data size is assumed to be below the configured maximum payload data size for SDS over signalling control plane.</w:t>
      </w:r>
    </w:p>
    <w:p w14:paraId="59347A7C" w14:textId="77777777" w:rsidR="00517A1B" w:rsidRDefault="00517A1B" w:rsidP="00517A1B">
      <w:pPr>
        <w:keepNext/>
        <w:keepLines/>
        <w:rPr>
          <w:b/>
        </w:rPr>
      </w:pPr>
      <w:r>
        <w:rPr>
          <w:b/>
        </w:rPr>
        <w:t>Applicability</w:t>
      </w:r>
    </w:p>
    <w:p w14:paraId="4D4BC05C" w14:textId="77777777" w:rsidR="00517A1B" w:rsidRPr="00335F1E" w:rsidRDefault="00517A1B" w:rsidP="00517A1B">
      <w:r w:rsidRPr="00335F1E">
        <w:t>3GPP Rel. 15 or later</w:t>
      </w:r>
    </w:p>
    <w:p w14:paraId="6E1F770A" w14:textId="77777777" w:rsidR="00517A1B" w:rsidRDefault="00517A1B" w:rsidP="00517A1B">
      <w:pPr>
        <w:keepNext/>
        <w:keepLines/>
        <w:rPr>
          <w:b/>
        </w:rPr>
      </w:pPr>
      <w:r>
        <w:rPr>
          <w:b/>
        </w:rPr>
        <w:t>Related core specifications</w:t>
      </w:r>
    </w:p>
    <w:p w14:paraId="4826B0DF" w14:textId="77777777" w:rsidR="00517A1B" w:rsidRPr="00335F1E" w:rsidRDefault="00517A1B" w:rsidP="00517A1B">
      <w:r w:rsidRPr="00335F1E">
        <w:t xml:space="preserve">3GPP TS </w:t>
      </w:r>
      <w:r>
        <w:t>2</w:t>
      </w:r>
      <w:r w:rsidRPr="00335F1E">
        <w:t>3.</w:t>
      </w:r>
      <w:r>
        <w:t>2</w:t>
      </w:r>
      <w:r w:rsidRPr="00335F1E">
        <w:t>8</w:t>
      </w:r>
      <w:r>
        <w:t>2</w:t>
      </w:r>
    </w:p>
    <w:p w14:paraId="0F5C26C4" w14:textId="77777777" w:rsidR="00517A1B" w:rsidRPr="00335F1E" w:rsidRDefault="00517A1B" w:rsidP="00517A1B">
      <w:r w:rsidRPr="00335F1E">
        <w:t>3GPP TS 24.</w:t>
      </w:r>
      <w:r>
        <w:t>282</w:t>
      </w:r>
    </w:p>
    <w:p w14:paraId="5D47F92E" w14:textId="77777777" w:rsidR="00517A1B" w:rsidRDefault="00517A1B" w:rsidP="00517A1B">
      <w:pPr>
        <w:keepNext/>
        <w:keepLines/>
        <w:rPr>
          <w:b/>
        </w:rPr>
      </w:pPr>
      <w:r>
        <w:rPr>
          <w:b/>
        </w:rPr>
        <w:lastRenderedPageBreak/>
        <w:t>Reason for test</w:t>
      </w:r>
    </w:p>
    <w:p w14:paraId="2D2F3A98" w14:textId="77777777" w:rsidR="00517A1B" w:rsidRDefault="00517A1B" w:rsidP="00517A1B">
      <w:pPr>
        <w:keepNext/>
        <w:keepLines/>
        <w:rPr>
          <w:b/>
        </w:rPr>
      </w:pPr>
      <w:r>
        <w:t>To verify the DUT can successfully transfer short data to a pre-arranged group over SIP signalling protocol.</w:t>
      </w:r>
    </w:p>
    <w:p w14:paraId="07E7ADBE" w14:textId="77777777" w:rsidR="00517A1B" w:rsidRDefault="00517A1B" w:rsidP="00517A1B">
      <w:pPr>
        <w:keepNext/>
        <w:keepLines/>
        <w:rPr>
          <w:b/>
        </w:rPr>
      </w:pPr>
      <w:r>
        <w:rPr>
          <w:b/>
        </w:rPr>
        <w:t>Initial configuration</w:t>
      </w:r>
    </w:p>
    <w:p w14:paraId="5E01014D" w14:textId="77777777" w:rsidR="00517A1B" w:rsidRDefault="00517A1B" w:rsidP="00517A1B">
      <w:pPr>
        <w:keepNext/>
        <w:keepLines/>
      </w:pPr>
      <w:r>
        <w:t>MCData clients on DUT-A, DUT-B and DUT-C have been assigned to the same group and registered for receiving MCData service and affiliated.</w:t>
      </w:r>
    </w:p>
    <w:p w14:paraId="679BD869" w14:textId="77777777" w:rsidR="00517A1B" w:rsidRDefault="00517A1B" w:rsidP="00517A1B">
      <w:pPr>
        <w:keepNext/>
        <w:keepLines/>
      </w:pPr>
      <w:r>
        <w:t>MCData cleints on DUT-A, DUT-B and DUT-C belong to the same MCData system.</w:t>
      </w:r>
    </w:p>
    <w:p w14:paraId="60CA347F" w14:textId="77777777" w:rsidR="00517A1B" w:rsidRDefault="00517A1B" w:rsidP="00517A1B">
      <w:pPr>
        <w:keepNext/>
        <w:keepLines/>
      </w:pPr>
      <w:r>
        <w:t>Optionally, the MCData clients on DUT-A, DUT-B and DUT-C may have activated functional alias to be used.</w:t>
      </w:r>
    </w:p>
    <w:p w14:paraId="484CCBBF" w14:textId="77777777" w:rsidR="00517A1B" w:rsidRPr="00526FC3" w:rsidRDefault="00517A1B" w:rsidP="00517A1B">
      <w:pPr>
        <w:keepNext/>
        <w:keepLines/>
      </w:pPr>
      <w:r>
        <w:t>DUT-A, DUT-B and DUT-C have established end-to-end secuirty context and is active.</w:t>
      </w:r>
    </w:p>
    <w:p w14:paraId="45312F89" w14:textId="77777777" w:rsidR="00517A1B" w:rsidRDefault="00517A1B" w:rsidP="00517A1B">
      <w:pPr>
        <w:keepNext/>
        <w:keepLines/>
      </w:pPr>
      <w:r>
        <w:t>The SDS payload data size is below the configured maximum payload data size for SDS over SIP signalling.</w:t>
      </w:r>
    </w:p>
    <w:p w14:paraId="0AF969BF" w14:textId="77777777" w:rsidR="00517A1B" w:rsidRDefault="00517A1B" w:rsidP="00517A1B"/>
    <w:p w14:paraId="1D5A8919" w14:textId="77777777" w:rsidR="00517A1B" w:rsidRDefault="00517A1B" w:rsidP="00517A1B">
      <w:pPr>
        <w:keepNext/>
        <w:rPr>
          <w:b/>
        </w:rPr>
      </w:pPr>
      <w:r>
        <w:rPr>
          <w:b/>
        </w:rPr>
        <w:t>Test procedure</w:t>
      </w:r>
    </w:p>
    <w:p w14:paraId="354A4D37" w14:textId="77777777" w:rsidR="00517A1B" w:rsidRDefault="00517A1B" w:rsidP="00517A1B">
      <w:pPr>
        <w:keepNext/>
        <w:rPr>
          <w:b/>
        </w:rPr>
      </w:pP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517A1B" w14:paraId="1B3F14D4"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E80F53E" w14:textId="77777777" w:rsidR="00517A1B" w:rsidRDefault="00517A1B" w:rsidP="009F1C57">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44D498E" w14:textId="77777777" w:rsidR="00517A1B" w:rsidRDefault="00517A1B" w:rsidP="009F1C57">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140B9425" w14:textId="77777777" w:rsidR="00517A1B" w:rsidRDefault="00517A1B" w:rsidP="009F1C57">
            <w:pPr>
              <w:keepNext/>
              <w:tabs>
                <w:tab w:val="left" w:pos="851"/>
              </w:tabs>
              <w:rPr>
                <w:b/>
                <w:sz w:val="18"/>
                <w:szCs w:val="18"/>
              </w:rPr>
            </w:pPr>
            <w:r>
              <w:rPr>
                <w:b/>
                <w:sz w:val="18"/>
                <w:szCs w:val="18"/>
              </w:rPr>
              <w:t>Expected behaviour</w:t>
            </w:r>
          </w:p>
        </w:tc>
      </w:tr>
      <w:tr w:rsidR="00517A1B" w14:paraId="26161001"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E0EC422" w14:textId="77777777" w:rsidR="00517A1B" w:rsidRDefault="00517A1B" w:rsidP="009F1C57">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7873240" w14:textId="77777777" w:rsidR="00517A1B" w:rsidRDefault="00517A1B" w:rsidP="009F1C57">
            <w:pPr>
              <w:rPr>
                <w:sz w:val="18"/>
                <w:szCs w:val="18"/>
              </w:rPr>
            </w:pPr>
            <w:r>
              <w:rPr>
                <w:sz w:val="18"/>
                <w:szCs w:val="18"/>
              </w:rPr>
              <w:t>DUT-A initiates an SDS data transfer to a pre-configured group along with members DUT-B and DUT-C for their consumption</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89FC2A7" w14:textId="77777777" w:rsidR="00517A1B" w:rsidRDefault="00517A1B" w:rsidP="009F1C57">
            <w:pPr>
              <w:rPr>
                <w:sz w:val="18"/>
                <w:szCs w:val="18"/>
              </w:rPr>
            </w:pPr>
            <w:r>
              <w:rPr>
                <w:sz w:val="18"/>
                <w:szCs w:val="18"/>
              </w:rPr>
              <w:t>DUT-A user composes SDS message.</w:t>
            </w:r>
          </w:p>
          <w:p w14:paraId="43FB4ED1" w14:textId="77777777" w:rsidR="00517A1B" w:rsidRDefault="00517A1B" w:rsidP="009F1C57">
            <w:pPr>
              <w:rPr>
                <w:sz w:val="18"/>
                <w:szCs w:val="18"/>
              </w:rPr>
            </w:pPr>
            <w:r w:rsidRPr="002D4081">
              <w:rPr>
                <w:b/>
                <w:bCs/>
                <w:sz w:val="18"/>
                <w:szCs w:val="18"/>
              </w:rPr>
              <w:t>VERIFICATION METHOD</w:t>
            </w:r>
            <w:r w:rsidRPr="0082690E">
              <w:rPr>
                <w:sz w:val="18"/>
                <w:szCs w:val="18"/>
              </w:rPr>
              <w:t>:</w:t>
            </w:r>
            <w:r>
              <w:rPr>
                <w:sz w:val="18"/>
                <w:szCs w:val="18"/>
              </w:rPr>
              <w:t xml:space="preserve"> </w:t>
            </w:r>
          </w:p>
          <w:p w14:paraId="1B0B9313"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w:t>
            </w:r>
          </w:p>
        </w:tc>
      </w:tr>
      <w:tr w:rsidR="00517A1B" w14:paraId="2ACC41F0"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770B082" w14:textId="77777777" w:rsidR="00517A1B" w:rsidRDefault="00517A1B" w:rsidP="009F1C57">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9304344" w14:textId="77777777" w:rsidR="00517A1B" w:rsidRDefault="00517A1B" w:rsidP="009F1C57">
            <w:pPr>
              <w:rPr>
                <w:sz w:val="18"/>
                <w:szCs w:val="18"/>
              </w:rPr>
            </w:pPr>
            <w:r>
              <w:rPr>
                <w:sz w:val="18"/>
                <w:szCs w:val="18"/>
              </w:rPr>
              <w:t>DUT-A sends a MCData group standalone data request towards the MCData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B9171F3" w14:textId="77777777" w:rsidR="00517A1B" w:rsidRDefault="00517A1B" w:rsidP="009F1C57">
            <w:pPr>
              <w:rPr>
                <w:sz w:val="18"/>
                <w:szCs w:val="18"/>
              </w:rPr>
            </w:pPr>
            <w:r>
              <w:rPr>
                <w:sz w:val="18"/>
                <w:szCs w:val="18"/>
              </w:rPr>
              <w:t>The MCData group data request contains MCData Group ID and the conversation identifier.</w:t>
            </w:r>
          </w:p>
          <w:p w14:paraId="25CD66FF" w14:textId="77777777" w:rsidR="00517A1B" w:rsidRDefault="00517A1B" w:rsidP="009F1C57">
            <w:pPr>
              <w:rPr>
                <w:sz w:val="18"/>
                <w:szCs w:val="18"/>
              </w:rPr>
            </w:pPr>
            <w:r>
              <w:rPr>
                <w:sz w:val="18"/>
                <w:szCs w:val="18"/>
              </w:rPr>
              <w:t>DUT-A user includes disposition request for the delivery and read notification.</w:t>
            </w:r>
          </w:p>
          <w:p w14:paraId="53F517CE" w14:textId="77777777" w:rsidR="00517A1B" w:rsidRDefault="00517A1B" w:rsidP="009F1C57">
            <w:pPr>
              <w:rPr>
                <w:sz w:val="18"/>
                <w:szCs w:val="18"/>
              </w:rPr>
            </w:pPr>
            <w:r>
              <w:rPr>
                <w:sz w:val="18"/>
                <w:szCs w:val="18"/>
              </w:rPr>
              <w:t>DUT-A may also include its functional alias within the SDS data transfer.</w:t>
            </w:r>
          </w:p>
          <w:p w14:paraId="7C9F2B80" w14:textId="77777777" w:rsidR="00517A1B" w:rsidRDefault="00517A1B" w:rsidP="009F1C57">
            <w:pPr>
              <w:rPr>
                <w:sz w:val="18"/>
                <w:szCs w:val="18"/>
              </w:rPr>
            </w:pPr>
            <w:r w:rsidRPr="002D4081">
              <w:rPr>
                <w:b/>
                <w:bCs/>
                <w:sz w:val="18"/>
                <w:szCs w:val="18"/>
              </w:rPr>
              <w:t>VERIFICATION METHOD</w:t>
            </w:r>
            <w:r w:rsidRPr="0082690E">
              <w:rPr>
                <w:sz w:val="18"/>
                <w:szCs w:val="18"/>
              </w:rPr>
              <w:t>:</w:t>
            </w:r>
            <w:r>
              <w:rPr>
                <w:sz w:val="18"/>
                <w:szCs w:val="18"/>
              </w:rPr>
              <w:t xml:space="preserve"> </w:t>
            </w:r>
          </w:p>
          <w:p w14:paraId="0154BC66"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 and PCAP traces for MCData parameters.</w:t>
            </w:r>
          </w:p>
        </w:tc>
      </w:tr>
      <w:tr w:rsidR="00517A1B" w14:paraId="529E2B61"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90A6675" w14:textId="77777777" w:rsidR="00517A1B" w:rsidRDefault="00517A1B" w:rsidP="009F1C57">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F098CC8" w14:textId="77777777" w:rsidR="00517A1B" w:rsidRDefault="00517A1B" w:rsidP="009F1C57">
            <w:pPr>
              <w:rPr>
                <w:sz w:val="18"/>
                <w:szCs w:val="18"/>
              </w:rPr>
            </w:pPr>
            <w:r>
              <w:rPr>
                <w:sz w:val="18"/>
                <w:szCs w:val="18"/>
              </w:rPr>
              <w:t>MCData server sends MCData standalone data request to  the group to which DUT-B and DUT-C are members</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C6A90AC" w14:textId="77777777" w:rsidR="00517A1B" w:rsidRDefault="00517A1B" w:rsidP="009F1C57">
            <w:pPr>
              <w:rPr>
                <w:sz w:val="18"/>
                <w:szCs w:val="18"/>
              </w:rPr>
            </w:pPr>
            <w:r>
              <w:rPr>
                <w:sz w:val="18"/>
                <w:szCs w:val="18"/>
              </w:rPr>
              <w:t>DUT-B and DUT-C receive MCData payload and renders the payload on GUI of DUT-B and DUT-C</w:t>
            </w:r>
          </w:p>
          <w:p w14:paraId="2F3D0348"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52B3B11B"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DUT-B</w:t>
            </w:r>
          </w:p>
        </w:tc>
      </w:tr>
      <w:tr w:rsidR="00517A1B" w14:paraId="6EAAD76D"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8F30886" w14:textId="77777777" w:rsidR="00517A1B" w:rsidRDefault="00517A1B" w:rsidP="009F1C57">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E9ABFD1" w14:textId="77777777" w:rsidR="00517A1B" w:rsidRDefault="00517A1B" w:rsidP="009F1C57">
            <w:pPr>
              <w:rPr>
                <w:sz w:val="18"/>
                <w:szCs w:val="18"/>
              </w:rPr>
            </w:pPr>
            <w:r>
              <w:rPr>
                <w:sz w:val="18"/>
                <w:szCs w:val="18"/>
              </w:rPr>
              <w:t>DUT-B and DUT-C send a MCData data disposition notification of the delivery to MCData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1BD852C" w14:textId="77777777" w:rsidR="00517A1B" w:rsidRDefault="00517A1B" w:rsidP="009F1C57">
            <w:pPr>
              <w:rPr>
                <w:sz w:val="18"/>
                <w:szCs w:val="18"/>
              </w:rPr>
            </w:pPr>
          </w:p>
        </w:tc>
      </w:tr>
      <w:tr w:rsidR="00517A1B" w14:paraId="5255C0B2"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B1766C3" w14:textId="77777777" w:rsidR="00517A1B" w:rsidRDefault="00517A1B" w:rsidP="009F1C57">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BCE0B8D" w14:textId="77777777" w:rsidR="00517A1B" w:rsidRDefault="00517A1B" w:rsidP="009F1C57">
            <w:pPr>
              <w:rPr>
                <w:sz w:val="18"/>
                <w:szCs w:val="18"/>
              </w:rPr>
            </w:pPr>
            <w:r>
              <w:rPr>
                <w:sz w:val="18"/>
                <w:szCs w:val="18"/>
              </w:rPr>
              <w:t>MCData server sends the dispostion notification of the delivery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A9DE95A" w14:textId="77777777" w:rsidR="00517A1B" w:rsidRDefault="00517A1B" w:rsidP="009F1C57">
            <w:pPr>
              <w:rPr>
                <w:sz w:val="18"/>
                <w:szCs w:val="18"/>
              </w:rPr>
            </w:pPr>
            <w:r>
              <w:rPr>
                <w:sz w:val="18"/>
                <w:szCs w:val="18"/>
              </w:rPr>
              <w:t>DUT-A receives the disposition notification of delivery from DUT-B and DUT-C as aggregated or individually.</w:t>
            </w:r>
          </w:p>
          <w:p w14:paraId="470E0653" w14:textId="77777777" w:rsidR="00517A1B" w:rsidRDefault="00517A1B" w:rsidP="009F1C57">
            <w:pPr>
              <w:rPr>
                <w:sz w:val="18"/>
                <w:szCs w:val="18"/>
              </w:rPr>
            </w:pPr>
            <w:r w:rsidRPr="002D4081">
              <w:rPr>
                <w:b/>
                <w:bCs/>
                <w:sz w:val="18"/>
                <w:szCs w:val="18"/>
              </w:rPr>
              <w:t>VERIFICATION METHOD</w:t>
            </w:r>
            <w:r>
              <w:rPr>
                <w:sz w:val="18"/>
                <w:szCs w:val="18"/>
              </w:rPr>
              <w:t xml:space="preserve">: </w:t>
            </w:r>
          </w:p>
          <w:p w14:paraId="001575D3" w14:textId="77777777" w:rsidR="00517A1B" w:rsidRPr="002D4081" w:rsidRDefault="00517A1B" w:rsidP="00517A1B">
            <w:pPr>
              <w:pStyle w:val="ListParagraph"/>
              <w:numPr>
                <w:ilvl w:val="0"/>
                <w:numId w:val="18"/>
              </w:numPr>
              <w:rPr>
                <w:sz w:val="18"/>
                <w:szCs w:val="18"/>
              </w:rPr>
            </w:pPr>
            <w:r w:rsidRPr="002D4081">
              <w:rPr>
                <w:sz w:val="18"/>
                <w:szCs w:val="18"/>
              </w:rPr>
              <w:t>Visual verification of GUI of DUT-A</w:t>
            </w:r>
          </w:p>
        </w:tc>
      </w:tr>
      <w:tr w:rsidR="00517A1B" w14:paraId="747846F7"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ECE4A7A" w14:textId="77777777" w:rsidR="00517A1B" w:rsidRDefault="00517A1B" w:rsidP="009F1C57">
            <w:r>
              <w:t>6</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B0BFB52" w14:textId="77777777" w:rsidR="00517A1B" w:rsidRDefault="00517A1B" w:rsidP="009F1C57">
            <w:pPr>
              <w:rPr>
                <w:sz w:val="18"/>
                <w:szCs w:val="18"/>
              </w:rPr>
            </w:pPr>
            <w:r>
              <w:rPr>
                <w:sz w:val="18"/>
                <w:szCs w:val="18"/>
              </w:rPr>
              <w:t>DUT-B and DUT-C send a MCData disposition notification of the read report to MCData server once the user of DUT-B reads the data.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5B539D3" w14:textId="77777777" w:rsidR="00517A1B" w:rsidRDefault="00517A1B" w:rsidP="009F1C57">
            <w:pPr>
              <w:rPr>
                <w:sz w:val="18"/>
                <w:szCs w:val="18"/>
              </w:rPr>
            </w:pPr>
          </w:p>
        </w:tc>
      </w:tr>
      <w:tr w:rsidR="00517A1B" w14:paraId="0A141741"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5476079" w14:textId="77777777" w:rsidR="00517A1B" w:rsidRDefault="00517A1B" w:rsidP="009F1C57">
            <w:r>
              <w:lastRenderedPageBreak/>
              <w:t>7</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E4CEDC7" w14:textId="77777777" w:rsidR="00517A1B" w:rsidRDefault="00517A1B" w:rsidP="009F1C57">
            <w:pPr>
              <w:rPr>
                <w:sz w:val="18"/>
                <w:szCs w:val="18"/>
              </w:rPr>
            </w:pPr>
            <w:r>
              <w:rPr>
                <w:sz w:val="18"/>
                <w:szCs w:val="18"/>
              </w:rPr>
              <w:t>MCData server sends the MCData disposition notification of the read report to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84AD3BE" w14:textId="77777777" w:rsidR="00517A1B" w:rsidRDefault="00517A1B" w:rsidP="009F1C57">
            <w:pPr>
              <w:rPr>
                <w:sz w:val="18"/>
                <w:szCs w:val="18"/>
              </w:rPr>
            </w:pPr>
            <w:r>
              <w:rPr>
                <w:sz w:val="18"/>
                <w:szCs w:val="18"/>
              </w:rPr>
              <w:t>DUT-A received the disposition notification of read report from DUT-B and DUT-C as aggregated or individually</w:t>
            </w:r>
          </w:p>
          <w:p w14:paraId="79AA01CD" w14:textId="77777777" w:rsidR="00517A1B" w:rsidRDefault="00517A1B" w:rsidP="009F1C57">
            <w:pPr>
              <w:rPr>
                <w:sz w:val="18"/>
                <w:szCs w:val="18"/>
              </w:rPr>
            </w:pPr>
            <w:r>
              <w:rPr>
                <w:sz w:val="18"/>
                <w:szCs w:val="18"/>
              </w:rPr>
              <w:t>VERIFICATION METHOD:Visual verification of GUI of DUT-A</w:t>
            </w:r>
          </w:p>
        </w:tc>
      </w:tr>
    </w:tbl>
    <w:p w14:paraId="3FCCBCCE" w14:textId="77777777" w:rsidR="00517A1B" w:rsidRDefault="00517A1B" w:rsidP="00517A1B">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517A1B" w14:paraId="30FA7963" w14:textId="77777777" w:rsidTr="009F1C57">
        <w:tc>
          <w:tcPr>
            <w:tcW w:w="532" w:type="dxa"/>
            <w:tcBorders>
              <w:bottom w:val="single" w:sz="4" w:space="0" w:color="BFBFBF"/>
            </w:tcBorders>
            <w:shd w:val="clear" w:color="auto" w:fill="F2F2F2"/>
            <w:tcMar>
              <w:left w:w="27" w:type="dxa"/>
            </w:tcMar>
          </w:tcPr>
          <w:p w14:paraId="2C73FA69" w14:textId="77777777" w:rsidR="00517A1B" w:rsidRDefault="00517A1B" w:rsidP="009F1C57">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785A643C" w14:textId="77777777" w:rsidR="00517A1B" w:rsidRDefault="00517A1B" w:rsidP="009F1C57">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3EC446AF" w14:textId="77777777" w:rsidR="00517A1B" w:rsidRDefault="00517A1B" w:rsidP="009F1C57">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0AD88F34" w14:textId="77777777" w:rsidR="00517A1B" w:rsidRDefault="00517A1B" w:rsidP="009F1C57">
            <w:pPr>
              <w:keepNext/>
              <w:keepLines/>
              <w:tabs>
                <w:tab w:val="left" w:pos="851"/>
              </w:tabs>
              <w:rPr>
                <w:b/>
                <w:sz w:val="18"/>
                <w:szCs w:val="18"/>
              </w:rPr>
            </w:pPr>
            <w:r>
              <w:rPr>
                <w:b/>
                <w:sz w:val="18"/>
                <w:szCs w:val="18"/>
              </w:rPr>
              <w:t>Comments</w:t>
            </w:r>
          </w:p>
        </w:tc>
      </w:tr>
      <w:tr w:rsidR="00517A1B" w14:paraId="32BA37FB" w14:textId="77777777" w:rsidTr="009F1C57">
        <w:tc>
          <w:tcPr>
            <w:tcW w:w="8931" w:type="dxa"/>
            <w:gridSpan w:val="4"/>
            <w:tcBorders>
              <w:bottom w:val="single" w:sz="4" w:space="0" w:color="BFBFBF"/>
            </w:tcBorders>
            <w:shd w:val="clear" w:color="auto" w:fill="F2F2F2"/>
            <w:tcMar>
              <w:left w:w="27" w:type="dxa"/>
            </w:tcMar>
          </w:tcPr>
          <w:p w14:paraId="140F86FC" w14:textId="77777777" w:rsidR="00517A1B" w:rsidRDefault="00517A1B" w:rsidP="009F1C57">
            <w:pPr>
              <w:keepNext/>
              <w:keepLines/>
              <w:tabs>
                <w:tab w:val="left" w:pos="851"/>
              </w:tabs>
              <w:jc w:val="center"/>
              <w:rPr>
                <w:sz w:val="18"/>
                <w:szCs w:val="18"/>
              </w:rPr>
            </w:pPr>
            <w:r>
              <w:rPr>
                <w:sz w:val="18"/>
                <w:szCs w:val="18"/>
              </w:rPr>
              <w:t>group</w:t>
            </w:r>
            <w:r w:rsidRPr="00442A11">
              <w:rPr>
                <w:sz w:val="18"/>
                <w:szCs w:val="18"/>
              </w:rPr>
              <w:t xml:space="preserve"> SDS, standalone, over SIP</w:t>
            </w:r>
          </w:p>
        </w:tc>
      </w:tr>
      <w:tr w:rsidR="00517A1B" w14:paraId="113E380D" w14:textId="77777777" w:rsidTr="009F1C57">
        <w:tc>
          <w:tcPr>
            <w:tcW w:w="532" w:type="dxa"/>
            <w:shd w:val="clear" w:color="auto" w:fill="F2F2F2"/>
            <w:tcMar>
              <w:left w:w="27" w:type="dxa"/>
            </w:tcMar>
            <w:vAlign w:val="center"/>
          </w:tcPr>
          <w:p w14:paraId="2D026822" w14:textId="77777777" w:rsidR="00517A1B" w:rsidRDefault="00517A1B" w:rsidP="009F1C57">
            <w:pPr>
              <w:keepNext/>
              <w:keepLines/>
            </w:pPr>
            <w:r>
              <w:t>1</w:t>
            </w:r>
          </w:p>
        </w:tc>
        <w:tc>
          <w:tcPr>
            <w:tcW w:w="991" w:type="dxa"/>
            <w:shd w:val="clear" w:color="auto" w:fill="auto"/>
            <w:tcMar>
              <w:left w:w="27" w:type="dxa"/>
            </w:tcMar>
          </w:tcPr>
          <w:p w14:paraId="5061B2EC"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4F19E804" w14:textId="77777777" w:rsidR="00517A1B" w:rsidRDefault="00517A1B" w:rsidP="009F1C57">
            <w:pPr>
              <w:keepNext/>
              <w:keepLines/>
              <w:tabs>
                <w:tab w:val="left" w:pos="851"/>
              </w:tabs>
              <w:rPr>
                <w:sz w:val="18"/>
                <w:szCs w:val="18"/>
              </w:rPr>
            </w:pPr>
            <w:r>
              <w:rPr>
                <w:sz w:val="18"/>
                <w:szCs w:val="18"/>
              </w:rPr>
              <w:t>DUT-A sends SIP MESSAGE request for the pre-arrnaged group to the MCData server</w:t>
            </w:r>
          </w:p>
        </w:tc>
        <w:tc>
          <w:tcPr>
            <w:tcW w:w="2950" w:type="dxa"/>
            <w:shd w:val="clear" w:color="auto" w:fill="auto"/>
            <w:tcMar>
              <w:left w:w="27" w:type="dxa"/>
            </w:tcMar>
            <w:vAlign w:val="center"/>
          </w:tcPr>
          <w:p w14:paraId="2FE6CAF4" w14:textId="77777777" w:rsidR="00517A1B" w:rsidRDefault="00517A1B" w:rsidP="009F1C57">
            <w:pPr>
              <w:keepNext/>
              <w:keepLines/>
              <w:tabs>
                <w:tab w:val="left" w:pos="851"/>
              </w:tabs>
              <w:jc w:val="left"/>
              <w:rPr>
                <w:sz w:val="18"/>
                <w:szCs w:val="18"/>
              </w:rPr>
            </w:pPr>
            <w:r>
              <w:rPr>
                <w:sz w:val="18"/>
                <w:szCs w:val="18"/>
              </w:rPr>
              <w:t>DUT-A builds payload message for the consumption of DUT-B and DUT-C, and includes MCData Group ID of</w:t>
            </w:r>
            <w:r>
              <w:t xml:space="preserve"> </w:t>
            </w:r>
            <w:r>
              <w:rPr>
                <w:sz w:val="18"/>
                <w:szCs w:val="18"/>
              </w:rPr>
              <w:t>DUT-B and DUT-C.</w:t>
            </w:r>
          </w:p>
          <w:p w14:paraId="4404C2E4" w14:textId="77777777" w:rsidR="00517A1B" w:rsidRDefault="00517A1B" w:rsidP="009F1C57">
            <w:pPr>
              <w:keepNext/>
              <w:keepLines/>
              <w:tabs>
                <w:tab w:val="left" w:pos="851"/>
              </w:tabs>
              <w:jc w:val="left"/>
              <w:rPr>
                <w:sz w:val="18"/>
                <w:szCs w:val="18"/>
              </w:rPr>
            </w:pPr>
            <w:r>
              <w:rPr>
                <w:sz w:val="18"/>
                <w:szCs w:val="18"/>
              </w:rPr>
              <w:t>A</w:t>
            </w:r>
            <w:r w:rsidRPr="001932A8">
              <w:rPr>
                <w:sz w:val="18"/>
                <w:szCs w:val="18"/>
              </w:rPr>
              <w:t>n application/vnd.3gpp.mcdata-info+xml MIME body with the &lt;mcdatainfo&gt; element containing the &lt;mcdata-Params&gt; element with</w:t>
            </w:r>
            <w:r>
              <w:rPr>
                <w:sz w:val="18"/>
                <w:szCs w:val="18"/>
              </w:rPr>
              <w:t xml:space="preserve"> </w:t>
            </w:r>
            <w:r w:rsidRPr="001932A8">
              <w:rPr>
                <w:sz w:val="18"/>
                <w:szCs w:val="18"/>
              </w:rPr>
              <w:t>a &lt;request-type&gt; element set to a value of "</w:t>
            </w:r>
            <w:r>
              <w:rPr>
                <w:sz w:val="18"/>
                <w:szCs w:val="18"/>
              </w:rPr>
              <w:t>group</w:t>
            </w:r>
            <w:r w:rsidRPr="001932A8">
              <w:rPr>
                <w:sz w:val="18"/>
                <w:szCs w:val="18"/>
              </w:rPr>
              <w:t>-sds"</w:t>
            </w:r>
          </w:p>
          <w:p w14:paraId="05B56CEA" w14:textId="77777777" w:rsidR="00517A1B" w:rsidRDefault="00517A1B" w:rsidP="009F1C57">
            <w:pPr>
              <w:keepNext/>
              <w:keepLines/>
              <w:tabs>
                <w:tab w:val="left" w:pos="851"/>
              </w:tabs>
              <w:jc w:val="left"/>
              <w:rPr>
                <w:sz w:val="18"/>
                <w:szCs w:val="18"/>
              </w:rPr>
            </w:pPr>
            <w:r>
              <w:rPr>
                <w:sz w:val="18"/>
                <w:szCs w:val="18"/>
              </w:rPr>
              <w:t>The SDS disposition request type is set to “DELIVERY AND READ”</w:t>
            </w:r>
          </w:p>
          <w:p w14:paraId="1C1FF672" w14:textId="77777777" w:rsidR="00517A1B" w:rsidRDefault="00517A1B" w:rsidP="009F1C57">
            <w:pPr>
              <w:keepNext/>
              <w:keepLines/>
              <w:tabs>
                <w:tab w:val="left" w:pos="851"/>
              </w:tabs>
              <w:jc w:val="left"/>
              <w:rPr>
                <w:sz w:val="18"/>
                <w:szCs w:val="18"/>
              </w:rPr>
            </w:pPr>
          </w:p>
        </w:tc>
      </w:tr>
      <w:tr w:rsidR="00517A1B" w14:paraId="0EE73FA9" w14:textId="77777777" w:rsidTr="009F1C57">
        <w:tc>
          <w:tcPr>
            <w:tcW w:w="532" w:type="dxa"/>
            <w:shd w:val="clear" w:color="auto" w:fill="F2F2F2"/>
            <w:tcMar>
              <w:left w:w="27" w:type="dxa"/>
            </w:tcMar>
            <w:vAlign w:val="center"/>
          </w:tcPr>
          <w:p w14:paraId="1AF90CE3" w14:textId="77777777" w:rsidR="00517A1B" w:rsidRDefault="00517A1B" w:rsidP="009F1C57">
            <w:pPr>
              <w:keepNext/>
              <w:keepLines/>
            </w:pPr>
            <w:r>
              <w:t>2</w:t>
            </w:r>
          </w:p>
        </w:tc>
        <w:tc>
          <w:tcPr>
            <w:tcW w:w="991" w:type="dxa"/>
            <w:shd w:val="clear" w:color="auto" w:fill="auto"/>
            <w:tcMar>
              <w:left w:w="27" w:type="dxa"/>
            </w:tcMar>
          </w:tcPr>
          <w:p w14:paraId="5F7022DA"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6BF5DC7C" w14:textId="77777777" w:rsidR="00517A1B" w:rsidRDefault="00517A1B" w:rsidP="009F1C57">
            <w:pPr>
              <w:keepNext/>
              <w:keepLines/>
              <w:tabs>
                <w:tab w:val="left" w:pos="851"/>
              </w:tabs>
              <w:rPr>
                <w:sz w:val="18"/>
                <w:szCs w:val="18"/>
              </w:rPr>
            </w:pPr>
            <w:r>
              <w:rPr>
                <w:sz w:val="18"/>
                <w:szCs w:val="18"/>
              </w:rPr>
              <w:t>DUT-B and DUT-C receive SIP MESSAGE from MCData Server</w:t>
            </w:r>
          </w:p>
        </w:tc>
        <w:tc>
          <w:tcPr>
            <w:tcW w:w="2950" w:type="dxa"/>
            <w:shd w:val="clear" w:color="auto" w:fill="auto"/>
            <w:tcMar>
              <w:left w:w="27" w:type="dxa"/>
            </w:tcMar>
            <w:vAlign w:val="center"/>
          </w:tcPr>
          <w:p w14:paraId="52187256" w14:textId="77777777" w:rsidR="00517A1B" w:rsidRDefault="00517A1B" w:rsidP="009F1C57">
            <w:pPr>
              <w:keepNext/>
              <w:keepLines/>
              <w:tabs>
                <w:tab w:val="left" w:pos="851"/>
              </w:tabs>
              <w:rPr>
                <w:sz w:val="18"/>
                <w:szCs w:val="18"/>
              </w:rPr>
            </w:pPr>
            <w:r>
              <w:rPr>
                <w:sz w:val="18"/>
                <w:szCs w:val="18"/>
              </w:rPr>
              <w:t>DUT-B and DUT-C receives a notification of a message delivery, may display the functional alias of DUT-A and render the contents of the payload.</w:t>
            </w:r>
          </w:p>
        </w:tc>
      </w:tr>
      <w:tr w:rsidR="00517A1B" w14:paraId="125A48C3" w14:textId="77777777" w:rsidTr="009F1C57">
        <w:tc>
          <w:tcPr>
            <w:tcW w:w="532" w:type="dxa"/>
            <w:shd w:val="clear" w:color="auto" w:fill="F2F2F2"/>
            <w:tcMar>
              <w:left w:w="27" w:type="dxa"/>
            </w:tcMar>
            <w:vAlign w:val="center"/>
          </w:tcPr>
          <w:p w14:paraId="5881F7E1" w14:textId="77777777" w:rsidR="00517A1B" w:rsidRDefault="00517A1B" w:rsidP="009F1C57">
            <w:pPr>
              <w:keepNext/>
              <w:keepLines/>
            </w:pPr>
          </w:p>
        </w:tc>
        <w:tc>
          <w:tcPr>
            <w:tcW w:w="991" w:type="dxa"/>
            <w:shd w:val="clear" w:color="auto" w:fill="auto"/>
            <w:tcMar>
              <w:left w:w="27" w:type="dxa"/>
            </w:tcMar>
          </w:tcPr>
          <w:p w14:paraId="0D0F6981"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234F2985" w14:textId="77777777" w:rsidR="00517A1B" w:rsidRDefault="00517A1B" w:rsidP="009F1C57">
            <w:pPr>
              <w:keepNext/>
              <w:keepLines/>
              <w:tabs>
                <w:tab w:val="left" w:pos="851"/>
              </w:tabs>
              <w:rPr>
                <w:sz w:val="18"/>
                <w:szCs w:val="18"/>
              </w:rPr>
            </w:pPr>
            <w:r>
              <w:rPr>
                <w:sz w:val="18"/>
                <w:szCs w:val="18"/>
              </w:rPr>
              <w:t>DUT-B and DUT-C send SIP 200 OK to MCData Server</w:t>
            </w:r>
          </w:p>
        </w:tc>
        <w:tc>
          <w:tcPr>
            <w:tcW w:w="2950" w:type="dxa"/>
            <w:shd w:val="clear" w:color="auto" w:fill="auto"/>
            <w:tcMar>
              <w:left w:w="27" w:type="dxa"/>
            </w:tcMar>
            <w:vAlign w:val="center"/>
          </w:tcPr>
          <w:p w14:paraId="2EF89AE0" w14:textId="77777777" w:rsidR="00517A1B" w:rsidRDefault="00517A1B" w:rsidP="009F1C57">
            <w:pPr>
              <w:keepNext/>
              <w:keepLines/>
              <w:tabs>
                <w:tab w:val="left" w:pos="851"/>
              </w:tabs>
              <w:rPr>
                <w:sz w:val="18"/>
                <w:szCs w:val="18"/>
              </w:rPr>
            </w:pPr>
          </w:p>
        </w:tc>
      </w:tr>
      <w:tr w:rsidR="00517A1B" w14:paraId="54D02B56" w14:textId="77777777" w:rsidTr="009F1C57">
        <w:tc>
          <w:tcPr>
            <w:tcW w:w="532" w:type="dxa"/>
            <w:shd w:val="clear" w:color="auto" w:fill="F2F2F2"/>
            <w:tcMar>
              <w:left w:w="27" w:type="dxa"/>
            </w:tcMar>
            <w:vAlign w:val="center"/>
          </w:tcPr>
          <w:p w14:paraId="2CA61BF6" w14:textId="77777777" w:rsidR="00517A1B" w:rsidRDefault="00517A1B" w:rsidP="009F1C57">
            <w:pPr>
              <w:keepNext/>
              <w:keepLines/>
            </w:pPr>
          </w:p>
        </w:tc>
        <w:tc>
          <w:tcPr>
            <w:tcW w:w="991" w:type="dxa"/>
            <w:shd w:val="clear" w:color="auto" w:fill="auto"/>
            <w:tcMar>
              <w:left w:w="27" w:type="dxa"/>
            </w:tcMar>
          </w:tcPr>
          <w:p w14:paraId="7B8B6BE7"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2EB77E52" w14:textId="77777777" w:rsidR="00517A1B" w:rsidRDefault="00517A1B" w:rsidP="009F1C57">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5075DDF0" w14:textId="77777777" w:rsidR="00517A1B" w:rsidRDefault="00517A1B" w:rsidP="009F1C57">
            <w:pPr>
              <w:keepNext/>
              <w:keepLines/>
              <w:tabs>
                <w:tab w:val="left" w:pos="851"/>
              </w:tabs>
              <w:rPr>
                <w:sz w:val="18"/>
                <w:szCs w:val="18"/>
              </w:rPr>
            </w:pPr>
          </w:p>
        </w:tc>
      </w:tr>
      <w:tr w:rsidR="00517A1B" w14:paraId="012990E1" w14:textId="77777777" w:rsidTr="009F1C57">
        <w:tc>
          <w:tcPr>
            <w:tcW w:w="532" w:type="dxa"/>
            <w:shd w:val="clear" w:color="auto" w:fill="F2F2F2"/>
            <w:tcMar>
              <w:left w:w="27" w:type="dxa"/>
            </w:tcMar>
            <w:vAlign w:val="center"/>
          </w:tcPr>
          <w:p w14:paraId="511B5257" w14:textId="77777777" w:rsidR="00517A1B" w:rsidRDefault="00517A1B" w:rsidP="009F1C57">
            <w:pPr>
              <w:keepNext/>
              <w:keepLines/>
            </w:pPr>
          </w:p>
        </w:tc>
        <w:tc>
          <w:tcPr>
            <w:tcW w:w="991" w:type="dxa"/>
            <w:shd w:val="clear" w:color="auto" w:fill="auto"/>
            <w:tcMar>
              <w:left w:w="27" w:type="dxa"/>
            </w:tcMar>
          </w:tcPr>
          <w:p w14:paraId="2032B41E"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54349493" w14:textId="77777777" w:rsidR="00517A1B" w:rsidRDefault="00517A1B" w:rsidP="009F1C57">
            <w:pPr>
              <w:keepNext/>
              <w:keepLines/>
              <w:tabs>
                <w:tab w:val="left" w:pos="851"/>
              </w:tabs>
              <w:rPr>
                <w:sz w:val="18"/>
                <w:szCs w:val="18"/>
              </w:rPr>
            </w:pPr>
            <w:r>
              <w:rPr>
                <w:sz w:val="18"/>
                <w:szCs w:val="18"/>
              </w:rPr>
              <w:t>DUT-B and DUT-C individually send SIP MESSAGE to MCData server.</w:t>
            </w:r>
          </w:p>
        </w:tc>
        <w:tc>
          <w:tcPr>
            <w:tcW w:w="2950" w:type="dxa"/>
            <w:shd w:val="clear" w:color="auto" w:fill="auto"/>
            <w:tcMar>
              <w:left w:w="27" w:type="dxa"/>
            </w:tcMar>
            <w:vAlign w:val="center"/>
          </w:tcPr>
          <w:p w14:paraId="0034B5A8" w14:textId="77777777" w:rsidR="00517A1B" w:rsidRDefault="00517A1B" w:rsidP="009F1C57">
            <w:pPr>
              <w:keepNext/>
              <w:keepLines/>
              <w:tabs>
                <w:tab w:val="left" w:pos="851"/>
              </w:tabs>
              <w:rPr>
                <w:sz w:val="18"/>
                <w:szCs w:val="18"/>
              </w:rPr>
            </w:pPr>
            <w:r>
              <w:rPr>
                <w:sz w:val="18"/>
                <w:szCs w:val="18"/>
              </w:rPr>
              <w:t>The message includes the SDS disposition notification to DUT-A after the users of DUT-B and DUT-C receive and read the message</w:t>
            </w:r>
          </w:p>
        </w:tc>
      </w:tr>
      <w:tr w:rsidR="00517A1B" w14:paraId="5C21DC9E" w14:textId="77777777" w:rsidTr="009F1C57">
        <w:tc>
          <w:tcPr>
            <w:tcW w:w="532" w:type="dxa"/>
            <w:shd w:val="clear" w:color="auto" w:fill="F2F2F2"/>
            <w:tcMar>
              <w:left w:w="27" w:type="dxa"/>
            </w:tcMar>
            <w:vAlign w:val="center"/>
          </w:tcPr>
          <w:p w14:paraId="32A7A69D" w14:textId="77777777" w:rsidR="00517A1B" w:rsidRDefault="00517A1B" w:rsidP="009F1C57">
            <w:pPr>
              <w:keepNext/>
              <w:keepLines/>
            </w:pPr>
          </w:p>
        </w:tc>
        <w:tc>
          <w:tcPr>
            <w:tcW w:w="991" w:type="dxa"/>
            <w:shd w:val="clear" w:color="auto" w:fill="auto"/>
            <w:tcMar>
              <w:left w:w="27" w:type="dxa"/>
            </w:tcMar>
          </w:tcPr>
          <w:p w14:paraId="64AF9097"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3E4ACED1" w14:textId="77777777" w:rsidR="00517A1B" w:rsidRDefault="00517A1B" w:rsidP="009F1C57">
            <w:pPr>
              <w:keepNext/>
              <w:keepLines/>
              <w:tabs>
                <w:tab w:val="left" w:pos="851"/>
              </w:tabs>
              <w:rPr>
                <w:sz w:val="18"/>
                <w:szCs w:val="18"/>
              </w:rPr>
            </w:pPr>
            <w:r>
              <w:rPr>
                <w:sz w:val="18"/>
                <w:szCs w:val="18"/>
              </w:rPr>
              <w:t>DUT-A receives SIP MESSAGE that contains the disposition notification</w:t>
            </w:r>
          </w:p>
        </w:tc>
        <w:tc>
          <w:tcPr>
            <w:tcW w:w="2950" w:type="dxa"/>
            <w:shd w:val="clear" w:color="auto" w:fill="auto"/>
            <w:tcMar>
              <w:left w:w="27" w:type="dxa"/>
            </w:tcMar>
            <w:vAlign w:val="center"/>
          </w:tcPr>
          <w:p w14:paraId="56ECF939" w14:textId="77777777" w:rsidR="00517A1B" w:rsidRDefault="00517A1B" w:rsidP="009F1C57">
            <w:pPr>
              <w:keepNext/>
              <w:keepLines/>
              <w:tabs>
                <w:tab w:val="left" w:pos="851"/>
              </w:tabs>
              <w:rPr>
                <w:sz w:val="18"/>
                <w:szCs w:val="18"/>
              </w:rPr>
            </w:pPr>
            <w:r>
              <w:rPr>
                <w:sz w:val="18"/>
                <w:szCs w:val="18"/>
              </w:rPr>
              <w:t>DUT-A is displayed the disposition notification as requested.</w:t>
            </w:r>
          </w:p>
        </w:tc>
      </w:tr>
    </w:tbl>
    <w:p w14:paraId="1A197C3B" w14:textId="77777777" w:rsidR="00517A1B" w:rsidRDefault="00517A1B" w:rsidP="00517A1B">
      <w:pPr>
        <w:keepNext/>
        <w:keepLines/>
        <w:rPr>
          <w:b/>
        </w:rPr>
      </w:pPr>
    </w:p>
    <w:p w14:paraId="5EBFAD50" w14:textId="77777777" w:rsidR="00517A1B" w:rsidRDefault="00517A1B" w:rsidP="00517A1B">
      <w:pPr>
        <w:keepNext/>
        <w:keepLines/>
        <w:rPr>
          <w:b/>
        </w:rPr>
      </w:pPr>
    </w:p>
    <w:p w14:paraId="7A68B3A5" w14:textId="77777777" w:rsidR="00517A1B" w:rsidRDefault="00517A1B" w:rsidP="00517A1B">
      <w:pPr>
        <w:pStyle w:val="Heading2"/>
      </w:pPr>
      <w:bookmarkStart w:id="77" w:name="_Toc135143447"/>
      <w:bookmarkStart w:id="78" w:name="_Toc220946759"/>
      <w:r>
        <w:t>111.2 Enhanced Status</w:t>
      </w:r>
      <w:bookmarkEnd w:id="77"/>
      <w:bookmarkEnd w:id="78"/>
    </w:p>
    <w:p w14:paraId="1DC0BC20" w14:textId="77777777" w:rsidR="00517A1B" w:rsidRDefault="00517A1B" w:rsidP="00517A1B">
      <w:pPr>
        <w:pStyle w:val="Heading3"/>
      </w:pPr>
      <w:bookmarkStart w:id="79" w:name="_Toc135143448"/>
      <w:bookmarkStart w:id="80" w:name="_Toc220946760"/>
      <w:r>
        <w:t>111.2.1 Enhanced Status</w:t>
      </w:r>
      <w:bookmarkEnd w:id="79"/>
      <w:bookmarkEnd w:id="80"/>
    </w:p>
    <w:p w14:paraId="05FDE2C8" w14:textId="77777777" w:rsidR="00517A1B" w:rsidRDefault="00517A1B" w:rsidP="00517A1B">
      <w:pPr>
        <w:keepNext/>
        <w:keepLines/>
        <w:rPr>
          <w:b/>
        </w:rPr>
      </w:pPr>
      <w:r>
        <w:rPr>
          <w:b/>
        </w:rPr>
        <w:t>Description</w:t>
      </w:r>
    </w:p>
    <w:p w14:paraId="77F1CD3F" w14:textId="77777777" w:rsidR="00517A1B" w:rsidRDefault="00517A1B" w:rsidP="00517A1B">
      <w:pPr>
        <w:keepNext/>
        <w:keepLines/>
      </w:pPr>
      <w:r w:rsidRPr="00D12031">
        <w:t xml:space="preserve">Enhanced status corresponds to information specific to the activities performed by the mission critical service users during their operation(s) </w:t>
      </w:r>
      <w:r>
        <w:t>(</w:t>
      </w:r>
      <w:r w:rsidRPr="00D12031">
        <w:t>e.g.</w:t>
      </w:r>
      <w:r>
        <w:t>,</w:t>
      </w:r>
      <w:r w:rsidRPr="00D12031">
        <w:t xml:space="preserve"> available, in operation on site, going to the operation site, or just arrived</w:t>
      </w:r>
      <w:r>
        <w:t>).</w:t>
      </w:r>
    </w:p>
    <w:p w14:paraId="125BEBBE" w14:textId="77777777" w:rsidR="00517A1B" w:rsidRDefault="00517A1B" w:rsidP="00517A1B">
      <w:pPr>
        <w:keepNext/>
        <w:keepLines/>
      </w:pPr>
      <w:r w:rsidRPr="00D12031">
        <w:t>The enhanced status information</w:t>
      </w:r>
      <w:r>
        <w:t>,</w:t>
      </w:r>
      <w:r w:rsidRPr="00D12031">
        <w:t xml:space="preserve"> i.e. the set of possible values corresponding to the activities of the MCData user, shall be configured by the MCData administrator</w:t>
      </w:r>
      <w:r>
        <w:t>.</w:t>
      </w:r>
    </w:p>
    <w:p w14:paraId="6B6F8341" w14:textId="77777777" w:rsidR="00517A1B" w:rsidRDefault="00517A1B" w:rsidP="00517A1B">
      <w:pPr>
        <w:keepNext/>
        <w:keepLines/>
      </w:pPr>
    </w:p>
    <w:p w14:paraId="300B4D66" w14:textId="77777777" w:rsidR="00517A1B" w:rsidRDefault="00517A1B" w:rsidP="00517A1B">
      <w:pPr>
        <w:keepNext/>
        <w:keepLines/>
        <w:rPr>
          <w:b/>
        </w:rPr>
      </w:pPr>
      <w:r>
        <w:rPr>
          <w:b/>
        </w:rPr>
        <w:t>Applicability</w:t>
      </w:r>
    </w:p>
    <w:p w14:paraId="3CA51467" w14:textId="77777777" w:rsidR="00517A1B" w:rsidRPr="00335F1E" w:rsidRDefault="00517A1B" w:rsidP="00517A1B">
      <w:r w:rsidRPr="00335F1E">
        <w:t>3GPP Rel. 15 or later</w:t>
      </w:r>
    </w:p>
    <w:p w14:paraId="240C7ECC" w14:textId="77777777" w:rsidR="00517A1B" w:rsidRDefault="00517A1B" w:rsidP="00517A1B">
      <w:pPr>
        <w:keepNext/>
        <w:keepLines/>
        <w:rPr>
          <w:b/>
        </w:rPr>
      </w:pPr>
      <w:r>
        <w:rPr>
          <w:b/>
        </w:rPr>
        <w:t>Related core specifications</w:t>
      </w:r>
    </w:p>
    <w:p w14:paraId="0E69279D" w14:textId="77777777" w:rsidR="00517A1B" w:rsidRPr="00335F1E" w:rsidRDefault="00517A1B" w:rsidP="00517A1B">
      <w:r w:rsidRPr="00335F1E">
        <w:t xml:space="preserve">3GPP TS </w:t>
      </w:r>
      <w:r>
        <w:t>2</w:t>
      </w:r>
      <w:r w:rsidRPr="00335F1E">
        <w:t>3.</w:t>
      </w:r>
      <w:r>
        <w:t>2</w:t>
      </w:r>
      <w:r w:rsidRPr="00335F1E">
        <w:t>8</w:t>
      </w:r>
      <w:r>
        <w:t>2</w:t>
      </w:r>
    </w:p>
    <w:p w14:paraId="73215ACB" w14:textId="77777777" w:rsidR="00517A1B" w:rsidRPr="00335F1E" w:rsidRDefault="00517A1B" w:rsidP="00517A1B">
      <w:r w:rsidRPr="00335F1E">
        <w:lastRenderedPageBreak/>
        <w:t>3GPP TS 24.</w:t>
      </w:r>
      <w:r>
        <w:t>282</w:t>
      </w:r>
    </w:p>
    <w:p w14:paraId="61A516C1" w14:textId="77777777" w:rsidR="00517A1B" w:rsidRDefault="00517A1B" w:rsidP="00517A1B">
      <w:pPr>
        <w:keepNext/>
        <w:keepLines/>
        <w:rPr>
          <w:b/>
        </w:rPr>
      </w:pPr>
      <w:r>
        <w:rPr>
          <w:b/>
        </w:rPr>
        <w:t>Reason for test</w:t>
      </w:r>
    </w:p>
    <w:p w14:paraId="1566D171" w14:textId="77777777" w:rsidR="00517A1B" w:rsidRDefault="00517A1B" w:rsidP="00517A1B">
      <w:pPr>
        <w:keepNext/>
        <w:keepLines/>
        <w:rPr>
          <w:b/>
        </w:rPr>
      </w:pPr>
      <w:r>
        <w:t>To verify the DUTs can successfully share the enhanced status information to the members of a selected group.</w:t>
      </w:r>
    </w:p>
    <w:p w14:paraId="247DA209" w14:textId="77777777" w:rsidR="00517A1B" w:rsidRDefault="00517A1B" w:rsidP="00517A1B">
      <w:pPr>
        <w:keepNext/>
        <w:keepLines/>
        <w:rPr>
          <w:b/>
        </w:rPr>
      </w:pPr>
      <w:r>
        <w:rPr>
          <w:b/>
        </w:rPr>
        <w:t>Initial configuration</w:t>
      </w:r>
    </w:p>
    <w:p w14:paraId="02BDFFC6" w14:textId="77777777" w:rsidR="00517A1B" w:rsidRDefault="00517A1B" w:rsidP="00517A1B">
      <w:pPr>
        <w:keepNext/>
        <w:keepLines/>
      </w:pPr>
      <w:r>
        <w:t>MCData clients on DUT-A, DUT-B and DUT-C have been assigned to the same group and registered for receiving MCData service and affiliated.</w:t>
      </w:r>
    </w:p>
    <w:p w14:paraId="4E0A13DD" w14:textId="77777777" w:rsidR="00517A1B" w:rsidRDefault="00517A1B" w:rsidP="00517A1B">
      <w:pPr>
        <w:keepNext/>
        <w:keepLines/>
      </w:pPr>
      <w:r>
        <w:t>MCData clients on DUT-A, DUT-B and DUT-C belong to the same MCData system.</w:t>
      </w:r>
    </w:p>
    <w:p w14:paraId="73A8E352" w14:textId="77777777" w:rsidR="00517A1B" w:rsidRDefault="00517A1B" w:rsidP="00517A1B">
      <w:pPr>
        <w:keepNext/>
        <w:keepLines/>
      </w:pPr>
      <w:r>
        <w:t>The MCData group of DUT-A, DUT-B and DUT-C is pre-configured with the possible values for enhanced status information.</w:t>
      </w:r>
    </w:p>
    <w:p w14:paraId="3125B00F" w14:textId="77777777" w:rsidR="00517A1B" w:rsidRDefault="00517A1B" w:rsidP="00517A1B"/>
    <w:p w14:paraId="0DDFFF40" w14:textId="77777777" w:rsidR="00517A1B" w:rsidRDefault="00517A1B" w:rsidP="00517A1B">
      <w:pPr>
        <w:keepNext/>
        <w:rPr>
          <w:b/>
        </w:rPr>
      </w:pPr>
      <w:r>
        <w:rPr>
          <w:b/>
        </w:rPr>
        <w:t>Test procedure</w:t>
      </w:r>
    </w:p>
    <w:p w14:paraId="654FFEE2" w14:textId="77777777" w:rsidR="00517A1B" w:rsidRDefault="00517A1B" w:rsidP="00517A1B">
      <w:pPr>
        <w:keepNext/>
        <w:rPr>
          <w:b/>
        </w:rPr>
      </w:pPr>
    </w:p>
    <w:tbl>
      <w:tblPr>
        <w:tblW w:w="928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
        <w:gridCol w:w="4296"/>
        <w:gridCol w:w="4555"/>
      </w:tblGrid>
      <w:tr w:rsidR="00517A1B" w14:paraId="715BE10C"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8F20CA0" w14:textId="77777777" w:rsidR="00517A1B" w:rsidRDefault="00517A1B" w:rsidP="009F1C57">
            <w:pPr>
              <w:keepNext/>
              <w:tabs>
                <w:tab w:val="left" w:pos="851"/>
              </w:tabs>
              <w:rPr>
                <w:b/>
                <w:sz w:val="18"/>
                <w:szCs w:val="18"/>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08DB3EE1" w14:textId="77777777" w:rsidR="00517A1B" w:rsidRDefault="00517A1B" w:rsidP="009F1C57">
            <w:pPr>
              <w:keepNext/>
              <w:tabs>
                <w:tab w:val="left" w:pos="851"/>
              </w:tabs>
              <w:rPr>
                <w:b/>
                <w:sz w:val="18"/>
                <w:szCs w:val="18"/>
              </w:rPr>
            </w:pPr>
            <w:r>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E07EEAA" w14:textId="77777777" w:rsidR="00517A1B" w:rsidRDefault="00517A1B" w:rsidP="009F1C57">
            <w:pPr>
              <w:keepNext/>
              <w:tabs>
                <w:tab w:val="left" w:pos="851"/>
              </w:tabs>
              <w:rPr>
                <w:b/>
                <w:sz w:val="18"/>
                <w:szCs w:val="18"/>
              </w:rPr>
            </w:pPr>
            <w:r>
              <w:rPr>
                <w:b/>
                <w:sz w:val="18"/>
                <w:szCs w:val="18"/>
              </w:rPr>
              <w:t>Expected behaviour</w:t>
            </w:r>
          </w:p>
        </w:tc>
      </w:tr>
      <w:tr w:rsidR="00517A1B" w14:paraId="005F202F" w14:textId="77777777" w:rsidTr="009F1C57">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CD57BC6" w14:textId="77777777" w:rsidR="00517A1B" w:rsidRDefault="00517A1B" w:rsidP="009F1C57">
            <w: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4FA42DB" w14:textId="77777777" w:rsidR="00517A1B" w:rsidRDefault="00517A1B" w:rsidP="009F1C57">
            <w:pPr>
              <w:rPr>
                <w:sz w:val="18"/>
                <w:szCs w:val="18"/>
              </w:rPr>
            </w:pPr>
            <w:r>
              <w:rPr>
                <w:sz w:val="18"/>
                <w:szCs w:val="18"/>
              </w:rPr>
              <w:t>DUT-A selects the MCData group and the value of the status information from the list of available pre-configured values to share with the group comprising DUT-B and DUT-C.</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FE3A301" w14:textId="77777777" w:rsidR="00517A1B" w:rsidRDefault="00517A1B" w:rsidP="009F1C57">
            <w:pPr>
              <w:rPr>
                <w:sz w:val="18"/>
                <w:szCs w:val="18"/>
              </w:rPr>
            </w:pPr>
            <w:r>
              <w:rPr>
                <w:sz w:val="18"/>
                <w:szCs w:val="18"/>
              </w:rPr>
              <w:t>DUT-A user selects the group and enahnced status value.</w:t>
            </w:r>
          </w:p>
          <w:p w14:paraId="7AF10FDD" w14:textId="77777777" w:rsidR="00517A1B" w:rsidRDefault="00517A1B" w:rsidP="009F1C57">
            <w:pPr>
              <w:rPr>
                <w:sz w:val="18"/>
                <w:szCs w:val="18"/>
              </w:rPr>
            </w:pPr>
            <w:r w:rsidRPr="00C249E5">
              <w:rPr>
                <w:b/>
                <w:bCs/>
                <w:sz w:val="18"/>
                <w:szCs w:val="18"/>
              </w:rPr>
              <w:t>VERIFICATION METHOD</w:t>
            </w:r>
            <w:r w:rsidRPr="0082690E">
              <w:rPr>
                <w:sz w:val="18"/>
                <w:szCs w:val="18"/>
              </w:rPr>
              <w:t>:</w:t>
            </w:r>
            <w:r>
              <w:rPr>
                <w:sz w:val="18"/>
                <w:szCs w:val="18"/>
              </w:rPr>
              <w:t xml:space="preserve"> </w:t>
            </w:r>
          </w:p>
          <w:p w14:paraId="0CFA7B76" w14:textId="77777777" w:rsidR="00517A1B" w:rsidRPr="00C249E5" w:rsidRDefault="00517A1B" w:rsidP="00517A1B">
            <w:pPr>
              <w:pStyle w:val="ListParagraph"/>
              <w:numPr>
                <w:ilvl w:val="0"/>
                <w:numId w:val="18"/>
              </w:numPr>
              <w:rPr>
                <w:sz w:val="18"/>
                <w:szCs w:val="18"/>
              </w:rPr>
            </w:pPr>
            <w:r w:rsidRPr="00C249E5">
              <w:rPr>
                <w:sz w:val="18"/>
                <w:szCs w:val="18"/>
              </w:rPr>
              <w:t>Visual verification of GUI of DUT-A</w:t>
            </w:r>
          </w:p>
        </w:tc>
      </w:tr>
      <w:tr w:rsidR="00517A1B" w14:paraId="349AD6C7"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C625508" w14:textId="77777777" w:rsidR="00517A1B" w:rsidRDefault="00517A1B" w:rsidP="009F1C57">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3650952" w14:textId="77777777" w:rsidR="00517A1B" w:rsidRDefault="00517A1B" w:rsidP="009F1C57">
            <w:pPr>
              <w:rPr>
                <w:sz w:val="18"/>
                <w:szCs w:val="18"/>
              </w:rPr>
            </w:pPr>
            <w:r>
              <w:rPr>
                <w:sz w:val="18"/>
                <w:szCs w:val="18"/>
              </w:rPr>
              <w:t>DUT-A sends a MCData group standalone data request towards the MCData server</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62368DB" w14:textId="77777777" w:rsidR="00517A1B" w:rsidRDefault="00517A1B" w:rsidP="009F1C57">
            <w:pPr>
              <w:rPr>
                <w:sz w:val="18"/>
                <w:szCs w:val="18"/>
              </w:rPr>
            </w:pPr>
            <w:r>
              <w:rPr>
                <w:sz w:val="18"/>
                <w:szCs w:val="18"/>
              </w:rPr>
              <w:t xml:space="preserve">The MCData group data request contains MCData Group ID and the conversation identifier. </w:t>
            </w:r>
          </w:p>
          <w:p w14:paraId="677A59C5" w14:textId="77777777" w:rsidR="00517A1B" w:rsidRDefault="00517A1B" w:rsidP="009F1C57">
            <w:pPr>
              <w:rPr>
                <w:sz w:val="18"/>
                <w:szCs w:val="18"/>
              </w:rPr>
            </w:pPr>
            <w:r>
              <w:rPr>
                <w:sz w:val="18"/>
                <w:szCs w:val="18"/>
              </w:rPr>
              <w:t>DUT-A user includes disposition request for the delivery and read notification.</w:t>
            </w:r>
          </w:p>
          <w:p w14:paraId="5BD2CDF4" w14:textId="77777777" w:rsidR="00517A1B" w:rsidRDefault="00517A1B" w:rsidP="009F1C57">
            <w:pPr>
              <w:rPr>
                <w:sz w:val="18"/>
                <w:szCs w:val="18"/>
              </w:rPr>
            </w:pPr>
            <w:r>
              <w:rPr>
                <w:sz w:val="18"/>
                <w:szCs w:val="18"/>
              </w:rPr>
              <w:t>DUT-A may also include its functional alias within the SDS data transfer.</w:t>
            </w:r>
          </w:p>
          <w:p w14:paraId="4133FF5A" w14:textId="77777777" w:rsidR="00517A1B" w:rsidRDefault="00517A1B" w:rsidP="009F1C57">
            <w:pPr>
              <w:rPr>
                <w:sz w:val="18"/>
                <w:szCs w:val="18"/>
              </w:rPr>
            </w:pPr>
            <w:r w:rsidRPr="00C249E5">
              <w:rPr>
                <w:b/>
                <w:bCs/>
                <w:sz w:val="18"/>
                <w:szCs w:val="18"/>
              </w:rPr>
              <w:t>VERIFICATION METHOD</w:t>
            </w:r>
            <w:r w:rsidRPr="0082690E">
              <w:rPr>
                <w:sz w:val="18"/>
                <w:szCs w:val="18"/>
              </w:rPr>
              <w:t>:</w:t>
            </w:r>
            <w:r>
              <w:rPr>
                <w:sz w:val="18"/>
                <w:szCs w:val="18"/>
              </w:rPr>
              <w:t xml:space="preserve"> </w:t>
            </w:r>
          </w:p>
          <w:p w14:paraId="02D80740" w14:textId="77777777" w:rsidR="00517A1B" w:rsidRPr="00C249E5" w:rsidRDefault="00517A1B" w:rsidP="00517A1B">
            <w:pPr>
              <w:pStyle w:val="ListParagraph"/>
              <w:numPr>
                <w:ilvl w:val="0"/>
                <w:numId w:val="18"/>
              </w:numPr>
              <w:rPr>
                <w:sz w:val="18"/>
                <w:szCs w:val="18"/>
              </w:rPr>
            </w:pPr>
            <w:r w:rsidRPr="00C249E5">
              <w:rPr>
                <w:sz w:val="18"/>
                <w:szCs w:val="18"/>
              </w:rPr>
              <w:t>Visual verification of GUI of DUT-A and PCAP traces for MCData parameters.</w:t>
            </w:r>
          </w:p>
        </w:tc>
      </w:tr>
      <w:tr w:rsidR="00517A1B" w14:paraId="7E376525"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32E506F" w14:textId="77777777" w:rsidR="00517A1B" w:rsidRDefault="00517A1B" w:rsidP="009F1C57">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2D08F63" w14:textId="77777777" w:rsidR="00517A1B" w:rsidRDefault="00517A1B" w:rsidP="009F1C57">
            <w:pPr>
              <w:rPr>
                <w:sz w:val="18"/>
                <w:szCs w:val="18"/>
              </w:rPr>
            </w:pPr>
            <w:r>
              <w:rPr>
                <w:sz w:val="18"/>
                <w:szCs w:val="18"/>
              </w:rPr>
              <w:t>MCData server sends MCData standalone data request to DUT-B and DUT-C</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619935E" w14:textId="77777777" w:rsidR="00517A1B" w:rsidRDefault="00517A1B" w:rsidP="009F1C57">
            <w:pPr>
              <w:rPr>
                <w:sz w:val="18"/>
                <w:szCs w:val="18"/>
              </w:rPr>
            </w:pPr>
          </w:p>
        </w:tc>
      </w:tr>
      <w:tr w:rsidR="00517A1B" w14:paraId="284BCB84" w14:textId="77777777" w:rsidTr="009F1C57">
        <w:trPr>
          <w:trHeight w:val="1022"/>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2E304124" w14:textId="77777777" w:rsidR="00517A1B" w:rsidRDefault="00517A1B" w:rsidP="009F1C57">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C3FCFEF" w14:textId="77777777" w:rsidR="00517A1B" w:rsidRDefault="00517A1B" w:rsidP="009F1C57">
            <w:pPr>
              <w:rPr>
                <w:sz w:val="18"/>
                <w:szCs w:val="18"/>
              </w:rPr>
            </w:pPr>
            <w:r>
              <w:rPr>
                <w:sz w:val="18"/>
                <w:szCs w:val="18"/>
              </w:rPr>
              <w:t>DUT-B and DUT-C receive enhanced status information of DUT-A</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718ACBD" w14:textId="77777777" w:rsidR="00517A1B" w:rsidRDefault="00517A1B" w:rsidP="009F1C57">
            <w:pPr>
              <w:rPr>
                <w:sz w:val="18"/>
                <w:szCs w:val="18"/>
              </w:rPr>
            </w:pPr>
            <w:r>
              <w:rPr>
                <w:sz w:val="18"/>
                <w:szCs w:val="18"/>
              </w:rPr>
              <w:t>DUT-B and DUT-C receive MCData payload and render the operational value as enhanced status to the GUIs.</w:t>
            </w:r>
          </w:p>
          <w:p w14:paraId="58A788E1" w14:textId="77777777" w:rsidR="00517A1B" w:rsidRDefault="00517A1B" w:rsidP="009F1C57">
            <w:pPr>
              <w:rPr>
                <w:sz w:val="18"/>
                <w:szCs w:val="18"/>
              </w:rPr>
            </w:pPr>
            <w:r w:rsidRPr="00C249E5">
              <w:rPr>
                <w:b/>
                <w:bCs/>
                <w:sz w:val="18"/>
                <w:szCs w:val="18"/>
              </w:rPr>
              <w:t>VERIFICATION METHOD</w:t>
            </w:r>
            <w:r>
              <w:rPr>
                <w:sz w:val="18"/>
                <w:szCs w:val="18"/>
              </w:rPr>
              <w:t xml:space="preserve">: </w:t>
            </w:r>
          </w:p>
          <w:p w14:paraId="2E3AFEC0" w14:textId="77777777" w:rsidR="00517A1B" w:rsidRPr="00C249E5" w:rsidRDefault="00517A1B" w:rsidP="00517A1B">
            <w:pPr>
              <w:pStyle w:val="ListParagraph"/>
              <w:numPr>
                <w:ilvl w:val="0"/>
                <w:numId w:val="18"/>
              </w:numPr>
              <w:rPr>
                <w:sz w:val="18"/>
                <w:szCs w:val="18"/>
              </w:rPr>
            </w:pPr>
            <w:r w:rsidRPr="00C249E5">
              <w:rPr>
                <w:sz w:val="18"/>
                <w:szCs w:val="18"/>
              </w:rPr>
              <w:t>Visual verification of GUI of DUT-B</w:t>
            </w:r>
          </w:p>
        </w:tc>
      </w:tr>
    </w:tbl>
    <w:p w14:paraId="7ECB5087" w14:textId="77777777" w:rsidR="00517A1B" w:rsidRDefault="00517A1B" w:rsidP="00517A1B">
      <w:pPr>
        <w:keepNext/>
        <w:keepLines/>
        <w:rPr>
          <w:b/>
        </w:rPr>
      </w:pPr>
      <w:r>
        <w:rPr>
          <w:b/>
        </w:rPr>
        <w:lastRenderedPageBreak/>
        <w:t>Example message flow:</w:t>
      </w:r>
    </w:p>
    <w:tbl>
      <w:tblPr>
        <w:tblW w:w="89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32"/>
        <w:gridCol w:w="991"/>
        <w:gridCol w:w="4458"/>
        <w:gridCol w:w="2950"/>
      </w:tblGrid>
      <w:tr w:rsidR="00517A1B" w14:paraId="14513E72" w14:textId="77777777" w:rsidTr="009F1C57">
        <w:tc>
          <w:tcPr>
            <w:tcW w:w="532" w:type="dxa"/>
            <w:tcBorders>
              <w:bottom w:val="single" w:sz="4" w:space="0" w:color="BFBFBF"/>
            </w:tcBorders>
            <w:shd w:val="clear" w:color="auto" w:fill="F2F2F2"/>
            <w:tcMar>
              <w:left w:w="27" w:type="dxa"/>
            </w:tcMar>
          </w:tcPr>
          <w:p w14:paraId="58DD597B" w14:textId="77777777" w:rsidR="00517A1B" w:rsidRDefault="00517A1B" w:rsidP="009F1C57">
            <w:pPr>
              <w:keepNext/>
              <w:keepLines/>
              <w:tabs>
                <w:tab w:val="left" w:pos="851"/>
              </w:tabs>
              <w:rPr>
                <w:b/>
                <w:sz w:val="18"/>
                <w:szCs w:val="18"/>
              </w:rPr>
            </w:pPr>
            <w:r>
              <w:rPr>
                <w:b/>
                <w:sz w:val="18"/>
                <w:szCs w:val="18"/>
              </w:rPr>
              <w:t>Step</w:t>
            </w:r>
          </w:p>
        </w:tc>
        <w:tc>
          <w:tcPr>
            <w:tcW w:w="991" w:type="dxa"/>
            <w:shd w:val="clear" w:color="auto" w:fill="F2F2F2"/>
            <w:tcMar>
              <w:left w:w="27" w:type="dxa"/>
            </w:tcMar>
          </w:tcPr>
          <w:p w14:paraId="3EBEA910" w14:textId="77777777" w:rsidR="00517A1B" w:rsidRDefault="00517A1B" w:rsidP="009F1C57">
            <w:pPr>
              <w:keepNext/>
              <w:keepLines/>
              <w:tabs>
                <w:tab w:val="left" w:pos="851"/>
              </w:tabs>
              <w:rPr>
                <w:b/>
                <w:sz w:val="18"/>
                <w:szCs w:val="18"/>
              </w:rPr>
            </w:pPr>
            <w:r>
              <w:rPr>
                <w:b/>
                <w:sz w:val="18"/>
                <w:szCs w:val="18"/>
              </w:rPr>
              <w:t>Direction</w:t>
            </w:r>
            <w:r>
              <w:rPr>
                <w:b/>
                <w:sz w:val="18"/>
                <w:szCs w:val="18"/>
              </w:rPr>
              <w:br/>
              <w:t>DUT - NW</w:t>
            </w:r>
          </w:p>
        </w:tc>
        <w:tc>
          <w:tcPr>
            <w:tcW w:w="4458" w:type="dxa"/>
            <w:shd w:val="clear" w:color="auto" w:fill="F2F2F2"/>
            <w:tcMar>
              <w:left w:w="27" w:type="dxa"/>
            </w:tcMar>
          </w:tcPr>
          <w:p w14:paraId="33689B70" w14:textId="77777777" w:rsidR="00517A1B" w:rsidRDefault="00517A1B" w:rsidP="009F1C57">
            <w:pPr>
              <w:keepNext/>
              <w:keepLines/>
              <w:tabs>
                <w:tab w:val="left" w:pos="851"/>
              </w:tabs>
              <w:rPr>
                <w:b/>
                <w:sz w:val="18"/>
                <w:szCs w:val="18"/>
              </w:rPr>
            </w:pPr>
            <w:r>
              <w:rPr>
                <w:b/>
                <w:sz w:val="18"/>
                <w:szCs w:val="18"/>
              </w:rPr>
              <w:t>Message</w:t>
            </w:r>
          </w:p>
        </w:tc>
        <w:tc>
          <w:tcPr>
            <w:tcW w:w="2950" w:type="dxa"/>
            <w:shd w:val="clear" w:color="auto" w:fill="F2F2F2"/>
            <w:tcMar>
              <w:left w:w="27" w:type="dxa"/>
            </w:tcMar>
          </w:tcPr>
          <w:p w14:paraId="4F1FDC3F" w14:textId="77777777" w:rsidR="00517A1B" w:rsidRDefault="00517A1B" w:rsidP="009F1C57">
            <w:pPr>
              <w:keepNext/>
              <w:keepLines/>
              <w:tabs>
                <w:tab w:val="left" w:pos="851"/>
              </w:tabs>
              <w:rPr>
                <w:b/>
                <w:sz w:val="18"/>
                <w:szCs w:val="18"/>
              </w:rPr>
            </w:pPr>
            <w:r>
              <w:rPr>
                <w:b/>
                <w:sz w:val="18"/>
                <w:szCs w:val="18"/>
              </w:rPr>
              <w:t>Comments</w:t>
            </w:r>
          </w:p>
        </w:tc>
      </w:tr>
      <w:tr w:rsidR="00517A1B" w14:paraId="141A71A7" w14:textId="77777777" w:rsidTr="009F1C57">
        <w:tc>
          <w:tcPr>
            <w:tcW w:w="8931" w:type="dxa"/>
            <w:gridSpan w:val="4"/>
            <w:tcBorders>
              <w:bottom w:val="single" w:sz="4" w:space="0" w:color="BFBFBF"/>
            </w:tcBorders>
            <w:shd w:val="clear" w:color="auto" w:fill="F2F2F2"/>
            <w:tcMar>
              <w:left w:w="27" w:type="dxa"/>
            </w:tcMar>
          </w:tcPr>
          <w:p w14:paraId="0BD561ED" w14:textId="77777777" w:rsidR="00517A1B" w:rsidRDefault="00517A1B" w:rsidP="009F1C57">
            <w:pPr>
              <w:keepNext/>
              <w:keepLines/>
              <w:tabs>
                <w:tab w:val="left" w:pos="851"/>
              </w:tabs>
              <w:jc w:val="center"/>
              <w:rPr>
                <w:sz w:val="18"/>
                <w:szCs w:val="18"/>
              </w:rPr>
            </w:pPr>
            <w:r>
              <w:rPr>
                <w:sz w:val="18"/>
                <w:szCs w:val="18"/>
              </w:rPr>
              <w:t>Enhanced status</w:t>
            </w:r>
          </w:p>
        </w:tc>
      </w:tr>
      <w:tr w:rsidR="00517A1B" w14:paraId="0303DA81" w14:textId="77777777" w:rsidTr="009F1C57">
        <w:tc>
          <w:tcPr>
            <w:tcW w:w="532" w:type="dxa"/>
            <w:shd w:val="clear" w:color="auto" w:fill="F2F2F2"/>
            <w:tcMar>
              <w:left w:w="27" w:type="dxa"/>
            </w:tcMar>
            <w:vAlign w:val="center"/>
          </w:tcPr>
          <w:p w14:paraId="5586E21E" w14:textId="77777777" w:rsidR="00517A1B" w:rsidRDefault="00517A1B" w:rsidP="009F1C57">
            <w:pPr>
              <w:keepNext/>
              <w:keepLines/>
            </w:pPr>
            <w:r>
              <w:t>1</w:t>
            </w:r>
          </w:p>
        </w:tc>
        <w:tc>
          <w:tcPr>
            <w:tcW w:w="991" w:type="dxa"/>
            <w:shd w:val="clear" w:color="auto" w:fill="auto"/>
            <w:tcMar>
              <w:left w:w="27" w:type="dxa"/>
            </w:tcMar>
          </w:tcPr>
          <w:p w14:paraId="329D798F"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5E4D2290" w14:textId="77777777" w:rsidR="00517A1B" w:rsidRDefault="00517A1B" w:rsidP="009F1C57">
            <w:pPr>
              <w:keepNext/>
              <w:keepLines/>
              <w:tabs>
                <w:tab w:val="left" w:pos="851"/>
              </w:tabs>
              <w:rPr>
                <w:sz w:val="18"/>
                <w:szCs w:val="18"/>
              </w:rPr>
            </w:pPr>
            <w:r>
              <w:rPr>
                <w:sz w:val="18"/>
                <w:szCs w:val="18"/>
              </w:rPr>
              <w:t>DUT-A sends SIP MESSAGE request to the MCData server</w:t>
            </w:r>
          </w:p>
        </w:tc>
        <w:tc>
          <w:tcPr>
            <w:tcW w:w="2950" w:type="dxa"/>
            <w:shd w:val="clear" w:color="auto" w:fill="auto"/>
            <w:tcMar>
              <w:left w:w="27" w:type="dxa"/>
            </w:tcMar>
            <w:vAlign w:val="center"/>
          </w:tcPr>
          <w:p w14:paraId="5033D051" w14:textId="77777777" w:rsidR="00517A1B" w:rsidRDefault="00517A1B" w:rsidP="009F1C57">
            <w:pPr>
              <w:keepNext/>
              <w:keepLines/>
              <w:tabs>
                <w:tab w:val="left" w:pos="851"/>
              </w:tabs>
              <w:jc w:val="left"/>
              <w:rPr>
                <w:sz w:val="18"/>
                <w:szCs w:val="18"/>
              </w:rPr>
            </w:pPr>
            <w:r>
              <w:rPr>
                <w:sz w:val="18"/>
                <w:szCs w:val="18"/>
              </w:rPr>
              <w:t>DUT-A selects</w:t>
            </w:r>
            <w:r>
              <w:t xml:space="preserve"> </w:t>
            </w:r>
            <w:r w:rsidRPr="0086322A">
              <w:rPr>
                <w:sz w:val="18"/>
                <w:szCs w:val="18"/>
              </w:rPr>
              <w:t>operation value from &lt;mcdata-enhanced-status-operational-values&gt; element under &lt;list-service&gt; element</w:t>
            </w:r>
            <w:r>
              <w:rPr>
                <w:sz w:val="18"/>
                <w:szCs w:val="18"/>
              </w:rPr>
              <w:t xml:space="preserve"> and generate a group standalone message and includes MCData Group ID of</w:t>
            </w:r>
            <w:r>
              <w:t xml:space="preserve"> </w:t>
            </w:r>
            <w:r>
              <w:rPr>
                <w:sz w:val="18"/>
                <w:szCs w:val="18"/>
              </w:rPr>
              <w:t>DUT-B and DUT-C.</w:t>
            </w:r>
          </w:p>
          <w:p w14:paraId="6ECBA3BE" w14:textId="77777777" w:rsidR="00517A1B" w:rsidRDefault="00517A1B" w:rsidP="009F1C57">
            <w:pPr>
              <w:keepNext/>
              <w:keepLines/>
              <w:tabs>
                <w:tab w:val="left" w:pos="851"/>
              </w:tabs>
              <w:jc w:val="left"/>
              <w:rPr>
                <w:sz w:val="18"/>
                <w:szCs w:val="18"/>
              </w:rPr>
            </w:pPr>
            <w:r>
              <w:rPr>
                <w:sz w:val="18"/>
                <w:szCs w:val="18"/>
              </w:rPr>
              <w:t>A</w:t>
            </w:r>
            <w:r w:rsidRPr="001932A8">
              <w:rPr>
                <w:sz w:val="18"/>
                <w:szCs w:val="18"/>
              </w:rPr>
              <w:t>n application/vnd.3gpp.mcdata-info+xml MIME body with the &lt;mcdatainfo&gt; element containing the &lt;mcdata-Params&gt; element with</w:t>
            </w:r>
            <w:r>
              <w:rPr>
                <w:sz w:val="18"/>
                <w:szCs w:val="18"/>
              </w:rPr>
              <w:t xml:space="preserve"> </w:t>
            </w:r>
            <w:r w:rsidRPr="001932A8">
              <w:rPr>
                <w:sz w:val="18"/>
                <w:szCs w:val="18"/>
              </w:rPr>
              <w:t>a &lt;request-type&gt; element set to a value of "</w:t>
            </w:r>
            <w:r>
              <w:rPr>
                <w:sz w:val="18"/>
                <w:szCs w:val="18"/>
              </w:rPr>
              <w:t>group</w:t>
            </w:r>
            <w:r w:rsidRPr="001932A8">
              <w:rPr>
                <w:sz w:val="18"/>
                <w:szCs w:val="18"/>
              </w:rPr>
              <w:t>-sds"</w:t>
            </w:r>
          </w:p>
          <w:p w14:paraId="15559495" w14:textId="77777777" w:rsidR="00517A1B" w:rsidRDefault="00517A1B" w:rsidP="009F1C57">
            <w:pPr>
              <w:keepNext/>
              <w:keepLines/>
              <w:tabs>
                <w:tab w:val="left" w:pos="851"/>
              </w:tabs>
              <w:jc w:val="left"/>
              <w:rPr>
                <w:sz w:val="18"/>
                <w:szCs w:val="18"/>
              </w:rPr>
            </w:pPr>
            <w:r>
              <w:rPr>
                <w:sz w:val="18"/>
                <w:szCs w:val="18"/>
              </w:rPr>
              <w:t>The SDS disposition request type is set to “DELIVERY AND READ”</w:t>
            </w:r>
          </w:p>
          <w:p w14:paraId="0F31C29E" w14:textId="77777777" w:rsidR="00517A1B" w:rsidRDefault="00517A1B" w:rsidP="009F1C57">
            <w:pPr>
              <w:keepNext/>
              <w:keepLines/>
              <w:tabs>
                <w:tab w:val="left" w:pos="851"/>
              </w:tabs>
              <w:jc w:val="left"/>
              <w:rPr>
                <w:sz w:val="18"/>
                <w:szCs w:val="18"/>
              </w:rPr>
            </w:pPr>
          </w:p>
        </w:tc>
      </w:tr>
      <w:tr w:rsidR="00517A1B" w14:paraId="755BC447" w14:textId="77777777" w:rsidTr="009F1C57">
        <w:tc>
          <w:tcPr>
            <w:tcW w:w="532" w:type="dxa"/>
            <w:shd w:val="clear" w:color="auto" w:fill="F2F2F2"/>
            <w:tcMar>
              <w:left w:w="27" w:type="dxa"/>
            </w:tcMar>
            <w:vAlign w:val="center"/>
          </w:tcPr>
          <w:p w14:paraId="45E235B2" w14:textId="77777777" w:rsidR="00517A1B" w:rsidRDefault="00517A1B" w:rsidP="009F1C57">
            <w:pPr>
              <w:keepNext/>
              <w:keepLines/>
            </w:pPr>
            <w:r>
              <w:t>2</w:t>
            </w:r>
          </w:p>
        </w:tc>
        <w:tc>
          <w:tcPr>
            <w:tcW w:w="991" w:type="dxa"/>
            <w:shd w:val="clear" w:color="auto" w:fill="auto"/>
            <w:tcMar>
              <w:left w:w="27" w:type="dxa"/>
            </w:tcMar>
          </w:tcPr>
          <w:p w14:paraId="1232B54D"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3E6207F7" w14:textId="77777777" w:rsidR="00517A1B" w:rsidRDefault="00517A1B" w:rsidP="009F1C57">
            <w:pPr>
              <w:keepNext/>
              <w:keepLines/>
              <w:tabs>
                <w:tab w:val="left" w:pos="851"/>
              </w:tabs>
              <w:rPr>
                <w:sz w:val="18"/>
                <w:szCs w:val="18"/>
              </w:rPr>
            </w:pPr>
            <w:r>
              <w:rPr>
                <w:sz w:val="18"/>
                <w:szCs w:val="18"/>
              </w:rPr>
              <w:t>DUT-B and DUT-C receive SIP MESSAGE from MCData Server</w:t>
            </w:r>
          </w:p>
        </w:tc>
        <w:tc>
          <w:tcPr>
            <w:tcW w:w="2950" w:type="dxa"/>
            <w:shd w:val="clear" w:color="auto" w:fill="auto"/>
            <w:tcMar>
              <w:left w:w="27" w:type="dxa"/>
            </w:tcMar>
            <w:vAlign w:val="center"/>
          </w:tcPr>
          <w:p w14:paraId="51D86306" w14:textId="77777777" w:rsidR="00517A1B" w:rsidRDefault="00517A1B" w:rsidP="009F1C57">
            <w:pPr>
              <w:keepNext/>
              <w:keepLines/>
              <w:tabs>
                <w:tab w:val="left" w:pos="851"/>
              </w:tabs>
              <w:rPr>
                <w:sz w:val="18"/>
                <w:szCs w:val="18"/>
              </w:rPr>
            </w:pPr>
            <w:r>
              <w:rPr>
                <w:sz w:val="18"/>
                <w:szCs w:val="18"/>
              </w:rPr>
              <w:t>DUT-B and DUT-C receives a notification of a message and render the operational value as enhanced status to DUT-B and DUT-C</w:t>
            </w:r>
          </w:p>
        </w:tc>
      </w:tr>
      <w:tr w:rsidR="00517A1B" w14:paraId="1A12A347" w14:textId="77777777" w:rsidTr="009F1C57">
        <w:tc>
          <w:tcPr>
            <w:tcW w:w="532" w:type="dxa"/>
            <w:shd w:val="clear" w:color="auto" w:fill="F2F2F2"/>
            <w:tcMar>
              <w:left w:w="27" w:type="dxa"/>
            </w:tcMar>
            <w:vAlign w:val="center"/>
          </w:tcPr>
          <w:p w14:paraId="5C85D599" w14:textId="77777777" w:rsidR="00517A1B" w:rsidRDefault="00517A1B" w:rsidP="009F1C57">
            <w:pPr>
              <w:keepNext/>
              <w:keepLines/>
            </w:pPr>
          </w:p>
        </w:tc>
        <w:tc>
          <w:tcPr>
            <w:tcW w:w="991" w:type="dxa"/>
            <w:shd w:val="clear" w:color="auto" w:fill="auto"/>
            <w:tcMar>
              <w:left w:w="27" w:type="dxa"/>
            </w:tcMar>
          </w:tcPr>
          <w:p w14:paraId="15602786" w14:textId="77777777" w:rsidR="00517A1B" w:rsidRDefault="00517A1B" w:rsidP="009F1C57">
            <w:pPr>
              <w:keepNext/>
              <w:keepLines/>
              <w:tabs>
                <w:tab w:val="left" w:pos="851"/>
              </w:tabs>
              <w:jc w:val="center"/>
              <w:rPr>
                <w:sz w:val="18"/>
                <w:szCs w:val="18"/>
              </w:rPr>
            </w:pPr>
            <w:r>
              <w:rPr>
                <w:sz w:val="18"/>
                <w:szCs w:val="18"/>
              </w:rPr>
              <w:t>--&gt;</w:t>
            </w:r>
          </w:p>
        </w:tc>
        <w:tc>
          <w:tcPr>
            <w:tcW w:w="4458" w:type="dxa"/>
            <w:shd w:val="clear" w:color="auto" w:fill="auto"/>
            <w:tcMar>
              <w:left w:w="27" w:type="dxa"/>
            </w:tcMar>
            <w:vAlign w:val="center"/>
          </w:tcPr>
          <w:p w14:paraId="24D90A76" w14:textId="77777777" w:rsidR="00517A1B" w:rsidRDefault="00517A1B" w:rsidP="009F1C57">
            <w:pPr>
              <w:keepNext/>
              <w:keepLines/>
              <w:tabs>
                <w:tab w:val="left" w:pos="851"/>
              </w:tabs>
              <w:rPr>
                <w:sz w:val="18"/>
                <w:szCs w:val="18"/>
              </w:rPr>
            </w:pPr>
            <w:r>
              <w:rPr>
                <w:sz w:val="18"/>
                <w:szCs w:val="18"/>
              </w:rPr>
              <w:t>DUT-B and DUT-C send SIP 200 OK to MCData Server</w:t>
            </w:r>
          </w:p>
        </w:tc>
        <w:tc>
          <w:tcPr>
            <w:tcW w:w="2950" w:type="dxa"/>
            <w:shd w:val="clear" w:color="auto" w:fill="auto"/>
            <w:tcMar>
              <w:left w:w="27" w:type="dxa"/>
            </w:tcMar>
            <w:vAlign w:val="center"/>
          </w:tcPr>
          <w:p w14:paraId="35730EFC" w14:textId="77777777" w:rsidR="00517A1B" w:rsidRDefault="00517A1B" w:rsidP="009F1C57">
            <w:pPr>
              <w:keepNext/>
              <w:keepLines/>
              <w:tabs>
                <w:tab w:val="left" w:pos="851"/>
              </w:tabs>
              <w:rPr>
                <w:sz w:val="18"/>
                <w:szCs w:val="18"/>
              </w:rPr>
            </w:pPr>
          </w:p>
        </w:tc>
      </w:tr>
      <w:tr w:rsidR="00517A1B" w14:paraId="7ED08AC5" w14:textId="77777777" w:rsidTr="009F1C57">
        <w:tc>
          <w:tcPr>
            <w:tcW w:w="532" w:type="dxa"/>
            <w:shd w:val="clear" w:color="auto" w:fill="F2F2F2"/>
            <w:tcMar>
              <w:left w:w="27" w:type="dxa"/>
            </w:tcMar>
            <w:vAlign w:val="center"/>
          </w:tcPr>
          <w:p w14:paraId="580EAA71" w14:textId="77777777" w:rsidR="00517A1B" w:rsidRDefault="00517A1B" w:rsidP="009F1C57">
            <w:pPr>
              <w:keepNext/>
              <w:keepLines/>
            </w:pPr>
          </w:p>
        </w:tc>
        <w:tc>
          <w:tcPr>
            <w:tcW w:w="991" w:type="dxa"/>
            <w:shd w:val="clear" w:color="auto" w:fill="auto"/>
            <w:tcMar>
              <w:left w:w="27" w:type="dxa"/>
            </w:tcMar>
          </w:tcPr>
          <w:p w14:paraId="45AD8E1D" w14:textId="77777777" w:rsidR="00517A1B" w:rsidRDefault="00517A1B" w:rsidP="009F1C57">
            <w:pPr>
              <w:keepNext/>
              <w:keepLines/>
              <w:tabs>
                <w:tab w:val="left" w:pos="851"/>
              </w:tabs>
              <w:jc w:val="center"/>
              <w:rPr>
                <w:sz w:val="18"/>
                <w:szCs w:val="18"/>
              </w:rPr>
            </w:pPr>
            <w:r>
              <w:rPr>
                <w:sz w:val="18"/>
                <w:szCs w:val="18"/>
              </w:rPr>
              <w:t>&lt;--</w:t>
            </w:r>
          </w:p>
        </w:tc>
        <w:tc>
          <w:tcPr>
            <w:tcW w:w="4458" w:type="dxa"/>
            <w:shd w:val="clear" w:color="auto" w:fill="auto"/>
            <w:tcMar>
              <w:left w:w="27" w:type="dxa"/>
            </w:tcMar>
            <w:vAlign w:val="center"/>
          </w:tcPr>
          <w:p w14:paraId="2E31B8F1" w14:textId="77777777" w:rsidR="00517A1B" w:rsidRDefault="00517A1B" w:rsidP="009F1C57">
            <w:pPr>
              <w:keepNext/>
              <w:keepLines/>
              <w:tabs>
                <w:tab w:val="left" w:pos="851"/>
              </w:tabs>
              <w:rPr>
                <w:sz w:val="18"/>
                <w:szCs w:val="18"/>
              </w:rPr>
            </w:pPr>
            <w:r>
              <w:rPr>
                <w:sz w:val="18"/>
                <w:szCs w:val="18"/>
              </w:rPr>
              <w:t>MCPTT server sends SIP 200 OK to DUT-A</w:t>
            </w:r>
          </w:p>
        </w:tc>
        <w:tc>
          <w:tcPr>
            <w:tcW w:w="2950" w:type="dxa"/>
            <w:shd w:val="clear" w:color="auto" w:fill="auto"/>
            <w:tcMar>
              <w:left w:w="27" w:type="dxa"/>
            </w:tcMar>
            <w:vAlign w:val="center"/>
          </w:tcPr>
          <w:p w14:paraId="4490B730" w14:textId="77777777" w:rsidR="00517A1B" w:rsidRDefault="00517A1B" w:rsidP="009F1C57">
            <w:pPr>
              <w:keepNext/>
              <w:keepLines/>
              <w:tabs>
                <w:tab w:val="left" w:pos="851"/>
              </w:tabs>
              <w:rPr>
                <w:sz w:val="18"/>
                <w:szCs w:val="18"/>
              </w:rPr>
            </w:pPr>
          </w:p>
        </w:tc>
      </w:tr>
    </w:tbl>
    <w:p w14:paraId="21689BB5" w14:textId="77777777" w:rsidR="00517A1B" w:rsidRDefault="00517A1B" w:rsidP="00517A1B">
      <w:pPr>
        <w:keepNext/>
        <w:keepLines/>
        <w:rPr>
          <w:b/>
        </w:rPr>
      </w:pPr>
    </w:p>
    <w:p w14:paraId="452A3736" w14:textId="77777777" w:rsidR="00517A1B" w:rsidRDefault="00517A1B" w:rsidP="00517A1B">
      <w:pPr>
        <w:keepNext/>
        <w:keepLines/>
        <w:rPr>
          <w:b/>
        </w:rPr>
      </w:pPr>
    </w:p>
    <w:p w14:paraId="7F94DEE4" w14:textId="77777777" w:rsidR="00517A1B" w:rsidRDefault="00517A1B" w:rsidP="00517A1B">
      <w:pPr>
        <w:keepNext/>
        <w:keepLines/>
        <w:rPr>
          <w:b/>
        </w:rPr>
      </w:pPr>
    </w:p>
    <w:p w14:paraId="0D37CD96" w14:textId="77777777" w:rsidR="00517A1B" w:rsidRDefault="00517A1B" w:rsidP="00517A1B"/>
    <w:p w14:paraId="30D6B79A" w14:textId="77777777" w:rsidR="00517A1B" w:rsidRDefault="00517A1B" w:rsidP="00517A1B"/>
    <w:p w14:paraId="52F12DA4" w14:textId="77777777" w:rsidR="004A5734" w:rsidRDefault="004A5734" w:rsidP="004A5734">
      <w:pPr>
        <w:pStyle w:val="Heading1"/>
      </w:pPr>
      <w:bookmarkStart w:id="81" w:name="_Toc220946761"/>
      <w:r>
        <w:t>112 Mission Critical Video (MCVideo)</w:t>
      </w:r>
      <w:bookmarkEnd w:id="81"/>
    </w:p>
    <w:p w14:paraId="0970C333" w14:textId="77777777" w:rsidR="004A5734" w:rsidRDefault="004A5734" w:rsidP="004A5734">
      <w:pPr>
        <w:rPr>
          <w:i/>
        </w:rPr>
      </w:pPr>
      <w:r>
        <w:rPr>
          <w:i/>
        </w:rPr>
        <w:t>Editor’s note: not available yet</w:t>
      </w:r>
    </w:p>
    <w:p w14:paraId="45FD2E1B" w14:textId="77777777" w:rsidR="004A5734" w:rsidRDefault="004A5734" w:rsidP="004A5734"/>
    <w:p w14:paraId="110BF081" w14:textId="4EBEB53F" w:rsidR="004A5734" w:rsidRDefault="004A5734" w:rsidP="004A5734"/>
    <w:p w14:paraId="053BFFD1" w14:textId="0977DA14" w:rsidR="00D133D6" w:rsidRDefault="00D133D6" w:rsidP="004A5734"/>
    <w:p w14:paraId="55F5F4DA" w14:textId="0B0271CB" w:rsidR="00D133D6" w:rsidRDefault="00D133D6" w:rsidP="004A5734"/>
    <w:p w14:paraId="77D42001" w14:textId="0F36380C" w:rsidR="00D133D6" w:rsidRDefault="00D133D6" w:rsidP="004A5734"/>
    <w:p w14:paraId="2E10DBA8" w14:textId="57484280" w:rsidR="00D133D6" w:rsidRDefault="00D133D6" w:rsidP="004A5734"/>
    <w:p w14:paraId="0A2C03C4" w14:textId="278DDAA4" w:rsidR="00D133D6" w:rsidRDefault="00D133D6" w:rsidP="004A5734"/>
    <w:p w14:paraId="08099F92" w14:textId="64240EEA" w:rsidR="00D133D6" w:rsidRDefault="00D133D6" w:rsidP="004A5734"/>
    <w:p w14:paraId="565D19F2" w14:textId="0867876E" w:rsidR="00D133D6" w:rsidRDefault="00D133D6" w:rsidP="004A5734"/>
    <w:p w14:paraId="06C34B13" w14:textId="6FD153EB" w:rsidR="00D133D6" w:rsidRDefault="00D133D6" w:rsidP="004A5734"/>
    <w:p w14:paraId="3167D683" w14:textId="77777777" w:rsidR="00BB66C2" w:rsidRPr="00AC2F69" w:rsidRDefault="00BB66C2" w:rsidP="00BB66C2">
      <w:bookmarkStart w:id="82" w:name="_Toc501988271"/>
      <w:bookmarkStart w:id="83" w:name="_Toc514833972"/>
      <w:bookmarkStart w:id="84" w:name="_Toc432599394"/>
      <w:bookmarkStart w:id="85" w:name="_Toc432597316"/>
      <w:bookmarkStart w:id="86" w:name="_Toc447205191"/>
      <w:bookmarkStart w:id="87" w:name="_Toc530672848"/>
      <w:bookmarkEnd w:id="0"/>
      <w:bookmarkEnd w:id="1"/>
      <w:bookmarkEnd w:id="82"/>
      <w:bookmarkEnd w:id="83"/>
      <w:bookmarkEnd w:id="84"/>
      <w:bookmarkEnd w:id="85"/>
      <w:bookmarkEnd w:id="86"/>
      <w:r w:rsidRPr="00AC2F69">
        <w:lastRenderedPageBreak/>
        <w:t>Document Management</w:t>
      </w:r>
      <w:bookmarkEnd w:id="87"/>
    </w:p>
    <w:p w14:paraId="779D3AB3" w14:textId="77777777" w:rsidR="00BB66C2" w:rsidRPr="00AC2F69" w:rsidRDefault="00BB66C2" w:rsidP="00BB66C2">
      <w:bookmarkStart w:id="88" w:name="_Toc432599395"/>
      <w:bookmarkStart w:id="89" w:name="_Toc431461142"/>
      <w:bookmarkStart w:id="90" w:name="_Toc415752623"/>
      <w:bookmarkStart w:id="91" w:name="_Toc432585780"/>
      <w:bookmarkStart w:id="92" w:name="_Toc432597317"/>
      <w:bookmarkStart w:id="93" w:name="_Toc447205192"/>
      <w:bookmarkStart w:id="94" w:name="_Toc501988272"/>
      <w:bookmarkStart w:id="95" w:name="_Toc514833973"/>
      <w:bookmarkStart w:id="96" w:name="_Toc530672849"/>
      <w:bookmarkEnd w:id="88"/>
      <w:bookmarkEnd w:id="89"/>
      <w:bookmarkEnd w:id="90"/>
      <w:bookmarkEnd w:id="91"/>
      <w:bookmarkEnd w:id="92"/>
      <w:bookmarkEnd w:id="93"/>
      <w:bookmarkEnd w:id="94"/>
      <w:bookmarkEnd w:id="95"/>
      <w:r w:rsidRPr="00AC2F69">
        <w:t>Document History</w:t>
      </w:r>
      <w:bookmarkEnd w:id="96"/>
    </w:p>
    <w:tbl>
      <w:tblPr>
        <w:tblW w:w="9225" w:type="dxa"/>
        <w:tblInd w:w="-14"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7" w:type="dxa"/>
          <w:left w:w="40" w:type="dxa"/>
          <w:bottom w:w="57" w:type="dxa"/>
          <w:right w:w="56" w:type="dxa"/>
        </w:tblCellMar>
        <w:tblLook w:val="04A0" w:firstRow="1" w:lastRow="0" w:firstColumn="1" w:lastColumn="0" w:noHBand="0" w:noVBand="1"/>
      </w:tblPr>
      <w:tblGrid>
        <w:gridCol w:w="1042"/>
        <w:gridCol w:w="1225"/>
        <w:gridCol w:w="3176"/>
        <w:gridCol w:w="1701"/>
        <w:gridCol w:w="2081"/>
      </w:tblGrid>
      <w:tr w:rsidR="00BB66C2" w:rsidRPr="00AC2F69" w14:paraId="49FE9DFB" w14:textId="77777777" w:rsidTr="005B3DB4">
        <w:trPr>
          <w:tblHeader/>
        </w:trPr>
        <w:tc>
          <w:tcPr>
            <w:tcW w:w="1042"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65E1E06F" w14:textId="77777777" w:rsidR="00BB66C2" w:rsidRPr="00AC2F69" w:rsidRDefault="00BB66C2" w:rsidP="005B3DB4">
            <w:r w:rsidRPr="00AC2F69">
              <w:t>Version</w:t>
            </w:r>
          </w:p>
        </w:tc>
        <w:tc>
          <w:tcPr>
            <w:tcW w:w="1225"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256BE276" w14:textId="77777777" w:rsidR="00BB66C2" w:rsidRPr="00AC2F69" w:rsidRDefault="00BB66C2" w:rsidP="005B3DB4">
            <w:r w:rsidRPr="00AC2F69">
              <w:t>Date</w:t>
            </w:r>
          </w:p>
        </w:tc>
        <w:tc>
          <w:tcPr>
            <w:tcW w:w="3176"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36DB7E11" w14:textId="77777777" w:rsidR="00BB66C2" w:rsidRPr="00AC2F69" w:rsidRDefault="00BB66C2" w:rsidP="005B3DB4">
            <w:r w:rsidRPr="00AC2F69">
              <w:t>Brief Description of Change</w:t>
            </w:r>
          </w:p>
        </w:tc>
        <w:tc>
          <w:tcPr>
            <w:tcW w:w="1701"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1D802AAB" w14:textId="77777777" w:rsidR="00BB66C2" w:rsidRPr="00AC2F69" w:rsidRDefault="00BB66C2" w:rsidP="005B3DB4">
            <w:r w:rsidRPr="00AC2F69">
              <w:t>Approval Authority</w:t>
            </w:r>
          </w:p>
        </w:tc>
        <w:tc>
          <w:tcPr>
            <w:tcW w:w="2081"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58F1A974" w14:textId="77777777" w:rsidR="00BB66C2" w:rsidRPr="00AC2F69" w:rsidRDefault="00BB66C2" w:rsidP="005B3DB4">
            <w:r w:rsidRPr="00AC2F69">
              <w:t>Editor / Company</w:t>
            </w:r>
          </w:p>
        </w:tc>
      </w:tr>
      <w:tr w:rsidR="00BB66C2" w14:paraId="49923EE8"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F69937E" w14:textId="26448F64" w:rsidR="00BB66C2" w:rsidRDefault="00BB66C2" w:rsidP="005B3DB4">
            <w:pPr>
              <w:pStyle w:val="tablecontents"/>
              <w:spacing w:line="276" w:lineRule="auto"/>
            </w:pPr>
            <w:r>
              <w:t>36</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04C4A2D" w14:textId="357D3765" w:rsidR="00BB66C2" w:rsidRDefault="00BB66C2" w:rsidP="005B3DB4">
            <w:pPr>
              <w:pStyle w:val="tablecontents"/>
              <w:spacing w:line="276" w:lineRule="auto"/>
            </w:pPr>
            <w:r>
              <w:t>20/09/2021</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9C66E7F" w14:textId="6D41EBFC" w:rsidR="00BB66C2" w:rsidRPr="00C52BAC" w:rsidRDefault="00BB66C2" w:rsidP="005B3DB4">
            <w:pPr>
              <w:pStyle w:val="tablecontents"/>
              <w:spacing w:line="276" w:lineRule="auto"/>
            </w:pPr>
            <w:r w:rsidRPr="00C52BAC">
              <w:t xml:space="preserve">Rev. of this PRD as described </w:t>
            </w:r>
            <w:r>
              <w:t>in Annex J, approved at TSG FT#75</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C89E948" w14:textId="4BB6498D" w:rsidR="00BB66C2" w:rsidRPr="00C52BAC" w:rsidRDefault="00BB66C2" w:rsidP="005B3DB4">
            <w:pPr>
              <w:pStyle w:val="tablecontents"/>
              <w:spacing w:line="276" w:lineRule="auto"/>
            </w:pPr>
            <w:r w:rsidRPr="00C52BAC">
              <w:t>TSG#</w:t>
            </w:r>
            <w:r>
              <w:t>45</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1C7659E" w14:textId="77777777" w:rsidR="00BB66C2" w:rsidRPr="00C52BAC" w:rsidRDefault="00BB66C2" w:rsidP="005B3DB4">
            <w:pPr>
              <w:pStyle w:val="tablecontents"/>
              <w:spacing w:line="276" w:lineRule="auto"/>
            </w:pPr>
            <w:r w:rsidRPr="00C52BAC">
              <w:t>Momar Goumballe / Orange</w:t>
            </w:r>
          </w:p>
        </w:tc>
      </w:tr>
      <w:tr w:rsidR="00CC3C65" w14:paraId="4996309A"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C16A2B7" w14:textId="45DE4CE3" w:rsidR="00CC3C65" w:rsidRDefault="00CC3C65" w:rsidP="00CC3C65">
            <w:pPr>
              <w:pStyle w:val="tablecontents"/>
              <w:spacing w:line="276" w:lineRule="auto"/>
            </w:pPr>
            <w:r>
              <w:t>37</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B6D0A5E" w14:textId="7F1F50AF" w:rsidR="00CC3C65" w:rsidRDefault="00CC3C65" w:rsidP="00CC3C65">
            <w:pPr>
              <w:pStyle w:val="tablecontents"/>
              <w:spacing w:line="276" w:lineRule="auto"/>
            </w:pPr>
            <w:r>
              <w:t>03/01/2022</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133815B" w14:textId="00532CF4" w:rsidR="00CC3C65" w:rsidRPr="00C52BAC" w:rsidRDefault="00CC3C65" w:rsidP="00CC3C65">
            <w:pPr>
              <w:pStyle w:val="tablecontents"/>
              <w:spacing w:line="276" w:lineRule="auto"/>
            </w:pPr>
            <w:r w:rsidRPr="00C52BAC">
              <w:t xml:space="preserve">Rev. of this PRD as described </w:t>
            </w:r>
            <w:r>
              <w:t>in Annex J, approved at TSG FT#76</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FF6454A" w14:textId="4B39F527" w:rsidR="00CC3C65" w:rsidRPr="00C52BAC" w:rsidRDefault="00CC3C65" w:rsidP="00CC3C65">
            <w:pPr>
              <w:pStyle w:val="tablecontents"/>
              <w:spacing w:line="276" w:lineRule="auto"/>
            </w:pPr>
            <w:r w:rsidRPr="00C52BAC">
              <w:t>TSG#</w:t>
            </w:r>
            <w:r>
              <w:t>46</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5CD21CB" w14:textId="4F10F97B" w:rsidR="00CC3C65" w:rsidRPr="00C52BAC" w:rsidRDefault="00CC3C65" w:rsidP="00CC3C65">
            <w:pPr>
              <w:pStyle w:val="tablecontents"/>
              <w:spacing w:line="276" w:lineRule="auto"/>
            </w:pPr>
            <w:r w:rsidRPr="00C52BAC">
              <w:t>Momar Goumballe / Orange</w:t>
            </w:r>
          </w:p>
        </w:tc>
      </w:tr>
      <w:tr w:rsidR="00182DC6" w14:paraId="18F24EAA"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61D52C0" w14:textId="5245DAA0" w:rsidR="00182DC6" w:rsidRDefault="00182DC6" w:rsidP="00182DC6">
            <w:pPr>
              <w:pStyle w:val="tablecontents"/>
              <w:spacing w:line="276" w:lineRule="auto"/>
            </w:pPr>
            <w:r>
              <w:t>38</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DFC483E" w14:textId="30CE3588" w:rsidR="00182DC6" w:rsidRDefault="00182DC6" w:rsidP="00182DC6">
            <w:pPr>
              <w:pStyle w:val="tablecontents"/>
              <w:spacing w:line="276" w:lineRule="auto"/>
            </w:pPr>
            <w:r>
              <w:t>08/03/2022</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26C7114" w14:textId="29E9A8ED" w:rsidR="00182DC6" w:rsidRPr="00C52BAC" w:rsidRDefault="00182DC6" w:rsidP="00182DC6">
            <w:pPr>
              <w:pStyle w:val="tablecontents"/>
              <w:spacing w:line="276" w:lineRule="auto"/>
            </w:pPr>
            <w:r w:rsidRPr="00C52BAC">
              <w:t xml:space="preserve">Rev. of this PRD as described </w:t>
            </w:r>
            <w:r>
              <w:t>in Annex J, approved at TSG FT#77</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53ADE2A" w14:textId="67C05FE1" w:rsidR="00182DC6" w:rsidRPr="00C52BAC" w:rsidRDefault="00182DC6" w:rsidP="00182DC6">
            <w:pPr>
              <w:pStyle w:val="tablecontents"/>
              <w:spacing w:line="276" w:lineRule="auto"/>
            </w:pPr>
            <w:r w:rsidRPr="00C52BAC">
              <w:t>TSG#</w:t>
            </w:r>
            <w:r>
              <w:t>47</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E69B930" w14:textId="51B6E17C" w:rsidR="00182DC6" w:rsidRPr="00C52BAC" w:rsidRDefault="00182DC6" w:rsidP="00182DC6">
            <w:pPr>
              <w:pStyle w:val="tablecontents"/>
              <w:spacing w:line="276" w:lineRule="auto"/>
            </w:pPr>
            <w:r w:rsidRPr="00C52BAC">
              <w:t>Momar Goumballe / Orange</w:t>
            </w:r>
          </w:p>
        </w:tc>
      </w:tr>
      <w:tr w:rsidR="001D12D4" w14:paraId="7CAF91C3"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96E09FF" w14:textId="231D2B52" w:rsidR="001D12D4" w:rsidRDefault="001D12D4" w:rsidP="001D12D4">
            <w:pPr>
              <w:pStyle w:val="tablecontents"/>
              <w:spacing w:line="276" w:lineRule="auto"/>
            </w:pPr>
            <w:r>
              <w:t>39</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D82400B" w14:textId="156D6F7E" w:rsidR="001D12D4" w:rsidRDefault="001D12D4" w:rsidP="001D12D4">
            <w:pPr>
              <w:pStyle w:val="tablecontents"/>
              <w:spacing w:line="276" w:lineRule="auto"/>
            </w:pPr>
            <w:r>
              <w:t>18/07/2022</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8DFDFFC" w14:textId="18808367" w:rsidR="001D12D4" w:rsidRPr="00C52BAC" w:rsidRDefault="001D12D4" w:rsidP="001D12D4">
            <w:pPr>
              <w:pStyle w:val="tablecontents"/>
              <w:spacing w:line="276" w:lineRule="auto"/>
            </w:pPr>
            <w:r w:rsidRPr="00C52BAC">
              <w:t xml:space="preserve">Rev. of this PRD as described </w:t>
            </w:r>
            <w:r>
              <w:t>in Annex J, approved at TSG FT#78</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FA06EF0" w14:textId="7D140C38" w:rsidR="001D12D4" w:rsidRPr="00C52BAC" w:rsidRDefault="001D12D4" w:rsidP="001D12D4">
            <w:pPr>
              <w:pStyle w:val="tablecontents"/>
              <w:spacing w:line="276" w:lineRule="auto"/>
            </w:pPr>
            <w:r w:rsidRPr="00C52BAC">
              <w:t>TSG#</w:t>
            </w:r>
            <w:r>
              <w:t>48</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8CC9CFF" w14:textId="79EFB99D" w:rsidR="001D12D4" w:rsidRPr="00C52BAC" w:rsidRDefault="001D12D4" w:rsidP="001D12D4">
            <w:pPr>
              <w:pStyle w:val="tablecontents"/>
              <w:spacing w:line="276" w:lineRule="auto"/>
            </w:pPr>
            <w:r w:rsidRPr="00C52BAC">
              <w:t>Momar Goumballe / Orange</w:t>
            </w:r>
          </w:p>
        </w:tc>
      </w:tr>
      <w:tr w:rsidR="001D0200" w14:paraId="194AD2EE"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AED3EE4" w14:textId="314F80BB" w:rsidR="001D0200" w:rsidRDefault="001D0200" w:rsidP="001D0200">
            <w:pPr>
              <w:pStyle w:val="tablecontents"/>
              <w:spacing w:line="276" w:lineRule="auto"/>
            </w:pPr>
            <w:r>
              <w:rPr>
                <w:rFonts w:cs="Arial"/>
              </w:rPr>
              <w:t>40</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A9282DF" w14:textId="520A5355" w:rsidR="001D0200" w:rsidRDefault="001D0200" w:rsidP="001D0200">
            <w:pPr>
              <w:pStyle w:val="tablecontents"/>
              <w:spacing w:line="276" w:lineRule="auto"/>
            </w:pPr>
            <w:r>
              <w:rPr>
                <w:rFonts w:cs="Arial"/>
              </w:rPr>
              <w:t>18/10/2022</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1B3A13F" w14:textId="712BD611" w:rsidR="001D0200" w:rsidRPr="00C52BAC" w:rsidRDefault="001D0200" w:rsidP="001D0200">
            <w:pPr>
              <w:pStyle w:val="tablecontents"/>
              <w:spacing w:line="276" w:lineRule="auto"/>
            </w:pPr>
            <w:r>
              <w:rPr>
                <w:rFonts w:cs="Arial"/>
              </w:rPr>
              <w:t>Rev. of this PRD as described in Annex J, approved at TSG FT#79</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9C0437C" w14:textId="77777777" w:rsidR="001D0200" w:rsidRDefault="001D0200" w:rsidP="001D0200">
            <w:pPr>
              <w:pStyle w:val="tablecontents"/>
              <w:rPr>
                <w:rFonts w:cs="Arial"/>
              </w:rPr>
            </w:pPr>
            <w:r>
              <w:rPr>
                <w:rFonts w:cs="Arial"/>
              </w:rPr>
              <w:t>TSG#49</w:t>
            </w:r>
          </w:p>
          <w:p w14:paraId="333DA782" w14:textId="77777777" w:rsidR="001D0200" w:rsidRPr="00C52BAC" w:rsidRDefault="001D0200" w:rsidP="001D0200">
            <w:pPr>
              <w:pStyle w:val="tablecontents"/>
              <w:spacing w:line="276" w:lineRule="auto"/>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F4FF3DA" w14:textId="1FE9C8E3" w:rsidR="001D0200" w:rsidRPr="00C52BAC" w:rsidRDefault="001D0200" w:rsidP="001D0200">
            <w:pPr>
              <w:pStyle w:val="tablecontents"/>
              <w:spacing w:line="276" w:lineRule="auto"/>
            </w:pPr>
            <w:r>
              <w:rPr>
                <w:rFonts w:cs="Arial"/>
              </w:rPr>
              <w:t>Momar Goumballe / Orange</w:t>
            </w:r>
          </w:p>
        </w:tc>
      </w:tr>
      <w:tr w:rsidR="00F23FF3" w14:paraId="3DE56D4F"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CF583F0" w14:textId="12658693" w:rsidR="00F23FF3" w:rsidRDefault="00F23FF3" w:rsidP="00F23FF3">
            <w:pPr>
              <w:pStyle w:val="tablecontents"/>
              <w:spacing w:line="276" w:lineRule="auto"/>
              <w:rPr>
                <w:rFonts w:cs="Arial"/>
              </w:rPr>
            </w:pPr>
            <w:r>
              <w:rPr>
                <w:rFonts w:cs="Arial"/>
              </w:rPr>
              <w:t>41</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1D3920F" w14:textId="694F56B9" w:rsidR="00F23FF3" w:rsidRDefault="00F23FF3" w:rsidP="00F23FF3">
            <w:pPr>
              <w:pStyle w:val="tablecontents"/>
              <w:spacing w:line="276" w:lineRule="auto"/>
              <w:rPr>
                <w:rFonts w:cs="Arial"/>
              </w:rPr>
            </w:pPr>
            <w:r>
              <w:rPr>
                <w:rFonts w:cs="Arial"/>
              </w:rPr>
              <w:t>27/01/2023</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C973DA9" w14:textId="1E4E21B5" w:rsidR="00F23FF3" w:rsidRDefault="00F23FF3" w:rsidP="00F23FF3">
            <w:pPr>
              <w:pStyle w:val="tablecontents"/>
              <w:spacing w:line="276" w:lineRule="auto"/>
              <w:rPr>
                <w:rFonts w:cs="Arial"/>
              </w:rPr>
            </w:pPr>
            <w:r>
              <w:rPr>
                <w:rFonts w:cs="Arial"/>
              </w:rPr>
              <w:t>Rev. of this PRD as described in Annex J, approved at TSG FT#80</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14DA279" w14:textId="09DD3ABB" w:rsidR="00F23FF3" w:rsidRDefault="00F23FF3" w:rsidP="00F23FF3">
            <w:pPr>
              <w:pStyle w:val="tablecontents"/>
              <w:rPr>
                <w:rFonts w:cs="Arial"/>
              </w:rPr>
            </w:pPr>
            <w:r>
              <w:rPr>
                <w:rFonts w:cs="Arial"/>
              </w:rPr>
              <w:t>TSG#50</w:t>
            </w:r>
          </w:p>
          <w:p w14:paraId="3125721C" w14:textId="77777777" w:rsidR="00F23FF3" w:rsidRDefault="00F23FF3" w:rsidP="00F23FF3">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4975D5D" w14:textId="6A5EADDB" w:rsidR="00F23FF3" w:rsidRDefault="00F23FF3" w:rsidP="00F23FF3">
            <w:pPr>
              <w:pStyle w:val="tablecontents"/>
              <w:spacing w:line="276" w:lineRule="auto"/>
              <w:rPr>
                <w:rFonts w:cs="Arial"/>
              </w:rPr>
            </w:pPr>
            <w:r>
              <w:rPr>
                <w:rFonts w:cs="Arial"/>
              </w:rPr>
              <w:t>Momar Goumballe / Orange</w:t>
            </w:r>
          </w:p>
        </w:tc>
      </w:tr>
      <w:tr w:rsidR="00872A14" w14:paraId="1CE6D223"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CD3BFE5" w14:textId="16BA1AC5" w:rsidR="00872A14" w:rsidRDefault="00872A14" w:rsidP="00872A14">
            <w:pPr>
              <w:pStyle w:val="tablecontents"/>
              <w:spacing w:line="276" w:lineRule="auto"/>
              <w:rPr>
                <w:rFonts w:cs="Arial"/>
              </w:rPr>
            </w:pPr>
            <w:r>
              <w:rPr>
                <w:rFonts w:cs="Arial"/>
              </w:rPr>
              <w:t>42</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2757D1A" w14:textId="73C9D477" w:rsidR="00872A14" w:rsidRDefault="00872A14" w:rsidP="00872A14">
            <w:pPr>
              <w:pStyle w:val="tablecontents"/>
              <w:spacing w:line="276" w:lineRule="auto"/>
              <w:rPr>
                <w:rFonts w:cs="Arial"/>
              </w:rPr>
            </w:pPr>
            <w:r>
              <w:rPr>
                <w:rFonts w:cs="Arial"/>
              </w:rPr>
              <w:t>8/03/2023</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04CF7CE" w14:textId="3CAE8F65" w:rsidR="00872A14" w:rsidRDefault="00872A14" w:rsidP="00872A14">
            <w:pPr>
              <w:pStyle w:val="tablecontents"/>
              <w:spacing w:line="276" w:lineRule="auto"/>
              <w:rPr>
                <w:rFonts w:cs="Arial"/>
              </w:rPr>
            </w:pPr>
            <w:r>
              <w:rPr>
                <w:rFonts w:cs="Arial"/>
              </w:rPr>
              <w:t>Rev. of this PRD as described in Annex J, approved at TSG FT#81</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C184611" w14:textId="161F9D80" w:rsidR="00872A14" w:rsidRDefault="00872A14" w:rsidP="00872A14">
            <w:pPr>
              <w:pStyle w:val="tablecontents"/>
              <w:rPr>
                <w:rFonts w:cs="Arial"/>
              </w:rPr>
            </w:pPr>
            <w:r>
              <w:rPr>
                <w:rFonts w:cs="Arial"/>
              </w:rPr>
              <w:t>TSG#51</w:t>
            </w:r>
          </w:p>
          <w:p w14:paraId="53CB7DDE" w14:textId="77777777" w:rsidR="00872A14" w:rsidRDefault="00872A14" w:rsidP="00872A14">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0A88AEF" w14:textId="3A44BAC4" w:rsidR="00872A14" w:rsidRDefault="00872A14" w:rsidP="00872A14">
            <w:pPr>
              <w:pStyle w:val="tablecontents"/>
              <w:spacing w:line="276" w:lineRule="auto"/>
              <w:rPr>
                <w:rFonts w:cs="Arial"/>
              </w:rPr>
            </w:pPr>
            <w:r>
              <w:rPr>
                <w:rFonts w:cs="Arial"/>
              </w:rPr>
              <w:t>Momar Goumballe / Orange</w:t>
            </w:r>
          </w:p>
        </w:tc>
      </w:tr>
      <w:tr w:rsidR="001E19F4" w14:paraId="4595AD84"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1B37FB2" w14:textId="7DDD9566" w:rsidR="001E19F4" w:rsidRDefault="001E19F4" w:rsidP="001E19F4">
            <w:pPr>
              <w:pStyle w:val="tablecontents"/>
              <w:spacing w:line="276" w:lineRule="auto"/>
              <w:rPr>
                <w:rFonts w:cs="Arial"/>
              </w:rPr>
            </w:pPr>
            <w:r>
              <w:rPr>
                <w:rFonts w:cs="Arial"/>
              </w:rPr>
              <w:t>43</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E36BEB5" w14:textId="5098D285" w:rsidR="001E19F4" w:rsidRDefault="001E19F4" w:rsidP="001E19F4">
            <w:pPr>
              <w:pStyle w:val="tablecontents"/>
              <w:spacing w:line="276" w:lineRule="auto"/>
              <w:rPr>
                <w:rFonts w:cs="Arial"/>
              </w:rPr>
            </w:pPr>
            <w:r>
              <w:rPr>
                <w:rFonts w:cs="Arial"/>
              </w:rPr>
              <w:t>8/07/2023</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53F06EF" w14:textId="0636EF8D" w:rsidR="001E19F4" w:rsidRDefault="001E19F4" w:rsidP="001E19F4">
            <w:pPr>
              <w:pStyle w:val="tablecontents"/>
              <w:spacing w:line="276" w:lineRule="auto"/>
              <w:rPr>
                <w:rFonts w:cs="Arial"/>
              </w:rPr>
            </w:pPr>
            <w:r>
              <w:rPr>
                <w:rFonts w:cs="Arial"/>
              </w:rPr>
              <w:t>Rev. of this PRD as described in Annex J, approved at TSG FT#82</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D5AD6AE" w14:textId="206B181A" w:rsidR="001E19F4" w:rsidRDefault="001E19F4" w:rsidP="001E19F4">
            <w:pPr>
              <w:pStyle w:val="tablecontents"/>
              <w:rPr>
                <w:rFonts w:cs="Arial"/>
              </w:rPr>
            </w:pPr>
            <w:r>
              <w:rPr>
                <w:rFonts w:cs="Arial"/>
              </w:rPr>
              <w:t>TSG#52</w:t>
            </w:r>
          </w:p>
          <w:p w14:paraId="6DF9EF37" w14:textId="77777777" w:rsidR="001E19F4" w:rsidRDefault="001E19F4" w:rsidP="001E19F4">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85AFC81" w14:textId="20EAD2C4" w:rsidR="001E19F4" w:rsidRDefault="001E19F4" w:rsidP="001E19F4">
            <w:pPr>
              <w:pStyle w:val="tablecontents"/>
              <w:spacing w:line="276" w:lineRule="auto"/>
              <w:rPr>
                <w:rFonts w:cs="Arial"/>
              </w:rPr>
            </w:pPr>
            <w:r>
              <w:rPr>
                <w:rFonts w:cs="Arial"/>
              </w:rPr>
              <w:t>Momar Goumballe / Orange</w:t>
            </w:r>
          </w:p>
        </w:tc>
      </w:tr>
      <w:tr w:rsidR="00B8321E" w14:paraId="0AFC6497" w14:textId="77777777" w:rsidTr="005B3DB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7B5A9CA" w14:textId="4A0ACFA0" w:rsidR="00B8321E" w:rsidRDefault="00B8321E" w:rsidP="00B8321E">
            <w:pPr>
              <w:pStyle w:val="tablecontents"/>
              <w:spacing w:line="276" w:lineRule="auto"/>
              <w:rPr>
                <w:rFonts w:cs="Arial"/>
              </w:rPr>
            </w:pPr>
            <w:r>
              <w:rPr>
                <w:rFonts w:cs="Arial"/>
                <w:sz w:val="20"/>
              </w:rPr>
              <w:t>44</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F3F7B28" w14:textId="1BCC1700" w:rsidR="00B8321E" w:rsidRDefault="00B8321E" w:rsidP="00B8321E">
            <w:pPr>
              <w:pStyle w:val="tablecontents"/>
              <w:spacing w:line="276" w:lineRule="auto"/>
              <w:rPr>
                <w:rFonts w:cs="Arial"/>
              </w:rPr>
            </w:pPr>
            <w:r>
              <w:rPr>
                <w:rFonts w:cs="Arial"/>
                <w:sz w:val="20"/>
              </w:rPr>
              <w:t>04/10/2023</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1648007" w14:textId="7F9B27B9" w:rsidR="00B8321E" w:rsidRDefault="00B8321E" w:rsidP="00B8321E">
            <w:pPr>
              <w:pStyle w:val="tablecontents"/>
              <w:spacing w:line="276" w:lineRule="auto"/>
              <w:rPr>
                <w:rFonts w:cs="Arial"/>
              </w:rPr>
            </w:pPr>
            <w:r w:rsidRPr="00884F6D">
              <w:rPr>
                <w:rFonts w:cs="Arial"/>
                <w:sz w:val="20"/>
              </w:rPr>
              <w:t xml:space="preserve">Rev. of this PRD as described </w:t>
            </w:r>
            <w:r>
              <w:rPr>
                <w:rFonts w:cs="Arial"/>
                <w:sz w:val="20"/>
              </w:rPr>
              <w:t>in Annex J, approved at TSG FT#83</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79065DB" w14:textId="7E4FE468" w:rsidR="00B8321E" w:rsidRDefault="00B8321E" w:rsidP="00B8321E">
            <w:pPr>
              <w:pStyle w:val="tablecontents"/>
              <w:rPr>
                <w:rFonts w:cs="Arial"/>
              </w:rPr>
            </w:pPr>
            <w:r>
              <w:rPr>
                <w:rFonts w:cs="Arial"/>
                <w:sz w:val="20"/>
              </w:rPr>
              <w:t>TSG#53</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9A0702E" w14:textId="59FA61E4" w:rsidR="00B8321E" w:rsidRDefault="00B8321E" w:rsidP="00B8321E">
            <w:pPr>
              <w:pStyle w:val="tablecontents"/>
              <w:spacing w:line="276" w:lineRule="auto"/>
              <w:rPr>
                <w:rFonts w:cs="Arial"/>
              </w:rPr>
            </w:pPr>
            <w:r w:rsidRPr="00884F6D">
              <w:rPr>
                <w:rFonts w:cs="Arial"/>
                <w:sz w:val="20"/>
              </w:rPr>
              <w:t>Momar Goumballe / Orange</w:t>
            </w:r>
          </w:p>
        </w:tc>
      </w:tr>
      <w:tr w:rsidR="00BF5DC2" w14:paraId="3B6D5E8C" w14:textId="77777777" w:rsidTr="00BE5D38">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9DF18D3" w14:textId="59B3091C" w:rsidR="00BF5DC2" w:rsidRDefault="00BF5DC2" w:rsidP="00BE5D38">
            <w:pPr>
              <w:pStyle w:val="tablecontents"/>
              <w:spacing w:line="276" w:lineRule="auto"/>
              <w:rPr>
                <w:rFonts w:cs="Arial"/>
              </w:rPr>
            </w:pPr>
            <w:r>
              <w:rPr>
                <w:rFonts w:cs="Arial"/>
                <w:sz w:val="20"/>
              </w:rPr>
              <w:t>45</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EC81F7B" w14:textId="2BC608E2" w:rsidR="00BF5DC2" w:rsidRDefault="00BF5DC2" w:rsidP="00BE5D38">
            <w:pPr>
              <w:pStyle w:val="tablecontents"/>
              <w:spacing w:line="276" w:lineRule="auto"/>
              <w:rPr>
                <w:rFonts w:cs="Arial"/>
              </w:rPr>
            </w:pPr>
            <w:r>
              <w:rPr>
                <w:rFonts w:cs="Arial"/>
                <w:sz w:val="20"/>
              </w:rPr>
              <w:t>08/01/2024</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E6CA0CD" w14:textId="35590EA9" w:rsidR="00BF5DC2" w:rsidRDefault="00BF5DC2" w:rsidP="00BE5D38">
            <w:pPr>
              <w:pStyle w:val="tablecontents"/>
              <w:spacing w:line="276" w:lineRule="auto"/>
              <w:rPr>
                <w:rFonts w:cs="Arial"/>
              </w:rPr>
            </w:pPr>
            <w:r w:rsidRPr="00884F6D">
              <w:rPr>
                <w:rFonts w:cs="Arial"/>
                <w:sz w:val="20"/>
              </w:rPr>
              <w:t xml:space="preserve">Rev. of this PRD as described </w:t>
            </w:r>
            <w:r>
              <w:rPr>
                <w:rFonts w:cs="Arial"/>
                <w:sz w:val="20"/>
              </w:rPr>
              <w:t>in Annex J, approved at TSG FT#8</w:t>
            </w:r>
            <w:r w:rsidR="00F514DB">
              <w:rPr>
                <w:rFonts w:cs="Arial"/>
                <w:sz w:val="20"/>
              </w:rPr>
              <w:t>4</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861C09F" w14:textId="335D8F14" w:rsidR="00BF5DC2" w:rsidRDefault="00BF5DC2" w:rsidP="00BE5D38">
            <w:pPr>
              <w:pStyle w:val="tablecontents"/>
              <w:rPr>
                <w:rFonts w:cs="Arial"/>
              </w:rPr>
            </w:pPr>
            <w:r>
              <w:rPr>
                <w:rFonts w:cs="Arial"/>
                <w:sz w:val="20"/>
              </w:rPr>
              <w:t>TSG#5</w:t>
            </w:r>
            <w:r w:rsidR="00F514DB">
              <w:rPr>
                <w:rFonts w:cs="Arial"/>
                <w:sz w:val="20"/>
              </w:rPr>
              <w:t>4</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927802F" w14:textId="77777777" w:rsidR="00BF5DC2" w:rsidRDefault="00BF5DC2" w:rsidP="00BE5D38">
            <w:pPr>
              <w:pStyle w:val="tablecontents"/>
              <w:spacing w:line="276" w:lineRule="auto"/>
              <w:rPr>
                <w:rFonts w:cs="Arial"/>
              </w:rPr>
            </w:pPr>
            <w:r w:rsidRPr="00884F6D">
              <w:rPr>
                <w:rFonts w:cs="Arial"/>
                <w:sz w:val="20"/>
              </w:rPr>
              <w:t>Momar Goumballe / Orange</w:t>
            </w:r>
          </w:p>
        </w:tc>
      </w:tr>
      <w:tr w:rsidR="00DE1AF6" w14:paraId="65CF7759" w14:textId="77777777" w:rsidTr="00BE5D38">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F5F3BCD" w14:textId="37B0B0BE" w:rsidR="00DE1AF6" w:rsidRDefault="00DE1AF6" w:rsidP="00DE1AF6">
            <w:pPr>
              <w:pStyle w:val="tablecontents"/>
              <w:spacing w:line="276" w:lineRule="auto"/>
              <w:rPr>
                <w:rFonts w:cs="Arial"/>
                <w:sz w:val="20"/>
              </w:rPr>
            </w:pPr>
            <w:r>
              <w:rPr>
                <w:rFonts w:cs="Arial"/>
                <w:sz w:val="20"/>
              </w:rPr>
              <w:t>46</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385E8D0" w14:textId="78A90CC9" w:rsidR="00DE1AF6" w:rsidRDefault="00DE1AF6" w:rsidP="00DE1AF6">
            <w:pPr>
              <w:pStyle w:val="tablecontents"/>
              <w:spacing w:line="276" w:lineRule="auto"/>
              <w:rPr>
                <w:rFonts w:cs="Arial"/>
                <w:sz w:val="20"/>
              </w:rPr>
            </w:pPr>
            <w:r>
              <w:rPr>
                <w:rFonts w:cs="Arial"/>
                <w:sz w:val="20"/>
              </w:rPr>
              <w:t>16/03/2024</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3413606" w14:textId="5CDF2340" w:rsidR="00DE1AF6" w:rsidRPr="00884F6D" w:rsidRDefault="00DE1AF6" w:rsidP="00DE1AF6">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FT#85</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7C26270" w14:textId="0BA7F04C" w:rsidR="00DE1AF6" w:rsidRDefault="00DE1AF6" w:rsidP="00DE1AF6">
            <w:pPr>
              <w:pStyle w:val="tablecontents"/>
              <w:rPr>
                <w:rFonts w:cs="Arial"/>
                <w:sz w:val="20"/>
              </w:rPr>
            </w:pPr>
            <w:r>
              <w:rPr>
                <w:rFonts w:cs="Arial"/>
                <w:sz w:val="20"/>
              </w:rPr>
              <w:t>TSG#55</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7474FDB" w14:textId="3A36F6CB" w:rsidR="00DE1AF6" w:rsidRPr="00884F6D" w:rsidRDefault="00DE1AF6" w:rsidP="00DE1AF6">
            <w:pPr>
              <w:pStyle w:val="tablecontents"/>
              <w:spacing w:line="276" w:lineRule="auto"/>
              <w:rPr>
                <w:rFonts w:cs="Arial"/>
                <w:sz w:val="20"/>
              </w:rPr>
            </w:pPr>
            <w:r w:rsidRPr="00884F6D">
              <w:rPr>
                <w:rFonts w:cs="Arial"/>
                <w:sz w:val="20"/>
              </w:rPr>
              <w:t>Momar Goumballe / Orange</w:t>
            </w:r>
          </w:p>
        </w:tc>
      </w:tr>
      <w:tr w:rsidR="005E3524" w:rsidRPr="00884F6D" w14:paraId="605DB0FD" w14:textId="77777777" w:rsidTr="005E352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473A7A4" w14:textId="13890ACD" w:rsidR="005E3524" w:rsidRDefault="005E3524" w:rsidP="00867621">
            <w:pPr>
              <w:pStyle w:val="tablecontents"/>
              <w:spacing w:line="276" w:lineRule="auto"/>
              <w:rPr>
                <w:rFonts w:cs="Arial"/>
                <w:sz w:val="20"/>
              </w:rPr>
            </w:pPr>
            <w:r>
              <w:rPr>
                <w:rFonts w:cs="Arial"/>
                <w:sz w:val="20"/>
              </w:rPr>
              <w:t>47</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3F32502" w14:textId="0FBE81B6" w:rsidR="005E3524" w:rsidRDefault="005E3524" w:rsidP="00867621">
            <w:pPr>
              <w:pStyle w:val="tablecontents"/>
              <w:spacing w:line="276" w:lineRule="auto"/>
              <w:rPr>
                <w:rFonts w:cs="Arial"/>
                <w:sz w:val="20"/>
              </w:rPr>
            </w:pPr>
            <w:r>
              <w:rPr>
                <w:rFonts w:cs="Arial"/>
                <w:sz w:val="20"/>
              </w:rPr>
              <w:t>23/07/2024</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1DF7CE3" w14:textId="2686ACE1" w:rsidR="005E3524" w:rsidRPr="00884F6D" w:rsidRDefault="005E3524" w:rsidP="00867621">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FT#86</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5C71564" w14:textId="60FCEA19" w:rsidR="005E3524" w:rsidRDefault="005E3524" w:rsidP="00867621">
            <w:pPr>
              <w:pStyle w:val="tablecontents"/>
              <w:rPr>
                <w:rFonts w:cs="Arial"/>
                <w:sz w:val="20"/>
              </w:rPr>
            </w:pPr>
            <w:r>
              <w:rPr>
                <w:rFonts w:cs="Arial"/>
                <w:sz w:val="20"/>
              </w:rPr>
              <w:t>TSG#56</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18C59CB" w14:textId="77777777" w:rsidR="005E3524" w:rsidRPr="00884F6D" w:rsidRDefault="005E3524" w:rsidP="00867621">
            <w:pPr>
              <w:pStyle w:val="tablecontents"/>
              <w:spacing w:line="276" w:lineRule="auto"/>
              <w:rPr>
                <w:rFonts w:cs="Arial"/>
                <w:sz w:val="20"/>
              </w:rPr>
            </w:pPr>
            <w:r w:rsidRPr="00884F6D">
              <w:rPr>
                <w:rFonts w:cs="Arial"/>
                <w:sz w:val="20"/>
              </w:rPr>
              <w:t>Momar Goumballe / Orange</w:t>
            </w:r>
          </w:p>
        </w:tc>
      </w:tr>
      <w:tr w:rsidR="002E66F4" w:rsidRPr="00884F6D" w14:paraId="268ABBD6" w14:textId="77777777" w:rsidTr="005E3524">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4E2C510" w14:textId="6D21D1A2" w:rsidR="002E66F4" w:rsidRDefault="002E66F4" w:rsidP="002E66F4">
            <w:pPr>
              <w:pStyle w:val="tablecontents"/>
              <w:spacing w:line="276" w:lineRule="auto"/>
              <w:rPr>
                <w:rFonts w:cs="Arial"/>
                <w:sz w:val="20"/>
              </w:rPr>
            </w:pPr>
            <w:r>
              <w:rPr>
                <w:rFonts w:cs="Arial"/>
                <w:sz w:val="20"/>
              </w:rPr>
              <w:t>48</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AAEE316" w14:textId="07A1EC16" w:rsidR="002E66F4" w:rsidRDefault="002E66F4" w:rsidP="002E66F4">
            <w:pPr>
              <w:pStyle w:val="tablecontents"/>
              <w:spacing w:line="276" w:lineRule="auto"/>
              <w:rPr>
                <w:rFonts w:cs="Arial"/>
                <w:sz w:val="20"/>
              </w:rPr>
            </w:pPr>
            <w:r>
              <w:rPr>
                <w:rFonts w:cs="Arial"/>
                <w:sz w:val="20"/>
              </w:rPr>
              <w:t>09/10/2024</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24A93FD" w14:textId="6DED1357" w:rsidR="002E66F4" w:rsidRPr="00884F6D" w:rsidRDefault="002E66F4" w:rsidP="002E66F4">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FT#87</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21C3850" w14:textId="51B24315" w:rsidR="002E66F4" w:rsidRDefault="002E66F4" w:rsidP="002E66F4">
            <w:pPr>
              <w:pStyle w:val="tablecontents"/>
              <w:rPr>
                <w:rFonts w:cs="Arial"/>
                <w:sz w:val="20"/>
              </w:rPr>
            </w:pPr>
            <w:r>
              <w:rPr>
                <w:rFonts w:cs="Arial"/>
                <w:sz w:val="20"/>
              </w:rPr>
              <w:t>TSG#57</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FA92203" w14:textId="56E2473B" w:rsidR="002E66F4" w:rsidRPr="00884F6D" w:rsidRDefault="002E66F4" w:rsidP="002E66F4">
            <w:pPr>
              <w:pStyle w:val="tablecontents"/>
              <w:spacing w:line="276" w:lineRule="auto"/>
              <w:rPr>
                <w:rFonts w:cs="Arial"/>
                <w:sz w:val="20"/>
              </w:rPr>
            </w:pPr>
            <w:r w:rsidRPr="00884F6D">
              <w:rPr>
                <w:rFonts w:cs="Arial"/>
                <w:sz w:val="20"/>
              </w:rPr>
              <w:t>Momar Goumballe / Orange</w:t>
            </w:r>
          </w:p>
        </w:tc>
      </w:tr>
      <w:tr w:rsidR="00846925" w:rsidRPr="00884F6D" w14:paraId="3B98B1AC" w14:textId="77777777" w:rsidTr="00846925">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0DF5CDF" w14:textId="6580F561" w:rsidR="00846925" w:rsidRDefault="00846925" w:rsidP="009A286F">
            <w:pPr>
              <w:pStyle w:val="tablecontents"/>
              <w:spacing w:line="276" w:lineRule="auto"/>
              <w:rPr>
                <w:rFonts w:cs="Arial"/>
                <w:sz w:val="20"/>
              </w:rPr>
            </w:pPr>
            <w:r>
              <w:rPr>
                <w:rFonts w:cs="Arial"/>
                <w:sz w:val="20"/>
              </w:rPr>
              <w:lastRenderedPageBreak/>
              <w:t>49</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3FAC873" w14:textId="07E55323" w:rsidR="00846925" w:rsidRDefault="00846925" w:rsidP="009A286F">
            <w:pPr>
              <w:pStyle w:val="tablecontents"/>
              <w:spacing w:line="276" w:lineRule="auto"/>
              <w:rPr>
                <w:rFonts w:cs="Arial"/>
                <w:sz w:val="20"/>
              </w:rPr>
            </w:pPr>
            <w:r>
              <w:rPr>
                <w:rFonts w:cs="Arial"/>
                <w:sz w:val="20"/>
              </w:rPr>
              <w:t>09/01/2025</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6E8E420" w14:textId="075BEFAD" w:rsidR="00846925" w:rsidRPr="00884F6D" w:rsidRDefault="00846925" w:rsidP="009A286F">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FT#88</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F84A5AC" w14:textId="2D185697" w:rsidR="00846925" w:rsidRDefault="00846925" w:rsidP="009A286F">
            <w:pPr>
              <w:pStyle w:val="tablecontents"/>
              <w:rPr>
                <w:rFonts w:cs="Arial"/>
                <w:sz w:val="20"/>
              </w:rPr>
            </w:pPr>
            <w:r>
              <w:rPr>
                <w:rFonts w:cs="Arial"/>
                <w:sz w:val="20"/>
              </w:rPr>
              <w:t>TSG#58</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ED48FAC" w14:textId="77777777" w:rsidR="00846925" w:rsidRPr="00884F6D" w:rsidRDefault="00846925" w:rsidP="009A286F">
            <w:pPr>
              <w:pStyle w:val="tablecontents"/>
              <w:spacing w:line="276" w:lineRule="auto"/>
              <w:rPr>
                <w:rFonts w:cs="Arial"/>
                <w:sz w:val="20"/>
              </w:rPr>
            </w:pPr>
            <w:r w:rsidRPr="00884F6D">
              <w:rPr>
                <w:rFonts w:cs="Arial"/>
                <w:sz w:val="20"/>
              </w:rPr>
              <w:t>Momar Goumballe / Orange</w:t>
            </w:r>
          </w:p>
        </w:tc>
      </w:tr>
      <w:tr w:rsidR="0028056E" w:rsidRPr="00884F6D" w14:paraId="57B39247" w14:textId="77777777" w:rsidTr="00846925">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7DB99D9" w14:textId="5791BE6D" w:rsidR="0028056E" w:rsidRDefault="0028056E" w:rsidP="0028056E">
            <w:pPr>
              <w:pStyle w:val="tablecontents"/>
              <w:spacing w:line="276" w:lineRule="auto"/>
              <w:rPr>
                <w:rFonts w:cs="Arial"/>
                <w:sz w:val="20"/>
              </w:rPr>
            </w:pPr>
            <w:r>
              <w:rPr>
                <w:rFonts w:cs="Arial"/>
                <w:sz w:val="20"/>
              </w:rPr>
              <w:t>50</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EA9ED00" w14:textId="0D434CBE" w:rsidR="0028056E" w:rsidRDefault="0028056E" w:rsidP="0028056E">
            <w:pPr>
              <w:pStyle w:val="tablecontents"/>
              <w:spacing w:line="276" w:lineRule="auto"/>
              <w:rPr>
                <w:rFonts w:cs="Arial"/>
                <w:sz w:val="20"/>
              </w:rPr>
            </w:pPr>
            <w:r>
              <w:rPr>
                <w:rFonts w:cs="Arial"/>
                <w:sz w:val="20"/>
              </w:rPr>
              <w:t>9/04/2025</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7F60AAA" w14:textId="69E3D323" w:rsidR="0028056E" w:rsidRPr="00884F6D" w:rsidRDefault="0028056E" w:rsidP="0028056E">
            <w:pPr>
              <w:pStyle w:val="tablecontents"/>
              <w:spacing w:line="276" w:lineRule="auto"/>
              <w:rPr>
                <w:rFonts w:cs="Arial"/>
                <w:sz w:val="20"/>
              </w:rPr>
            </w:pPr>
            <w:r>
              <w:rPr>
                <w:rFonts w:cs="Arial"/>
                <w:sz w:val="20"/>
              </w:rPr>
              <w:t>Rev. of this PRD as described in Annex J, approved at TSG FT#89</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5040AA6" w14:textId="6427D5CE" w:rsidR="0028056E" w:rsidRDefault="0028056E" w:rsidP="0028056E">
            <w:pPr>
              <w:pStyle w:val="tablecontents"/>
              <w:rPr>
                <w:rFonts w:cs="Arial"/>
                <w:sz w:val="20"/>
              </w:rPr>
            </w:pPr>
            <w:r>
              <w:rPr>
                <w:rFonts w:cs="Arial"/>
                <w:sz w:val="20"/>
              </w:rPr>
              <w:t>TSG#59</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7197BE9" w14:textId="674235D9" w:rsidR="0028056E" w:rsidRPr="00884F6D" w:rsidRDefault="0028056E" w:rsidP="0028056E">
            <w:pPr>
              <w:pStyle w:val="tablecontents"/>
              <w:spacing w:line="276" w:lineRule="auto"/>
              <w:rPr>
                <w:rFonts w:cs="Arial"/>
                <w:sz w:val="20"/>
              </w:rPr>
            </w:pPr>
            <w:r>
              <w:rPr>
                <w:rFonts w:cs="Arial"/>
                <w:sz w:val="20"/>
              </w:rPr>
              <w:t>Momar Goumballe / Orange</w:t>
            </w:r>
          </w:p>
        </w:tc>
      </w:tr>
      <w:tr w:rsidR="00495E45" w:rsidRPr="00884F6D" w14:paraId="0473C21E" w14:textId="77777777" w:rsidTr="00846925">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62AD210" w14:textId="11533B65" w:rsidR="00495E45" w:rsidRDefault="00495E45" w:rsidP="00495E45">
            <w:pPr>
              <w:pStyle w:val="tablecontents"/>
              <w:spacing w:line="276" w:lineRule="auto"/>
              <w:rPr>
                <w:rFonts w:cs="Arial"/>
                <w:sz w:val="20"/>
              </w:rPr>
            </w:pPr>
            <w:r>
              <w:rPr>
                <w:rFonts w:cs="Arial"/>
                <w:sz w:val="20"/>
              </w:rPr>
              <w:t>51</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3C9A7ED" w14:textId="54C5CBD4" w:rsidR="00495E45" w:rsidRDefault="00495E45" w:rsidP="00495E45">
            <w:pPr>
              <w:pStyle w:val="tablecontents"/>
              <w:spacing w:line="276" w:lineRule="auto"/>
              <w:rPr>
                <w:rFonts w:cs="Arial"/>
                <w:sz w:val="20"/>
              </w:rPr>
            </w:pPr>
            <w:r>
              <w:rPr>
                <w:rFonts w:cs="Arial"/>
                <w:sz w:val="20"/>
              </w:rPr>
              <w:t>11/07/2025</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A3BE918" w14:textId="5EBED56E" w:rsidR="00495E45" w:rsidRDefault="00495E45" w:rsidP="00495E45">
            <w:pPr>
              <w:pStyle w:val="tablecontents"/>
              <w:spacing w:line="276" w:lineRule="auto"/>
              <w:rPr>
                <w:rFonts w:cs="Arial"/>
                <w:sz w:val="20"/>
              </w:rPr>
            </w:pPr>
            <w:r>
              <w:rPr>
                <w:rFonts w:cs="Arial"/>
                <w:sz w:val="20"/>
              </w:rPr>
              <w:t>Rev. of this PRD as described in Annex J, approved at TSG FT#90</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76A07D3" w14:textId="24C0F9AF" w:rsidR="00495E45" w:rsidRDefault="00495E45" w:rsidP="00495E45">
            <w:pPr>
              <w:pStyle w:val="tablecontents"/>
              <w:rPr>
                <w:rFonts w:cs="Arial"/>
                <w:sz w:val="20"/>
              </w:rPr>
            </w:pPr>
            <w:r>
              <w:rPr>
                <w:rFonts w:cs="Arial"/>
                <w:sz w:val="20"/>
              </w:rPr>
              <w:t>TSG#60</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9BAF5C8" w14:textId="72C60DE7" w:rsidR="00495E45" w:rsidRDefault="00495E45" w:rsidP="00495E45">
            <w:pPr>
              <w:pStyle w:val="tablecontents"/>
              <w:spacing w:line="276" w:lineRule="auto"/>
              <w:rPr>
                <w:rFonts w:cs="Arial"/>
                <w:sz w:val="20"/>
              </w:rPr>
            </w:pPr>
            <w:r>
              <w:rPr>
                <w:rFonts w:cs="Arial"/>
                <w:sz w:val="20"/>
              </w:rPr>
              <w:t>Momar Goumballe / Orange</w:t>
            </w:r>
          </w:p>
        </w:tc>
      </w:tr>
      <w:tr w:rsidR="00BA04F4" w:rsidRPr="00884F6D" w14:paraId="7C9B4566" w14:textId="77777777" w:rsidTr="00846925">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EBF420C" w14:textId="3BF19508" w:rsidR="00BA04F4" w:rsidRDefault="00BA04F4" w:rsidP="00BA04F4">
            <w:pPr>
              <w:pStyle w:val="tablecontents"/>
              <w:spacing w:line="276" w:lineRule="auto"/>
              <w:rPr>
                <w:rFonts w:cs="Arial"/>
                <w:sz w:val="20"/>
              </w:rPr>
            </w:pPr>
            <w:r>
              <w:rPr>
                <w:rFonts w:cs="Arial"/>
                <w:sz w:val="20"/>
              </w:rPr>
              <w:t>52</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A55BACC" w14:textId="3DEF2175" w:rsidR="00BA04F4" w:rsidRDefault="00BA04F4" w:rsidP="00BA04F4">
            <w:pPr>
              <w:pStyle w:val="tablecontents"/>
              <w:spacing w:line="276" w:lineRule="auto"/>
              <w:rPr>
                <w:rFonts w:cs="Arial"/>
                <w:sz w:val="20"/>
              </w:rPr>
            </w:pPr>
            <w:r>
              <w:rPr>
                <w:rFonts w:cs="Arial"/>
                <w:sz w:val="20"/>
              </w:rPr>
              <w:t>10/09/2025</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5EC0849" w14:textId="19E35F45" w:rsidR="00BA04F4" w:rsidRDefault="00BA04F4" w:rsidP="00BA04F4">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FT#91</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B06D319" w14:textId="42CAA4C5" w:rsidR="00BA04F4" w:rsidRDefault="00BA04F4" w:rsidP="00BA04F4">
            <w:pPr>
              <w:pStyle w:val="tablecontents"/>
              <w:rPr>
                <w:rFonts w:cs="Arial"/>
                <w:sz w:val="20"/>
              </w:rPr>
            </w:pPr>
            <w:r>
              <w:rPr>
                <w:rFonts w:cs="Arial"/>
                <w:sz w:val="20"/>
              </w:rPr>
              <w:t>TSG#61</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FDD6C94" w14:textId="731FF713" w:rsidR="00BA04F4" w:rsidRDefault="00BA04F4" w:rsidP="00BA04F4">
            <w:pPr>
              <w:pStyle w:val="tablecontents"/>
              <w:spacing w:line="276" w:lineRule="auto"/>
              <w:rPr>
                <w:rFonts w:cs="Arial"/>
                <w:sz w:val="20"/>
              </w:rPr>
            </w:pPr>
            <w:r w:rsidRPr="00884F6D">
              <w:rPr>
                <w:rFonts w:cs="Arial"/>
                <w:sz w:val="20"/>
              </w:rPr>
              <w:t>Momar Goumballe / Orange</w:t>
            </w:r>
          </w:p>
        </w:tc>
      </w:tr>
      <w:tr w:rsidR="00316C13" w:rsidRPr="00884F6D" w14:paraId="32294B33" w14:textId="77777777" w:rsidTr="00846925">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871C493" w14:textId="295DF439" w:rsidR="00316C13" w:rsidRDefault="00316C13" w:rsidP="00316C13">
            <w:pPr>
              <w:pStyle w:val="tablecontents"/>
              <w:spacing w:line="276" w:lineRule="auto"/>
              <w:rPr>
                <w:rFonts w:cs="Arial"/>
                <w:sz w:val="20"/>
              </w:rPr>
            </w:pPr>
            <w:r>
              <w:rPr>
                <w:rFonts w:cs="Arial"/>
              </w:rPr>
              <w:t>53</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F8F0DBF" w14:textId="146EF644" w:rsidR="00316C13" w:rsidRDefault="00316C13" w:rsidP="00316C13">
            <w:pPr>
              <w:pStyle w:val="tablecontents"/>
              <w:spacing w:line="276" w:lineRule="auto"/>
              <w:rPr>
                <w:rFonts w:cs="Arial"/>
                <w:sz w:val="20"/>
              </w:rPr>
            </w:pPr>
            <w:r>
              <w:rPr>
                <w:rFonts w:cs="Arial"/>
              </w:rPr>
              <w:t>12/01/2026</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E0F4A21" w14:textId="7FEA5415" w:rsidR="00316C13" w:rsidRPr="00884F6D" w:rsidRDefault="00316C13" w:rsidP="00316C13">
            <w:pPr>
              <w:pStyle w:val="tablecontents"/>
              <w:spacing w:line="276" w:lineRule="auto"/>
              <w:rPr>
                <w:rFonts w:cs="Arial"/>
                <w:sz w:val="20"/>
              </w:rPr>
            </w:pPr>
            <w:r w:rsidRPr="00884F6D">
              <w:rPr>
                <w:rFonts w:cs="Arial"/>
              </w:rPr>
              <w:t xml:space="preserve">Rev. of this PRD as described </w:t>
            </w:r>
            <w:r>
              <w:rPr>
                <w:rFonts w:cs="Arial"/>
              </w:rPr>
              <w:t>in Annex J, approved at TSG FT#92</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B9BA3A4" w14:textId="5BA8B179" w:rsidR="00316C13" w:rsidRDefault="00316C13" w:rsidP="00316C13">
            <w:pPr>
              <w:pStyle w:val="tablecontents"/>
              <w:rPr>
                <w:rFonts w:cs="Arial"/>
                <w:sz w:val="20"/>
              </w:rPr>
            </w:pPr>
            <w:r>
              <w:rPr>
                <w:rFonts w:cs="Arial"/>
              </w:rPr>
              <w:t>TSG#62</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CE18147" w14:textId="71AD54EF" w:rsidR="00316C13" w:rsidRPr="00884F6D" w:rsidRDefault="00316C13" w:rsidP="00316C13">
            <w:pPr>
              <w:pStyle w:val="tablecontents"/>
              <w:spacing w:line="276" w:lineRule="auto"/>
              <w:rPr>
                <w:rFonts w:cs="Arial"/>
                <w:sz w:val="20"/>
              </w:rPr>
            </w:pPr>
            <w:r w:rsidRPr="00884F6D">
              <w:rPr>
                <w:rFonts w:cs="Arial"/>
              </w:rPr>
              <w:t>Momar Goumballe / Orange</w:t>
            </w:r>
          </w:p>
        </w:tc>
      </w:tr>
    </w:tbl>
    <w:p w14:paraId="0A842253" w14:textId="77777777" w:rsidR="00BB66C2" w:rsidRDefault="00BB66C2" w:rsidP="00BB66C2"/>
    <w:p w14:paraId="0A258E0A" w14:textId="77777777" w:rsidR="00BB66C2" w:rsidRDefault="00BB66C2" w:rsidP="00BB66C2"/>
    <w:p w14:paraId="5DC6DED6" w14:textId="77777777" w:rsidR="00BB66C2" w:rsidRDefault="00BB66C2" w:rsidP="00BB66C2"/>
    <w:p w14:paraId="6B0DDB5B" w14:textId="77777777" w:rsidR="00EB186C" w:rsidRDefault="00EB186C" w:rsidP="00BB66C2"/>
    <w:p w14:paraId="32C622D4" w14:textId="77777777" w:rsidR="00EB186C" w:rsidRDefault="00EB186C" w:rsidP="00BB66C2"/>
    <w:p w14:paraId="1A00B813" w14:textId="77777777" w:rsidR="00EB186C" w:rsidRDefault="00EB186C" w:rsidP="00BB66C2"/>
    <w:p w14:paraId="78A13287" w14:textId="77777777" w:rsidR="00EB186C" w:rsidRDefault="00EB186C" w:rsidP="00BB66C2"/>
    <w:p w14:paraId="6B5F33E4" w14:textId="77777777" w:rsidR="00EB186C" w:rsidRDefault="00EB186C" w:rsidP="00BB66C2"/>
    <w:p w14:paraId="1B6F3751" w14:textId="77777777" w:rsidR="00EB186C" w:rsidRDefault="00EB186C" w:rsidP="00BB66C2"/>
    <w:p w14:paraId="56A645E2" w14:textId="77777777" w:rsidR="00EB186C" w:rsidRDefault="00EB186C" w:rsidP="00BB66C2"/>
    <w:p w14:paraId="31F852E2" w14:textId="77777777" w:rsidR="00EB186C" w:rsidRDefault="00EB186C" w:rsidP="00BB66C2"/>
    <w:p w14:paraId="27B37949" w14:textId="77777777" w:rsidR="00EB186C" w:rsidRDefault="00EB186C" w:rsidP="00BB66C2"/>
    <w:p w14:paraId="6D0B68D3" w14:textId="77777777" w:rsidR="00EB186C" w:rsidRDefault="00EB186C" w:rsidP="00BB66C2"/>
    <w:p w14:paraId="3B06D7B8" w14:textId="77777777" w:rsidR="00EB186C" w:rsidRDefault="00EB186C" w:rsidP="00BB66C2"/>
    <w:p w14:paraId="44C1CFB9" w14:textId="77777777" w:rsidR="00EB186C" w:rsidRDefault="00EB186C" w:rsidP="00BB66C2"/>
    <w:p w14:paraId="0279E214" w14:textId="77777777" w:rsidR="00EB186C" w:rsidRDefault="00EB186C" w:rsidP="00BB66C2"/>
    <w:p w14:paraId="4E349973" w14:textId="77777777" w:rsidR="00EB186C" w:rsidRDefault="00EB186C" w:rsidP="00BB66C2"/>
    <w:p w14:paraId="5062B635" w14:textId="77777777" w:rsidR="00EB186C" w:rsidRDefault="00EB186C" w:rsidP="00BB66C2"/>
    <w:p w14:paraId="4F6B51B8" w14:textId="77777777" w:rsidR="00EB186C" w:rsidRDefault="00EB186C" w:rsidP="00BB66C2"/>
    <w:p w14:paraId="7D7AE56A" w14:textId="77777777" w:rsidR="00EB186C" w:rsidRDefault="00EB186C" w:rsidP="00BB66C2"/>
    <w:p w14:paraId="5B64ABFB" w14:textId="77777777" w:rsidR="00EB186C" w:rsidRDefault="00EB186C" w:rsidP="00BB66C2"/>
    <w:p w14:paraId="2624D586" w14:textId="77777777" w:rsidR="00EB186C" w:rsidRDefault="00EB186C" w:rsidP="00BB66C2"/>
    <w:p w14:paraId="639B2C68" w14:textId="77777777" w:rsidR="00EB186C" w:rsidRDefault="00EB186C" w:rsidP="00BB66C2"/>
    <w:p w14:paraId="493856E9" w14:textId="77777777" w:rsidR="00EB186C" w:rsidRDefault="00EB186C" w:rsidP="00BB66C2"/>
    <w:p w14:paraId="524DD514" w14:textId="77777777" w:rsidR="00EB186C" w:rsidRDefault="00EB186C" w:rsidP="00BB66C2"/>
    <w:p w14:paraId="4C3D5A45" w14:textId="77777777" w:rsidR="00EB186C" w:rsidRDefault="00EB186C" w:rsidP="00BB66C2"/>
    <w:p w14:paraId="337BD762" w14:textId="77777777" w:rsidR="00EB186C" w:rsidRDefault="00EB186C" w:rsidP="00BB66C2"/>
    <w:p w14:paraId="4AFE70A8" w14:textId="77777777" w:rsidR="00EB186C" w:rsidRDefault="00EB186C" w:rsidP="00BB66C2"/>
    <w:p w14:paraId="68720E02" w14:textId="77777777" w:rsidR="00EB186C" w:rsidRDefault="00EB186C" w:rsidP="00BB66C2"/>
    <w:p w14:paraId="0D16B9D5" w14:textId="77777777" w:rsidR="00EB186C" w:rsidRDefault="00EB186C" w:rsidP="00BB66C2"/>
    <w:p w14:paraId="2C326207" w14:textId="77777777" w:rsidR="00EB186C" w:rsidRDefault="00EB186C" w:rsidP="00BB66C2"/>
    <w:p w14:paraId="01CAD193" w14:textId="77777777" w:rsidR="00EB186C" w:rsidRDefault="00EB186C" w:rsidP="00BB66C2"/>
    <w:p w14:paraId="315FA357" w14:textId="77777777" w:rsidR="00BB66C2" w:rsidRPr="00AC2F69" w:rsidRDefault="00BB66C2" w:rsidP="00BB66C2"/>
    <w:p w14:paraId="3D0A1427" w14:textId="77777777" w:rsidR="00BB66C2" w:rsidRPr="00AC2F69" w:rsidRDefault="00BB66C2" w:rsidP="00BB66C2"/>
    <w:p w14:paraId="46B3E3F3" w14:textId="77777777" w:rsidR="00BB66C2" w:rsidRPr="00AC2F69" w:rsidRDefault="00BB66C2" w:rsidP="00BB66C2">
      <w:bookmarkStart w:id="97" w:name="_Toc432599396"/>
      <w:bookmarkStart w:id="98" w:name="_Toc432597318"/>
      <w:bookmarkStart w:id="99" w:name="_Toc447205193"/>
      <w:bookmarkStart w:id="100" w:name="_Toc501988273"/>
      <w:bookmarkStart w:id="101" w:name="_Toc514833974"/>
      <w:bookmarkStart w:id="102" w:name="_Toc530672850"/>
      <w:bookmarkEnd w:id="97"/>
      <w:bookmarkEnd w:id="98"/>
      <w:bookmarkEnd w:id="99"/>
      <w:bookmarkEnd w:id="100"/>
      <w:bookmarkEnd w:id="101"/>
      <w:r w:rsidRPr="00AC2F69">
        <w:t>Other Information</w:t>
      </w:r>
      <w:bookmarkEnd w:id="102"/>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47" w:type="dxa"/>
          <w:bottom w:w="57" w:type="dxa"/>
          <w:right w:w="57" w:type="dxa"/>
        </w:tblCellMar>
        <w:tblLook w:val="01E0" w:firstRow="1" w:lastRow="1" w:firstColumn="1" w:lastColumn="1" w:noHBand="0" w:noVBand="0"/>
      </w:tblPr>
      <w:tblGrid>
        <w:gridCol w:w="4553"/>
        <w:gridCol w:w="4666"/>
      </w:tblGrid>
      <w:tr w:rsidR="00BB66C2" w:rsidRPr="00AC2F69" w14:paraId="10B118C7" w14:textId="77777777" w:rsidTr="005B3DB4">
        <w:tc>
          <w:tcPr>
            <w:tcW w:w="4553" w:type="dxa"/>
            <w:shd w:val="clear" w:color="auto" w:fill="C00000"/>
            <w:tcMar>
              <w:left w:w="47" w:type="dxa"/>
            </w:tcMar>
          </w:tcPr>
          <w:p w14:paraId="7E3CBB90" w14:textId="77777777" w:rsidR="00BB66C2" w:rsidRPr="00AC2F69" w:rsidRDefault="00BB66C2" w:rsidP="005B3DB4">
            <w:r w:rsidRPr="00AC2F69">
              <w:t>Type</w:t>
            </w:r>
          </w:p>
        </w:tc>
        <w:tc>
          <w:tcPr>
            <w:tcW w:w="4665" w:type="dxa"/>
            <w:shd w:val="clear" w:color="auto" w:fill="C00000"/>
            <w:tcMar>
              <w:left w:w="47" w:type="dxa"/>
            </w:tcMar>
          </w:tcPr>
          <w:p w14:paraId="7AF47ECB" w14:textId="77777777" w:rsidR="00BB66C2" w:rsidRPr="00AC2F69" w:rsidRDefault="00BB66C2" w:rsidP="005B3DB4">
            <w:r w:rsidRPr="00AC2F69">
              <w:t>Description</w:t>
            </w:r>
          </w:p>
        </w:tc>
      </w:tr>
      <w:tr w:rsidR="00BB66C2" w:rsidRPr="00AC2F69" w14:paraId="420F3342" w14:textId="77777777" w:rsidTr="005B3DB4">
        <w:tc>
          <w:tcPr>
            <w:tcW w:w="4553" w:type="dxa"/>
            <w:shd w:val="clear" w:color="auto" w:fill="auto"/>
            <w:tcMar>
              <w:left w:w="47" w:type="dxa"/>
            </w:tcMar>
          </w:tcPr>
          <w:p w14:paraId="7510347A" w14:textId="77777777" w:rsidR="00BB66C2" w:rsidRPr="00AC2F69" w:rsidRDefault="00BB66C2" w:rsidP="005B3DB4">
            <w:r w:rsidRPr="00AC2F69">
              <w:t>Document Owner</w:t>
            </w:r>
          </w:p>
        </w:tc>
        <w:tc>
          <w:tcPr>
            <w:tcW w:w="4665" w:type="dxa"/>
            <w:shd w:val="clear" w:color="auto" w:fill="auto"/>
            <w:tcMar>
              <w:left w:w="47" w:type="dxa"/>
            </w:tcMar>
          </w:tcPr>
          <w:p w14:paraId="09BA1047" w14:textId="77777777" w:rsidR="00BB66C2" w:rsidRPr="00AC2F69" w:rsidRDefault="00BB66C2" w:rsidP="005B3DB4">
            <w:r w:rsidRPr="00AC2F69">
              <w:t>GSMA Terminal Steering Group</w:t>
            </w:r>
          </w:p>
        </w:tc>
      </w:tr>
      <w:tr w:rsidR="00BB66C2" w:rsidRPr="00727BFD" w14:paraId="1C09CCEB" w14:textId="77777777" w:rsidTr="005B3DB4">
        <w:tc>
          <w:tcPr>
            <w:tcW w:w="4553" w:type="dxa"/>
            <w:shd w:val="clear" w:color="auto" w:fill="auto"/>
            <w:tcMar>
              <w:left w:w="47" w:type="dxa"/>
            </w:tcMar>
          </w:tcPr>
          <w:p w14:paraId="5C2E3F0B" w14:textId="77777777" w:rsidR="00BB66C2" w:rsidRPr="00AC2F69" w:rsidRDefault="00BB66C2" w:rsidP="005B3DB4">
            <w:r w:rsidRPr="00AC2F69">
              <w:t>Editor / Company</w:t>
            </w:r>
          </w:p>
        </w:tc>
        <w:tc>
          <w:tcPr>
            <w:tcW w:w="4665" w:type="dxa"/>
            <w:shd w:val="clear" w:color="auto" w:fill="auto"/>
            <w:tcMar>
              <w:left w:w="47" w:type="dxa"/>
            </w:tcMar>
          </w:tcPr>
          <w:p w14:paraId="7535818E" w14:textId="77777777" w:rsidR="00BB66C2" w:rsidRPr="00800C4F" w:rsidRDefault="00BB66C2" w:rsidP="005B3DB4">
            <w:pPr>
              <w:rPr>
                <w:lang w:val="fr-FR"/>
              </w:rPr>
            </w:pPr>
            <w:r w:rsidRPr="00800C4F">
              <w:rPr>
                <w:lang w:val="fr-FR"/>
              </w:rPr>
              <w:t xml:space="preserve">Momar Goumballe, Orange </w:t>
            </w:r>
          </w:p>
          <w:p w14:paraId="20B80865" w14:textId="77777777" w:rsidR="00BB66C2" w:rsidRDefault="00BB66C2" w:rsidP="005B3DB4">
            <w:pPr>
              <w:rPr>
                <w:lang w:val="fr-FR"/>
              </w:rPr>
            </w:pPr>
            <w:hyperlink r:id="rId15" w:history="1">
              <w:r w:rsidRPr="00600BAD">
                <w:rPr>
                  <w:rStyle w:val="Hyperlink"/>
                  <w:lang w:val="fr-FR"/>
                </w:rPr>
                <w:t>momar.goumballe@orange.com</w:t>
              </w:r>
            </w:hyperlink>
          </w:p>
          <w:p w14:paraId="4F26BC12" w14:textId="1FC2F62F" w:rsidR="00BB66C2" w:rsidRPr="00800C4F" w:rsidRDefault="00BB66C2" w:rsidP="005B3DB4">
            <w:pPr>
              <w:rPr>
                <w:lang w:val="fr-FR"/>
              </w:rPr>
            </w:pPr>
          </w:p>
        </w:tc>
      </w:tr>
    </w:tbl>
    <w:p w14:paraId="446C3EE8" w14:textId="77777777" w:rsidR="00AC2F69" w:rsidRPr="00800C4F" w:rsidRDefault="00AC2F69" w:rsidP="00AC2F69">
      <w:pPr>
        <w:rPr>
          <w:lang w:val="fr-FR"/>
        </w:rPr>
      </w:pPr>
    </w:p>
    <w:sectPr w:rsidR="00AC2F69" w:rsidRPr="00800C4F" w:rsidSect="00052B06">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A83A9" w14:textId="77777777" w:rsidR="000E6E51" w:rsidRDefault="000E6E51" w:rsidP="00EB23E1">
      <w:pPr>
        <w:spacing w:after="0"/>
      </w:pPr>
      <w:r>
        <w:separator/>
      </w:r>
    </w:p>
    <w:p w14:paraId="33C9A810" w14:textId="77777777" w:rsidR="000E6E51" w:rsidRDefault="000E6E51"/>
  </w:endnote>
  <w:endnote w:type="continuationSeparator" w:id="0">
    <w:p w14:paraId="12786519" w14:textId="77777777" w:rsidR="000E6E51" w:rsidRDefault="000E6E51" w:rsidP="00EB23E1">
      <w:pPr>
        <w:spacing w:after="0"/>
      </w:pPr>
      <w:r>
        <w:continuationSeparator/>
      </w:r>
    </w:p>
    <w:p w14:paraId="2FCB2488" w14:textId="77777777" w:rsidR="000E6E51" w:rsidRDefault="000E6E51"/>
  </w:endnote>
  <w:endnote w:type="continuationNotice" w:id="1">
    <w:p w14:paraId="41D86BBB" w14:textId="77777777" w:rsidR="000E6E51" w:rsidRDefault="000E6E51">
      <w:pPr>
        <w:spacing w:after="0"/>
      </w:pPr>
    </w:p>
    <w:p w14:paraId="26A9B808" w14:textId="77777777" w:rsidR="000E6E51" w:rsidRDefault="000E6E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m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AF7A6" w14:textId="7E30631B" w:rsidR="005B3DB4" w:rsidRPr="0035480D" w:rsidRDefault="005B3DB4"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 xml:space="preserve">Version </w:t>
    </w:r>
    <w:r w:rsidR="00727BFD">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szCs w:val="22"/>
        <w:lang w:eastAsia="en-GB"/>
      </w:rPr>
      <w:t>1</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szCs w:val="22"/>
        <w:lang w:eastAsia="en-GB"/>
      </w:rPr>
      <w:t>59</w:t>
    </w:r>
    <w:r w:rsidRPr="0035480D">
      <w:rPr>
        <w:rFonts w:eastAsia="SimSun"/>
        <w:szCs w:val="22"/>
        <w:lang w:eastAsia="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FB252" w14:textId="7D200CC2" w:rsidR="005B3DB4" w:rsidRDefault="005B3DB4" w:rsidP="0035480D">
    <w:pPr>
      <w:pStyle w:val="Footer"/>
      <w:tabs>
        <w:tab w:val="clear" w:pos="4678"/>
        <w:tab w:val="clear" w:pos="9356"/>
        <w:tab w:val="right" w:pos="8930"/>
        <w:tab w:val="right" w:pos="13892"/>
      </w:tabs>
      <w:spacing w:after="200" w:line="276" w:lineRule="auto"/>
      <w:contextualSpacing/>
      <w:jc w:val="left"/>
    </w:pPr>
  </w:p>
  <w:p w14:paraId="7E28BFEA" w14:textId="2071EEFB" w:rsidR="005B3DB4" w:rsidRPr="0035480D" w:rsidRDefault="005B3DB4"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 xml:space="preserve">Version </w:t>
    </w:r>
    <w:r w:rsidR="00727BFD">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szCs w:val="22"/>
        <w:lang w:eastAsia="en-GB"/>
      </w:rPr>
      <w:t>3</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szCs w:val="22"/>
        <w:lang w:eastAsia="en-GB"/>
      </w:rPr>
      <w:t>59</w:t>
    </w:r>
    <w:r w:rsidRPr="0035480D">
      <w:rPr>
        <w:rFonts w:eastAsia="SimSun"/>
        <w:szCs w:val="22"/>
        <w:lang w:eastAsia="en-GB"/>
      </w:rPr>
      <w:fldChar w:fldCharType="end"/>
    </w:r>
  </w:p>
  <w:p w14:paraId="7C5762D3" w14:textId="77777777" w:rsidR="005B3DB4" w:rsidRDefault="005B3D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8B40C" w14:textId="77777777" w:rsidR="000E6E51" w:rsidRDefault="000E6E51" w:rsidP="00EB23E1">
      <w:pPr>
        <w:spacing w:after="0"/>
      </w:pPr>
      <w:r>
        <w:separator/>
      </w:r>
    </w:p>
    <w:p w14:paraId="0E700F4C" w14:textId="77777777" w:rsidR="000E6E51" w:rsidRDefault="000E6E51"/>
  </w:footnote>
  <w:footnote w:type="continuationSeparator" w:id="0">
    <w:p w14:paraId="4915567B" w14:textId="77777777" w:rsidR="000E6E51" w:rsidRDefault="000E6E51" w:rsidP="00EB23E1">
      <w:pPr>
        <w:spacing w:after="0"/>
      </w:pPr>
      <w:r>
        <w:continuationSeparator/>
      </w:r>
    </w:p>
    <w:p w14:paraId="52A39475" w14:textId="77777777" w:rsidR="000E6E51" w:rsidRDefault="000E6E51"/>
  </w:footnote>
  <w:footnote w:type="continuationNotice" w:id="1">
    <w:p w14:paraId="0DAD09C0" w14:textId="77777777" w:rsidR="000E6E51" w:rsidRDefault="000E6E51">
      <w:pPr>
        <w:spacing w:after="0"/>
      </w:pPr>
    </w:p>
    <w:p w14:paraId="425BD1EF" w14:textId="77777777" w:rsidR="000E6E51" w:rsidRDefault="000E6E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902C" w14:textId="0F41F7D2" w:rsidR="005B3DB4" w:rsidRPr="0035480D" w:rsidRDefault="005B3DB4" w:rsidP="005B3DB4">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Pr>
        <w:rFonts w:eastAsia="SimSun"/>
        <w:szCs w:val="22"/>
        <w:lang w:eastAsia="en-GB"/>
      </w:rPr>
      <w:t>Non-C</w:t>
    </w:r>
    <w:r w:rsidRPr="0035480D">
      <w:rPr>
        <w:rFonts w:eastAsia="SimSun"/>
        <w:szCs w:val="22"/>
        <w:lang w:eastAsia="en-GB"/>
      </w:rPr>
      <w:t xml:space="preserve">onfidential </w:t>
    </w:r>
  </w:p>
  <w:p w14:paraId="78BDD706" w14:textId="77777777" w:rsidR="005B3DB4" w:rsidRPr="00391D19" w:rsidRDefault="005B3DB4" w:rsidP="005B3DB4">
    <w:pPr>
      <w:pStyle w:val="Header"/>
      <w:rPr>
        <w:lang w:val="fr-FR"/>
      </w:rPr>
    </w:pPr>
    <w:r w:rsidRPr="00391D19">
      <w:rPr>
        <w:lang w:val="fr-FR"/>
      </w:rPr>
      <w:t>Official Document TS.11 – Annex N</w:t>
    </w:r>
  </w:p>
  <w:p w14:paraId="478C3DA0" w14:textId="03F8CE4A" w:rsidR="005B3DB4" w:rsidRPr="00391D19" w:rsidRDefault="005B3DB4" w:rsidP="005B3DB4">
    <w:pPr>
      <w:pStyle w:val="Heade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ACAFC" w14:textId="77777777" w:rsidR="005B3DB4" w:rsidRPr="0035480D" w:rsidRDefault="005B3DB4" w:rsidP="00F17DD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sidRPr="008059F8">
      <w:rPr>
        <w:rFonts w:eastAsia="SimSun"/>
        <w:szCs w:val="22"/>
        <w:lang w:eastAsia="en-GB"/>
      </w:rPr>
      <w:t>Non-Confidential</w:t>
    </w:r>
    <w:r w:rsidRPr="0035480D">
      <w:rPr>
        <w:rFonts w:eastAsia="SimSun"/>
        <w:szCs w:val="22"/>
        <w:lang w:eastAsia="en-GB"/>
      </w:rPr>
      <w:t xml:space="preserve"> – Full, Rapporteur &amp; Associate Members</w:t>
    </w:r>
  </w:p>
  <w:p w14:paraId="1299EB3C" w14:textId="3C29E404" w:rsidR="005B3DB4" w:rsidRPr="0035480D" w:rsidRDefault="005B3DB4" w:rsidP="00F17DD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Pr>
        <w:rFonts w:eastAsia="SimSun"/>
        <w:szCs w:val="22"/>
        <w:lang w:eastAsia="en-GB"/>
      </w:rPr>
      <w:t>Official Document TS 11 – Annex</w:t>
    </w:r>
    <w:r w:rsidRPr="0035480D">
      <w:rPr>
        <w:rFonts w:eastAsia="SimSun"/>
        <w:szCs w:val="22"/>
        <w:lang w:eastAsia="en-GB"/>
      </w:rPr>
      <w:t xml:space="preserve"> </w:t>
    </w:r>
    <w:r>
      <w:rPr>
        <w:rFonts w:eastAsia="SimSun"/>
        <w:szCs w:val="22"/>
        <w:lang w:eastAsia="en-GB"/>
      </w:rPr>
      <w:t>N</w:t>
    </w:r>
  </w:p>
  <w:p w14:paraId="4D8C95C4" w14:textId="77777777" w:rsidR="005B3DB4" w:rsidRPr="0035480D" w:rsidRDefault="005B3DB4" w:rsidP="0035480D">
    <w:pPr>
      <w:pStyle w:val="Header"/>
    </w:pPr>
  </w:p>
  <w:p w14:paraId="255A51F4" w14:textId="77777777" w:rsidR="005B3DB4" w:rsidRDefault="005B3D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2"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4"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5"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6" w15:restartNumberingAfterBreak="0">
    <w:nsid w:val="006316CC"/>
    <w:multiLevelType w:val="hybridMultilevel"/>
    <w:tmpl w:val="86DE63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27326B6"/>
    <w:multiLevelType w:val="multilevel"/>
    <w:tmpl w:val="87DCA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975D1D"/>
    <w:multiLevelType w:val="multilevel"/>
    <w:tmpl w:val="E68C32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3B55840"/>
    <w:multiLevelType w:val="multilevel"/>
    <w:tmpl w:val="C964A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DC4378"/>
    <w:multiLevelType w:val="multilevel"/>
    <w:tmpl w:val="0A4077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4C93D2D"/>
    <w:multiLevelType w:val="multilevel"/>
    <w:tmpl w:val="66C0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97113F"/>
    <w:multiLevelType w:val="multilevel"/>
    <w:tmpl w:val="86DAF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A1755D"/>
    <w:multiLevelType w:val="multilevel"/>
    <w:tmpl w:val="6F48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307ACA"/>
    <w:multiLevelType w:val="multilevel"/>
    <w:tmpl w:val="C09468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6A3DF0"/>
    <w:multiLevelType w:val="multilevel"/>
    <w:tmpl w:val="DAD24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CCE6DBC"/>
    <w:multiLevelType w:val="hybridMultilevel"/>
    <w:tmpl w:val="067ADF3C"/>
    <w:lvl w:ilvl="0" w:tplc="3E50D95A">
      <w:numFmt w:val="bullet"/>
      <w:lvlText w:val="-"/>
      <w:lvlJc w:val="left"/>
      <w:pPr>
        <w:ind w:left="720" w:hanging="360"/>
      </w:pPr>
      <w:rPr>
        <w:rFonts w:ascii="Arial" w:eastAsia="Times New Roman"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0E7F5F12"/>
    <w:multiLevelType w:val="multilevel"/>
    <w:tmpl w:val="6AA81DD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0F892983"/>
    <w:multiLevelType w:val="multilevel"/>
    <w:tmpl w:val="9B605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217DC2"/>
    <w:multiLevelType w:val="multilevel"/>
    <w:tmpl w:val="BC5E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0C51014"/>
    <w:multiLevelType w:val="hybridMultilevel"/>
    <w:tmpl w:val="025619CC"/>
    <w:lvl w:ilvl="0" w:tplc="1498724C">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5DF3FD6"/>
    <w:multiLevelType w:val="hybridMultilevel"/>
    <w:tmpl w:val="A68CD3DA"/>
    <w:lvl w:ilvl="0" w:tplc="1498724C">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0B7389"/>
    <w:multiLevelType w:val="multilevel"/>
    <w:tmpl w:val="62002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9755F57"/>
    <w:multiLevelType w:val="multilevel"/>
    <w:tmpl w:val="89C8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F91475"/>
    <w:multiLevelType w:val="multilevel"/>
    <w:tmpl w:val="245E89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2746797"/>
    <w:multiLevelType w:val="multilevel"/>
    <w:tmpl w:val="BBFC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9" w15:restartNumberingAfterBreak="0">
    <w:nsid w:val="24674E34"/>
    <w:multiLevelType w:val="hybridMultilevel"/>
    <w:tmpl w:val="F224CE0A"/>
    <w:lvl w:ilvl="0" w:tplc="FFFFFFFF">
      <w:start w:val="1"/>
      <w:numFmt w:val="bullet"/>
      <w:pStyle w:val="ListBullet1"/>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2590317B"/>
    <w:multiLevelType w:val="hybridMultilevel"/>
    <w:tmpl w:val="DFDA3D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29C34F34"/>
    <w:multiLevelType w:val="multilevel"/>
    <w:tmpl w:val="A716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757FC2"/>
    <w:multiLevelType w:val="multilevel"/>
    <w:tmpl w:val="37867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BEA5F1E"/>
    <w:multiLevelType w:val="multilevel"/>
    <w:tmpl w:val="A3800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5D36F4"/>
    <w:multiLevelType w:val="multilevel"/>
    <w:tmpl w:val="EE8AB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B64B58"/>
    <w:multiLevelType w:val="multilevel"/>
    <w:tmpl w:val="83EECC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21E61AB"/>
    <w:multiLevelType w:val="multilevel"/>
    <w:tmpl w:val="2D1A98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32B86B48"/>
    <w:multiLevelType w:val="multilevel"/>
    <w:tmpl w:val="D65A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2F471B"/>
    <w:multiLevelType w:val="multilevel"/>
    <w:tmpl w:val="4EC8C6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1" w15:restartNumberingAfterBreak="0">
    <w:nsid w:val="35F82169"/>
    <w:multiLevelType w:val="multilevel"/>
    <w:tmpl w:val="DCBC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8BC4D6F"/>
    <w:multiLevelType w:val="hybridMultilevel"/>
    <w:tmpl w:val="55621150"/>
    <w:lvl w:ilvl="0" w:tplc="1498724C">
      <w:numFmt w:val="bullet"/>
      <w:lvlText w:val="-"/>
      <w:lvlJc w:val="left"/>
      <w:pPr>
        <w:ind w:left="720" w:hanging="360"/>
      </w:pPr>
      <w:rPr>
        <w:rFonts w:ascii="Arial" w:eastAsia="Arial"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3AB15FB3"/>
    <w:multiLevelType w:val="multilevel"/>
    <w:tmpl w:val="3070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590979"/>
    <w:multiLevelType w:val="multilevel"/>
    <w:tmpl w:val="33BE86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06F1A4D"/>
    <w:multiLevelType w:val="multilevel"/>
    <w:tmpl w:val="433259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40EF49E9"/>
    <w:multiLevelType w:val="multilevel"/>
    <w:tmpl w:val="89BEE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2241A96"/>
    <w:multiLevelType w:val="multilevel"/>
    <w:tmpl w:val="6416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2777F29"/>
    <w:multiLevelType w:val="multilevel"/>
    <w:tmpl w:val="537E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2D52777"/>
    <w:multiLevelType w:val="multilevel"/>
    <w:tmpl w:val="7B6A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4E972F8"/>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4" w15:restartNumberingAfterBreak="0">
    <w:nsid w:val="45701C00"/>
    <w:multiLevelType w:val="multilevel"/>
    <w:tmpl w:val="D2A48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45D53AE3"/>
    <w:multiLevelType w:val="multilevel"/>
    <w:tmpl w:val="CCF095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B025EF1"/>
    <w:multiLevelType w:val="multilevel"/>
    <w:tmpl w:val="6AA81DD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7" w15:restartNumberingAfterBreak="0">
    <w:nsid w:val="4CC26243"/>
    <w:multiLevelType w:val="multilevel"/>
    <w:tmpl w:val="CBB2E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ED26B9"/>
    <w:multiLevelType w:val="hybridMultilevel"/>
    <w:tmpl w:val="256CF2D0"/>
    <w:lvl w:ilvl="0" w:tplc="1498724C">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50273AB3"/>
    <w:multiLevelType w:val="multilevel"/>
    <w:tmpl w:val="5B98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0506294"/>
    <w:multiLevelType w:val="multilevel"/>
    <w:tmpl w:val="2DB295E6"/>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2083C8D"/>
    <w:multiLevelType w:val="hybridMultilevel"/>
    <w:tmpl w:val="7BDAE2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15:restartNumberingAfterBreak="0">
    <w:nsid w:val="54E52B84"/>
    <w:multiLevelType w:val="hybridMultilevel"/>
    <w:tmpl w:val="5C849052"/>
    <w:lvl w:ilvl="0" w:tplc="1498724C">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50038FC"/>
    <w:multiLevelType w:val="hybridMultilevel"/>
    <w:tmpl w:val="A770F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69C5AFD"/>
    <w:multiLevelType w:val="multilevel"/>
    <w:tmpl w:val="AE14A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9" w15:restartNumberingAfterBreak="0">
    <w:nsid w:val="58947491"/>
    <w:multiLevelType w:val="multilevel"/>
    <w:tmpl w:val="7730C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9740640"/>
    <w:multiLevelType w:val="multilevel"/>
    <w:tmpl w:val="DAF45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15:restartNumberingAfterBreak="0">
    <w:nsid w:val="5CEB7824"/>
    <w:multiLevelType w:val="multilevel"/>
    <w:tmpl w:val="85A6DB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63574740"/>
    <w:multiLevelType w:val="hybridMultilevel"/>
    <w:tmpl w:val="7C5C7D22"/>
    <w:lvl w:ilvl="0" w:tplc="1498724C">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6921689C"/>
    <w:multiLevelType w:val="hybridMultilevel"/>
    <w:tmpl w:val="312A5DC2"/>
    <w:lvl w:ilvl="0" w:tplc="1498724C">
      <w:numFmt w:val="bullet"/>
      <w:lvlText w:val="-"/>
      <w:lvlJc w:val="left"/>
      <w:pPr>
        <w:ind w:left="720" w:hanging="360"/>
      </w:pPr>
      <w:rPr>
        <w:rFonts w:ascii="Arial" w:eastAsia="Arial" w:hAnsi="Arial" w:cs="Aria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6" w15:restartNumberingAfterBreak="0">
    <w:nsid w:val="6C9F6908"/>
    <w:multiLevelType w:val="hybridMultilevel"/>
    <w:tmpl w:val="7BDAE2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CFA077F"/>
    <w:multiLevelType w:val="multilevel"/>
    <w:tmpl w:val="6AA81DD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8" w15:restartNumberingAfterBreak="0">
    <w:nsid w:val="6D2153C7"/>
    <w:multiLevelType w:val="multilevel"/>
    <w:tmpl w:val="9BDE0A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9" w15:restartNumberingAfterBreak="0">
    <w:nsid w:val="6D4D6211"/>
    <w:multiLevelType w:val="multilevel"/>
    <w:tmpl w:val="E7C05F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DFD4E3A"/>
    <w:multiLevelType w:val="multilevel"/>
    <w:tmpl w:val="A48C156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03A397D"/>
    <w:multiLevelType w:val="hybridMultilevel"/>
    <w:tmpl w:val="59B6E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2E22045"/>
    <w:multiLevelType w:val="multilevel"/>
    <w:tmpl w:val="79949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6C3349"/>
    <w:multiLevelType w:val="multilevel"/>
    <w:tmpl w:val="6854D7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65F5CA0"/>
    <w:multiLevelType w:val="hybridMultilevel"/>
    <w:tmpl w:val="50C64C76"/>
    <w:lvl w:ilvl="0" w:tplc="D2C44E4C">
      <w:numFmt w:val="bullet"/>
      <w:lvlText w:val="-"/>
      <w:lvlJc w:val="left"/>
      <w:pPr>
        <w:ind w:left="720" w:hanging="360"/>
      </w:pPr>
      <w:rPr>
        <w:rFonts w:ascii="Arial" w:eastAsia="Times New Roman"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5" w15:restartNumberingAfterBreak="0">
    <w:nsid w:val="76AC6CBF"/>
    <w:multiLevelType w:val="multilevel"/>
    <w:tmpl w:val="6AA81DD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6" w15:restartNumberingAfterBreak="0">
    <w:nsid w:val="77832375"/>
    <w:multiLevelType w:val="multilevel"/>
    <w:tmpl w:val="D61A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B682866"/>
    <w:multiLevelType w:val="multilevel"/>
    <w:tmpl w:val="26001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C325EB4"/>
    <w:multiLevelType w:val="multilevel"/>
    <w:tmpl w:val="E7BA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C5774DD"/>
    <w:multiLevelType w:val="multilevel"/>
    <w:tmpl w:val="1B70DD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15:restartNumberingAfterBreak="0">
    <w:nsid w:val="7D213A82"/>
    <w:multiLevelType w:val="hybridMultilevel"/>
    <w:tmpl w:val="7806EC3A"/>
    <w:lvl w:ilvl="0" w:tplc="1498724C">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D876F75"/>
    <w:multiLevelType w:val="multilevel"/>
    <w:tmpl w:val="6AA81DD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3" w15:restartNumberingAfterBreak="0">
    <w:nsid w:val="7E8050A5"/>
    <w:multiLevelType w:val="multilevel"/>
    <w:tmpl w:val="10D8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2692983">
    <w:abstractNumId w:val="53"/>
  </w:num>
  <w:num w:numId="2" w16cid:durableId="1325860935">
    <w:abstractNumId w:val="1"/>
  </w:num>
  <w:num w:numId="3" w16cid:durableId="1293898096">
    <w:abstractNumId w:val="0"/>
  </w:num>
  <w:num w:numId="4" w16cid:durableId="1709911918">
    <w:abstractNumId w:val="32"/>
  </w:num>
  <w:num w:numId="5" w16cid:durableId="884875999">
    <w:abstractNumId w:val="87"/>
  </w:num>
  <w:num w:numId="6" w16cid:durableId="1019040468">
    <w:abstractNumId w:val="20"/>
  </w:num>
  <w:num w:numId="7" w16cid:durableId="991717713">
    <w:abstractNumId w:val="40"/>
  </w:num>
  <w:num w:numId="8" w16cid:durableId="960577565">
    <w:abstractNumId w:val="59"/>
  </w:num>
  <w:num w:numId="9" w16cid:durableId="58597021">
    <w:abstractNumId w:val="29"/>
  </w:num>
  <w:num w:numId="10" w16cid:durableId="63187212">
    <w:abstractNumId w:val="46"/>
  </w:num>
  <w:num w:numId="11" w16cid:durableId="1248537420">
    <w:abstractNumId w:val="72"/>
  </w:num>
  <w:num w:numId="12" w16cid:durableId="26877396">
    <w:abstractNumId w:val="70"/>
  </w:num>
  <w:num w:numId="13" w16cid:durableId="99111988">
    <w:abstractNumId w:val="8"/>
  </w:num>
  <w:num w:numId="14" w16cid:durableId="1659724518">
    <w:abstractNumId w:val="55"/>
  </w:num>
  <w:num w:numId="15" w16cid:durableId="2128504241">
    <w:abstractNumId w:val="10"/>
  </w:num>
  <w:num w:numId="16" w16cid:durableId="926771677">
    <w:abstractNumId w:val="85"/>
  </w:num>
  <w:num w:numId="17" w16cid:durableId="1368021194">
    <w:abstractNumId w:val="83"/>
  </w:num>
  <w:num w:numId="18" w16cid:durableId="1711764841">
    <w:abstractNumId w:val="54"/>
  </w:num>
  <w:num w:numId="19" w16cid:durableId="1582906630">
    <w:abstractNumId w:val="79"/>
  </w:num>
  <w:num w:numId="20" w16cid:durableId="141120837">
    <w:abstractNumId w:val="74"/>
  </w:num>
  <w:num w:numId="21" w16cid:durableId="2136412284">
    <w:abstractNumId w:val="78"/>
  </w:num>
  <w:num w:numId="22" w16cid:durableId="222563332">
    <w:abstractNumId w:val="90"/>
  </w:num>
  <w:num w:numId="23" w16cid:durableId="570307793">
    <w:abstractNumId w:val="14"/>
  </w:num>
  <w:num w:numId="24" w16cid:durableId="2014792594">
    <w:abstractNumId w:val="75"/>
  </w:num>
  <w:num w:numId="25" w16cid:durableId="656300299">
    <w:abstractNumId w:val="26"/>
  </w:num>
  <w:num w:numId="26" w16cid:durableId="1274021412">
    <w:abstractNumId w:val="45"/>
  </w:num>
  <w:num w:numId="27" w16cid:durableId="1044216145">
    <w:abstractNumId w:val="47"/>
  </w:num>
  <w:num w:numId="28" w16cid:durableId="1516071514">
    <w:abstractNumId w:val="68"/>
  </w:num>
  <w:num w:numId="29" w16cid:durableId="1578633561">
    <w:abstractNumId w:val="63"/>
  </w:num>
  <w:num w:numId="30" w16cid:durableId="1142235078">
    <w:abstractNumId w:val="28"/>
  </w:num>
  <w:num w:numId="31" w16cid:durableId="365639519">
    <w:abstractNumId w:val="71"/>
  </w:num>
  <w:num w:numId="32" w16cid:durableId="124009715">
    <w:abstractNumId w:val="64"/>
  </w:num>
  <w:num w:numId="33" w16cid:durableId="1004090621">
    <w:abstractNumId w:val="30"/>
  </w:num>
  <w:num w:numId="34" w16cid:durableId="135880448">
    <w:abstractNumId w:val="62"/>
  </w:num>
  <w:num w:numId="35" w16cid:durableId="1247688008">
    <w:abstractNumId w:val="23"/>
  </w:num>
  <w:num w:numId="36" w16cid:durableId="1389112761">
    <w:abstractNumId w:val="15"/>
  </w:num>
  <w:num w:numId="37" w16cid:durableId="1513177636">
    <w:abstractNumId w:val="37"/>
  </w:num>
  <w:num w:numId="38" w16cid:durableId="655034127">
    <w:abstractNumId w:val="48"/>
  </w:num>
  <w:num w:numId="39" w16cid:durableId="2123304058">
    <w:abstractNumId w:val="66"/>
  </w:num>
  <w:num w:numId="40" w16cid:durableId="1762677225">
    <w:abstractNumId w:val="81"/>
  </w:num>
  <w:num w:numId="41" w16cid:durableId="473764689">
    <w:abstractNumId w:val="6"/>
  </w:num>
  <w:num w:numId="42" w16cid:durableId="1013727959">
    <w:abstractNumId w:val="44"/>
  </w:num>
  <w:num w:numId="43" w16cid:durableId="237402693">
    <w:abstractNumId w:val="80"/>
    <w:lvlOverride w:ilvl="0">
      <w:lvl w:ilvl="0">
        <w:numFmt w:val="decimal"/>
        <w:lvlText w:val="%1."/>
        <w:lvlJc w:val="left"/>
      </w:lvl>
    </w:lvlOverride>
  </w:num>
  <w:num w:numId="44" w16cid:durableId="1795902953">
    <w:abstractNumId w:val="80"/>
    <w:lvlOverride w:ilvl="0">
      <w:lvl w:ilvl="0">
        <w:numFmt w:val="decimal"/>
        <w:lvlText w:val="%1."/>
        <w:lvlJc w:val="left"/>
      </w:lvl>
    </w:lvlOverride>
  </w:num>
  <w:num w:numId="45" w16cid:durableId="1490053123">
    <w:abstractNumId w:val="80"/>
    <w:lvlOverride w:ilvl="0">
      <w:lvl w:ilvl="0">
        <w:numFmt w:val="decimal"/>
        <w:lvlText w:val="%1."/>
        <w:lvlJc w:val="left"/>
      </w:lvl>
    </w:lvlOverride>
  </w:num>
  <w:num w:numId="46" w16cid:durableId="424420201">
    <w:abstractNumId w:val="80"/>
    <w:lvlOverride w:ilvl="0">
      <w:lvl w:ilvl="0">
        <w:numFmt w:val="decimal"/>
        <w:lvlText w:val="%1."/>
        <w:lvlJc w:val="left"/>
      </w:lvl>
    </w:lvlOverride>
  </w:num>
  <w:num w:numId="47" w16cid:durableId="2049841226">
    <w:abstractNumId w:val="80"/>
    <w:lvlOverride w:ilvl="0">
      <w:lvl w:ilvl="0">
        <w:numFmt w:val="decimal"/>
        <w:lvlText w:val="%1."/>
        <w:lvlJc w:val="left"/>
      </w:lvl>
    </w:lvlOverride>
  </w:num>
  <w:num w:numId="48" w16cid:durableId="1156994319">
    <w:abstractNumId w:val="80"/>
  </w:num>
  <w:num w:numId="49" w16cid:durableId="413599414">
    <w:abstractNumId w:val="61"/>
    <w:lvlOverride w:ilvl="0">
      <w:lvl w:ilvl="0">
        <w:numFmt w:val="decimal"/>
        <w:lvlText w:val="%1."/>
        <w:lvlJc w:val="left"/>
      </w:lvl>
    </w:lvlOverride>
  </w:num>
  <w:num w:numId="50" w16cid:durableId="1985155193">
    <w:abstractNumId w:val="61"/>
  </w:num>
  <w:num w:numId="51" w16cid:durableId="415176133">
    <w:abstractNumId w:val="61"/>
    <w:lvlOverride w:ilvl="0">
      <w:lvl w:ilvl="0">
        <w:numFmt w:val="decimal"/>
        <w:lvlText w:val="%1."/>
        <w:lvlJc w:val="left"/>
      </w:lvl>
    </w:lvlOverride>
  </w:num>
  <w:num w:numId="52" w16cid:durableId="1879858713">
    <w:abstractNumId w:val="61"/>
    <w:lvlOverride w:ilvl="0">
      <w:lvl w:ilvl="0">
        <w:numFmt w:val="decimal"/>
        <w:lvlText w:val="%1."/>
        <w:lvlJc w:val="left"/>
      </w:lvl>
    </w:lvlOverride>
  </w:num>
  <w:num w:numId="53" w16cid:durableId="1076515495">
    <w:abstractNumId w:val="27"/>
  </w:num>
  <w:num w:numId="54" w16cid:durableId="288822889">
    <w:abstractNumId w:val="88"/>
  </w:num>
  <w:num w:numId="55" w16cid:durableId="1861697323">
    <w:abstractNumId w:val="24"/>
  </w:num>
  <w:num w:numId="56" w16cid:durableId="169948339">
    <w:abstractNumId w:val="57"/>
  </w:num>
  <w:num w:numId="57" w16cid:durableId="2144032859">
    <w:abstractNumId w:val="43"/>
  </w:num>
  <w:num w:numId="58" w16cid:durableId="1515878529">
    <w:abstractNumId w:val="69"/>
  </w:num>
  <w:num w:numId="59" w16cid:durableId="920866606">
    <w:abstractNumId w:val="51"/>
  </w:num>
  <w:num w:numId="60" w16cid:durableId="1508519246">
    <w:abstractNumId w:val="25"/>
    <w:lvlOverride w:ilvl="0">
      <w:lvl w:ilvl="0">
        <w:numFmt w:val="decimal"/>
        <w:lvlText w:val="%1."/>
        <w:lvlJc w:val="left"/>
      </w:lvl>
    </w:lvlOverride>
  </w:num>
  <w:num w:numId="61" w16cid:durableId="1431312203">
    <w:abstractNumId w:val="93"/>
  </w:num>
  <w:num w:numId="62" w16cid:durableId="1415591200">
    <w:abstractNumId w:val="50"/>
  </w:num>
  <w:num w:numId="63" w16cid:durableId="959072651">
    <w:abstractNumId w:val="67"/>
  </w:num>
  <w:num w:numId="64" w16cid:durableId="372004408">
    <w:abstractNumId w:val="52"/>
  </w:num>
  <w:num w:numId="65" w16cid:durableId="1432160016">
    <w:abstractNumId w:val="33"/>
    <w:lvlOverride w:ilvl="0">
      <w:lvl w:ilvl="0">
        <w:numFmt w:val="decimal"/>
        <w:lvlText w:val="%1."/>
        <w:lvlJc w:val="left"/>
      </w:lvl>
    </w:lvlOverride>
  </w:num>
  <w:num w:numId="66" w16cid:durableId="1874414205">
    <w:abstractNumId w:val="19"/>
  </w:num>
  <w:num w:numId="67" w16cid:durableId="1457600223">
    <w:abstractNumId w:val="36"/>
    <w:lvlOverride w:ilvl="0">
      <w:lvl w:ilvl="0">
        <w:numFmt w:val="decimal"/>
        <w:lvlText w:val="%1."/>
        <w:lvlJc w:val="left"/>
      </w:lvl>
    </w:lvlOverride>
  </w:num>
  <w:num w:numId="68" w16cid:durableId="155611691">
    <w:abstractNumId w:val="49"/>
  </w:num>
  <w:num w:numId="69" w16cid:durableId="674234412">
    <w:abstractNumId w:val="35"/>
  </w:num>
  <w:num w:numId="70" w16cid:durableId="1294555844">
    <w:abstractNumId w:val="34"/>
  </w:num>
  <w:num w:numId="71" w16cid:durableId="1713845962">
    <w:abstractNumId w:val="13"/>
  </w:num>
  <w:num w:numId="72" w16cid:durableId="697705872">
    <w:abstractNumId w:val="60"/>
  </w:num>
  <w:num w:numId="73" w16cid:durableId="1174954887">
    <w:abstractNumId w:val="41"/>
  </w:num>
  <w:num w:numId="74" w16cid:durableId="2055735157">
    <w:abstractNumId w:val="9"/>
  </w:num>
  <w:num w:numId="75" w16cid:durableId="874924369">
    <w:abstractNumId w:val="89"/>
  </w:num>
  <w:num w:numId="76" w16cid:durableId="2088264071">
    <w:abstractNumId w:val="39"/>
    <w:lvlOverride w:ilvl="0">
      <w:lvl w:ilvl="0">
        <w:numFmt w:val="decimal"/>
        <w:lvlText w:val="%1."/>
        <w:lvlJc w:val="left"/>
      </w:lvl>
    </w:lvlOverride>
  </w:num>
  <w:num w:numId="77" w16cid:durableId="1405953682">
    <w:abstractNumId w:val="12"/>
  </w:num>
  <w:num w:numId="78" w16cid:durableId="1756128398">
    <w:abstractNumId w:val="7"/>
  </w:num>
  <w:num w:numId="79" w16cid:durableId="1489443483">
    <w:abstractNumId w:val="18"/>
  </w:num>
  <w:num w:numId="80" w16cid:durableId="1530215879">
    <w:abstractNumId w:val="86"/>
  </w:num>
  <w:num w:numId="81" w16cid:durableId="715737588">
    <w:abstractNumId w:val="11"/>
  </w:num>
  <w:num w:numId="82" w16cid:durableId="1823043357">
    <w:abstractNumId w:val="82"/>
  </w:num>
  <w:num w:numId="83" w16cid:durableId="190803558">
    <w:abstractNumId w:val="38"/>
  </w:num>
  <w:num w:numId="84" w16cid:durableId="788802">
    <w:abstractNumId w:val="31"/>
  </w:num>
  <w:num w:numId="85" w16cid:durableId="1220480663">
    <w:abstractNumId w:val="84"/>
  </w:num>
  <w:num w:numId="86" w16cid:durableId="1890457763">
    <w:abstractNumId w:val="17"/>
  </w:num>
  <w:num w:numId="87" w16cid:durableId="1622154831">
    <w:abstractNumId w:val="56"/>
  </w:num>
  <w:num w:numId="88" w16cid:durableId="2001762822">
    <w:abstractNumId w:val="77"/>
  </w:num>
  <w:num w:numId="89" w16cid:durableId="259262644">
    <w:abstractNumId w:val="76"/>
  </w:num>
  <w:num w:numId="90" w16cid:durableId="159466606">
    <w:abstractNumId w:val="92"/>
  </w:num>
  <w:num w:numId="91" w16cid:durableId="1780639646">
    <w:abstractNumId w:val="42"/>
  </w:num>
  <w:num w:numId="92" w16cid:durableId="1972516199">
    <w:abstractNumId w:val="16"/>
  </w:num>
  <w:num w:numId="93" w16cid:durableId="2090810404">
    <w:abstractNumId w:val="65"/>
  </w:num>
  <w:num w:numId="94" w16cid:durableId="2065251355">
    <w:abstractNumId w:val="21"/>
  </w:num>
  <w:num w:numId="95" w16cid:durableId="713847687">
    <w:abstractNumId w:val="73"/>
  </w:num>
  <w:num w:numId="96" w16cid:durableId="1505582700">
    <w:abstractNumId w:val="91"/>
  </w:num>
  <w:num w:numId="97" w16cid:durableId="405035282">
    <w:abstractNumId w:val="22"/>
  </w:num>
  <w:num w:numId="98" w16cid:durableId="1658535020">
    <w:abstractNumId w:val="5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0" w:nlCheck="1" w:checkStyle="0"/>
  <w:activeWritingStyle w:appName="MSWord" w:lang="en-NZ" w:vendorID="64" w:dllVersion="0" w:nlCheck="1" w:checkStyle="0"/>
  <w:activeWritingStyle w:appName="MSWord" w:lang="en-US" w:vendorID="64" w:dllVersion="0" w:nlCheck="1" w:checkStyle="0"/>
  <w:proofState w:spelling="clean" w:grammar="clean"/>
  <w:defaultTabStop w:val="96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3E1"/>
    <w:rsid w:val="00003484"/>
    <w:rsid w:val="000057D2"/>
    <w:rsid w:val="000069A3"/>
    <w:rsid w:val="00007B66"/>
    <w:rsid w:val="0001668F"/>
    <w:rsid w:val="00016E75"/>
    <w:rsid w:val="00024E30"/>
    <w:rsid w:val="00033993"/>
    <w:rsid w:val="00033D30"/>
    <w:rsid w:val="000432AE"/>
    <w:rsid w:val="000442E9"/>
    <w:rsid w:val="00052B06"/>
    <w:rsid w:val="000540AC"/>
    <w:rsid w:val="000670F3"/>
    <w:rsid w:val="00070CA1"/>
    <w:rsid w:val="00071913"/>
    <w:rsid w:val="00074205"/>
    <w:rsid w:val="000756B5"/>
    <w:rsid w:val="00084539"/>
    <w:rsid w:val="00090DBB"/>
    <w:rsid w:val="00094BD9"/>
    <w:rsid w:val="00096B82"/>
    <w:rsid w:val="000B6ACC"/>
    <w:rsid w:val="000C2928"/>
    <w:rsid w:val="000C2988"/>
    <w:rsid w:val="000C3BEE"/>
    <w:rsid w:val="000C5CB0"/>
    <w:rsid w:val="000D24D3"/>
    <w:rsid w:val="000E0D06"/>
    <w:rsid w:val="000E46DA"/>
    <w:rsid w:val="000E5481"/>
    <w:rsid w:val="000E6E51"/>
    <w:rsid w:val="00102D34"/>
    <w:rsid w:val="001122AF"/>
    <w:rsid w:val="00126CC7"/>
    <w:rsid w:val="00126F78"/>
    <w:rsid w:val="0012702B"/>
    <w:rsid w:val="00127811"/>
    <w:rsid w:val="00130765"/>
    <w:rsid w:val="00130C44"/>
    <w:rsid w:val="0013395E"/>
    <w:rsid w:val="0013527E"/>
    <w:rsid w:val="001359D2"/>
    <w:rsid w:val="001422CA"/>
    <w:rsid w:val="00144EB0"/>
    <w:rsid w:val="00154F20"/>
    <w:rsid w:val="001562AD"/>
    <w:rsid w:val="00157904"/>
    <w:rsid w:val="001601E2"/>
    <w:rsid w:val="00162F74"/>
    <w:rsid w:val="00171D7B"/>
    <w:rsid w:val="00174DED"/>
    <w:rsid w:val="0018026E"/>
    <w:rsid w:val="0018079E"/>
    <w:rsid w:val="00182DC6"/>
    <w:rsid w:val="00184489"/>
    <w:rsid w:val="00184838"/>
    <w:rsid w:val="00185C0F"/>
    <w:rsid w:val="001875CC"/>
    <w:rsid w:val="00191FD2"/>
    <w:rsid w:val="0019293C"/>
    <w:rsid w:val="00194085"/>
    <w:rsid w:val="00194104"/>
    <w:rsid w:val="00194FD0"/>
    <w:rsid w:val="00195928"/>
    <w:rsid w:val="00196F09"/>
    <w:rsid w:val="00197D3A"/>
    <w:rsid w:val="001A0DF3"/>
    <w:rsid w:val="001B4D1C"/>
    <w:rsid w:val="001B58F2"/>
    <w:rsid w:val="001B5DB8"/>
    <w:rsid w:val="001B7926"/>
    <w:rsid w:val="001B7B7C"/>
    <w:rsid w:val="001B7EAC"/>
    <w:rsid w:val="001C220B"/>
    <w:rsid w:val="001D0200"/>
    <w:rsid w:val="001D12D4"/>
    <w:rsid w:val="001D33AA"/>
    <w:rsid w:val="001D72FF"/>
    <w:rsid w:val="001E0488"/>
    <w:rsid w:val="001E19F4"/>
    <w:rsid w:val="001E6D5F"/>
    <w:rsid w:val="001F1B99"/>
    <w:rsid w:val="001F4AAE"/>
    <w:rsid w:val="00201438"/>
    <w:rsid w:val="00202B7C"/>
    <w:rsid w:val="002032B3"/>
    <w:rsid w:val="0022218A"/>
    <w:rsid w:val="00226A25"/>
    <w:rsid w:val="002319F2"/>
    <w:rsid w:val="0024327B"/>
    <w:rsid w:val="002440C8"/>
    <w:rsid w:val="002465AE"/>
    <w:rsid w:val="0025044F"/>
    <w:rsid w:val="00250D1B"/>
    <w:rsid w:val="00252CE7"/>
    <w:rsid w:val="00252E1F"/>
    <w:rsid w:val="00252F0A"/>
    <w:rsid w:val="00260C6C"/>
    <w:rsid w:val="00264F2E"/>
    <w:rsid w:val="00265BAF"/>
    <w:rsid w:val="002726D1"/>
    <w:rsid w:val="00272945"/>
    <w:rsid w:val="00273D85"/>
    <w:rsid w:val="00276721"/>
    <w:rsid w:val="00276D55"/>
    <w:rsid w:val="00277F9C"/>
    <w:rsid w:val="002803F4"/>
    <w:rsid w:val="0028056E"/>
    <w:rsid w:val="002916FB"/>
    <w:rsid w:val="00292178"/>
    <w:rsid w:val="00292BA6"/>
    <w:rsid w:val="002931E1"/>
    <w:rsid w:val="0029353B"/>
    <w:rsid w:val="00294264"/>
    <w:rsid w:val="00294A98"/>
    <w:rsid w:val="00294CB4"/>
    <w:rsid w:val="002A7EE3"/>
    <w:rsid w:val="002B01A9"/>
    <w:rsid w:val="002B2464"/>
    <w:rsid w:val="002B3EF3"/>
    <w:rsid w:val="002B6E8D"/>
    <w:rsid w:val="002B780C"/>
    <w:rsid w:val="002C3BB0"/>
    <w:rsid w:val="002C5964"/>
    <w:rsid w:val="002C60D8"/>
    <w:rsid w:val="002D258C"/>
    <w:rsid w:val="002D3E04"/>
    <w:rsid w:val="002D71BC"/>
    <w:rsid w:val="002E03E5"/>
    <w:rsid w:val="002E1A8B"/>
    <w:rsid w:val="002E2F2A"/>
    <w:rsid w:val="002E66F4"/>
    <w:rsid w:val="002E6AB7"/>
    <w:rsid w:val="002F16CF"/>
    <w:rsid w:val="003011E0"/>
    <w:rsid w:val="0030161E"/>
    <w:rsid w:val="00316C13"/>
    <w:rsid w:val="00323EDE"/>
    <w:rsid w:val="00326992"/>
    <w:rsid w:val="00335A58"/>
    <w:rsid w:val="00335B78"/>
    <w:rsid w:val="00336723"/>
    <w:rsid w:val="00340FC3"/>
    <w:rsid w:val="003449EB"/>
    <w:rsid w:val="00347969"/>
    <w:rsid w:val="0035127B"/>
    <w:rsid w:val="00351FA6"/>
    <w:rsid w:val="0035480D"/>
    <w:rsid w:val="00355100"/>
    <w:rsid w:val="0036378A"/>
    <w:rsid w:val="00363CC1"/>
    <w:rsid w:val="00377DE0"/>
    <w:rsid w:val="003813D6"/>
    <w:rsid w:val="00384421"/>
    <w:rsid w:val="00386486"/>
    <w:rsid w:val="00391D19"/>
    <w:rsid w:val="003932F0"/>
    <w:rsid w:val="003A3E48"/>
    <w:rsid w:val="003B75B0"/>
    <w:rsid w:val="003D45FD"/>
    <w:rsid w:val="003D7D05"/>
    <w:rsid w:val="003D7FD1"/>
    <w:rsid w:val="003E3273"/>
    <w:rsid w:val="003E5ADC"/>
    <w:rsid w:val="003E69C7"/>
    <w:rsid w:val="003F0554"/>
    <w:rsid w:val="003F2738"/>
    <w:rsid w:val="003F393D"/>
    <w:rsid w:val="003F3F96"/>
    <w:rsid w:val="003F473F"/>
    <w:rsid w:val="00406838"/>
    <w:rsid w:val="00411BBF"/>
    <w:rsid w:val="00413C7D"/>
    <w:rsid w:val="0041414E"/>
    <w:rsid w:val="00417788"/>
    <w:rsid w:val="00425955"/>
    <w:rsid w:val="00427E79"/>
    <w:rsid w:val="00434F47"/>
    <w:rsid w:val="00437971"/>
    <w:rsid w:val="00453220"/>
    <w:rsid w:val="0045396E"/>
    <w:rsid w:val="00456E0E"/>
    <w:rsid w:val="00461E0B"/>
    <w:rsid w:val="004678C3"/>
    <w:rsid w:val="00470F2A"/>
    <w:rsid w:val="0047328A"/>
    <w:rsid w:val="0049437B"/>
    <w:rsid w:val="00495E45"/>
    <w:rsid w:val="004A3577"/>
    <w:rsid w:val="004A4578"/>
    <w:rsid w:val="004A5734"/>
    <w:rsid w:val="004B0C53"/>
    <w:rsid w:val="004B4683"/>
    <w:rsid w:val="004B4786"/>
    <w:rsid w:val="004D04C1"/>
    <w:rsid w:val="004D20A7"/>
    <w:rsid w:val="004D3113"/>
    <w:rsid w:val="004D36D2"/>
    <w:rsid w:val="004E5338"/>
    <w:rsid w:val="004F7071"/>
    <w:rsid w:val="00503920"/>
    <w:rsid w:val="0051018F"/>
    <w:rsid w:val="00510639"/>
    <w:rsid w:val="00513C04"/>
    <w:rsid w:val="00516E7A"/>
    <w:rsid w:val="005172CF"/>
    <w:rsid w:val="00517A1B"/>
    <w:rsid w:val="00521E1C"/>
    <w:rsid w:val="00523D1C"/>
    <w:rsid w:val="00524D31"/>
    <w:rsid w:val="005433CA"/>
    <w:rsid w:val="005506BF"/>
    <w:rsid w:val="00553178"/>
    <w:rsid w:val="00556F53"/>
    <w:rsid w:val="005629DE"/>
    <w:rsid w:val="00562AC3"/>
    <w:rsid w:val="00574D7C"/>
    <w:rsid w:val="00574FF1"/>
    <w:rsid w:val="0058244D"/>
    <w:rsid w:val="005844BF"/>
    <w:rsid w:val="0058551F"/>
    <w:rsid w:val="0058619F"/>
    <w:rsid w:val="00586F37"/>
    <w:rsid w:val="00592EBB"/>
    <w:rsid w:val="00593D09"/>
    <w:rsid w:val="00594CE8"/>
    <w:rsid w:val="00594E55"/>
    <w:rsid w:val="005A0E3A"/>
    <w:rsid w:val="005A1BD1"/>
    <w:rsid w:val="005A4486"/>
    <w:rsid w:val="005B15AD"/>
    <w:rsid w:val="005B1A66"/>
    <w:rsid w:val="005B3DB4"/>
    <w:rsid w:val="005B44FB"/>
    <w:rsid w:val="005B51BA"/>
    <w:rsid w:val="005B6E29"/>
    <w:rsid w:val="005B7B4C"/>
    <w:rsid w:val="005C05F7"/>
    <w:rsid w:val="005C0643"/>
    <w:rsid w:val="005C3F4D"/>
    <w:rsid w:val="005C612C"/>
    <w:rsid w:val="005D61B2"/>
    <w:rsid w:val="005E3524"/>
    <w:rsid w:val="005E35C2"/>
    <w:rsid w:val="005E62CD"/>
    <w:rsid w:val="005F3D11"/>
    <w:rsid w:val="005F51FA"/>
    <w:rsid w:val="005F66C7"/>
    <w:rsid w:val="005F678F"/>
    <w:rsid w:val="0061048D"/>
    <w:rsid w:val="006163F4"/>
    <w:rsid w:val="00622712"/>
    <w:rsid w:val="00642C95"/>
    <w:rsid w:val="00643C0D"/>
    <w:rsid w:val="00651CBF"/>
    <w:rsid w:val="00653B4A"/>
    <w:rsid w:val="00655E73"/>
    <w:rsid w:val="00661F0B"/>
    <w:rsid w:val="00667245"/>
    <w:rsid w:val="00673891"/>
    <w:rsid w:val="006803BB"/>
    <w:rsid w:val="00681C46"/>
    <w:rsid w:val="00682133"/>
    <w:rsid w:val="006858F0"/>
    <w:rsid w:val="00685AB3"/>
    <w:rsid w:val="00686AA9"/>
    <w:rsid w:val="0068754F"/>
    <w:rsid w:val="006937C4"/>
    <w:rsid w:val="00695D00"/>
    <w:rsid w:val="006A2A32"/>
    <w:rsid w:val="006A6DB8"/>
    <w:rsid w:val="006B2C78"/>
    <w:rsid w:val="006B76BF"/>
    <w:rsid w:val="006C4557"/>
    <w:rsid w:val="006C52F1"/>
    <w:rsid w:val="006D3B44"/>
    <w:rsid w:val="006D3D7D"/>
    <w:rsid w:val="006D65A7"/>
    <w:rsid w:val="006E3BE2"/>
    <w:rsid w:val="006E7AD1"/>
    <w:rsid w:val="006F0BE0"/>
    <w:rsid w:val="006F2B94"/>
    <w:rsid w:val="006F5B22"/>
    <w:rsid w:val="006F6E6B"/>
    <w:rsid w:val="006F7D3B"/>
    <w:rsid w:val="00700CC5"/>
    <w:rsid w:val="0070566A"/>
    <w:rsid w:val="00710578"/>
    <w:rsid w:val="00723961"/>
    <w:rsid w:val="00723F7E"/>
    <w:rsid w:val="00724744"/>
    <w:rsid w:val="00725E05"/>
    <w:rsid w:val="00727BFD"/>
    <w:rsid w:val="00732311"/>
    <w:rsid w:val="00744A58"/>
    <w:rsid w:val="00745604"/>
    <w:rsid w:val="0074626D"/>
    <w:rsid w:val="0075771D"/>
    <w:rsid w:val="00757C4D"/>
    <w:rsid w:val="00757E18"/>
    <w:rsid w:val="00763C3D"/>
    <w:rsid w:val="00771680"/>
    <w:rsid w:val="00772163"/>
    <w:rsid w:val="00773FCE"/>
    <w:rsid w:val="0079208A"/>
    <w:rsid w:val="00794810"/>
    <w:rsid w:val="00794F39"/>
    <w:rsid w:val="00795B2F"/>
    <w:rsid w:val="00796370"/>
    <w:rsid w:val="007A2B71"/>
    <w:rsid w:val="007A2D0B"/>
    <w:rsid w:val="007A3B93"/>
    <w:rsid w:val="007A3F00"/>
    <w:rsid w:val="007A70C3"/>
    <w:rsid w:val="007B373B"/>
    <w:rsid w:val="007B3E6E"/>
    <w:rsid w:val="007B4EFD"/>
    <w:rsid w:val="007B5987"/>
    <w:rsid w:val="007B7B92"/>
    <w:rsid w:val="007D0813"/>
    <w:rsid w:val="007D48D2"/>
    <w:rsid w:val="007E0B76"/>
    <w:rsid w:val="007E11A1"/>
    <w:rsid w:val="007E5ED0"/>
    <w:rsid w:val="007F484E"/>
    <w:rsid w:val="007F71AC"/>
    <w:rsid w:val="00800C4F"/>
    <w:rsid w:val="008027FF"/>
    <w:rsid w:val="008059F8"/>
    <w:rsid w:val="00807E2D"/>
    <w:rsid w:val="00811031"/>
    <w:rsid w:val="00823CC9"/>
    <w:rsid w:val="008259B5"/>
    <w:rsid w:val="00827209"/>
    <w:rsid w:val="00827792"/>
    <w:rsid w:val="0083644D"/>
    <w:rsid w:val="00841451"/>
    <w:rsid w:val="00843033"/>
    <w:rsid w:val="00846925"/>
    <w:rsid w:val="00850AF0"/>
    <w:rsid w:val="00852396"/>
    <w:rsid w:val="00852ED4"/>
    <w:rsid w:val="0085382A"/>
    <w:rsid w:val="008563A8"/>
    <w:rsid w:val="008629F6"/>
    <w:rsid w:val="00872A14"/>
    <w:rsid w:val="00876281"/>
    <w:rsid w:val="00884A7B"/>
    <w:rsid w:val="0088706C"/>
    <w:rsid w:val="00892015"/>
    <w:rsid w:val="0089232B"/>
    <w:rsid w:val="00893671"/>
    <w:rsid w:val="00896312"/>
    <w:rsid w:val="008A1522"/>
    <w:rsid w:val="008A18A3"/>
    <w:rsid w:val="008A3048"/>
    <w:rsid w:val="008B2C7C"/>
    <w:rsid w:val="008B7499"/>
    <w:rsid w:val="008C090E"/>
    <w:rsid w:val="008C0E8D"/>
    <w:rsid w:val="008D18F0"/>
    <w:rsid w:val="008D1C4F"/>
    <w:rsid w:val="008E0894"/>
    <w:rsid w:val="008E1117"/>
    <w:rsid w:val="008E210A"/>
    <w:rsid w:val="008E2E95"/>
    <w:rsid w:val="00900507"/>
    <w:rsid w:val="00903627"/>
    <w:rsid w:val="00904BE8"/>
    <w:rsid w:val="00922DC0"/>
    <w:rsid w:val="00925E38"/>
    <w:rsid w:val="009304B6"/>
    <w:rsid w:val="00932F21"/>
    <w:rsid w:val="00933580"/>
    <w:rsid w:val="0094261B"/>
    <w:rsid w:val="009441FB"/>
    <w:rsid w:val="009628A9"/>
    <w:rsid w:val="00964090"/>
    <w:rsid w:val="009668C4"/>
    <w:rsid w:val="00966FAB"/>
    <w:rsid w:val="009811A3"/>
    <w:rsid w:val="009813A0"/>
    <w:rsid w:val="00981BF5"/>
    <w:rsid w:val="00983686"/>
    <w:rsid w:val="0098616D"/>
    <w:rsid w:val="009861E8"/>
    <w:rsid w:val="00986A6D"/>
    <w:rsid w:val="009964C7"/>
    <w:rsid w:val="009A225B"/>
    <w:rsid w:val="009A3032"/>
    <w:rsid w:val="009A65A3"/>
    <w:rsid w:val="009B7920"/>
    <w:rsid w:val="009D4FAF"/>
    <w:rsid w:val="009E1A4B"/>
    <w:rsid w:val="009E273B"/>
    <w:rsid w:val="009E74C3"/>
    <w:rsid w:val="009F509D"/>
    <w:rsid w:val="009F5AD2"/>
    <w:rsid w:val="00A0335F"/>
    <w:rsid w:val="00A05D8A"/>
    <w:rsid w:val="00A11513"/>
    <w:rsid w:val="00A147E1"/>
    <w:rsid w:val="00A1666C"/>
    <w:rsid w:val="00A17CBA"/>
    <w:rsid w:val="00A2157A"/>
    <w:rsid w:val="00A36EA1"/>
    <w:rsid w:val="00A42402"/>
    <w:rsid w:val="00A45E0F"/>
    <w:rsid w:val="00A45EB0"/>
    <w:rsid w:val="00A46423"/>
    <w:rsid w:val="00A500ED"/>
    <w:rsid w:val="00A54103"/>
    <w:rsid w:val="00A54965"/>
    <w:rsid w:val="00A5595C"/>
    <w:rsid w:val="00A60D7E"/>
    <w:rsid w:val="00A62E1F"/>
    <w:rsid w:val="00A64212"/>
    <w:rsid w:val="00A642BE"/>
    <w:rsid w:val="00A6715A"/>
    <w:rsid w:val="00A75EB1"/>
    <w:rsid w:val="00A77198"/>
    <w:rsid w:val="00A808D2"/>
    <w:rsid w:val="00A8502C"/>
    <w:rsid w:val="00A87457"/>
    <w:rsid w:val="00A91E83"/>
    <w:rsid w:val="00A91E95"/>
    <w:rsid w:val="00AB2613"/>
    <w:rsid w:val="00AC2F69"/>
    <w:rsid w:val="00AC611F"/>
    <w:rsid w:val="00AD2E0B"/>
    <w:rsid w:val="00AD3723"/>
    <w:rsid w:val="00AD4DBA"/>
    <w:rsid w:val="00AD5166"/>
    <w:rsid w:val="00AD6664"/>
    <w:rsid w:val="00AE0BFC"/>
    <w:rsid w:val="00AE217D"/>
    <w:rsid w:val="00AE6173"/>
    <w:rsid w:val="00AE6EEF"/>
    <w:rsid w:val="00AE7256"/>
    <w:rsid w:val="00AF3F44"/>
    <w:rsid w:val="00AF47AD"/>
    <w:rsid w:val="00B03AEC"/>
    <w:rsid w:val="00B07190"/>
    <w:rsid w:val="00B07F2D"/>
    <w:rsid w:val="00B1114C"/>
    <w:rsid w:val="00B15C1B"/>
    <w:rsid w:val="00B22EDF"/>
    <w:rsid w:val="00B27645"/>
    <w:rsid w:val="00B32187"/>
    <w:rsid w:val="00B3266C"/>
    <w:rsid w:val="00B37978"/>
    <w:rsid w:val="00B37A60"/>
    <w:rsid w:val="00B41ED2"/>
    <w:rsid w:val="00B43CE5"/>
    <w:rsid w:val="00B463BF"/>
    <w:rsid w:val="00B50231"/>
    <w:rsid w:val="00B53155"/>
    <w:rsid w:val="00B53976"/>
    <w:rsid w:val="00B55FB1"/>
    <w:rsid w:val="00B61998"/>
    <w:rsid w:val="00B679E4"/>
    <w:rsid w:val="00B80481"/>
    <w:rsid w:val="00B8321E"/>
    <w:rsid w:val="00B854E1"/>
    <w:rsid w:val="00B85E0E"/>
    <w:rsid w:val="00BA04F4"/>
    <w:rsid w:val="00BA3F4F"/>
    <w:rsid w:val="00BA7D90"/>
    <w:rsid w:val="00BB12A7"/>
    <w:rsid w:val="00BB2FD1"/>
    <w:rsid w:val="00BB4A4C"/>
    <w:rsid w:val="00BB5B91"/>
    <w:rsid w:val="00BB66C2"/>
    <w:rsid w:val="00BB67EE"/>
    <w:rsid w:val="00BB6EF1"/>
    <w:rsid w:val="00BC1173"/>
    <w:rsid w:val="00BC4C2F"/>
    <w:rsid w:val="00BD108F"/>
    <w:rsid w:val="00BD1952"/>
    <w:rsid w:val="00BD54A5"/>
    <w:rsid w:val="00BE3B21"/>
    <w:rsid w:val="00BE6F06"/>
    <w:rsid w:val="00BF051F"/>
    <w:rsid w:val="00BF5DC2"/>
    <w:rsid w:val="00BF63DA"/>
    <w:rsid w:val="00BF7416"/>
    <w:rsid w:val="00C057AA"/>
    <w:rsid w:val="00C12DB7"/>
    <w:rsid w:val="00C1573D"/>
    <w:rsid w:val="00C226C6"/>
    <w:rsid w:val="00C25FE4"/>
    <w:rsid w:val="00C304CA"/>
    <w:rsid w:val="00C32886"/>
    <w:rsid w:val="00C32EC2"/>
    <w:rsid w:val="00C37531"/>
    <w:rsid w:val="00C41B2C"/>
    <w:rsid w:val="00C44D14"/>
    <w:rsid w:val="00C53D9D"/>
    <w:rsid w:val="00C5514C"/>
    <w:rsid w:val="00C57253"/>
    <w:rsid w:val="00C57B07"/>
    <w:rsid w:val="00C62201"/>
    <w:rsid w:val="00C71A74"/>
    <w:rsid w:val="00C71C13"/>
    <w:rsid w:val="00C74176"/>
    <w:rsid w:val="00C74538"/>
    <w:rsid w:val="00C81749"/>
    <w:rsid w:val="00C92F4F"/>
    <w:rsid w:val="00C93580"/>
    <w:rsid w:val="00CA0FDC"/>
    <w:rsid w:val="00CA2493"/>
    <w:rsid w:val="00CA4BBF"/>
    <w:rsid w:val="00CA5525"/>
    <w:rsid w:val="00CA69A0"/>
    <w:rsid w:val="00CA6CC9"/>
    <w:rsid w:val="00CB0A25"/>
    <w:rsid w:val="00CB181D"/>
    <w:rsid w:val="00CB4907"/>
    <w:rsid w:val="00CC3C65"/>
    <w:rsid w:val="00CC642B"/>
    <w:rsid w:val="00CE1098"/>
    <w:rsid w:val="00CE3EBD"/>
    <w:rsid w:val="00CF0F6C"/>
    <w:rsid w:val="00CF69F2"/>
    <w:rsid w:val="00D00718"/>
    <w:rsid w:val="00D03233"/>
    <w:rsid w:val="00D04FC2"/>
    <w:rsid w:val="00D05F0D"/>
    <w:rsid w:val="00D10CF8"/>
    <w:rsid w:val="00D133D6"/>
    <w:rsid w:val="00D13511"/>
    <w:rsid w:val="00D14354"/>
    <w:rsid w:val="00D259E3"/>
    <w:rsid w:val="00D27B51"/>
    <w:rsid w:val="00D27D29"/>
    <w:rsid w:val="00D32CD1"/>
    <w:rsid w:val="00D34D7A"/>
    <w:rsid w:val="00D413A7"/>
    <w:rsid w:val="00D447AE"/>
    <w:rsid w:val="00D50740"/>
    <w:rsid w:val="00D50AB5"/>
    <w:rsid w:val="00D53B78"/>
    <w:rsid w:val="00D561BA"/>
    <w:rsid w:val="00D6001C"/>
    <w:rsid w:val="00D601F4"/>
    <w:rsid w:val="00D62E68"/>
    <w:rsid w:val="00D657E4"/>
    <w:rsid w:val="00D73A11"/>
    <w:rsid w:val="00D75F92"/>
    <w:rsid w:val="00D85E76"/>
    <w:rsid w:val="00D87480"/>
    <w:rsid w:val="00D8748D"/>
    <w:rsid w:val="00D879E9"/>
    <w:rsid w:val="00D960C2"/>
    <w:rsid w:val="00DA157E"/>
    <w:rsid w:val="00DA33C8"/>
    <w:rsid w:val="00DA45E8"/>
    <w:rsid w:val="00DA5E47"/>
    <w:rsid w:val="00DA5EB7"/>
    <w:rsid w:val="00DA703E"/>
    <w:rsid w:val="00DB0D8A"/>
    <w:rsid w:val="00DB3AFF"/>
    <w:rsid w:val="00DC531F"/>
    <w:rsid w:val="00DC5A73"/>
    <w:rsid w:val="00DC7552"/>
    <w:rsid w:val="00DD7431"/>
    <w:rsid w:val="00DD7588"/>
    <w:rsid w:val="00DD7DB4"/>
    <w:rsid w:val="00DE1447"/>
    <w:rsid w:val="00DE1AF6"/>
    <w:rsid w:val="00DE494B"/>
    <w:rsid w:val="00DF1024"/>
    <w:rsid w:val="00DF6D26"/>
    <w:rsid w:val="00E01F9D"/>
    <w:rsid w:val="00E12CFF"/>
    <w:rsid w:val="00E17593"/>
    <w:rsid w:val="00E246F3"/>
    <w:rsid w:val="00E2662E"/>
    <w:rsid w:val="00E2676D"/>
    <w:rsid w:val="00E27B74"/>
    <w:rsid w:val="00E31B9C"/>
    <w:rsid w:val="00E33F13"/>
    <w:rsid w:val="00E3448D"/>
    <w:rsid w:val="00E50636"/>
    <w:rsid w:val="00E5461E"/>
    <w:rsid w:val="00E56B5A"/>
    <w:rsid w:val="00E56D77"/>
    <w:rsid w:val="00E57B9C"/>
    <w:rsid w:val="00E6173E"/>
    <w:rsid w:val="00E62C34"/>
    <w:rsid w:val="00E65471"/>
    <w:rsid w:val="00E65A1D"/>
    <w:rsid w:val="00E66441"/>
    <w:rsid w:val="00E66859"/>
    <w:rsid w:val="00E67DD8"/>
    <w:rsid w:val="00E71F70"/>
    <w:rsid w:val="00E7552B"/>
    <w:rsid w:val="00E762D7"/>
    <w:rsid w:val="00E7760B"/>
    <w:rsid w:val="00E77D5A"/>
    <w:rsid w:val="00E848AC"/>
    <w:rsid w:val="00E86263"/>
    <w:rsid w:val="00E877F4"/>
    <w:rsid w:val="00E9362C"/>
    <w:rsid w:val="00E96ED2"/>
    <w:rsid w:val="00EB186C"/>
    <w:rsid w:val="00EB23E1"/>
    <w:rsid w:val="00EC1DE4"/>
    <w:rsid w:val="00ED0ABA"/>
    <w:rsid w:val="00ED5957"/>
    <w:rsid w:val="00EE1077"/>
    <w:rsid w:val="00EF037C"/>
    <w:rsid w:val="00EF0E0B"/>
    <w:rsid w:val="00EF60DB"/>
    <w:rsid w:val="00EF7B4B"/>
    <w:rsid w:val="00F0087D"/>
    <w:rsid w:val="00F11810"/>
    <w:rsid w:val="00F11C1D"/>
    <w:rsid w:val="00F12502"/>
    <w:rsid w:val="00F12A06"/>
    <w:rsid w:val="00F14EC4"/>
    <w:rsid w:val="00F17DDD"/>
    <w:rsid w:val="00F23FF3"/>
    <w:rsid w:val="00F316F2"/>
    <w:rsid w:val="00F35E5C"/>
    <w:rsid w:val="00F3712D"/>
    <w:rsid w:val="00F411BC"/>
    <w:rsid w:val="00F46459"/>
    <w:rsid w:val="00F47C0E"/>
    <w:rsid w:val="00F47C2A"/>
    <w:rsid w:val="00F514DB"/>
    <w:rsid w:val="00F51D52"/>
    <w:rsid w:val="00F539A4"/>
    <w:rsid w:val="00F5525B"/>
    <w:rsid w:val="00F6132A"/>
    <w:rsid w:val="00F64082"/>
    <w:rsid w:val="00F71712"/>
    <w:rsid w:val="00F7443C"/>
    <w:rsid w:val="00F74887"/>
    <w:rsid w:val="00F7563C"/>
    <w:rsid w:val="00F77AD0"/>
    <w:rsid w:val="00F807B1"/>
    <w:rsid w:val="00F9109D"/>
    <w:rsid w:val="00F94D93"/>
    <w:rsid w:val="00FA376E"/>
    <w:rsid w:val="00FA4948"/>
    <w:rsid w:val="00FB0CF8"/>
    <w:rsid w:val="00FB5254"/>
    <w:rsid w:val="00FC2554"/>
    <w:rsid w:val="00FC3740"/>
    <w:rsid w:val="00FC44AE"/>
    <w:rsid w:val="00FC630A"/>
    <w:rsid w:val="00FC6A9E"/>
    <w:rsid w:val="00FD28BF"/>
    <w:rsid w:val="00FE2056"/>
    <w:rsid w:val="00FE7856"/>
    <w:rsid w:val="00FF70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F6778"/>
  <w15:docId w15:val="{45F6FAF4-ECC9-4019-98D3-F97CC6934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A25"/>
    <w:pPr>
      <w:spacing w:after="120" w:line="240" w:lineRule="auto"/>
      <w:jc w:val="both"/>
    </w:pPr>
    <w:rPr>
      <w:rFonts w:ascii="Arial" w:eastAsia="Times New Roman" w:hAnsi="Arial" w:cs="Times New Roman"/>
      <w:noProof/>
      <w:sz w:val="20"/>
      <w:szCs w:val="20"/>
      <w:lang w:val="en-GB"/>
    </w:rPr>
  </w:style>
  <w:style w:type="paragraph" w:styleId="Heading1">
    <w:name w:val="heading 1"/>
    <w:aliases w:val="TestlisteLevel,H1"/>
    <w:basedOn w:val="Normal"/>
    <w:next w:val="Normal"/>
    <w:link w:val="Heading1Char2"/>
    <w:uiPriority w:val="9"/>
    <w:qFormat/>
    <w:rsid w:val="00EB23E1"/>
    <w:pPr>
      <w:keepNext/>
      <w:keepLines/>
      <w:pBdr>
        <w:top w:val="single" w:sz="18" w:space="3" w:color="auto"/>
      </w:pBdr>
      <w:spacing w:before="120"/>
      <w:ind w:left="709" w:hanging="709"/>
      <w:jc w:val="left"/>
      <w:outlineLvl w:val="0"/>
    </w:pPr>
    <w:rPr>
      <w:b/>
      <w:sz w:val="28"/>
    </w:rPr>
  </w:style>
  <w:style w:type="paragraph" w:styleId="Heading2">
    <w:name w:val="heading 2"/>
    <w:aliases w:val="Testliste2,Heading 2 Char,Heading 2 Char1,Testliste2 Char,Heading 2 Char Char,H2,1.1 Heading 2"/>
    <w:basedOn w:val="Heading1"/>
    <w:next w:val="Normal"/>
    <w:link w:val="Heading2Char4"/>
    <w:uiPriority w:val="9"/>
    <w:qFormat/>
    <w:rsid w:val="00EB23E1"/>
    <w:p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
    <w:link w:val="Heading3Char5"/>
    <w:uiPriority w:val="9"/>
    <w:qFormat/>
    <w:rsid w:val="00EB23E1"/>
    <w:pPr>
      <w:ind w:left="1134" w:hanging="1134"/>
      <w:outlineLvl w:val="2"/>
    </w:pPr>
    <w:rPr>
      <w:sz w:val="24"/>
    </w:rPr>
  </w:style>
  <w:style w:type="paragraph" w:styleId="Heading4">
    <w:name w:val="heading 4"/>
    <w:aliases w:val="Testliste4,Heading 4 Char,Heading 4 Char1,Testliste4 Char,Heading 4 Char Char"/>
    <w:basedOn w:val="Heading2"/>
    <w:next w:val="Normal"/>
    <w:link w:val="Heading4Char7"/>
    <w:qFormat/>
    <w:rsid w:val="00EB23E1"/>
    <w:pPr>
      <w:ind w:left="1134" w:hanging="1134"/>
      <w:outlineLvl w:val="3"/>
    </w:pPr>
    <w:rPr>
      <w:sz w:val="24"/>
    </w:rPr>
  </w:style>
  <w:style w:type="paragraph" w:styleId="Heading5">
    <w:name w:val="heading 5"/>
    <w:basedOn w:val="Heading4"/>
    <w:next w:val="Normal"/>
    <w:link w:val="Heading5Char3"/>
    <w:uiPriority w:val="9"/>
    <w:qFormat/>
    <w:rsid w:val="00EB23E1"/>
    <w:pPr>
      <w:ind w:left="1361" w:hanging="1361"/>
      <w:outlineLvl w:val="4"/>
    </w:pPr>
  </w:style>
  <w:style w:type="paragraph" w:styleId="Heading6">
    <w:name w:val="heading 6"/>
    <w:basedOn w:val="Heading5"/>
    <w:next w:val="Normal"/>
    <w:link w:val="Heading6Char1"/>
    <w:uiPriority w:val="9"/>
    <w:qFormat/>
    <w:rsid w:val="00EB23E1"/>
    <w:pPr>
      <w:numPr>
        <w:ilvl w:val="5"/>
        <w:numId w:val="1"/>
      </w:numPr>
      <w:outlineLvl w:val="5"/>
    </w:pPr>
  </w:style>
  <w:style w:type="paragraph" w:styleId="Heading7">
    <w:name w:val="heading 7"/>
    <w:basedOn w:val="H6"/>
    <w:next w:val="Normal"/>
    <w:link w:val="Heading7Char"/>
    <w:qFormat/>
    <w:rsid w:val="00EB23E1"/>
    <w:pPr>
      <w:numPr>
        <w:ilvl w:val="6"/>
        <w:numId w:val="1"/>
      </w:numPr>
      <w:outlineLvl w:val="6"/>
    </w:pPr>
  </w:style>
  <w:style w:type="paragraph" w:styleId="Heading8">
    <w:name w:val="heading 8"/>
    <w:basedOn w:val="Heading1"/>
    <w:next w:val="Normal"/>
    <w:link w:val="Heading8Char"/>
    <w:qFormat/>
    <w:rsid w:val="00EB23E1"/>
    <w:pPr>
      <w:numPr>
        <w:ilvl w:val="7"/>
        <w:numId w:val="1"/>
      </w:numPr>
      <w:outlineLvl w:val="7"/>
    </w:pPr>
  </w:style>
  <w:style w:type="paragraph" w:styleId="Heading9">
    <w:name w:val="heading 9"/>
    <w:basedOn w:val="Heading1"/>
    <w:next w:val="Normal"/>
    <w:link w:val="Heading9Char"/>
    <w:qFormat/>
    <w:rsid w:val="00EB23E1"/>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TestlisteLevel Char2,H1 Char2"/>
    <w:basedOn w:val="DefaultParagraphFont"/>
    <w:link w:val="Heading1"/>
    <w:uiPriority w:val="9"/>
    <w:rsid w:val="00EB23E1"/>
    <w:rPr>
      <w:rFonts w:ascii="Arial" w:eastAsia="Times New Roman" w:hAnsi="Arial" w:cs="Times New Roman"/>
      <w:b/>
      <w:sz w:val="28"/>
      <w:szCs w:val="20"/>
      <w:lang w:val="en-GB"/>
    </w:rPr>
  </w:style>
  <w:style w:type="character" w:customStyle="1" w:styleId="Heading2Char4">
    <w:name w:val="Heading 2 Char4"/>
    <w:aliases w:val="Testliste2 Char4,Heading 2 Char Char3,Heading 2 Char1 Char3,Testliste2 Char Char3,Heading 2 Char Char Char3,H2 Char3,1.1 Heading 2 Char3"/>
    <w:basedOn w:val="DefaultParagraphFont"/>
    <w:link w:val="Heading2"/>
    <w:uiPriority w:val="9"/>
    <w:rsid w:val="00EB23E1"/>
    <w:rPr>
      <w:rFonts w:ascii="Arial" w:eastAsia="Times New Roman" w:hAnsi="Arial" w:cs="Times New Roman"/>
      <w:b/>
      <w:sz w:val="28"/>
      <w:szCs w:val="20"/>
      <w:lang w:val="en-GB"/>
    </w:rPr>
  </w:style>
  <w:style w:type="character" w:customStyle="1" w:styleId="Heading3Char5">
    <w:name w:val="Heading 3 Char5"/>
    <w:aliases w:val="Testliste3 Char5,Heading 3 Char Char4,Testliste3 Char Char4,H3 Char4,1.1.1 Heading 3 Char4"/>
    <w:basedOn w:val="DefaultParagraphFont"/>
    <w:link w:val="Heading3"/>
    <w:uiPriority w:val="9"/>
    <w:rsid w:val="00EB23E1"/>
    <w:rPr>
      <w:rFonts w:ascii="Arial" w:eastAsia="Times New Roman" w:hAnsi="Arial" w:cs="Times New Roman"/>
      <w:b/>
      <w:sz w:val="24"/>
      <w:szCs w:val="20"/>
      <w:lang w:val="en-GB"/>
    </w:rPr>
  </w:style>
  <w:style w:type="character" w:customStyle="1" w:styleId="Heading4Char7">
    <w:name w:val="Heading 4 Char7"/>
    <w:aliases w:val="Testliste4 Char6,Heading 4 Char Char5,Heading 4 Char1 Char5,Testliste4 Char Char5,Heading 4 Char Char Char5"/>
    <w:basedOn w:val="DefaultParagraphFont"/>
    <w:link w:val="Heading4"/>
    <w:rsid w:val="00EB23E1"/>
    <w:rPr>
      <w:rFonts w:ascii="Arial" w:eastAsia="Times New Roman" w:hAnsi="Arial" w:cs="Times New Roman"/>
      <w:b/>
      <w:sz w:val="24"/>
      <w:szCs w:val="20"/>
      <w:lang w:val="en-GB"/>
    </w:rPr>
  </w:style>
  <w:style w:type="character" w:customStyle="1" w:styleId="Heading5Char3">
    <w:name w:val="Heading 5 Char3"/>
    <w:basedOn w:val="DefaultParagraphFont"/>
    <w:link w:val="Heading5"/>
    <w:uiPriority w:val="9"/>
    <w:rsid w:val="00EB23E1"/>
    <w:rPr>
      <w:rFonts w:ascii="Arial" w:eastAsia="Times New Roman" w:hAnsi="Arial" w:cs="Times New Roman"/>
      <w:b/>
      <w:sz w:val="24"/>
      <w:szCs w:val="20"/>
      <w:lang w:val="en-GB"/>
    </w:rPr>
  </w:style>
  <w:style w:type="character" w:customStyle="1" w:styleId="Heading6Char1">
    <w:name w:val="Heading 6 Char1"/>
    <w:basedOn w:val="DefaultParagraphFont"/>
    <w:link w:val="Heading6"/>
    <w:uiPriority w:val="9"/>
    <w:rsid w:val="00EB23E1"/>
    <w:rPr>
      <w:rFonts w:ascii="Arial" w:eastAsia="Times New Roman" w:hAnsi="Arial" w:cs="Times New Roman"/>
      <w:b/>
      <w:noProof/>
      <w:sz w:val="24"/>
      <w:szCs w:val="20"/>
      <w:lang w:val="en-GB"/>
    </w:rPr>
  </w:style>
  <w:style w:type="character" w:customStyle="1" w:styleId="Heading7Char">
    <w:name w:val="Heading 7 Char"/>
    <w:basedOn w:val="DefaultParagraphFont"/>
    <w:link w:val="Heading7"/>
    <w:rsid w:val="00EB23E1"/>
    <w:rPr>
      <w:rFonts w:ascii="Arial" w:eastAsia="Times New Roman" w:hAnsi="Arial" w:cs="Times New Roman"/>
      <w:b/>
      <w:noProof/>
      <w:sz w:val="20"/>
      <w:szCs w:val="20"/>
      <w:lang w:val="en-GB"/>
    </w:rPr>
  </w:style>
  <w:style w:type="character" w:customStyle="1" w:styleId="Heading8Char">
    <w:name w:val="Heading 8 Char"/>
    <w:basedOn w:val="DefaultParagraphFont"/>
    <w:link w:val="Heading8"/>
    <w:rsid w:val="00EB23E1"/>
    <w:rPr>
      <w:rFonts w:ascii="Arial" w:eastAsia="Times New Roman" w:hAnsi="Arial" w:cs="Times New Roman"/>
      <w:b/>
      <w:noProof/>
      <w:sz w:val="28"/>
      <w:szCs w:val="20"/>
      <w:lang w:val="en-GB"/>
    </w:rPr>
  </w:style>
  <w:style w:type="character" w:customStyle="1" w:styleId="Heading9Char">
    <w:name w:val="Heading 9 Char"/>
    <w:basedOn w:val="DefaultParagraphFont"/>
    <w:link w:val="Heading9"/>
    <w:rsid w:val="00EB23E1"/>
    <w:rPr>
      <w:rFonts w:ascii="Arial" w:eastAsia="Times New Roman" w:hAnsi="Arial" w:cs="Times New Roman"/>
      <w:b/>
      <w:sz w:val="28"/>
      <w:szCs w:val="20"/>
      <w:lang w:val="en-GB"/>
    </w:rPr>
  </w:style>
  <w:style w:type="paragraph" w:customStyle="1" w:styleId="H6">
    <w:name w:val="H6"/>
    <w:basedOn w:val="Heading5"/>
    <w:next w:val="Normal"/>
    <w:link w:val="H6Char"/>
    <w:qFormat/>
    <w:rsid w:val="00EB23E1"/>
    <w:pPr>
      <w:spacing w:before="0"/>
      <w:ind w:left="0" w:firstLine="0"/>
      <w:outlineLvl w:val="9"/>
    </w:pPr>
    <w:rPr>
      <w:sz w:val="20"/>
    </w:rPr>
  </w:style>
  <w:style w:type="paragraph" w:styleId="TOC8">
    <w:name w:val="toc 8"/>
    <w:basedOn w:val="TOC1"/>
    <w:uiPriority w:val="39"/>
    <w:rsid w:val="00EB23E1"/>
    <w:pPr>
      <w:spacing w:before="0"/>
      <w:ind w:left="1200"/>
    </w:pPr>
    <w:rPr>
      <w:rFonts w:ascii="Times New Roman" w:hAnsi="Times New Roman"/>
      <w:b w:val="0"/>
      <w:caps w:val="0"/>
    </w:rPr>
  </w:style>
  <w:style w:type="paragraph" w:styleId="TOC1">
    <w:name w:val="toc 1"/>
    <w:basedOn w:val="Normal"/>
    <w:next w:val="Normal"/>
    <w:uiPriority w:val="39"/>
    <w:qFormat/>
    <w:rsid w:val="00EB23E1"/>
    <w:pPr>
      <w:tabs>
        <w:tab w:val="right" w:leader="dot" w:pos="9061"/>
      </w:tabs>
      <w:spacing w:before="240" w:after="0"/>
      <w:ind w:left="425" w:right="425" w:hanging="425"/>
      <w:jc w:val="left"/>
    </w:pPr>
    <w:rPr>
      <w:b/>
      <w:caps/>
    </w:rPr>
  </w:style>
  <w:style w:type="paragraph" w:styleId="BodyText">
    <w:name w:val="Body Text"/>
    <w:basedOn w:val="Normal"/>
    <w:link w:val="BodyTextChar"/>
    <w:rsid w:val="00EB23E1"/>
  </w:style>
  <w:style w:type="character" w:customStyle="1" w:styleId="BodyTextChar">
    <w:name w:val="Body Text Char"/>
    <w:basedOn w:val="DefaultParagraphFont"/>
    <w:link w:val="BodyText"/>
    <w:rsid w:val="00EB23E1"/>
    <w:rPr>
      <w:rFonts w:ascii="Arial" w:eastAsia="Times New Roman" w:hAnsi="Arial" w:cs="Times New Roman"/>
      <w:sz w:val="20"/>
      <w:szCs w:val="20"/>
      <w:lang w:val="en-GB"/>
    </w:rPr>
  </w:style>
  <w:style w:type="paragraph" w:styleId="TOC5">
    <w:name w:val="toc 5"/>
    <w:basedOn w:val="TOC2"/>
    <w:uiPriority w:val="39"/>
    <w:rsid w:val="00EB23E1"/>
    <w:pPr>
      <w:ind w:left="1729" w:hanging="1134"/>
    </w:pPr>
  </w:style>
  <w:style w:type="paragraph" w:styleId="TOC2">
    <w:name w:val="toc 2"/>
    <w:basedOn w:val="TOC1"/>
    <w:next w:val="Normal"/>
    <w:uiPriority w:val="39"/>
    <w:qFormat/>
    <w:rsid w:val="00EB23E1"/>
    <w:pPr>
      <w:spacing w:before="0"/>
      <w:ind w:left="624" w:hanging="624"/>
    </w:pPr>
    <w:rPr>
      <w:b w:val="0"/>
      <w:caps w:val="0"/>
    </w:rPr>
  </w:style>
  <w:style w:type="paragraph" w:styleId="TOC4">
    <w:name w:val="toc 4"/>
    <w:basedOn w:val="TOC2"/>
    <w:uiPriority w:val="39"/>
    <w:rsid w:val="00EB23E1"/>
    <w:pPr>
      <w:ind w:left="1361" w:hanging="964"/>
    </w:pPr>
  </w:style>
  <w:style w:type="paragraph" w:styleId="TOC3">
    <w:name w:val="toc 3"/>
    <w:basedOn w:val="TOC2"/>
    <w:uiPriority w:val="39"/>
    <w:qFormat/>
    <w:rsid w:val="00EB23E1"/>
    <w:pPr>
      <w:ind w:left="1049" w:hanging="851"/>
    </w:pPr>
  </w:style>
  <w:style w:type="paragraph" w:styleId="Index2">
    <w:name w:val="index 2"/>
    <w:basedOn w:val="Index1"/>
    <w:semiHidden/>
    <w:rsid w:val="00EB23E1"/>
    <w:pPr>
      <w:ind w:left="284"/>
    </w:pPr>
  </w:style>
  <w:style w:type="paragraph" w:styleId="Index1">
    <w:name w:val="index 1"/>
    <w:basedOn w:val="Normal"/>
    <w:semiHidden/>
    <w:rsid w:val="00EB23E1"/>
    <w:pPr>
      <w:keepLines/>
      <w:spacing w:after="0"/>
    </w:pPr>
  </w:style>
  <w:style w:type="paragraph" w:customStyle="1" w:styleId="TT">
    <w:name w:val="TT"/>
    <w:basedOn w:val="Heading1"/>
    <w:next w:val="Normal"/>
    <w:rsid w:val="00EB23E1"/>
    <w:pPr>
      <w:jc w:val="center"/>
      <w:outlineLvl w:val="9"/>
    </w:pPr>
  </w:style>
  <w:style w:type="paragraph" w:styleId="Header">
    <w:name w:val="header"/>
    <w:aliases w:val="header odd"/>
    <w:basedOn w:val="Normal"/>
    <w:link w:val="HeaderChar"/>
    <w:rsid w:val="00EB23E1"/>
    <w:pPr>
      <w:tabs>
        <w:tab w:val="center" w:pos="4678"/>
        <w:tab w:val="right" w:pos="9356"/>
      </w:tabs>
      <w:spacing w:after="0"/>
    </w:pPr>
  </w:style>
  <w:style w:type="character" w:customStyle="1" w:styleId="HeaderChar">
    <w:name w:val="Header Char"/>
    <w:aliases w:val="header odd Char"/>
    <w:basedOn w:val="DefaultParagraphFont"/>
    <w:link w:val="Header"/>
    <w:rsid w:val="00EB23E1"/>
    <w:rPr>
      <w:rFonts w:ascii="Arial" w:eastAsia="Times New Roman" w:hAnsi="Arial" w:cs="Times New Roman"/>
      <w:sz w:val="20"/>
      <w:szCs w:val="20"/>
      <w:lang w:val="en-GB"/>
    </w:rPr>
  </w:style>
  <w:style w:type="character" w:styleId="FootnoteReference">
    <w:name w:val="footnote reference"/>
    <w:basedOn w:val="DefaultParagraphFont"/>
    <w:semiHidden/>
    <w:rsid w:val="00EB23E1"/>
    <w:rPr>
      <w:b/>
      <w:position w:val="6"/>
      <w:sz w:val="16"/>
    </w:rPr>
  </w:style>
  <w:style w:type="paragraph" w:styleId="FootnoteText">
    <w:name w:val="footnote text"/>
    <w:basedOn w:val="Normal"/>
    <w:link w:val="FootnoteTextChar"/>
    <w:rsid w:val="00EB23E1"/>
    <w:pPr>
      <w:keepLines/>
      <w:spacing w:after="0"/>
      <w:ind w:left="454" w:hanging="454"/>
    </w:pPr>
    <w:rPr>
      <w:sz w:val="16"/>
    </w:rPr>
  </w:style>
  <w:style w:type="character" w:customStyle="1" w:styleId="FootnoteTextChar">
    <w:name w:val="Footnote Text Char"/>
    <w:basedOn w:val="DefaultParagraphFont"/>
    <w:link w:val="FootnoteText"/>
    <w:rsid w:val="00EB23E1"/>
    <w:rPr>
      <w:rFonts w:ascii="Arial" w:eastAsia="Times New Roman" w:hAnsi="Arial" w:cs="Times New Roman"/>
      <w:sz w:val="16"/>
      <w:szCs w:val="20"/>
      <w:lang w:val="en-GB"/>
    </w:rPr>
  </w:style>
  <w:style w:type="paragraph" w:customStyle="1" w:styleId="TAH">
    <w:name w:val="TAH"/>
    <w:basedOn w:val="TAC"/>
    <w:rsid w:val="00EB23E1"/>
    <w:rPr>
      <w:b/>
    </w:rPr>
  </w:style>
  <w:style w:type="paragraph" w:customStyle="1" w:styleId="TAC">
    <w:name w:val="TAC"/>
    <w:basedOn w:val="TAJ"/>
    <w:rsid w:val="00EB23E1"/>
    <w:pPr>
      <w:jc w:val="center"/>
    </w:pPr>
  </w:style>
  <w:style w:type="paragraph" w:customStyle="1" w:styleId="TAJ">
    <w:name w:val="TAJ"/>
    <w:basedOn w:val="Normal"/>
    <w:rsid w:val="00EB23E1"/>
    <w:pPr>
      <w:keepNext/>
      <w:keepLines/>
      <w:spacing w:after="0"/>
    </w:pPr>
  </w:style>
  <w:style w:type="paragraph" w:customStyle="1" w:styleId="TAL">
    <w:name w:val="TAL"/>
    <w:basedOn w:val="TAJ"/>
    <w:link w:val="TALChar"/>
    <w:rsid w:val="00EB23E1"/>
    <w:pPr>
      <w:jc w:val="left"/>
    </w:pPr>
  </w:style>
  <w:style w:type="paragraph" w:customStyle="1" w:styleId="TF">
    <w:name w:val="TF"/>
    <w:basedOn w:val="Normal"/>
    <w:next w:val="Normal"/>
    <w:rsid w:val="00EB23E1"/>
    <w:pPr>
      <w:keepLines/>
      <w:jc w:val="center"/>
    </w:pPr>
    <w:rPr>
      <w:b/>
    </w:rPr>
  </w:style>
  <w:style w:type="paragraph" w:customStyle="1" w:styleId="TH">
    <w:name w:val="TH"/>
    <w:basedOn w:val="TF"/>
    <w:next w:val="Normal"/>
    <w:rsid w:val="00EB23E1"/>
    <w:pPr>
      <w:keepNext/>
    </w:pPr>
  </w:style>
  <w:style w:type="paragraph" w:customStyle="1" w:styleId="NO">
    <w:name w:val="NO"/>
    <w:basedOn w:val="Normal"/>
    <w:next w:val="Normal"/>
    <w:qFormat/>
    <w:rsid w:val="00EB23E1"/>
    <w:pPr>
      <w:keepLines/>
      <w:ind w:left="1701" w:hanging="1134"/>
    </w:pPr>
  </w:style>
  <w:style w:type="paragraph" w:styleId="TOC9">
    <w:name w:val="toc 9"/>
    <w:basedOn w:val="TOC1"/>
    <w:uiPriority w:val="39"/>
    <w:rsid w:val="00EB23E1"/>
    <w:pPr>
      <w:ind w:left="1134" w:hanging="1134"/>
    </w:pPr>
  </w:style>
  <w:style w:type="paragraph" w:customStyle="1" w:styleId="EX">
    <w:name w:val="EX"/>
    <w:basedOn w:val="Normal"/>
    <w:rsid w:val="00EB23E1"/>
    <w:pPr>
      <w:keepLines/>
      <w:ind w:left="2268" w:hanging="2268"/>
    </w:pPr>
  </w:style>
  <w:style w:type="paragraph" w:customStyle="1" w:styleId="NW">
    <w:name w:val="NW"/>
    <w:basedOn w:val="NO"/>
    <w:next w:val="Normal"/>
    <w:rsid w:val="00EB23E1"/>
    <w:pPr>
      <w:spacing w:after="0"/>
    </w:pPr>
  </w:style>
  <w:style w:type="paragraph" w:customStyle="1" w:styleId="EW">
    <w:name w:val="EW"/>
    <w:basedOn w:val="EX"/>
    <w:rsid w:val="00EB23E1"/>
    <w:pPr>
      <w:spacing w:after="0"/>
    </w:pPr>
  </w:style>
  <w:style w:type="paragraph" w:styleId="TOC6">
    <w:name w:val="toc 6"/>
    <w:basedOn w:val="TOC5"/>
    <w:uiPriority w:val="39"/>
    <w:rsid w:val="00EB23E1"/>
    <w:pPr>
      <w:ind w:left="800"/>
    </w:pPr>
  </w:style>
  <w:style w:type="paragraph" w:styleId="TOC7">
    <w:name w:val="toc 7"/>
    <w:basedOn w:val="TOC6"/>
    <w:uiPriority w:val="39"/>
    <w:rsid w:val="00EB23E1"/>
    <w:pPr>
      <w:ind w:left="1000"/>
    </w:pPr>
  </w:style>
  <w:style w:type="paragraph" w:customStyle="1" w:styleId="NF">
    <w:name w:val="NF"/>
    <w:basedOn w:val="NO"/>
    <w:rsid w:val="00EB23E1"/>
    <w:rPr>
      <w:sz w:val="18"/>
    </w:rPr>
  </w:style>
  <w:style w:type="paragraph" w:customStyle="1" w:styleId="TAN">
    <w:name w:val="TAN"/>
    <w:basedOn w:val="TAJ"/>
    <w:link w:val="TANChar"/>
    <w:rsid w:val="00EB23E1"/>
    <w:pPr>
      <w:ind w:left="1134" w:hanging="1134"/>
    </w:pPr>
  </w:style>
  <w:style w:type="paragraph" w:customStyle="1" w:styleId="EditorsNote">
    <w:name w:val="Editor's Note"/>
    <w:basedOn w:val="NO"/>
    <w:rsid w:val="00EB23E1"/>
    <w:pPr>
      <w:ind w:left="1418"/>
    </w:pPr>
    <w:rPr>
      <w:i/>
      <w:color w:val="FF0000"/>
    </w:rPr>
  </w:style>
  <w:style w:type="paragraph" w:customStyle="1" w:styleId="B10">
    <w:name w:val="B1"/>
    <w:basedOn w:val="Normal"/>
    <w:rsid w:val="00EB23E1"/>
    <w:pPr>
      <w:spacing w:after="0"/>
      <w:ind w:left="567" w:hanging="567"/>
    </w:pPr>
  </w:style>
  <w:style w:type="paragraph" w:customStyle="1" w:styleId="B20">
    <w:name w:val="B2"/>
    <w:basedOn w:val="B10"/>
    <w:rsid w:val="00EB23E1"/>
    <w:pPr>
      <w:ind w:left="1134"/>
    </w:pPr>
  </w:style>
  <w:style w:type="paragraph" w:customStyle="1" w:styleId="B30">
    <w:name w:val="B3"/>
    <w:basedOn w:val="B10"/>
    <w:rsid w:val="00EB23E1"/>
    <w:pPr>
      <w:ind w:left="1701"/>
    </w:pPr>
  </w:style>
  <w:style w:type="paragraph" w:customStyle="1" w:styleId="B4">
    <w:name w:val="B4"/>
    <w:basedOn w:val="B10"/>
    <w:rsid w:val="00EB23E1"/>
    <w:pPr>
      <w:ind w:left="2268"/>
    </w:pPr>
  </w:style>
  <w:style w:type="paragraph" w:customStyle="1" w:styleId="B5">
    <w:name w:val="B5"/>
    <w:basedOn w:val="B10"/>
    <w:rsid w:val="00EB23E1"/>
    <w:pPr>
      <w:ind w:left="2835"/>
    </w:pPr>
  </w:style>
  <w:style w:type="paragraph" w:styleId="Footer">
    <w:name w:val="footer"/>
    <w:basedOn w:val="Header"/>
    <w:next w:val="Header"/>
    <w:link w:val="FooterChar"/>
    <w:rsid w:val="00EB23E1"/>
  </w:style>
  <w:style w:type="character" w:customStyle="1" w:styleId="FooterChar">
    <w:name w:val="Footer Char"/>
    <w:basedOn w:val="DefaultParagraphFont"/>
    <w:link w:val="Footer"/>
    <w:rsid w:val="00EB23E1"/>
    <w:rPr>
      <w:rFonts w:ascii="Arial" w:eastAsia="Times New Roman" w:hAnsi="Arial" w:cs="Times New Roman"/>
      <w:sz w:val="20"/>
      <w:szCs w:val="20"/>
      <w:lang w:val="en-GB"/>
    </w:rPr>
  </w:style>
  <w:style w:type="paragraph" w:styleId="IndexHeading">
    <w:name w:val="index heading"/>
    <w:basedOn w:val="Normal"/>
    <w:semiHidden/>
    <w:rsid w:val="00EB23E1"/>
    <w:pPr>
      <w:keepNext/>
      <w:keepLines/>
      <w:spacing w:before="240" w:after="0"/>
      <w:jc w:val="center"/>
    </w:pPr>
    <w:rPr>
      <w:b/>
      <w:sz w:val="24"/>
    </w:rPr>
  </w:style>
  <w:style w:type="paragraph" w:styleId="NormalIndent">
    <w:name w:val="Normal Indent"/>
    <w:basedOn w:val="Normal"/>
    <w:next w:val="Normal"/>
    <w:rsid w:val="00EB23E1"/>
    <w:pPr>
      <w:ind w:left="567"/>
    </w:pPr>
  </w:style>
  <w:style w:type="paragraph" w:customStyle="1" w:styleId="HO">
    <w:name w:val="HO"/>
    <w:basedOn w:val="Normal"/>
    <w:rsid w:val="00EB23E1"/>
    <w:pPr>
      <w:spacing w:after="0"/>
      <w:jc w:val="right"/>
    </w:pPr>
    <w:rPr>
      <w:b/>
    </w:rPr>
  </w:style>
  <w:style w:type="paragraph" w:customStyle="1" w:styleId="HE">
    <w:name w:val="HE"/>
    <w:basedOn w:val="Normal"/>
    <w:rsid w:val="00EB23E1"/>
    <w:pPr>
      <w:spacing w:after="0"/>
      <w:jc w:val="left"/>
    </w:pPr>
    <w:rPr>
      <w:b/>
    </w:rPr>
  </w:style>
  <w:style w:type="character" w:customStyle="1" w:styleId="matchcase">
    <w:name w:val="match case"/>
    <w:basedOn w:val="DefaultParagraphFont"/>
    <w:rsid w:val="00EB23E1"/>
    <w:rPr>
      <w:color w:val="800000"/>
    </w:rPr>
  </w:style>
  <w:style w:type="paragraph" w:customStyle="1" w:styleId="DocTitle">
    <w:name w:val="Doc Title"/>
    <w:basedOn w:val="TT"/>
    <w:rsid w:val="00EB23E1"/>
    <w:rPr>
      <w:sz w:val="36"/>
    </w:rPr>
  </w:style>
  <w:style w:type="paragraph" w:styleId="List">
    <w:name w:val="List"/>
    <w:basedOn w:val="Normal"/>
    <w:rsid w:val="00EB23E1"/>
    <w:pPr>
      <w:ind w:left="283" w:hanging="283"/>
    </w:pPr>
  </w:style>
  <w:style w:type="paragraph" w:styleId="List2">
    <w:name w:val="List 2"/>
    <w:basedOn w:val="Normal"/>
    <w:rsid w:val="00EB23E1"/>
    <w:pPr>
      <w:ind w:left="566" w:hanging="283"/>
    </w:pPr>
  </w:style>
  <w:style w:type="paragraph" w:styleId="List3">
    <w:name w:val="List 3"/>
    <w:basedOn w:val="Normal"/>
    <w:rsid w:val="00EB23E1"/>
    <w:pPr>
      <w:ind w:left="849" w:hanging="283"/>
    </w:pPr>
  </w:style>
  <w:style w:type="paragraph" w:styleId="List4">
    <w:name w:val="List 4"/>
    <w:basedOn w:val="Normal"/>
    <w:rsid w:val="00EB23E1"/>
    <w:pPr>
      <w:ind w:left="1132" w:hanging="283"/>
    </w:pPr>
  </w:style>
  <w:style w:type="paragraph" w:styleId="ListBullet">
    <w:name w:val="List Bullet"/>
    <w:basedOn w:val="Normal"/>
    <w:rsid w:val="00EB23E1"/>
    <w:pPr>
      <w:ind w:left="283" w:hanging="283"/>
    </w:pPr>
  </w:style>
  <w:style w:type="paragraph" w:styleId="ListBullet2">
    <w:name w:val="List Bullet 2"/>
    <w:basedOn w:val="Normal"/>
    <w:qFormat/>
    <w:rsid w:val="00EB23E1"/>
    <w:pPr>
      <w:ind w:left="566" w:hanging="283"/>
    </w:pPr>
  </w:style>
  <w:style w:type="paragraph" w:styleId="ListBullet3">
    <w:name w:val="List Bullet 3"/>
    <w:basedOn w:val="Normal"/>
    <w:qFormat/>
    <w:rsid w:val="00EB23E1"/>
    <w:pPr>
      <w:ind w:left="849" w:hanging="283"/>
    </w:pPr>
  </w:style>
  <w:style w:type="paragraph" w:styleId="ListBullet4">
    <w:name w:val="List Bullet 4"/>
    <w:basedOn w:val="Normal"/>
    <w:rsid w:val="00EB23E1"/>
    <w:pPr>
      <w:ind w:left="1132" w:hanging="283"/>
    </w:pPr>
  </w:style>
  <w:style w:type="paragraph" w:styleId="ListBullet5">
    <w:name w:val="List Bullet 5"/>
    <w:basedOn w:val="Normal"/>
    <w:rsid w:val="00EB23E1"/>
    <w:pPr>
      <w:ind w:left="1415" w:hanging="283"/>
    </w:pPr>
  </w:style>
  <w:style w:type="paragraph" w:customStyle="1" w:styleId="1NOTEINTABOPEN">
    <w:name w:val="1_NOTE IN TAB.(OPEN"/>
    <w:basedOn w:val="Normal"/>
    <w:rsid w:val="00EB23E1"/>
  </w:style>
  <w:style w:type="paragraph" w:styleId="Title">
    <w:name w:val="Title"/>
    <w:aliases w:val="TestlistenLevel,Logo here"/>
    <w:basedOn w:val="Normal"/>
    <w:link w:val="TitleChar"/>
    <w:uiPriority w:val="10"/>
    <w:qFormat/>
    <w:rsid w:val="00EB23E1"/>
    <w:pPr>
      <w:spacing w:before="240" w:after="60"/>
      <w:jc w:val="center"/>
    </w:pPr>
    <w:rPr>
      <w:b/>
      <w:kern w:val="28"/>
      <w:sz w:val="32"/>
    </w:rPr>
  </w:style>
  <w:style w:type="character" w:customStyle="1" w:styleId="TitleChar">
    <w:name w:val="Title Char"/>
    <w:aliases w:val="TestlistenLevel Char,Logo here Char"/>
    <w:basedOn w:val="DefaultParagraphFont"/>
    <w:link w:val="Title"/>
    <w:uiPriority w:val="10"/>
    <w:rsid w:val="00EB23E1"/>
    <w:rPr>
      <w:rFonts w:ascii="Arial" w:eastAsia="Times New Roman" w:hAnsi="Arial" w:cs="Times New Roman"/>
      <w:b/>
      <w:kern w:val="28"/>
      <w:sz w:val="32"/>
      <w:szCs w:val="20"/>
      <w:lang w:val="en-GB"/>
    </w:rPr>
  </w:style>
  <w:style w:type="paragraph" w:customStyle="1" w:styleId="LD">
    <w:name w:val="LD"/>
    <w:rsid w:val="00EB23E1"/>
    <w:pPr>
      <w:keepNext/>
      <w:keepLines/>
      <w:spacing w:after="0" w:line="240" w:lineRule="auto"/>
    </w:pPr>
    <w:rPr>
      <w:rFonts w:ascii="Courier" w:eastAsia="Times New Roman" w:hAnsi="Courier" w:cs="Times New Roman"/>
      <w:sz w:val="24"/>
      <w:szCs w:val="20"/>
      <w:lang w:val="en-GB"/>
    </w:rPr>
  </w:style>
  <w:style w:type="paragraph" w:customStyle="1" w:styleId="FP">
    <w:name w:val="FP"/>
    <w:rsid w:val="00EB23E1"/>
    <w:pPr>
      <w:spacing w:after="0" w:line="240" w:lineRule="atLeast"/>
    </w:pPr>
    <w:rPr>
      <w:rFonts w:ascii="Univers (WN)" w:eastAsia="Times New Roman" w:hAnsi="Univers (WN)" w:cs="Times New Roman"/>
      <w:sz w:val="20"/>
      <w:szCs w:val="20"/>
      <w:lang w:val="en-GB"/>
    </w:rPr>
  </w:style>
  <w:style w:type="paragraph" w:customStyle="1" w:styleId="WP">
    <w:name w:val="WP"/>
    <w:next w:val="Normal"/>
    <w:rsid w:val="00EB23E1"/>
    <w:pPr>
      <w:spacing w:after="0" w:line="240" w:lineRule="atLeast"/>
      <w:jc w:val="both"/>
    </w:pPr>
    <w:rPr>
      <w:rFonts w:ascii="Univers (WN)" w:eastAsia="Times New Roman" w:hAnsi="Univers (WN)" w:cs="Times New Roman"/>
      <w:sz w:val="20"/>
      <w:szCs w:val="20"/>
      <w:lang w:val="en-GB"/>
    </w:rPr>
  </w:style>
  <w:style w:type="paragraph" w:customStyle="1" w:styleId="TC">
    <w:name w:val="TC"/>
    <w:rsid w:val="00EB23E1"/>
    <w:pPr>
      <w:keepNext/>
      <w:keepLines/>
      <w:spacing w:after="0" w:line="240" w:lineRule="auto"/>
      <w:jc w:val="center"/>
    </w:pPr>
    <w:rPr>
      <w:rFonts w:ascii="Courier" w:eastAsia="Times New Roman" w:hAnsi="Courier" w:cs="Times New Roman"/>
      <w:sz w:val="24"/>
      <w:szCs w:val="20"/>
      <w:lang w:val="en-GB"/>
    </w:rPr>
  </w:style>
  <w:style w:type="paragraph" w:customStyle="1" w:styleId="TB">
    <w:name w:val="TB"/>
    <w:rsid w:val="00EB23E1"/>
    <w:pPr>
      <w:keepNext/>
      <w:keepLines/>
      <w:pBdr>
        <w:top w:val="single" w:sz="6" w:space="0" w:color="auto"/>
        <w:left w:val="single" w:sz="6" w:space="0" w:color="auto"/>
        <w:bottom w:val="single" w:sz="6" w:space="0" w:color="auto"/>
        <w:right w:val="single" w:sz="6" w:space="0" w:color="auto"/>
      </w:pBdr>
      <w:spacing w:after="0" w:line="240" w:lineRule="atLeast"/>
    </w:pPr>
    <w:rPr>
      <w:rFonts w:ascii="Univers (WN)" w:eastAsia="Times New Roman" w:hAnsi="Univers (WN)" w:cs="Times New Roman"/>
      <w:sz w:val="20"/>
      <w:szCs w:val="20"/>
      <w:lang w:val="en-GB"/>
    </w:rPr>
  </w:style>
  <w:style w:type="paragraph" w:customStyle="1" w:styleId="ZA">
    <w:name w:val="ZA"/>
    <w:rsid w:val="00EB23E1"/>
    <w:pPr>
      <w:keepNext/>
      <w:keepLines/>
      <w:tabs>
        <w:tab w:val="left" w:pos="142"/>
        <w:tab w:val="left" w:pos="6464"/>
        <w:tab w:val="left" w:pos="6804"/>
      </w:tabs>
      <w:spacing w:after="0" w:line="480" w:lineRule="exact"/>
    </w:pPr>
    <w:rPr>
      <w:rFonts w:ascii="Univers (WN)" w:eastAsia="Times New Roman" w:hAnsi="Univers (WN)" w:cs="Times New Roman"/>
      <w:sz w:val="20"/>
      <w:szCs w:val="20"/>
      <w:lang w:val="en-GB"/>
    </w:rPr>
  </w:style>
  <w:style w:type="paragraph" w:customStyle="1" w:styleId="ZB">
    <w:name w:val="ZB"/>
    <w:rsid w:val="00EB23E1"/>
    <w:pPr>
      <w:keepNext/>
      <w:keepLines/>
      <w:tabs>
        <w:tab w:val="left" w:pos="5387"/>
      </w:tabs>
      <w:spacing w:after="240" w:line="240" w:lineRule="atLeast"/>
    </w:pPr>
    <w:rPr>
      <w:rFonts w:ascii="Univers (WN)" w:eastAsia="Times New Roman" w:hAnsi="Univers (WN)" w:cs="Times New Roman"/>
      <w:b/>
      <w:sz w:val="32"/>
      <w:szCs w:val="20"/>
      <w:lang w:val="en-GB"/>
    </w:rPr>
  </w:style>
  <w:style w:type="paragraph" w:customStyle="1" w:styleId="ZU">
    <w:name w:val="ZU"/>
    <w:rsid w:val="00EB23E1"/>
    <w:pPr>
      <w:keepNext/>
      <w:keepLines/>
      <w:tabs>
        <w:tab w:val="left" w:pos="624"/>
      </w:tabs>
      <w:spacing w:after="240" w:line="240" w:lineRule="atLeast"/>
      <w:ind w:left="624" w:right="113" w:hanging="624"/>
      <w:jc w:val="both"/>
    </w:pPr>
    <w:rPr>
      <w:rFonts w:ascii="Univers (WN)" w:eastAsia="Times New Roman" w:hAnsi="Univers (WN)" w:cs="Times New Roman"/>
      <w:sz w:val="20"/>
      <w:szCs w:val="20"/>
      <w:lang w:val="en-GB"/>
    </w:rPr>
  </w:style>
  <w:style w:type="paragraph" w:customStyle="1" w:styleId="ZW">
    <w:name w:val="ZW"/>
    <w:rsid w:val="00EB23E1"/>
    <w:pPr>
      <w:keepNext/>
      <w:keepLines/>
      <w:tabs>
        <w:tab w:val="left" w:pos="5387"/>
      </w:tabs>
      <w:spacing w:after="240" w:line="240" w:lineRule="atLeast"/>
    </w:pPr>
    <w:rPr>
      <w:rFonts w:ascii="Univers (WN)" w:eastAsia="Times New Roman" w:hAnsi="Univers (WN)" w:cs="Times New Roman"/>
      <w:sz w:val="20"/>
      <w:szCs w:val="20"/>
      <w:lang w:val="en-GB"/>
    </w:rPr>
  </w:style>
  <w:style w:type="paragraph" w:customStyle="1" w:styleId="ZK">
    <w:name w:val="ZK"/>
    <w:rsid w:val="00EB23E1"/>
    <w:pPr>
      <w:keepNext/>
      <w:keepLines/>
      <w:tabs>
        <w:tab w:val="left" w:pos="1191"/>
      </w:tabs>
      <w:spacing w:after="240" w:line="240" w:lineRule="atLeast"/>
      <w:ind w:left="1191" w:right="113" w:hanging="1191"/>
      <w:jc w:val="both"/>
    </w:pPr>
    <w:rPr>
      <w:rFonts w:ascii="Univers (WN)" w:eastAsia="Times New Roman" w:hAnsi="Univers (WN)" w:cs="Times New Roman"/>
      <w:sz w:val="20"/>
      <w:szCs w:val="20"/>
      <w:lang w:val="en-GB"/>
    </w:rPr>
  </w:style>
  <w:style w:type="paragraph" w:customStyle="1" w:styleId="ZT">
    <w:name w:val="ZT"/>
    <w:rsid w:val="00EB23E1"/>
    <w:pPr>
      <w:keepNext/>
      <w:keepLines/>
      <w:spacing w:after="96" w:line="240" w:lineRule="atLeast"/>
      <w:jc w:val="center"/>
    </w:pPr>
    <w:rPr>
      <w:rFonts w:ascii="Univers (WN)" w:eastAsia="Times New Roman" w:hAnsi="Univers (WN)" w:cs="Times New Roman"/>
      <w:b/>
      <w:sz w:val="32"/>
      <w:szCs w:val="20"/>
      <w:lang w:val="en-GB"/>
    </w:rPr>
  </w:style>
  <w:style w:type="paragraph" w:customStyle="1" w:styleId="ZC">
    <w:name w:val="ZC"/>
    <w:rsid w:val="00EB23E1"/>
    <w:pPr>
      <w:keepNext/>
      <w:keepLines/>
      <w:spacing w:after="0" w:line="360" w:lineRule="atLeast"/>
      <w:jc w:val="center"/>
    </w:pPr>
    <w:rPr>
      <w:rFonts w:ascii="Univers (WN)" w:eastAsia="Times New Roman" w:hAnsi="Univers (WN)" w:cs="Times New Roman"/>
      <w:sz w:val="20"/>
      <w:szCs w:val="20"/>
      <w:lang w:val="en-GB"/>
    </w:rPr>
  </w:style>
  <w:style w:type="paragraph" w:customStyle="1" w:styleId="ZE">
    <w:name w:val="ZE"/>
    <w:rsid w:val="00EB23E1"/>
    <w:pPr>
      <w:spacing w:after="960" w:line="408" w:lineRule="atLeast"/>
      <w:jc w:val="center"/>
    </w:pPr>
    <w:rPr>
      <w:rFonts w:ascii="Univers (WN)" w:eastAsia="Times New Roman" w:hAnsi="Univers (WN)" w:cs="Times New Roman"/>
      <w:sz w:val="20"/>
      <w:szCs w:val="20"/>
      <w:lang w:val="en-GB"/>
    </w:rPr>
  </w:style>
  <w:style w:type="paragraph" w:styleId="MacroText">
    <w:name w:val="macro"/>
    <w:link w:val="MacroTextChar"/>
    <w:semiHidden/>
    <w:rsid w:val="00EB2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spacing w:after="0" w:line="240" w:lineRule="auto"/>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B23E1"/>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EB23E1"/>
    <w:rPr>
      <w:sz w:val="16"/>
    </w:rPr>
  </w:style>
  <w:style w:type="paragraph" w:styleId="CommentText">
    <w:name w:val="annotation text"/>
    <w:basedOn w:val="Normal"/>
    <w:link w:val="CommentTextChar"/>
    <w:semiHidden/>
    <w:rsid w:val="00EB23E1"/>
  </w:style>
  <w:style w:type="character" w:customStyle="1" w:styleId="CommentTextChar">
    <w:name w:val="Comment Text Char"/>
    <w:basedOn w:val="DefaultParagraphFont"/>
    <w:link w:val="CommentText"/>
    <w:semiHidden/>
    <w:rsid w:val="00EB23E1"/>
    <w:rPr>
      <w:rFonts w:ascii="Arial" w:eastAsia="Times New Roman" w:hAnsi="Arial" w:cs="Times New Roman"/>
      <w:sz w:val="20"/>
      <w:szCs w:val="20"/>
      <w:lang w:val="en-GB"/>
    </w:rPr>
  </w:style>
  <w:style w:type="paragraph" w:styleId="DocumentMap">
    <w:name w:val="Document Map"/>
    <w:basedOn w:val="Normal"/>
    <w:link w:val="DocumentMapChar"/>
    <w:semiHidden/>
    <w:rsid w:val="00EB23E1"/>
    <w:pPr>
      <w:shd w:val="clear" w:color="auto" w:fill="000080"/>
    </w:pPr>
    <w:rPr>
      <w:rFonts w:ascii="Tahoma" w:hAnsi="Tahoma"/>
    </w:rPr>
  </w:style>
  <w:style w:type="character" w:customStyle="1" w:styleId="DocumentMapChar">
    <w:name w:val="Document Map Char"/>
    <w:basedOn w:val="DefaultParagraphFont"/>
    <w:link w:val="DocumentMap"/>
    <w:semiHidden/>
    <w:rsid w:val="00EB23E1"/>
    <w:rPr>
      <w:rFonts w:ascii="Tahoma" w:eastAsia="Times New Roman" w:hAnsi="Tahoma" w:cs="Times New Roman"/>
      <w:sz w:val="20"/>
      <w:szCs w:val="20"/>
      <w:shd w:val="clear" w:color="auto" w:fill="000080"/>
      <w:lang w:val="en-GB"/>
    </w:rPr>
  </w:style>
  <w:style w:type="paragraph" w:customStyle="1" w:styleId="Normal1">
    <w:name w:val="Normal1"/>
    <w:basedOn w:val="Normal"/>
    <w:rsid w:val="00EB23E1"/>
    <w:pPr>
      <w:spacing w:before="60" w:after="60"/>
      <w:ind w:left="720"/>
      <w:jc w:val="left"/>
    </w:pPr>
    <w:rPr>
      <w:sz w:val="22"/>
    </w:rPr>
  </w:style>
  <w:style w:type="paragraph" w:customStyle="1" w:styleId="CRfront">
    <w:name w:val="CR_front"/>
    <w:next w:val="Normal"/>
    <w:rsid w:val="00EB23E1"/>
    <w:pPr>
      <w:spacing w:after="0" w:line="240" w:lineRule="auto"/>
    </w:pPr>
    <w:rPr>
      <w:rFonts w:ascii="Arial" w:eastAsia="Times New Roman" w:hAnsi="Arial" w:cs="Times New Roman"/>
      <w:sz w:val="20"/>
      <w:szCs w:val="20"/>
      <w:lang w:val="en-GB"/>
    </w:rPr>
  </w:style>
  <w:style w:type="character" w:styleId="Hyperlink">
    <w:name w:val="Hyperlink"/>
    <w:basedOn w:val="DefaultParagraphFont"/>
    <w:uiPriority w:val="99"/>
    <w:qFormat/>
    <w:rsid w:val="00EB23E1"/>
    <w:rPr>
      <w:color w:val="0000FF"/>
      <w:u w:val="single"/>
    </w:rPr>
  </w:style>
  <w:style w:type="paragraph" w:styleId="BodyTextIndent">
    <w:name w:val="Body Text Indent"/>
    <w:aliases w:val="Textkörper-Einzug"/>
    <w:basedOn w:val="Normal"/>
    <w:link w:val="BodyTextIndentChar"/>
    <w:rsid w:val="00EB23E1"/>
    <w:pPr>
      <w:ind w:left="644"/>
    </w:pPr>
  </w:style>
  <w:style w:type="character" w:customStyle="1" w:styleId="BodyTextIndentChar">
    <w:name w:val="Body Text Indent Char"/>
    <w:aliases w:val="Textkörper-Einzug Char"/>
    <w:basedOn w:val="DefaultParagraphFont"/>
    <w:link w:val="BodyTextIndent"/>
    <w:rsid w:val="00EB23E1"/>
    <w:rPr>
      <w:rFonts w:ascii="Arial" w:eastAsia="Times New Roman" w:hAnsi="Arial" w:cs="Times New Roman"/>
      <w:sz w:val="20"/>
      <w:szCs w:val="20"/>
      <w:lang w:val="en-GB"/>
    </w:rPr>
  </w:style>
  <w:style w:type="character" w:styleId="FollowedHyperlink">
    <w:name w:val="FollowedHyperlink"/>
    <w:basedOn w:val="DefaultParagraphFont"/>
    <w:rsid w:val="00EB23E1"/>
    <w:rPr>
      <w:color w:val="800080"/>
      <w:u w:val="single"/>
    </w:rPr>
  </w:style>
  <w:style w:type="paragraph" w:styleId="BlockText">
    <w:name w:val="Block Text"/>
    <w:basedOn w:val="Normal"/>
    <w:rsid w:val="00EB23E1"/>
    <w:pPr>
      <w:ind w:left="1440" w:right="1440"/>
    </w:pPr>
  </w:style>
  <w:style w:type="paragraph" w:styleId="BodyText2">
    <w:name w:val="Body Text 2"/>
    <w:basedOn w:val="Normal"/>
    <w:link w:val="BodyText2Char"/>
    <w:rsid w:val="00EB23E1"/>
    <w:pPr>
      <w:spacing w:line="480" w:lineRule="auto"/>
    </w:pPr>
  </w:style>
  <w:style w:type="character" w:customStyle="1" w:styleId="BodyText2Char">
    <w:name w:val="Body Text 2 Char"/>
    <w:basedOn w:val="DefaultParagraphFont"/>
    <w:link w:val="BodyText2"/>
    <w:rsid w:val="00EB23E1"/>
    <w:rPr>
      <w:rFonts w:ascii="Arial" w:eastAsia="Times New Roman" w:hAnsi="Arial" w:cs="Times New Roman"/>
      <w:sz w:val="20"/>
      <w:szCs w:val="20"/>
      <w:lang w:val="en-GB"/>
    </w:rPr>
  </w:style>
  <w:style w:type="paragraph" w:styleId="BodyText3">
    <w:name w:val="Body Text 3"/>
    <w:basedOn w:val="Normal"/>
    <w:link w:val="BodyText3Char"/>
    <w:rsid w:val="00EB23E1"/>
    <w:rPr>
      <w:sz w:val="16"/>
      <w:szCs w:val="16"/>
    </w:rPr>
  </w:style>
  <w:style w:type="character" w:customStyle="1" w:styleId="BodyText3Char">
    <w:name w:val="Body Text 3 Char"/>
    <w:basedOn w:val="DefaultParagraphFont"/>
    <w:link w:val="BodyText3"/>
    <w:rsid w:val="00EB23E1"/>
    <w:rPr>
      <w:rFonts w:ascii="Arial" w:eastAsia="Times New Roman" w:hAnsi="Arial" w:cs="Times New Roman"/>
      <w:sz w:val="16"/>
      <w:szCs w:val="16"/>
      <w:lang w:val="en-GB"/>
    </w:rPr>
  </w:style>
  <w:style w:type="paragraph" w:styleId="BodyTextFirstIndent">
    <w:name w:val="Body Text First Indent"/>
    <w:basedOn w:val="BodyText"/>
    <w:link w:val="BodyTextFirstIndentChar"/>
    <w:rsid w:val="00EB23E1"/>
    <w:pPr>
      <w:ind w:firstLine="210"/>
    </w:pPr>
  </w:style>
  <w:style w:type="character" w:customStyle="1" w:styleId="BodyTextFirstIndentChar">
    <w:name w:val="Body Text First Indent Char"/>
    <w:basedOn w:val="BodyTextChar"/>
    <w:link w:val="BodyTextFirstIndent"/>
    <w:rsid w:val="00EB23E1"/>
    <w:rPr>
      <w:rFonts w:ascii="Arial" w:eastAsia="Times New Roman" w:hAnsi="Arial" w:cs="Times New Roman"/>
      <w:sz w:val="20"/>
      <w:szCs w:val="20"/>
      <w:lang w:val="en-GB"/>
    </w:rPr>
  </w:style>
  <w:style w:type="paragraph" w:styleId="BodyTextFirstIndent2">
    <w:name w:val="Body Text First Indent 2"/>
    <w:basedOn w:val="BodyTextIndent"/>
    <w:link w:val="BodyTextFirstIndent2Char"/>
    <w:rsid w:val="00EB23E1"/>
    <w:pPr>
      <w:ind w:left="283" w:firstLine="210"/>
    </w:pPr>
  </w:style>
  <w:style w:type="character" w:customStyle="1" w:styleId="BodyTextFirstIndent2Char">
    <w:name w:val="Body Text First Indent 2 Char"/>
    <w:basedOn w:val="BodyTextIndentChar"/>
    <w:link w:val="BodyTextFirstIndent2"/>
    <w:rsid w:val="00EB23E1"/>
    <w:rPr>
      <w:rFonts w:ascii="Arial" w:eastAsia="Times New Roman" w:hAnsi="Arial" w:cs="Times New Roman"/>
      <w:sz w:val="20"/>
      <w:szCs w:val="20"/>
      <w:lang w:val="en-GB"/>
    </w:rPr>
  </w:style>
  <w:style w:type="paragraph" w:styleId="BodyTextIndent2">
    <w:name w:val="Body Text Indent 2"/>
    <w:basedOn w:val="Normal"/>
    <w:link w:val="BodyTextIndent2Char"/>
    <w:rsid w:val="00EB23E1"/>
    <w:pPr>
      <w:spacing w:line="480" w:lineRule="auto"/>
      <w:ind w:left="283"/>
    </w:pPr>
  </w:style>
  <w:style w:type="character" w:customStyle="1" w:styleId="BodyTextIndent2Char">
    <w:name w:val="Body Text Indent 2 Char"/>
    <w:basedOn w:val="DefaultParagraphFont"/>
    <w:link w:val="BodyTextIndent2"/>
    <w:rsid w:val="00EB23E1"/>
    <w:rPr>
      <w:rFonts w:ascii="Arial" w:eastAsia="Times New Roman" w:hAnsi="Arial" w:cs="Times New Roman"/>
      <w:sz w:val="20"/>
      <w:szCs w:val="20"/>
      <w:lang w:val="en-GB"/>
    </w:rPr>
  </w:style>
  <w:style w:type="paragraph" w:styleId="BodyTextIndent3">
    <w:name w:val="Body Text Indent 3"/>
    <w:basedOn w:val="Normal"/>
    <w:link w:val="BodyTextIndent3Char"/>
    <w:rsid w:val="00EB23E1"/>
    <w:pPr>
      <w:ind w:left="283"/>
    </w:pPr>
    <w:rPr>
      <w:sz w:val="16"/>
      <w:szCs w:val="16"/>
    </w:rPr>
  </w:style>
  <w:style w:type="character" w:customStyle="1" w:styleId="BodyTextIndent3Char">
    <w:name w:val="Body Text Indent 3 Char"/>
    <w:basedOn w:val="DefaultParagraphFont"/>
    <w:link w:val="BodyTextIndent3"/>
    <w:rsid w:val="00EB23E1"/>
    <w:rPr>
      <w:rFonts w:ascii="Arial" w:eastAsia="Times New Roman" w:hAnsi="Arial" w:cs="Times New Roman"/>
      <w:sz w:val="16"/>
      <w:szCs w:val="16"/>
      <w:lang w:val="en-GB"/>
    </w:rPr>
  </w:style>
  <w:style w:type="paragraph" w:styleId="Caption">
    <w:name w:val="caption"/>
    <w:basedOn w:val="Normal"/>
    <w:next w:val="Normal"/>
    <w:qFormat/>
    <w:rsid w:val="00EB23E1"/>
    <w:pPr>
      <w:spacing w:before="120"/>
    </w:pPr>
    <w:rPr>
      <w:b/>
      <w:bCs/>
    </w:rPr>
  </w:style>
  <w:style w:type="paragraph" w:styleId="Closing">
    <w:name w:val="Closing"/>
    <w:basedOn w:val="Normal"/>
    <w:link w:val="ClosingChar"/>
    <w:rsid w:val="00EB23E1"/>
    <w:pPr>
      <w:ind w:left="4252"/>
    </w:pPr>
  </w:style>
  <w:style w:type="character" w:customStyle="1" w:styleId="ClosingChar">
    <w:name w:val="Closing Char"/>
    <w:basedOn w:val="DefaultParagraphFont"/>
    <w:link w:val="Closing"/>
    <w:rsid w:val="00EB23E1"/>
    <w:rPr>
      <w:rFonts w:ascii="Arial" w:eastAsia="Times New Roman" w:hAnsi="Arial" w:cs="Times New Roman"/>
      <w:sz w:val="20"/>
      <w:szCs w:val="20"/>
      <w:lang w:val="en-GB"/>
    </w:rPr>
  </w:style>
  <w:style w:type="paragraph" w:styleId="Date">
    <w:name w:val="Date"/>
    <w:basedOn w:val="Normal"/>
    <w:next w:val="Normal"/>
    <w:link w:val="DateChar"/>
    <w:rsid w:val="00EB23E1"/>
  </w:style>
  <w:style w:type="character" w:customStyle="1" w:styleId="DateChar">
    <w:name w:val="Date Char"/>
    <w:basedOn w:val="DefaultParagraphFont"/>
    <w:link w:val="Date"/>
    <w:rsid w:val="00EB23E1"/>
    <w:rPr>
      <w:rFonts w:ascii="Arial" w:eastAsia="Times New Roman" w:hAnsi="Arial" w:cs="Times New Roman"/>
      <w:sz w:val="20"/>
      <w:szCs w:val="20"/>
      <w:lang w:val="en-GB"/>
    </w:rPr>
  </w:style>
  <w:style w:type="paragraph" w:customStyle="1" w:styleId="E-Mail-Signatur1">
    <w:name w:val="E-Mail-Signatur1"/>
    <w:basedOn w:val="Normal"/>
    <w:rsid w:val="00EB23E1"/>
  </w:style>
  <w:style w:type="paragraph" w:styleId="EndnoteText">
    <w:name w:val="endnote text"/>
    <w:basedOn w:val="Normal"/>
    <w:link w:val="EndnoteTextChar"/>
    <w:semiHidden/>
    <w:rsid w:val="00EB23E1"/>
  </w:style>
  <w:style w:type="character" w:customStyle="1" w:styleId="EndnoteTextChar">
    <w:name w:val="Endnote Text Char"/>
    <w:basedOn w:val="DefaultParagraphFont"/>
    <w:link w:val="EndnoteText"/>
    <w:semiHidden/>
    <w:rsid w:val="00EB23E1"/>
    <w:rPr>
      <w:rFonts w:ascii="Arial" w:eastAsia="Times New Roman" w:hAnsi="Arial" w:cs="Times New Roman"/>
      <w:sz w:val="20"/>
      <w:szCs w:val="20"/>
      <w:lang w:val="en-GB"/>
    </w:rPr>
  </w:style>
  <w:style w:type="paragraph" w:styleId="EnvelopeAddress">
    <w:name w:val="envelope address"/>
    <w:basedOn w:val="Normal"/>
    <w:rsid w:val="00EB23E1"/>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EB23E1"/>
    <w:rPr>
      <w:rFonts w:cs="Arial"/>
    </w:rPr>
  </w:style>
  <w:style w:type="paragraph" w:customStyle="1" w:styleId="HTMLAdresse1">
    <w:name w:val="HTML Adresse1"/>
    <w:basedOn w:val="Normal"/>
    <w:rsid w:val="00EB23E1"/>
    <w:rPr>
      <w:i/>
      <w:iCs/>
    </w:rPr>
  </w:style>
  <w:style w:type="paragraph" w:customStyle="1" w:styleId="HTMLVorformatiert1">
    <w:name w:val="HTML Vorformatiert1"/>
    <w:basedOn w:val="Normal"/>
    <w:rsid w:val="00EB23E1"/>
    <w:rPr>
      <w:rFonts w:ascii="Courier New" w:hAnsi="Courier New" w:cs="Tahoma"/>
    </w:rPr>
  </w:style>
  <w:style w:type="paragraph" w:styleId="Index3">
    <w:name w:val="index 3"/>
    <w:basedOn w:val="Normal"/>
    <w:next w:val="Normal"/>
    <w:autoRedefine/>
    <w:semiHidden/>
    <w:rsid w:val="00EB23E1"/>
    <w:pPr>
      <w:ind w:left="600" w:hanging="200"/>
    </w:pPr>
  </w:style>
  <w:style w:type="paragraph" w:styleId="Index4">
    <w:name w:val="index 4"/>
    <w:basedOn w:val="Normal"/>
    <w:next w:val="Normal"/>
    <w:autoRedefine/>
    <w:semiHidden/>
    <w:rsid w:val="00EB23E1"/>
    <w:pPr>
      <w:ind w:left="800" w:hanging="200"/>
    </w:pPr>
  </w:style>
  <w:style w:type="paragraph" w:styleId="Index5">
    <w:name w:val="index 5"/>
    <w:basedOn w:val="Normal"/>
    <w:next w:val="Normal"/>
    <w:autoRedefine/>
    <w:semiHidden/>
    <w:rsid w:val="00EB23E1"/>
    <w:pPr>
      <w:ind w:left="1000" w:hanging="200"/>
    </w:pPr>
  </w:style>
  <w:style w:type="paragraph" w:styleId="Index6">
    <w:name w:val="index 6"/>
    <w:basedOn w:val="Normal"/>
    <w:next w:val="Normal"/>
    <w:autoRedefine/>
    <w:semiHidden/>
    <w:rsid w:val="00EB23E1"/>
    <w:pPr>
      <w:ind w:left="1200" w:hanging="200"/>
    </w:pPr>
  </w:style>
  <w:style w:type="paragraph" w:styleId="Index7">
    <w:name w:val="index 7"/>
    <w:basedOn w:val="Normal"/>
    <w:next w:val="Normal"/>
    <w:autoRedefine/>
    <w:semiHidden/>
    <w:rsid w:val="00EB23E1"/>
    <w:pPr>
      <w:ind w:left="1400" w:hanging="200"/>
    </w:pPr>
  </w:style>
  <w:style w:type="paragraph" w:styleId="Index8">
    <w:name w:val="index 8"/>
    <w:basedOn w:val="Normal"/>
    <w:next w:val="Normal"/>
    <w:autoRedefine/>
    <w:semiHidden/>
    <w:rsid w:val="00EB23E1"/>
    <w:pPr>
      <w:ind w:left="1600" w:hanging="200"/>
    </w:pPr>
  </w:style>
  <w:style w:type="paragraph" w:styleId="Index9">
    <w:name w:val="index 9"/>
    <w:basedOn w:val="Normal"/>
    <w:next w:val="Normal"/>
    <w:autoRedefine/>
    <w:semiHidden/>
    <w:rsid w:val="00EB23E1"/>
    <w:pPr>
      <w:ind w:left="1800" w:hanging="200"/>
    </w:pPr>
  </w:style>
  <w:style w:type="paragraph" w:styleId="List5">
    <w:name w:val="List 5"/>
    <w:basedOn w:val="Normal"/>
    <w:rsid w:val="00EB23E1"/>
    <w:pPr>
      <w:ind w:left="1415" w:hanging="283"/>
    </w:pPr>
  </w:style>
  <w:style w:type="paragraph" w:styleId="ListContinue">
    <w:name w:val="List Continue"/>
    <w:basedOn w:val="Normal"/>
    <w:rsid w:val="00EB23E1"/>
    <w:pPr>
      <w:ind w:left="283"/>
    </w:pPr>
  </w:style>
  <w:style w:type="paragraph" w:styleId="ListContinue2">
    <w:name w:val="List Continue 2"/>
    <w:basedOn w:val="Normal"/>
    <w:rsid w:val="00EB23E1"/>
    <w:pPr>
      <w:ind w:left="566"/>
    </w:pPr>
  </w:style>
  <w:style w:type="paragraph" w:styleId="ListContinue3">
    <w:name w:val="List Continue 3"/>
    <w:basedOn w:val="Normal"/>
    <w:rsid w:val="00EB23E1"/>
    <w:pPr>
      <w:ind w:left="849"/>
    </w:pPr>
  </w:style>
  <w:style w:type="paragraph" w:styleId="ListContinue4">
    <w:name w:val="List Continue 4"/>
    <w:basedOn w:val="Normal"/>
    <w:rsid w:val="00EB23E1"/>
    <w:pPr>
      <w:ind w:left="1132"/>
    </w:pPr>
  </w:style>
  <w:style w:type="paragraph" w:styleId="ListContinue5">
    <w:name w:val="List Continue 5"/>
    <w:basedOn w:val="Normal"/>
    <w:rsid w:val="00EB23E1"/>
    <w:pPr>
      <w:ind w:left="1415"/>
    </w:pPr>
  </w:style>
  <w:style w:type="paragraph" w:styleId="ListNumber">
    <w:name w:val="List Number"/>
    <w:basedOn w:val="Normal"/>
    <w:qFormat/>
    <w:rsid w:val="00EB23E1"/>
  </w:style>
  <w:style w:type="paragraph" w:styleId="ListNumber2">
    <w:name w:val="List Number 2"/>
    <w:basedOn w:val="Normal"/>
    <w:rsid w:val="00EB23E1"/>
  </w:style>
  <w:style w:type="paragraph" w:styleId="ListNumber3">
    <w:name w:val="List Number 3"/>
    <w:basedOn w:val="Normal"/>
    <w:rsid w:val="00EB23E1"/>
    <w:pPr>
      <w:numPr>
        <w:numId w:val="2"/>
      </w:numPr>
    </w:pPr>
  </w:style>
  <w:style w:type="paragraph" w:styleId="ListNumber4">
    <w:name w:val="List Number 4"/>
    <w:basedOn w:val="Normal"/>
    <w:rsid w:val="00EB23E1"/>
    <w:pPr>
      <w:numPr>
        <w:numId w:val="3"/>
      </w:numPr>
    </w:pPr>
  </w:style>
  <w:style w:type="paragraph" w:styleId="ListNumber5">
    <w:name w:val="List Number 5"/>
    <w:basedOn w:val="Normal"/>
    <w:rsid w:val="00EB23E1"/>
  </w:style>
  <w:style w:type="paragraph" w:styleId="MessageHeader">
    <w:name w:val="Message Header"/>
    <w:basedOn w:val="Normal"/>
    <w:link w:val="MessageHeaderChar"/>
    <w:rsid w:val="00EB23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EB23E1"/>
    <w:rPr>
      <w:rFonts w:ascii="Arial" w:eastAsia="Times New Roman" w:hAnsi="Arial" w:cs="Arial"/>
      <w:sz w:val="24"/>
      <w:szCs w:val="24"/>
      <w:shd w:val="pct20" w:color="auto" w:fill="auto"/>
      <w:lang w:val="en-GB"/>
    </w:rPr>
  </w:style>
  <w:style w:type="paragraph" w:customStyle="1" w:styleId="StandardWeb1">
    <w:name w:val="Standard (Web)1"/>
    <w:basedOn w:val="Normal"/>
    <w:rsid w:val="00EB23E1"/>
    <w:rPr>
      <w:rFonts w:ascii="Times New Roman" w:hAnsi="Times New Roman"/>
      <w:sz w:val="24"/>
      <w:szCs w:val="24"/>
    </w:rPr>
  </w:style>
  <w:style w:type="paragraph" w:styleId="NoteHeading">
    <w:name w:val="Note Heading"/>
    <w:basedOn w:val="Normal"/>
    <w:next w:val="Normal"/>
    <w:link w:val="NoteHeadingChar"/>
    <w:rsid w:val="00EB23E1"/>
  </w:style>
  <w:style w:type="character" w:customStyle="1" w:styleId="NoteHeadingChar">
    <w:name w:val="Note Heading Char"/>
    <w:basedOn w:val="DefaultParagraphFont"/>
    <w:link w:val="NoteHeading"/>
    <w:rsid w:val="00EB23E1"/>
    <w:rPr>
      <w:rFonts w:ascii="Arial" w:eastAsia="Times New Roman" w:hAnsi="Arial" w:cs="Times New Roman"/>
      <w:sz w:val="20"/>
      <w:szCs w:val="20"/>
      <w:lang w:val="en-GB"/>
    </w:rPr>
  </w:style>
  <w:style w:type="paragraph" w:styleId="PlainText">
    <w:name w:val="Plain Text"/>
    <w:basedOn w:val="Normal"/>
    <w:link w:val="PlainTextChar"/>
    <w:rsid w:val="00EB23E1"/>
    <w:rPr>
      <w:rFonts w:ascii="Courier New" w:hAnsi="Courier New" w:cs="Tahoma"/>
    </w:rPr>
  </w:style>
  <w:style w:type="character" w:customStyle="1" w:styleId="PlainTextChar">
    <w:name w:val="Plain Text Char"/>
    <w:basedOn w:val="DefaultParagraphFont"/>
    <w:link w:val="PlainText"/>
    <w:rsid w:val="00EB23E1"/>
    <w:rPr>
      <w:rFonts w:ascii="Courier New" w:eastAsia="Times New Roman" w:hAnsi="Courier New" w:cs="Tahoma"/>
      <w:sz w:val="20"/>
      <w:szCs w:val="20"/>
      <w:lang w:val="en-GB"/>
    </w:rPr>
  </w:style>
  <w:style w:type="paragraph" w:styleId="Salutation">
    <w:name w:val="Salutation"/>
    <w:basedOn w:val="Normal"/>
    <w:next w:val="Normal"/>
    <w:link w:val="SalutationChar"/>
    <w:rsid w:val="00EB23E1"/>
  </w:style>
  <w:style w:type="character" w:customStyle="1" w:styleId="SalutationChar">
    <w:name w:val="Salutation Char"/>
    <w:basedOn w:val="DefaultParagraphFont"/>
    <w:link w:val="Salutation"/>
    <w:rsid w:val="00EB23E1"/>
    <w:rPr>
      <w:rFonts w:ascii="Arial" w:eastAsia="Times New Roman" w:hAnsi="Arial" w:cs="Times New Roman"/>
      <w:sz w:val="20"/>
      <w:szCs w:val="20"/>
      <w:lang w:val="en-GB"/>
    </w:rPr>
  </w:style>
  <w:style w:type="paragraph" w:styleId="Signature">
    <w:name w:val="Signature"/>
    <w:basedOn w:val="Normal"/>
    <w:link w:val="SignatureChar"/>
    <w:rsid w:val="00EB23E1"/>
    <w:pPr>
      <w:ind w:left="4252"/>
    </w:pPr>
  </w:style>
  <w:style w:type="character" w:customStyle="1" w:styleId="SignatureChar">
    <w:name w:val="Signature Char"/>
    <w:basedOn w:val="DefaultParagraphFont"/>
    <w:link w:val="Signature"/>
    <w:rsid w:val="00EB23E1"/>
    <w:rPr>
      <w:rFonts w:ascii="Arial" w:eastAsia="Times New Roman" w:hAnsi="Arial" w:cs="Times New Roman"/>
      <w:sz w:val="20"/>
      <w:szCs w:val="20"/>
      <w:lang w:val="en-GB"/>
    </w:rPr>
  </w:style>
  <w:style w:type="paragraph" w:styleId="Subtitle">
    <w:name w:val="Subtitle"/>
    <w:basedOn w:val="Normal"/>
    <w:link w:val="SubtitleChar"/>
    <w:uiPriority w:val="11"/>
    <w:qFormat/>
    <w:rsid w:val="00EB23E1"/>
    <w:pPr>
      <w:spacing w:after="60"/>
      <w:jc w:val="center"/>
      <w:outlineLvl w:val="1"/>
    </w:pPr>
    <w:rPr>
      <w:rFonts w:cs="Arial"/>
      <w:sz w:val="24"/>
      <w:szCs w:val="24"/>
    </w:rPr>
  </w:style>
  <w:style w:type="character" w:customStyle="1" w:styleId="SubtitleChar">
    <w:name w:val="Subtitle Char"/>
    <w:basedOn w:val="DefaultParagraphFont"/>
    <w:link w:val="Subtitle"/>
    <w:uiPriority w:val="11"/>
    <w:rsid w:val="00EB23E1"/>
    <w:rPr>
      <w:rFonts w:ascii="Arial" w:eastAsia="Times New Roman" w:hAnsi="Arial" w:cs="Arial"/>
      <w:sz w:val="24"/>
      <w:szCs w:val="24"/>
      <w:lang w:val="en-GB"/>
    </w:rPr>
  </w:style>
  <w:style w:type="paragraph" w:styleId="TableofAuthorities">
    <w:name w:val="table of authorities"/>
    <w:basedOn w:val="Normal"/>
    <w:next w:val="Normal"/>
    <w:semiHidden/>
    <w:rsid w:val="00EB23E1"/>
    <w:pPr>
      <w:ind w:left="200" w:hanging="200"/>
    </w:pPr>
  </w:style>
  <w:style w:type="paragraph" w:styleId="TableofFigures">
    <w:name w:val="table of figures"/>
    <w:basedOn w:val="Normal"/>
    <w:next w:val="Normal"/>
    <w:semiHidden/>
    <w:rsid w:val="00EB23E1"/>
    <w:pPr>
      <w:ind w:left="400" w:hanging="400"/>
    </w:pPr>
  </w:style>
  <w:style w:type="paragraph" w:styleId="TOAHeading">
    <w:name w:val="toa heading"/>
    <w:basedOn w:val="Normal"/>
    <w:next w:val="Normal"/>
    <w:semiHidden/>
    <w:rsid w:val="00EB23E1"/>
    <w:pPr>
      <w:spacing w:before="120"/>
    </w:pPr>
    <w:rPr>
      <w:rFonts w:cs="Arial"/>
      <w:b/>
      <w:bCs/>
      <w:sz w:val="24"/>
      <w:szCs w:val="24"/>
    </w:rPr>
  </w:style>
  <w:style w:type="paragraph" w:customStyle="1" w:styleId="FooterRight">
    <w:name w:val="Footer Right"/>
    <w:basedOn w:val="Footer"/>
    <w:rsid w:val="00EB23E1"/>
    <w:pPr>
      <w:tabs>
        <w:tab w:val="clear" w:pos="4678"/>
        <w:tab w:val="clear" w:pos="9356"/>
        <w:tab w:val="center" w:pos="4153"/>
        <w:tab w:val="right" w:pos="8306"/>
      </w:tabs>
      <w:jc w:val="right"/>
    </w:pPr>
    <w:rPr>
      <w:sz w:val="16"/>
    </w:rPr>
  </w:style>
  <w:style w:type="character" w:styleId="PageNumber">
    <w:name w:val="page number"/>
    <w:basedOn w:val="DefaultParagraphFont"/>
    <w:rsid w:val="00EB23E1"/>
  </w:style>
  <w:style w:type="paragraph" w:customStyle="1" w:styleId="Head">
    <w:name w:val="Head"/>
    <w:basedOn w:val="Title"/>
    <w:rsid w:val="00EB23E1"/>
    <w:pPr>
      <w:spacing w:before="0" w:after="0"/>
      <w:jc w:val="left"/>
    </w:pPr>
    <w:rPr>
      <w:b w:val="0"/>
      <w:sz w:val="28"/>
    </w:rPr>
  </w:style>
  <w:style w:type="paragraph" w:customStyle="1" w:styleId="HeadRight">
    <w:name w:val="Head Right"/>
    <w:basedOn w:val="Head"/>
    <w:rsid w:val="00EB23E1"/>
    <w:pPr>
      <w:ind w:left="-115"/>
      <w:jc w:val="right"/>
    </w:pPr>
  </w:style>
  <w:style w:type="character" w:styleId="Strong">
    <w:name w:val="Strong"/>
    <w:basedOn w:val="DefaultParagraphFont"/>
    <w:qFormat/>
    <w:rsid w:val="00EB23E1"/>
    <w:rPr>
      <w:b/>
      <w:bCs/>
    </w:rPr>
  </w:style>
  <w:style w:type="paragraph" w:customStyle="1" w:styleId="Normal3">
    <w:name w:val="Normal3"/>
    <w:basedOn w:val="Normal"/>
    <w:rsid w:val="00EB23E1"/>
    <w:pPr>
      <w:spacing w:after="0"/>
      <w:ind w:left="2160"/>
      <w:jc w:val="left"/>
    </w:pPr>
    <w:rPr>
      <w:sz w:val="22"/>
    </w:rPr>
  </w:style>
  <w:style w:type="paragraph" w:customStyle="1" w:styleId="tablecontents">
    <w:name w:val="table_contents"/>
    <w:basedOn w:val="Normal"/>
    <w:rsid w:val="00EB23E1"/>
    <w:pPr>
      <w:spacing w:after="0"/>
      <w:jc w:val="left"/>
    </w:pPr>
    <w:rPr>
      <w:sz w:val="22"/>
    </w:rPr>
  </w:style>
  <w:style w:type="paragraph" w:customStyle="1" w:styleId="Help">
    <w:name w:val="Help"/>
    <w:basedOn w:val="Normal"/>
    <w:rsid w:val="00EB23E1"/>
    <w:pPr>
      <w:spacing w:after="0"/>
      <w:jc w:val="left"/>
    </w:pPr>
    <w:rPr>
      <w:color w:val="0000FF"/>
      <w:sz w:val="22"/>
    </w:rPr>
  </w:style>
  <w:style w:type="paragraph" w:customStyle="1" w:styleId="TableTitle">
    <w:name w:val="Table Title"/>
    <w:basedOn w:val="Normal"/>
    <w:rsid w:val="00EB23E1"/>
    <w:pPr>
      <w:spacing w:after="0"/>
      <w:jc w:val="left"/>
    </w:pPr>
    <w:rPr>
      <w:b/>
      <w:sz w:val="24"/>
    </w:rPr>
  </w:style>
  <w:style w:type="paragraph" w:customStyle="1" w:styleId="TableColumn1">
    <w:name w:val="Table Column1"/>
    <w:basedOn w:val="Normal"/>
    <w:rsid w:val="00EB23E1"/>
    <w:pPr>
      <w:spacing w:after="0"/>
      <w:ind w:left="34"/>
      <w:jc w:val="right"/>
    </w:pPr>
    <w:rPr>
      <w:b/>
      <w:sz w:val="22"/>
    </w:rPr>
  </w:style>
  <w:style w:type="paragraph" w:customStyle="1" w:styleId="Disclaimer">
    <w:name w:val="Disclaimer"/>
    <w:basedOn w:val="Normal"/>
    <w:rsid w:val="00EB23E1"/>
    <w:pPr>
      <w:spacing w:after="0"/>
    </w:pPr>
    <w:rPr>
      <w:sz w:val="16"/>
    </w:rPr>
  </w:style>
  <w:style w:type="paragraph" w:customStyle="1" w:styleId="DisclaimerTitle">
    <w:name w:val="Disclaimer Title"/>
    <w:basedOn w:val="Normal"/>
    <w:rsid w:val="00EB23E1"/>
    <w:pPr>
      <w:spacing w:after="0"/>
      <w:jc w:val="center"/>
    </w:pPr>
    <w:rPr>
      <w:b/>
      <w:i/>
      <w:sz w:val="22"/>
    </w:rPr>
  </w:style>
  <w:style w:type="paragraph" w:customStyle="1" w:styleId="Copyright">
    <w:name w:val="Copyright"/>
    <w:basedOn w:val="Disclaimer"/>
    <w:rsid w:val="00EB23E1"/>
    <w:pPr>
      <w:jc w:val="center"/>
    </w:pPr>
    <w:rPr>
      <w:b/>
    </w:rPr>
  </w:style>
  <w:style w:type="paragraph" w:customStyle="1" w:styleId="Titlelabel">
    <w:name w:val="Title label"/>
    <w:basedOn w:val="Normal"/>
    <w:rsid w:val="00EB23E1"/>
    <w:pPr>
      <w:spacing w:after="0"/>
      <w:jc w:val="left"/>
    </w:pPr>
    <w:rPr>
      <w:b/>
      <w:sz w:val="36"/>
    </w:rPr>
  </w:style>
  <w:style w:type="paragraph" w:customStyle="1" w:styleId="DocNo">
    <w:name w:val="DocNo"/>
    <w:basedOn w:val="Normal"/>
    <w:rsid w:val="00EB23E1"/>
    <w:pPr>
      <w:spacing w:after="0"/>
      <w:jc w:val="right"/>
    </w:pPr>
    <w:rPr>
      <w:b/>
      <w:sz w:val="36"/>
    </w:rPr>
  </w:style>
  <w:style w:type="paragraph" w:customStyle="1" w:styleId="Heading">
    <w:name w:val="Heading"/>
    <w:basedOn w:val="TableTitle"/>
    <w:rsid w:val="00EB23E1"/>
    <w:pPr>
      <w:spacing w:before="120" w:after="120"/>
    </w:pPr>
  </w:style>
  <w:style w:type="paragraph" w:customStyle="1" w:styleId="DocInfo">
    <w:name w:val="Doc Info"/>
    <w:basedOn w:val="Normal"/>
    <w:uiPriority w:val="29"/>
    <w:rsid w:val="00EB23E1"/>
    <w:pPr>
      <w:spacing w:after="0"/>
      <w:jc w:val="left"/>
    </w:pPr>
    <w:rPr>
      <w:b/>
      <w:sz w:val="24"/>
    </w:rPr>
  </w:style>
  <w:style w:type="paragraph" w:customStyle="1" w:styleId="B3">
    <w:name w:val="B3+"/>
    <w:basedOn w:val="Normal"/>
    <w:rsid w:val="00EB23E1"/>
    <w:pPr>
      <w:numPr>
        <w:numId w:val="6"/>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EB23E1"/>
    <w:pPr>
      <w:numPr>
        <w:numId w:val="4"/>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EB23E1"/>
    <w:pPr>
      <w:numPr>
        <w:numId w:val="5"/>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EB23E1"/>
    <w:pPr>
      <w:numPr>
        <w:numId w:val="8"/>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EB23E1"/>
    <w:pPr>
      <w:numPr>
        <w:numId w:val="7"/>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EB23E1"/>
    <w:pPr>
      <w:spacing w:after="120" w:line="240" w:lineRule="auto"/>
    </w:pPr>
    <w:rPr>
      <w:rFonts w:ascii="Arial" w:eastAsia="Times New Roman" w:hAnsi="Arial" w:cs="Times New Roman"/>
      <w:sz w:val="20"/>
      <w:szCs w:val="20"/>
      <w:lang w:val="en-GB" w:eastAsia="de-DE"/>
    </w:rPr>
  </w:style>
  <w:style w:type="paragraph" w:customStyle="1" w:styleId="Normal2">
    <w:name w:val="Normal2"/>
    <w:basedOn w:val="Normal"/>
    <w:rsid w:val="00EB23E1"/>
    <w:pPr>
      <w:spacing w:before="60" w:after="60"/>
      <w:ind w:left="1440"/>
      <w:jc w:val="left"/>
    </w:pPr>
    <w:rPr>
      <w:sz w:val="22"/>
    </w:rPr>
  </w:style>
  <w:style w:type="paragraph" w:customStyle="1" w:styleId="Sprechblasentext1">
    <w:name w:val="Sprechblasentext1"/>
    <w:basedOn w:val="Normal"/>
    <w:semiHidden/>
    <w:rsid w:val="00EB23E1"/>
    <w:rPr>
      <w:rFonts w:ascii="Tahoma" w:hAnsi="Tahoma" w:cs="Tahoma"/>
      <w:sz w:val="16"/>
      <w:szCs w:val="16"/>
    </w:rPr>
  </w:style>
  <w:style w:type="paragraph" w:customStyle="1" w:styleId="LstBullet3">
    <w:name w:val="Lst Bullet 3"/>
    <w:basedOn w:val="Normal"/>
    <w:rsid w:val="00EB23E1"/>
    <w:pPr>
      <w:spacing w:after="0"/>
      <w:ind w:left="1843" w:hanging="450"/>
      <w:jc w:val="left"/>
    </w:pPr>
    <w:rPr>
      <w:color w:val="000000"/>
      <w:sz w:val="22"/>
    </w:rPr>
  </w:style>
  <w:style w:type="table" w:styleId="TableGrid">
    <w:name w:val="Table Grid"/>
    <w:aliases w:val="Table GSMA"/>
    <w:basedOn w:val="TableNormal"/>
    <w:uiPriority w:val="59"/>
    <w:qFormat/>
    <w:rsid w:val="00EB23E1"/>
    <w:pPr>
      <w:spacing w:after="120" w:line="240" w:lineRule="auto"/>
      <w:jc w:val="both"/>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EB23E1"/>
    <w:pPr>
      <w:spacing w:before="60" w:after="60"/>
      <w:jc w:val="left"/>
    </w:pPr>
    <w:rPr>
      <w:b/>
      <w:sz w:val="24"/>
    </w:rPr>
  </w:style>
  <w:style w:type="paragraph" w:customStyle="1" w:styleId="FTProformaTableEntry">
    <w:name w:val="FT Proforma Table Entry"/>
    <w:basedOn w:val="Normal"/>
    <w:rsid w:val="00EB23E1"/>
    <w:pPr>
      <w:spacing w:before="60" w:after="60"/>
      <w:jc w:val="left"/>
    </w:pPr>
  </w:style>
  <w:style w:type="paragraph" w:customStyle="1" w:styleId="FTPtoformaTableComment">
    <w:name w:val="FT Ptoforma Table Comment"/>
    <w:basedOn w:val="Normal"/>
    <w:rsid w:val="00EB23E1"/>
    <w:pPr>
      <w:keepNext/>
      <w:keepLines/>
      <w:spacing w:before="60" w:after="180"/>
      <w:jc w:val="left"/>
    </w:pPr>
    <w:rPr>
      <w:b/>
    </w:rPr>
  </w:style>
  <w:style w:type="paragraph" w:styleId="E-mailSignature">
    <w:name w:val="E-mail Signature"/>
    <w:basedOn w:val="Normal"/>
    <w:link w:val="E-mailSignatureChar"/>
    <w:rsid w:val="00EB23E1"/>
  </w:style>
  <w:style w:type="character" w:customStyle="1" w:styleId="E-mailSignatureChar">
    <w:name w:val="E-mail Signature Char"/>
    <w:basedOn w:val="DefaultParagraphFont"/>
    <w:link w:val="E-mailSignature"/>
    <w:rsid w:val="00EB23E1"/>
    <w:rPr>
      <w:rFonts w:ascii="Arial" w:eastAsia="Times New Roman" w:hAnsi="Arial" w:cs="Times New Roman"/>
      <w:sz w:val="20"/>
      <w:szCs w:val="20"/>
      <w:lang w:val="en-GB"/>
    </w:rPr>
  </w:style>
  <w:style w:type="paragraph" w:styleId="HTMLAddress">
    <w:name w:val="HTML Address"/>
    <w:basedOn w:val="Normal"/>
    <w:link w:val="HTMLAddressChar"/>
    <w:rsid w:val="00EB23E1"/>
    <w:rPr>
      <w:i/>
      <w:iCs/>
    </w:rPr>
  </w:style>
  <w:style w:type="character" w:customStyle="1" w:styleId="HTMLAddressChar">
    <w:name w:val="HTML Address Char"/>
    <w:basedOn w:val="DefaultParagraphFont"/>
    <w:link w:val="HTMLAddress"/>
    <w:rsid w:val="00EB23E1"/>
    <w:rPr>
      <w:rFonts w:ascii="Arial" w:eastAsia="Times New Roman" w:hAnsi="Arial" w:cs="Times New Roman"/>
      <w:i/>
      <w:iCs/>
      <w:sz w:val="20"/>
      <w:szCs w:val="20"/>
      <w:lang w:val="en-GB"/>
    </w:rPr>
  </w:style>
  <w:style w:type="paragraph" w:styleId="HTMLPreformatted">
    <w:name w:val="HTML Preformatted"/>
    <w:basedOn w:val="Normal"/>
    <w:link w:val="HTMLPreformattedChar"/>
    <w:rsid w:val="00EB23E1"/>
    <w:rPr>
      <w:rFonts w:ascii="Courier New" w:hAnsi="Courier New" w:cs="Tahoma"/>
    </w:rPr>
  </w:style>
  <w:style w:type="character" w:customStyle="1" w:styleId="HTMLPreformattedChar">
    <w:name w:val="HTML Preformatted Char"/>
    <w:basedOn w:val="DefaultParagraphFont"/>
    <w:link w:val="HTMLPreformatted"/>
    <w:rsid w:val="00EB23E1"/>
    <w:rPr>
      <w:rFonts w:ascii="Courier New" w:eastAsia="Times New Roman" w:hAnsi="Courier New" w:cs="Tahoma"/>
      <w:sz w:val="20"/>
      <w:szCs w:val="20"/>
      <w:lang w:val="en-GB"/>
    </w:rPr>
  </w:style>
  <w:style w:type="paragraph" w:styleId="NormalWeb">
    <w:name w:val="Normal (Web)"/>
    <w:basedOn w:val="Normal"/>
    <w:uiPriority w:val="99"/>
    <w:rsid w:val="00EB23E1"/>
    <w:rPr>
      <w:rFonts w:ascii="Times New Roman" w:hAnsi="Times New Roman"/>
      <w:sz w:val="24"/>
      <w:szCs w:val="24"/>
    </w:rPr>
  </w:style>
  <w:style w:type="paragraph" w:styleId="BalloonText">
    <w:name w:val="Balloon Text"/>
    <w:basedOn w:val="Normal"/>
    <w:link w:val="BalloonTextChar"/>
    <w:uiPriority w:val="99"/>
    <w:semiHidden/>
    <w:rsid w:val="00EB23E1"/>
    <w:rPr>
      <w:rFonts w:ascii="Tahoma" w:hAnsi="Tahoma" w:cs="Tahoma"/>
      <w:sz w:val="16"/>
      <w:szCs w:val="16"/>
    </w:rPr>
  </w:style>
  <w:style w:type="character" w:customStyle="1" w:styleId="BalloonTextChar">
    <w:name w:val="Balloon Text Char"/>
    <w:basedOn w:val="DefaultParagraphFont"/>
    <w:link w:val="BalloonText"/>
    <w:uiPriority w:val="99"/>
    <w:semiHidden/>
    <w:rsid w:val="00EB23E1"/>
    <w:rPr>
      <w:rFonts w:ascii="Tahoma" w:eastAsia="Times New Roman" w:hAnsi="Tahoma" w:cs="Tahoma"/>
      <w:sz w:val="16"/>
      <w:szCs w:val="16"/>
      <w:lang w:val="en-GB"/>
    </w:rPr>
  </w:style>
  <w:style w:type="paragraph" w:customStyle="1" w:styleId="WW-Listaconnmeros">
    <w:name w:val="WW-Lista con números"/>
    <w:basedOn w:val="Normal"/>
    <w:rsid w:val="00EB23E1"/>
    <w:pPr>
      <w:suppressAutoHyphens/>
    </w:pPr>
    <w:rPr>
      <w:lang w:eastAsia="ar-SA"/>
    </w:rPr>
  </w:style>
  <w:style w:type="paragraph" w:customStyle="1" w:styleId="E-mailSignature1">
    <w:name w:val="E-mail Signature1"/>
    <w:basedOn w:val="Normal"/>
    <w:rsid w:val="00EB23E1"/>
  </w:style>
  <w:style w:type="paragraph" w:customStyle="1" w:styleId="HTMLAddress1">
    <w:name w:val="HTML Address1"/>
    <w:basedOn w:val="Normal"/>
    <w:rsid w:val="00EB23E1"/>
    <w:rPr>
      <w:i/>
      <w:iCs/>
    </w:rPr>
  </w:style>
  <w:style w:type="paragraph" w:customStyle="1" w:styleId="HTMLPreformatted1">
    <w:name w:val="HTML Preformatted1"/>
    <w:basedOn w:val="Normal"/>
    <w:rsid w:val="00EB23E1"/>
    <w:rPr>
      <w:rFonts w:ascii="Courier New" w:hAnsi="Courier New" w:cs="Tahoma"/>
    </w:rPr>
  </w:style>
  <w:style w:type="paragraph" w:customStyle="1" w:styleId="NormalWeb1">
    <w:name w:val="Normal (Web)1"/>
    <w:basedOn w:val="Normal"/>
    <w:rsid w:val="00EB23E1"/>
    <w:rPr>
      <w:rFonts w:ascii="Times New Roman" w:hAnsi="Times New Roman"/>
      <w:sz w:val="24"/>
      <w:szCs w:val="24"/>
    </w:rPr>
  </w:style>
  <w:style w:type="paragraph" w:customStyle="1" w:styleId="CSTitle">
    <w:name w:val="CS_Title"/>
    <w:basedOn w:val="Title"/>
    <w:rsid w:val="00EB23E1"/>
    <w:pPr>
      <w:spacing w:before="0" w:after="0"/>
      <w:ind w:left="560"/>
      <w:jc w:val="left"/>
    </w:pPr>
    <w:rPr>
      <w:kern w:val="0"/>
      <w:sz w:val="36"/>
      <w:lang w:val="en-IE"/>
    </w:rPr>
  </w:style>
  <w:style w:type="paragraph" w:customStyle="1" w:styleId="CSNumber">
    <w:name w:val="CS_Number"/>
    <w:basedOn w:val="Title"/>
    <w:rsid w:val="00EB23E1"/>
    <w:pPr>
      <w:spacing w:before="0" w:after="0"/>
      <w:ind w:left="560"/>
      <w:jc w:val="right"/>
    </w:pPr>
    <w:rPr>
      <w:kern w:val="0"/>
      <w:sz w:val="28"/>
      <w:lang w:val="en-IE"/>
    </w:rPr>
  </w:style>
  <w:style w:type="paragraph" w:customStyle="1" w:styleId="CSHeading">
    <w:name w:val="CS_Heading"/>
    <w:basedOn w:val="Normal"/>
    <w:rsid w:val="00EB23E1"/>
    <w:pPr>
      <w:spacing w:after="0" w:line="360" w:lineRule="auto"/>
      <w:jc w:val="left"/>
    </w:pPr>
    <w:rPr>
      <w:rFonts w:cs="Arial"/>
      <w:b/>
      <w:sz w:val="22"/>
      <w:szCs w:val="24"/>
    </w:rPr>
  </w:style>
  <w:style w:type="paragraph" w:customStyle="1" w:styleId="CSData">
    <w:name w:val="CS_Data"/>
    <w:basedOn w:val="Normal"/>
    <w:rsid w:val="00EB23E1"/>
    <w:pPr>
      <w:spacing w:after="0" w:line="360" w:lineRule="auto"/>
      <w:jc w:val="left"/>
    </w:pPr>
    <w:rPr>
      <w:rFonts w:cs="Arial"/>
      <w:b/>
      <w:sz w:val="18"/>
      <w:szCs w:val="24"/>
    </w:rPr>
  </w:style>
  <w:style w:type="paragraph" w:customStyle="1" w:styleId="CSLegal1">
    <w:name w:val="CS_Legal1"/>
    <w:basedOn w:val="Normal"/>
    <w:rsid w:val="00EB23E1"/>
    <w:pPr>
      <w:spacing w:after="0"/>
      <w:jc w:val="left"/>
    </w:pPr>
    <w:rPr>
      <w:rFonts w:cs="Arial"/>
      <w:b/>
      <w:bCs/>
      <w:i/>
      <w:iCs/>
      <w:szCs w:val="24"/>
    </w:rPr>
  </w:style>
  <w:style w:type="paragraph" w:customStyle="1" w:styleId="CSSummary">
    <w:name w:val="CS_Summary"/>
    <w:basedOn w:val="Normal"/>
    <w:rsid w:val="00EB23E1"/>
    <w:pPr>
      <w:spacing w:after="0"/>
      <w:jc w:val="left"/>
    </w:pPr>
    <w:rPr>
      <w:rFonts w:cs="Arial"/>
      <w:b/>
      <w:color w:val="FF0000"/>
      <w:szCs w:val="24"/>
    </w:rPr>
  </w:style>
  <w:style w:type="paragraph" w:customStyle="1" w:styleId="CSLegal2">
    <w:name w:val="CS_Legal2"/>
    <w:basedOn w:val="Normal"/>
    <w:rsid w:val="00EB23E1"/>
    <w:pPr>
      <w:spacing w:after="0"/>
      <w:jc w:val="left"/>
    </w:pPr>
    <w:rPr>
      <w:rFonts w:cs="Arial"/>
      <w:b/>
      <w:sz w:val="14"/>
      <w:szCs w:val="24"/>
      <w:u w:val="single"/>
    </w:rPr>
  </w:style>
  <w:style w:type="paragraph" w:customStyle="1" w:styleId="CSLegal3">
    <w:name w:val="CS_Legal3"/>
    <w:basedOn w:val="CSLegal2"/>
    <w:uiPriority w:val="30"/>
    <w:rsid w:val="00EB23E1"/>
    <w:rPr>
      <w:u w:val="none"/>
    </w:rPr>
  </w:style>
  <w:style w:type="numbering" w:styleId="111111">
    <w:name w:val="Outline List 2"/>
    <w:basedOn w:val="NoList"/>
    <w:rsid w:val="00EB23E1"/>
  </w:style>
  <w:style w:type="numbering" w:styleId="1ai">
    <w:name w:val="Outline List 1"/>
    <w:basedOn w:val="NoList"/>
    <w:rsid w:val="00EB23E1"/>
  </w:style>
  <w:style w:type="numbering" w:styleId="ArticleSection">
    <w:name w:val="Outline List 3"/>
    <w:basedOn w:val="NoList"/>
    <w:rsid w:val="00EB23E1"/>
  </w:style>
  <w:style w:type="paragraph" w:customStyle="1" w:styleId="E-mailSignature2">
    <w:name w:val="E-mail Signature2"/>
    <w:basedOn w:val="Normal"/>
    <w:rsid w:val="00EB23E1"/>
  </w:style>
  <w:style w:type="paragraph" w:customStyle="1" w:styleId="HTMLAddress2">
    <w:name w:val="HTML Address2"/>
    <w:basedOn w:val="Normal"/>
    <w:rsid w:val="00EB23E1"/>
    <w:rPr>
      <w:i/>
      <w:iCs/>
    </w:rPr>
  </w:style>
  <w:style w:type="paragraph" w:customStyle="1" w:styleId="HTMLPreformatted2">
    <w:name w:val="HTML Preformatted2"/>
    <w:basedOn w:val="Normal"/>
    <w:rsid w:val="00EB23E1"/>
    <w:rPr>
      <w:rFonts w:ascii="Courier New" w:hAnsi="Courier New" w:cs="Tahoma"/>
    </w:rPr>
  </w:style>
  <w:style w:type="paragraph" w:customStyle="1" w:styleId="NormalWeb2">
    <w:name w:val="Normal (Web)2"/>
    <w:basedOn w:val="Normal"/>
    <w:rsid w:val="00EB23E1"/>
    <w:rPr>
      <w:rFonts w:ascii="Times New Roman" w:hAnsi="Times New Roman"/>
      <w:sz w:val="24"/>
      <w:szCs w:val="24"/>
    </w:rPr>
  </w:style>
  <w:style w:type="paragraph" w:customStyle="1" w:styleId="BalloonText1">
    <w:name w:val="Balloon Text1"/>
    <w:basedOn w:val="Normal"/>
    <w:semiHidden/>
    <w:rsid w:val="00EB23E1"/>
    <w:rPr>
      <w:rFonts w:ascii="Tahoma" w:hAnsi="Tahoma" w:cs="Tahoma"/>
      <w:sz w:val="16"/>
      <w:szCs w:val="16"/>
    </w:rPr>
  </w:style>
  <w:style w:type="character" w:customStyle="1" w:styleId="H6Char">
    <w:name w:val="H6 Char"/>
    <w:basedOn w:val="Heading5Char3"/>
    <w:link w:val="H6"/>
    <w:qFormat/>
    <w:rsid w:val="00EB23E1"/>
    <w:rPr>
      <w:rFonts w:ascii="Arial" w:eastAsia="Times New Roman" w:hAnsi="Arial" w:cs="Times New Roman"/>
      <w:b/>
      <w:sz w:val="20"/>
      <w:szCs w:val="20"/>
      <w:lang w:val="en-GB"/>
    </w:rPr>
  </w:style>
  <w:style w:type="paragraph" w:customStyle="1" w:styleId="Titre1TestlisteLevel">
    <w:name w:val="Titre 1.TestlisteLevel"/>
    <w:basedOn w:val="Normal"/>
    <w:next w:val="Normal"/>
    <w:rsid w:val="00EB23E1"/>
    <w:pPr>
      <w:keepNext/>
      <w:keepLines/>
      <w:pBdr>
        <w:top w:val="single" w:sz="18" w:space="3" w:color="auto"/>
      </w:pBdr>
      <w:spacing w:before="120"/>
      <w:ind w:left="709" w:hanging="709"/>
      <w:outlineLvl w:val="0"/>
    </w:pPr>
    <w:rPr>
      <w:b/>
      <w:sz w:val="28"/>
      <w:lang w:eastAsia="fr-FR"/>
    </w:rPr>
  </w:style>
  <w:style w:type="paragraph" w:customStyle="1" w:styleId="Titre2Testliste2">
    <w:name w:val="Titre 2.Testliste2"/>
    <w:basedOn w:val="Titre1TestlisteLevel"/>
    <w:next w:val="Normal"/>
    <w:rsid w:val="00EB23E1"/>
    <w:pPr>
      <w:pBdr>
        <w:top w:val="none" w:sz="0" w:space="0" w:color="auto"/>
      </w:pBdr>
      <w:ind w:left="851" w:hanging="851"/>
      <w:outlineLvl w:val="1"/>
    </w:pPr>
  </w:style>
  <w:style w:type="paragraph" w:customStyle="1" w:styleId="Titre3Testliste3">
    <w:name w:val="Titre 3.Testliste3"/>
    <w:basedOn w:val="Titre2Testliste2"/>
    <w:next w:val="Normal"/>
    <w:rsid w:val="00EB23E1"/>
    <w:pPr>
      <w:spacing w:before="60"/>
      <w:ind w:left="1134" w:hanging="1134"/>
      <w:outlineLvl w:val="2"/>
    </w:pPr>
    <w:rPr>
      <w:sz w:val="24"/>
      <w:lang w:val="en-US"/>
    </w:rPr>
  </w:style>
  <w:style w:type="paragraph" w:customStyle="1" w:styleId="Titre4Testliste4">
    <w:name w:val="Titre 4.Testliste4"/>
    <w:basedOn w:val="Titre2Testliste2"/>
    <w:next w:val="Normal"/>
    <w:rsid w:val="00EB23E1"/>
    <w:pPr>
      <w:spacing w:before="60"/>
      <w:ind w:left="1134" w:hanging="1134"/>
      <w:outlineLvl w:val="3"/>
    </w:pPr>
    <w:rPr>
      <w:sz w:val="24"/>
      <w:lang w:val="en-US"/>
    </w:rPr>
  </w:style>
  <w:style w:type="character" w:customStyle="1" w:styleId="H6CharChar">
    <w:name w:val="H6 Char Char"/>
    <w:basedOn w:val="DefaultParagraphFont"/>
    <w:rsid w:val="00EB23E1"/>
    <w:rPr>
      <w:rFonts w:ascii="Arial" w:hAnsi="Arial"/>
      <w:b/>
      <w:sz w:val="24"/>
      <w:lang w:val="en-US" w:eastAsia="en-US" w:bidi="ar-SA"/>
    </w:rPr>
  </w:style>
  <w:style w:type="character" w:customStyle="1" w:styleId="H6Char1">
    <w:name w:val="H6 Char1"/>
    <w:basedOn w:val="Heading6Char1"/>
    <w:rsid w:val="00EB23E1"/>
    <w:rPr>
      <w:rFonts w:ascii="Arial" w:eastAsia="Times New Roman" w:hAnsi="Arial" w:cs="Arial"/>
      <w:b w:val="0"/>
      <w:bCs/>
      <w:i/>
      <w:iCs/>
      <w:noProof/>
      <w:sz w:val="28"/>
      <w:szCs w:val="28"/>
      <w:lang w:val="en-GB" w:eastAsia="en-US" w:bidi="ar-SA"/>
    </w:rPr>
  </w:style>
  <w:style w:type="table" w:styleId="TableProfessional">
    <w:name w:val="Table Professional"/>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EB23E1"/>
    <w:rPr>
      <w:rFonts w:ascii="Arial" w:hAnsi="Arial"/>
      <w:b/>
      <w:sz w:val="28"/>
      <w:lang w:val="en-GB" w:eastAsia="en-US" w:bidi="ar-SA"/>
    </w:rPr>
  </w:style>
  <w:style w:type="paragraph" w:customStyle="1" w:styleId="TableText">
    <w:name w:val="Table Text"/>
    <w:basedOn w:val="Normal"/>
    <w:link w:val="TableTextChar"/>
    <w:autoRedefine/>
    <w:uiPriority w:val="19"/>
    <w:qFormat/>
    <w:rsid w:val="00EB23E1"/>
    <w:pPr>
      <w:tabs>
        <w:tab w:val="right" w:pos="2160"/>
      </w:tabs>
      <w:spacing w:before="60" w:after="0"/>
      <w:jc w:val="left"/>
    </w:pPr>
    <w:rPr>
      <w:color w:val="000000"/>
      <w:sz w:val="18"/>
    </w:rPr>
  </w:style>
  <w:style w:type="paragraph" w:customStyle="1" w:styleId="ListBullet1">
    <w:name w:val="List Bullet 1"/>
    <w:basedOn w:val="Normal"/>
    <w:next w:val="Normal"/>
    <w:autoRedefine/>
    <w:qFormat/>
    <w:rsid w:val="00EB23E1"/>
    <w:pPr>
      <w:numPr>
        <w:numId w:val="9"/>
      </w:numPr>
      <w:jc w:val="left"/>
    </w:pPr>
    <w:rPr>
      <w:color w:val="000000"/>
      <w:sz w:val="22"/>
    </w:rPr>
  </w:style>
  <w:style w:type="paragraph" w:styleId="CommentSubject">
    <w:name w:val="annotation subject"/>
    <w:basedOn w:val="CommentText"/>
    <w:next w:val="CommentText"/>
    <w:link w:val="CommentSubjectChar"/>
    <w:semiHidden/>
    <w:rsid w:val="00EB23E1"/>
    <w:rPr>
      <w:b/>
      <w:bCs/>
    </w:rPr>
  </w:style>
  <w:style w:type="character" w:customStyle="1" w:styleId="CommentSubjectChar">
    <w:name w:val="Comment Subject Char"/>
    <w:basedOn w:val="CommentTextChar"/>
    <w:link w:val="CommentSubject"/>
    <w:semiHidden/>
    <w:rsid w:val="00EB23E1"/>
    <w:rPr>
      <w:rFonts w:ascii="Arial" w:eastAsia="Times New Roman" w:hAnsi="Arial" w:cs="Times New Roman"/>
      <w:b/>
      <w:bCs/>
      <w:sz w:val="20"/>
      <w:szCs w:val="20"/>
      <w:lang w:val="en-GB"/>
    </w:rPr>
  </w:style>
  <w:style w:type="paragraph" w:customStyle="1" w:styleId="H6CarattereCarattereCarattere">
    <w:name w:val="H6 Carattere Carattere Carattere"/>
    <w:basedOn w:val="Heading5"/>
    <w:next w:val="Normal"/>
    <w:link w:val="H6CarattereCarattereCarattereCarattere"/>
    <w:rsid w:val="00EB23E1"/>
    <w:pPr>
      <w:outlineLvl w:val="9"/>
    </w:pPr>
    <w:rPr>
      <w:sz w:val="20"/>
    </w:rPr>
  </w:style>
  <w:style w:type="character" w:customStyle="1" w:styleId="H6CarattereCarattereCarattereCarattere">
    <w:name w:val="H6 Carattere Carattere Carattere Carattere"/>
    <w:basedOn w:val="DefaultParagraphFont"/>
    <w:link w:val="H6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EB23E1"/>
    <w:pPr>
      <w:outlineLvl w:val="9"/>
    </w:pPr>
    <w:rPr>
      <w:sz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EB23E1"/>
    <w:pPr>
      <w:outlineLvl w:val="9"/>
    </w:pPr>
    <w:rPr>
      <w:sz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EB23E1"/>
    <w:rPr>
      <w:rFonts w:ascii="Arial" w:eastAsia="Times New Roman" w:hAnsi="Arial" w:cs="Times New Roman"/>
      <w:b/>
      <w:sz w:val="20"/>
      <w:szCs w:val="20"/>
      <w:lang w:val="en-GB"/>
    </w:rPr>
  </w:style>
  <w:style w:type="character" w:customStyle="1" w:styleId="Testliste4Zchn">
    <w:name w:val="Testliste4 Zchn"/>
    <w:aliases w:val="Heading 4 Char Zchn Zchn"/>
    <w:basedOn w:val="Testliste2Zchn"/>
    <w:rsid w:val="00EB23E1"/>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2"/>
    <w:rsid w:val="00EB23E1"/>
    <w:rPr>
      <w:rFonts w:ascii="Arial" w:eastAsia="Times New Roman" w:hAnsi="Arial" w:cs="Times New Roman"/>
      <w:b/>
      <w:bCs/>
      <w:sz w:val="28"/>
      <w:szCs w:val="20"/>
      <w:lang w:val="en-GB" w:eastAsia="en-US" w:bidi="ar-SA"/>
    </w:rPr>
  </w:style>
  <w:style w:type="paragraph" w:customStyle="1" w:styleId="H6CarCar">
    <w:name w:val="H6 Car Car"/>
    <w:basedOn w:val="Heading5"/>
    <w:next w:val="Normal"/>
    <w:link w:val="H6CarCarCar"/>
    <w:rsid w:val="00EB23E1"/>
    <w:pPr>
      <w:outlineLvl w:val="9"/>
    </w:pPr>
    <w:rPr>
      <w:sz w:val="20"/>
    </w:rPr>
  </w:style>
  <w:style w:type="character" w:customStyle="1" w:styleId="H6CarCarCar">
    <w:name w:val="H6 Car Car Car"/>
    <w:basedOn w:val="DefaultParagraphFont"/>
    <w:link w:val="H6CarCar"/>
    <w:rsid w:val="00EB23E1"/>
    <w:rPr>
      <w:rFonts w:ascii="Arial" w:eastAsia="Times New Roman" w:hAnsi="Arial" w:cs="Times New Roman"/>
      <w:b/>
      <w:sz w:val="20"/>
      <w:szCs w:val="20"/>
      <w:lang w:val="en-GB"/>
    </w:rPr>
  </w:style>
  <w:style w:type="character" w:customStyle="1" w:styleId="Heading4Char1Zchn">
    <w:name w:val="Heading 4 Char1 Zchn"/>
    <w:aliases w:val="Testliste4 Char Zchn,Heading 4 Char Char Zchn,Testliste4 Zchn1,Heading 4 Char Zchn Zchn1"/>
    <w:basedOn w:val="Testliste2Zchn1"/>
    <w:rsid w:val="00EB23E1"/>
    <w:rPr>
      <w:rFonts w:ascii="Arial" w:eastAsia="Times New Roman" w:hAnsi="Arial" w:cs="Times New Roman"/>
      <w:b/>
      <w:bCs/>
      <w:sz w:val="24"/>
      <w:szCs w:val="20"/>
      <w:lang w:val="en-US" w:eastAsia="en-US" w:bidi="ar-SA"/>
    </w:rPr>
  </w:style>
  <w:style w:type="paragraph" w:customStyle="1" w:styleId="CSTableTitle">
    <w:name w:val="CS_Table Title"/>
    <w:basedOn w:val="TableTitle"/>
    <w:rsid w:val="00EB23E1"/>
    <w:rPr>
      <w:rFonts w:eastAsia="Arial" w:cs="Arial"/>
      <w:snapToGrid w:val="0"/>
      <w:sz w:val="20"/>
      <w:lang w:eastAsia="en-GB"/>
    </w:rPr>
  </w:style>
  <w:style w:type="paragraph" w:customStyle="1" w:styleId="CShyperlink">
    <w:name w:val="CS_hyperlink"/>
    <w:basedOn w:val="TOC2"/>
    <w:rsid w:val="00EB23E1"/>
    <w:pPr>
      <w:tabs>
        <w:tab w:val="clear" w:pos="9061"/>
        <w:tab w:val="left" w:pos="720"/>
        <w:tab w:val="right" w:leader="dot" w:pos="9458"/>
      </w:tabs>
      <w:ind w:left="200" w:right="0" w:firstLine="0"/>
    </w:pPr>
    <w:rPr>
      <w:rFonts w:eastAsia="Arial" w:cs="Arial"/>
      <w:smallCaps/>
      <w:snapToGrid w:val="0"/>
      <w:color w:val="000000"/>
    </w:rPr>
  </w:style>
  <w:style w:type="paragraph" w:customStyle="1" w:styleId="CSHelp">
    <w:name w:val="CS_Help"/>
    <w:basedOn w:val="Help"/>
    <w:rsid w:val="00EB23E1"/>
    <w:rPr>
      <w:rFonts w:eastAsia="Arial" w:cs="Arial"/>
      <w:snapToGrid w:val="0"/>
      <w:sz w:val="18"/>
    </w:rPr>
  </w:style>
  <w:style w:type="paragraph" w:customStyle="1" w:styleId="CSHeading1">
    <w:name w:val="CS_Heading 1"/>
    <w:basedOn w:val="Heading1"/>
    <w:rsid w:val="00EB23E1"/>
    <w:pPr>
      <w:keepLines w:val="0"/>
      <w:numPr>
        <w:numId w:val="10"/>
      </w:numPr>
      <w:pBdr>
        <w:top w:val="none" w:sz="0" w:space="0" w:color="auto"/>
      </w:pBdr>
      <w:tabs>
        <w:tab w:val="left" w:pos="-360"/>
      </w:tabs>
      <w:spacing w:before="240"/>
    </w:pPr>
    <w:rPr>
      <w:rFonts w:eastAsia="Arial" w:cs="Arial"/>
      <w:caps/>
      <w:snapToGrid w:val="0"/>
      <w:color w:val="000000"/>
      <w:szCs w:val="28"/>
    </w:rPr>
  </w:style>
  <w:style w:type="paragraph" w:customStyle="1" w:styleId="CSHeading2">
    <w:name w:val="CS_Heading 2"/>
    <w:basedOn w:val="Heading2"/>
    <w:rsid w:val="00EB23E1"/>
    <w:pPr>
      <w:keepLines w:val="0"/>
      <w:tabs>
        <w:tab w:val="num" w:pos="720"/>
      </w:tabs>
      <w:spacing w:before="160" w:after="80"/>
      <w:ind w:left="720" w:hanging="360"/>
    </w:pPr>
    <w:rPr>
      <w:b w:val="0"/>
      <w:bCs/>
      <w:sz w:val="24"/>
      <w:u w:val="single"/>
      <w:lang w:val="en-IE"/>
    </w:rPr>
  </w:style>
  <w:style w:type="paragraph" w:customStyle="1" w:styleId="CSHeading3">
    <w:name w:val="CS_Heading 3"/>
    <w:basedOn w:val="Heading2"/>
    <w:rsid w:val="00EB23E1"/>
    <w:pPr>
      <w:keepLines w:val="0"/>
      <w:numPr>
        <w:ilvl w:val="1"/>
        <w:numId w:val="10"/>
      </w:numPr>
      <w:tabs>
        <w:tab w:val="clear" w:pos="720"/>
        <w:tab w:val="num" w:pos="1440"/>
      </w:tabs>
      <w:spacing w:before="160" w:after="80"/>
      <w:ind w:left="1440"/>
    </w:pPr>
    <w:rPr>
      <w:b w:val="0"/>
      <w:bCs/>
      <w:sz w:val="24"/>
      <w:u w:val="single"/>
      <w:lang w:val="en-IE"/>
    </w:rPr>
  </w:style>
  <w:style w:type="paragraph" w:customStyle="1" w:styleId="CopyrightDisclaimer">
    <w:name w:val="Copyright Disclaimer"/>
    <w:basedOn w:val="Normal"/>
    <w:next w:val="Normal"/>
    <w:autoRedefine/>
    <w:rsid w:val="00EB23E1"/>
    <w:pPr>
      <w:spacing w:after="0"/>
      <w:jc w:val="center"/>
    </w:pPr>
    <w:rPr>
      <w:rFonts w:eastAsia="Arial" w:cs="Arial"/>
      <w:b/>
      <w:i/>
      <w:snapToGrid w:val="0"/>
    </w:rPr>
  </w:style>
  <w:style w:type="paragraph" w:customStyle="1" w:styleId="NormalBold">
    <w:name w:val="Normal Bold"/>
    <w:basedOn w:val="Normal"/>
    <w:next w:val="Normal"/>
    <w:autoRedefine/>
    <w:rsid w:val="00EB23E1"/>
    <w:pPr>
      <w:spacing w:after="0"/>
      <w:jc w:val="left"/>
    </w:pPr>
    <w:rPr>
      <w:b/>
      <w:color w:val="000000"/>
      <w:szCs w:val="24"/>
    </w:rPr>
  </w:style>
  <w:style w:type="paragraph" w:customStyle="1" w:styleId="NormalCentered">
    <w:name w:val="Normal Centered"/>
    <w:basedOn w:val="Normal"/>
    <w:next w:val="Normal"/>
    <w:autoRedefine/>
    <w:rsid w:val="00EB23E1"/>
    <w:pPr>
      <w:spacing w:after="0"/>
      <w:jc w:val="center"/>
    </w:pPr>
  </w:style>
  <w:style w:type="paragraph" w:customStyle="1" w:styleId="SyntaxFont">
    <w:name w:val="Syntax Font"/>
    <w:basedOn w:val="Normal"/>
    <w:next w:val="Normal"/>
    <w:autoRedefine/>
    <w:rsid w:val="00EB23E1"/>
    <w:pPr>
      <w:spacing w:after="0"/>
      <w:jc w:val="left"/>
    </w:pPr>
    <w:rPr>
      <w:rFonts w:ascii="Courier New" w:eastAsia="Arial" w:hAnsi="Courier New" w:cs="Arial"/>
      <w:i/>
      <w:snapToGrid w:val="0"/>
    </w:rPr>
  </w:style>
  <w:style w:type="paragraph" w:customStyle="1" w:styleId="FrontMatterTitles">
    <w:name w:val="Front Matter Titles"/>
    <w:basedOn w:val="Normal"/>
    <w:autoRedefine/>
    <w:rsid w:val="00EB23E1"/>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EB23E1"/>
    <w:pPr>
      <w:spacing w:after="0"/>
      <w:jc w:val="center"/>
    </w:pPr>
    <w:rPr>
      <w:rFonts w:eastAsia="Arial" w:cs="Arial"/>
      <w:b/>
      <w:i/>
      <w:snapToGrid w:val="0"/>
    </w:rPr>
  </w:style>
  <w:style w:type="paragraph" w:customStyle="1" w:styleId="DocumentTitle">
    <w:name w:val="Document Title"/>
    <w:basedOn w:val="Normal"/>
    <w:next w:val="Normal"/>
    <w:autoRedefine/>
    <w:rsid w:val="00EB23E1"/>
    <w:pPr>
      <w:spacing w:after="0"/>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EB23E1"/>
    <w:rPr>
      <w:sz w:val="28"/>
    </w:rPr>
  </w:style>
  <w:style w:type="paragraph" w:customStyle="1" w:styleId="1List1">
    <w:name w:val="1. List 1"/>
    <w:basedOn w:val="Normal"/>
    <w:autoRedefine/>
    <w:rsid w:val="00EB23E1"/>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EB23E1"/>
    <w:pPr>
      <w:tabs>
        <w:tab w:val="clear" w:pos="2160"/>
      </w:tabs>
      <w:jc w:val="center"/>
    </w:pPr>
    <w:rPr>
      <w:rFonts w:cs="Arial"/>
      <w:b/>
      <w:sz w:val="20"/>
    </w:rPr>
  </w:style>
  <w:style w:type="paragraph" w:customStyle="1" w:styleId="Normal20">
    <w:name w:val="Normal 2"/>
    <w:basedOn w:val="Normal"/>
    <w:next w:val="Normal"/>
    <w:autoRedefine/>
    <w:rsid w:val="00EB23E1"/>
    <w:pPr>
      <w:spacing w:after="0"/>
      <w:ind w:left="720"/>
      <w:jc w:val="left"/>
    </w:pPr>
  </w:style>
  <w:style w:type="character" w:customStyle="1" w:styleId="DeltaViewInsertion">
    <w:name w:val="DeltaView Insertion"/>
    <w:rsid w:val="00EB23E1"/>
    <w:rPr>
      <w:rFonts w:ascii="Arial" w:hAnsi="Arial"/>
      <w:color w:val="auto"/>
      <w:spacing w:val="0"/>
      <w:sz w:val="22"/>
      <w:szCs w:val="22"/>
      <w:u w:val="none"/>
    </w:rPr>
  </w:style>
  <w:style w:type="paragraph" w:customStyle="1" w:styleId="Alternatefont">
    <w:name w:val="Alternate font"/>
    <w:basedOn w:val="Normal"/>
    <w:next w:val="Normal"/>
    <w:autoRedefine/>
    <w:rsid w:val="00EB23E1"/>
    <w:pPr>
      <w:spacing w:after="0"/>
      <w:jc w:val="left"/>
    </w:pPr>
    <w:rPr>
      <w:rFonts w:ascii="Courier New" w:hAnsi="Courier New"/>
      <w:i/>
      <w:lang w:val="en-IE"/>
    </w:rPr>
  </w:style>
  <w:style w:type="character" w:customStyle="1" w:styleId="AlternatefontChar">
    <w:name w:val="Alternate font Char"/>
    <w:basedOn w:val="DefaultParagraphFont"/>
    <w:rsid w:val="00EB23E1"/>
    <w:rPr>
      <w:rFonts w:ascii="Courier New" w:hAnsi="Courier New"/>
      <w:i/>
      <w:lang w:val="en-IE" w:eastAsia="en-US" w:bidi="ar-SA"/>
    </w:rPr>
  </w:style>
  <w:style w:type="character" w:customStyle="1" w:styleId="NormalBoldChar">
    <w:name w:val="Normal Bold Char"/>
    <w:basedOn w:val="DefaultParagraphFont"/>
    <w:rsid w:val="00EB23E1"/>
    <w:rPr>
      <w:rFonts w:ascii="Arial" w:hAnsi="Arial"/>
      <w:b/>
      <w:color w:val="000000"/>
      <w:sz w:val="22"/>
      <w:szCs w:val="24"/>
      <w:lang w:val="en-GB" w:eastAsia="en-US" w:bidi="ar-SA"/>
    </w:rPr>
  </w:style>
  <w:style w:type="paragraph" w:customStyle="1" w:styleId="CSlegal20">
    <w:name w:val="CS_legal2"/>
    <w:basedOn w:val="Normal"/>
    <w:rsid w:val="00EB23E1"/>
    <w:pPr>
      <w:spacing w:after="0"/>
      <w:jc w:val="left"/>
    </w:pPr>
    <w:rPr>
      <w:rFonts w:eastAsia="Arial" w:cs="Arial"/>
      <w:b/>
      <w:bCs/>
      <w:snapToGrid w:val="0"/>
      <w:sz w:val="14"/>
      <w:u w:val="single"/>
    </w:rPr>
  </w:style>
  <w:style w:type="paragraph" w:customStyle="1" w:styleId="CSlegal30">
    <w:name w:val="CS_legal3"/>
    <w:basedOn w:val="BodyText"/>
    <w:rsid w:val="00EB23E1"/>
    <w:pPr>
      <w:tabs>
        <w:tab w:val="num" w:pos="360"/>
      </w:tabs>
      <w:spacing w:after="0"/>
      <w:jc w:val="left"/>
    </w:pPr>
    <w:rPr>
      <w:rFonts w:eastAsia="Arial" w:cs="Arial"/>
      <w:snapToGrid w:val="0"/>
    </w:rPr>
  </w:style>
  <w:style w:type="paragraph" w:customStyle="1" w:styleId="CSlegal4">
    <w:name w:val="CS_legal4"/>
    <w:basedOn w:val="Normal"/>
    <w:rsid w:val="00EB23E1"/>
    <w:pPr>
      <w:spacing w:after="0"/>
      <w:jc w:val="center"/>
    </w:pPr>
    <w:rPr>
      <w:rFonts w:eastAsia="Arial" w:cs="Arial"/>
      <w:b/>
      <w:bCs/>
      <w:snapToGrid w:val="0"/>
      <w:sz w:val="14"/>
      <w:szCs w:val="8"/>
    </w:rPr>
  </w:style>
  <w:style w:type="character" w:customStyle="1" w:styleId="Testliste2Zchn2">
    <w:name w:val="Testliste2 Zchn2"/>
    <w:aliases w:val="Heading 2 Char Zchn Zchn2"/>
    <w:basedOn w:val="Heading1Char2"/>
    <w:rsid w:val="00EB23E1"/>
    <w:rPr>
      <w:rFonts w:ascii="Arial" w:eastAsia="Times New Roman" w:hAnsi="Arial" w:cs="Times New Roman"/>
      <w:b/>
      <w:bCs/>
      <w:sz w:val="28"/>
      <w:szCs w:val="20"/>
      <w:lang w:val="en-GB" w:eastAsia="en-US" w:bidi="ar-SA"/>
    </w:rPr>
  </w:style>
  <w:style w:type="character" w:customStyle="1" w:styleId="H6Carattere">
    <w:name w:val="H6 Carattere"/>
    <w:basedOn w:val="Heading5Char3"/>
    <w:rsid w:val="00EB23E1"/>
    <w:rPr>
      <w:rFonts w:ascii="Arial" w:eastAsia="Times New Roman" w:hAnsi="Arial" w:cs="Times New Roman"/>
      <w:b w:val="0"/>
      <w:sz w:val="24"/>
      <w:szCs w:val="20"/>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EB23E1"/>
    <w:rPr>
      <w:rFonts w:ascii="Arial" w:hAnsi="Arial"/>
      <w:b/>
      <w:sz w:val="24"/>
      <w:lang w:val="en-GB"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EB23E1"/>
    <w:rPr>
      <w:rFonts w:ascii="Arial" w:hAnsi="Arial"/>
      <w:b/>
      <w:sz w:val="28"/>
      <w:lang w:val="en-GB" w:eastAsia="en-US" w:bidi="ar-SA"/>
    </w:rPr>
  </w:style>
  <w:style w:type="paragraph" w:customStyle="1" w:styleId="E-mailSignature3">
    <w:name w:val="E-mail Signature3"/>
    <w:basedOn w:val="Normal"/>
    <w:rsid w:val="00EB23E1"/>
  </w:style>
  <w:style w:type="paragraph" w:customStyle="1" w:styleId="HTMLAddress3">
    <w:name w:val="HTML Address3"/>
    <w:basedOn w:val="Normal"/>
    <w:rsid w:val="00EB23E1"/>
    <w:rPr>
      <w:i/>
      <w:iCs/>
    </w:rPr>
  </w:style>
  <w:style w:type="paragraph" w:customStyle="1" w:styleId="HTMLPreformatted3">
    <w:name w:val="HTML Preformatted3"/>
    <w:basedOn w:val="Normal"/>
    <w:rsid w:val="00EB23E1"/>
    <w:rPr>
      <w:rFonts w:ascii="Courier New" w:hAnsi="Courier New" w:cs="Tahoma"/>
    </w:rPr>
  </w:style>
  <w:style w:type="paragraph" w:customStyle="1" w:styleId="NormalWeb3">
    <w:name w:val="Normal (Web)3"/>
    <w:basedOn w:val="Normal"/>
    <w:rsid w:val="00EB23E1"/>
    <w:rPr>
      <w:rFonts w:ascii="Times New Roman" w:hAnsi="Times New Roman"/>
      <w:sz w:val="24"/>
      <w:szCs w:val="24"/>
    </w:rPr>
  </w:style>
  <w:style w:type="paragraph" w:customStyle="1" w:styleId="BalloonText2">
    <w:name w:val="Balloon Text2"/>
    <w:basedOn w:val="Normal"/>
    <w:semiHidden/>
    <w:rsid w:val="00EB23E1"/>
    <w:rPr>
      <w:rFonts w:ascii="Tahoma" w:hAnsi="Tahoma" w:cs="Tahoma"/>
      <w:sz w:val="16"/>
      <w:szCs w:val="16"/>
    </w:rPr>
  </w:style>
  <w:style w:type="character" w:customStyle="1" w:styleId="TestlisteLevelZchn">
    <w:name w:val="TestlisteLevel Zchn"/>
    <w:aliases w:val="H1 Zchn Zchn"/>
    <w:basedOn w:val="DefaultParagraphFont"/>
    <w:rsid w:val="00EB23E1"/>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EB23E1"/>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EB23E1"/>
    <w:rPr>
      <w:rFonts w:ascii="Arial" w:hAnsi="Arial"/>
      <w:b/>
      <w:sz w:val="24"/>
      <w:lang w:val="en-US" w:eastAsia="en-US" w:bidi="ar-SA"/>
    </w:rPr>
  </w:style>
  <w:style w:type="paragraph" w:customStyle="1" w:styleId="CSTableTitle0">
    <w:name w:val="CS TableTitle"/>
    <w:next w:val="Normal"/>
    <w:uiPriority w:val="29"/>
    <w:rsid w:val="00EB23E1"/>
    <w:pPr>
      <w:spacing w:after="0" w:line="240" w:lineRule="auto"/>
      <w:jc w:val="center"/>
    </w:pPr>
    <w:rPr>
      <w:rFonts w:ascii="Arial" w:eastAsia="Arial" w:hAnsi="Arial" w:cs="Arial"/>
      <w:b/>
      <w:i/>
      <w:snapToGrid w:val="0"/>
      <w:lang w:val="en-GB"/>
    </w:rPr>
  </w:style>
  <w:style w:type="paragraph" w:customStyle="1" w:styleId="CSFieldName">
    <w:name w:val="CS FieldName"/>
    <w:rsid w:val="00EB23E1"/>
    <w:pPr>
      <w:spacing w:after="0" w:line="240" w:lineRule="auto"/>
    </w:pPr>
    <w:rPr>
      <w:rFonts w:ascii="Arial" w:eastAsia="Times New Roman" w:hAnsi="Arial" w:cs="Arial"/>
      <w:bCs/>
      <w:sz w:val="20"/>
      <w:lang w:val="en-GB"/>
    </w:rPr>
  </w:style>
  <w:style w:type="paragraph" w:customStyle="1" w:styleId="CSFieldInfo">
    <w:name w:val="CS FieldInfo"/>
    <w:rsid w:val="00EB23E1"/>
    <w:pPr>
      <w:framePr w:wrap="around" w:vAnchor="text" w:hAnchor="page" w:y="1"/>
      <w:spacing w:before="60" w:after="60" w:line="240" w:lineRule="auto"/>
    </w:pPr>
    <w:rPr>
      <w:rFonts w:ascii="Arial" w:eastAsia="Times New Roman" w:hAnsi="Arial" w:cs="Arial"/>
      <w:bCs/>
      <w:sz w:val="20"/>
      <w:lang w:val="en-GB"/>
    </w:rPr>
  </w:style>
  <w:style w:type="paragraph" w:customStyle="1" w:styleId="CSDocTitle">
    <w:name w:val="CS DocTitle"/>
    <w:uiPriority w:val="29"/>
    <w:rsid w:val="00EB23E1"/>
    <w:pPr>
      <w:spacing w:before="360" w:after="120" w:line="240" w:lineRule="auto"/>
      <w:ind w:left="284"/>
    </w:pPr>
    <w:rPr>
      <w:rFonts w:ascii="Arial" w:eastAsia="Times New Roman" w:hAnsi="Arial" w:cs="Times New Roman"/>
      <w:b/>
      <w:sz w:val="36"/>
      <w:szCs w:val="20"/>
      <w:lang w:val="en-IE"/>
    </w:rPr>
  </w:style>
  <w:style w:type="paragraph" w:customStyle="1" w:styleId="CSLegalTxt">
    <w:name w:val="CS LegalTxt"/>
    <w:rsid w:val="00EB23E1"/>
    <w:pPr>
      <w:spacing w:after="0" w:line="240" w:lineRule="auto"/>
      <w:jc w:val="both"/>
    </w:pPr>
    <w:rPr>
      <w:rFonts w:ascii="Arial" w:eastAsia="Times New Roman" w:hAnsi="Arial" w:cs="Arial"/>
      <w:bCs/>
      <w:sz w:val="14"/>
      <w:lang w:val="en-GB"/>
    </w:rPr>
  </w:style>
  <w:style w:type="paragraph" w:customStyle="1" w:styleId="Listenabsatz1">
    <w:name w:val="Listenabsatz1"/>
    <w:basedOn w:val="Normal"/>
    <w:rsid w:val="00EB23E1"/>
    <w:pPr>
      <w:suppressAutoHyphens/>
      <w:ind w:left="720"/>
    </w:pPr>
    <w:rPr>
      <w:rFonts w:eastAsia="MS Mincho" w:cs="CG Times (WN)"/>
      <w:lang w:eastAsia="ar-SA"/>
    </w:rPr>
  </w:style>
  <w:style w:type="paragraph" w:customStyle="1" w:styleId="Clearformating">
    <w:name w:val="Clear formating"/>
    <w:basedOn w:val="Normal"/>
    <w:rsid w:val="00EB23E1"/>
    <w:rPr>
      <w:rFonts w:ascii="Calibri" w:hAnsi="Calibri"/>
      <w:color w:val="FF0000"/>
      <w:szCs w:val="22"/>
    </w:rPr>
  </w:style>
  <w:style w:type="paragraph" w:customStyle="1" w:styleId="CSDocNo">
    <w:name w:val="CS DocNo"/>
    <w:rsid w:val="00EB23E1"/>
    <w:pPr>
      <w:framePr w:hSpace="180" w:wrap="notBeside" w:hAnchor="margin" w:y="359"/>
      <w:spacing w:after="0" w:line="240" w:lineRule="auto"/>
      <w:ind w:left="560"/>
      <w:jc w:val="right"/>
    </w:pPr>
    <w:rPr>
      <w:rFonts w:ascii="Arial" w:eastAsia="Times New Roman" w:hAnsi="Arial" w:cs="Times New Roman"/>
      <w:b/>
      <w:sz w:val="32"/>
      <w:szCs w:val="20"/>
      <w:lang w:val="en-IE"/>
    </w:rPr>
  </w:style>
  <w:style w:type="paragraph" w:customStyle="1" w:styleId="Centredtext">
    <w:name w:val="Centred text"/>
    <w:basedOn w:val="Normal"/>
    <w:next w:val="Normal"/>
    <w:autoRedefine/>
    <w:uiPriority w:val="27"/>
    <w:rsid w:val="00EB23E1"/>
    <w:pPr>
      <w:spacing w:after="0"/>
      <w:ind w:left="2880"/>
      <w:jc w:val="left"/>
    </w:pPr>
    <w:rPr>
      <w:rFonts w:cs="Arial"/>
      <w:b/>
      <w:i/>
      <w:szCs w:val="24"/>
    </w:rPr>
  </w:style>
  <w:style w:type="character" w:customStyle="1" w:styleId="Heading5Char">
    <w:name w:val="Heading 5 Char"/>
    <w:basedOn w:val="DefaultParagraphFont"/>
    <w:locked/>
    <w:rsid w:val="00EB23E1"/>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ink w:val="Heading31"/>
    <w:uiPriority w:val="9"/>
    <w:qFormat/>
    <w:locked/>
    <w:rsid w:val="00EB23E1"/>
    <w:rPr>
      <w:rFonts w:ascii="Arial" w:hAnsi="Arial" w:cs="Times New Roman"/>
      <w:b/>
      <w:sz w:val="24"/>
      <w:lang w:val="en-US" w:eastAsia="en-US" w:bidi="ar-SA"/>
    </w:rPr>
  </w:style>
  <w:style w:type="paragraph" w:customStyle="1" w:styleId="Default">
    <w:name w:val="Default"/>
    <w:rsid w:val="00EB23E1"/>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EB23E1"/>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EB23E1"/>
    <w:rPr>
      <w:rFonts w:ascii="Arial" w:hAnsi="Arial"/>
      <w:b/>
      <w:sz w:val="24"/>
      <w:lang w:val="en-GB" w:eastAsia="en-US" w:bidi="ar-SA"/>
    </w:rPr>
  </w:style>
  <w:style w:type="character" w:customStyle="1" w:styleId="Heading4Char2">
    <w:name w:val="Heading 4 Char2"/>
    <w:aliases w:val="Testliste4 Char1,Heading 4 Char1 Char,Testliste4 Char Char,Heading 4 Char Char Char"/>
    <w:basedOn w:val="DefaultParagraphFont"/>
    <w:link w:val="Heading41"/>
    <w:qFormat/>
    <w:locked/>
    <w:rsid w:val="00EB23E1"/>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EB23E1"/>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EB23E1"/>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EB23E1"/>
    <w:rPr>
      <w:rFonts w:ascii="Arial" w:hAnsi="Arial" w:cs="Times New Roman"/>
      <w:b/>
      <w:sz w:val="28"/>
      <w:lang w:eastAsia="en-US"/>
    </w:rPr>
  </w:style>
  <w:style w:type="character" w:customStyle="1" w:styleId="Heading6Char">
    <w:name w:val="Heading 6 Char"/>
    <w:basedOn w:val="DefaultParagraphFont"/>
    <w:locked/>
    <w:rsid w:val="00EB23E1"/>
    <w:rPr>
      <w:rFonts w:ascii="Arial" w:eastAsia="Calibri" w:hAnsi="Arial"/>
      <w:b/>
      <w:sz w:val="24"/>
      <w:lang w:val="en-US" w:eastAsia="en-US" w:bidi="ar-SA"/>
    </w:rPr>
  </w:style>
  <w:style w:type="paragraph" w:customStyle="1" w:styleId="E-mailSignature4">
    <w:name w:val="E-mail Signature4"/>
    <w:basedOn w:val="Normal"/>
    <w:rsid w:val="00EB23E1"/>
    <w:rPr>
      <w:rFonts w:eastAsia="Calibri"/>
    </w:rPr>
  </w:style>
  <w:style w:type="paragraph" w:customStyle="1" w:styleId="HTMLAddress4">
    <w:name w:val="HTML Address4"/>
    <w:basedOn w:val="Normal"/>
    <w:rsid w:val="00EB23E1"/>
    <w:rPr>
      <w:rFonts w:eastAsia="Calibri"/>
      <w:i/>
      <w:iCs/>
    </w:rPr>
  </w:style>
  <w:style w:type="paragraph" w:customStyle="1" w:styleId="HTMLPreformatted4">
    <w:name w:val="HTML Preformatted4"/>
    <w:basedOn w:val="Normal"/>
    <w:rsid w:val="00EB23E1"/>
    <w:rPr>
      <w:rFonts w:ascii="Courier New" w:eastAsia="Calibri" w:hAnsi="Courier New" w:cs="Tahoma"/>
    </w:rPr>
  </w:style>
  <w:style w:type="paragraph" w:customStyle="1" w:styleId="NormalWeb4">
    <w:name w:val="Normal (Web)4"/>
    <w:basedOn w:val="Normal"/>
    <w:rsid w:val="00EB23E1"/>
    <w:rPr>
      <w:rFonts w:ascii="Times New Roman" w:eastAsia="Calibri" w:hAnsi="Times New Roman"/>
      <w:sz w:val="24"/>
      <w:szCs w:val="24"/>
    </w:rPr>
  </w:style>
  <w:style w:type="paragraph" w:customStyle="1" w:styleId="BalloonText3">
    <w:name w:val="Balloon Text3"/>
    <w:basedOn w:val="Normal"/>
    <w:semiHidden/>
    <w:rsid w:val="00EB23E1"/>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uiPriority w:val="9"/>
    <w:rsid w:val="00EB23E1"/>
    <w:rPr>
      <w:rFonts w:ascii="Arial" w:hAnsi="Arial" w:cs="Times New Roman"/>
      <w:b/>
      <w:sz w:val="28"/>
      <w:lang w:val="en-GB" w:eastAsia="en-US" w:bidi="ar-SA"/>
    </w:rPr>
  </w:style>
  <w:style w:type="character" w:customStyle="1" w:styleId="Heading5Char1">
    <w:name w:val="Heading 5 Char1"/>
    <w:basedOn w:val="Heading4Char2"/>
    <w:rsid w:val="00EB23E1"/>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EB23E1"/>
    <w:pPr>
      <w:pBdr>
        <w:top w:val="none" w:sz="0" w:space="0" w:color="auto"/>
      </w:pBdr>
      <w:spacing w:before="480" w:after="0" w:line="276" w:lineRule="auto"/>
      <w:ind w:left="0" w:firstLine="0"/>
      <w:outlineLvl w:val="9"/>
    </w:pPr>
    <w:rPr>
      <w:rFonts w:ascii="Cambria" w:eastAsia="Calibri" w:hAnsi="Cambria"/>
      <w:bCs/>
      <w:color w:val="365F91"/>
      <w:szCs w:val="28"/>
      <w:lang w:val="en-US"/>
    </w:rPr>
  </w:style>
  <w:style w:type="character" w:customStyle="1" w:styleId="TestlisteLevelZchn1">
    <w:name w:val="TestlisteLevel Zchn1"/>
    <w:aliases w:val="H1 Zchn Zchn1"/>
    <w:rsid w:val="00EB23E1"/>
    <w:rPr>
      <w:rFonts w:ascii="Arial" w:hAnsi="Arial"/>
      <w:b/>
      <w:sz w:val="28"/>
      <w:lang w:val="en-GB" w:eastAsia="en-US" w:bidi="ar-SA"/>
    </w:rPr>
  </w:style>
  <w:style w:type="character" w:customStyle="1" w:styleId="ZchnZchn3">
    <w:name w:val="Zchn Zchn3"/>
    <w:basedOn w:val="Testliste4Zchn4"/>
    <w:rsid w:val="00EB23E1"/>
    <w:rPr>
      <w:rFonts w:ascii="Arial" w:hAnsi="Arial"/>
      <w:b/>
      <w:sz w:val="24"/>
      <w:lang w:val="en-US" w:eastAsia="en-US" w:bidi="ar-SA"/>
    </w:rPr>
  </w:style>
  <w:style w:type="character" w:customStyle="1" w:styleId="ZchnZchn2">
    <w:name w:val="Zchn Zchn2"/>
    <w:rsid w:val="00EB23E1"/>
    <w:rPr>
      <w:rFonts w:ascii="Arial" w:hAnsi="Arial"/>
      <w:b/>
      <w:sz w:val="24"/>
      <w:lang w:val="en-US" w:eastAsia="en-US"/>
    </w:rPr>
  </w:style>
  <w:style w:type="paragraph" w:customStyle="1" w:styleId="Prrafodelista">
    <w:name w:val="Párrafo de lista"/>
    <w:basedOn w:val="Normal"/>
    <w:qFormat/>
    <w:rsid w:val="00EB23E1"/>
    <w:pPr>
      <w:spacing w:after="200" w:line="276" w:lineRule="auto"/>
      <w:ind w:left="720"/>
      <w:contextualSpacing/>
      <w:jc w:val="left"/>
    </w:pPr>
    <w:rPr>
      <w:rFonts w:ascii="Calibri" w:eastAsia="Calibri" w:hAnsi="Calibri"/>
      <w:sz w:val="22"/>
      <w:szCs w:val="22"/>
      <w:lang w:val="es-ES"/>
    </w:rPr>
  </w:style>
  <w:style w:type="character" w:styleId="Emphasis">
    <w:name w:val="Emphasis"/>
    <w:qFormat/>
    <w:rsid w:val="00EB23E1"/>
    <w:rPr>
      <w:i/>
      <w:iCs/>
    </w:rPr>
  </w:style>
  <w:style w:type="paragraph" w:customStyle="1" w:styleId="Paragraphedeliste1">
    <w:name w:val="Paragraphe de liste1"/>
    <w:basedOn w:val="Normal"/>
    <w:qFormat/>
    <w:rsid w:val="00EB23E1"/>
    <w:pPr>
      <w:ind w:left="720"/>
    </w:pPr>
  </w:style>
  <w:style w:type="paragraph" w:styleId="ListParagraph">
    <w:name w:val="List Paragraph"/>
    <w:basedOn w:val="Normal"/>
    <w:uiPriority w:val="34"/>
    <w:qFormat/>
    <w:rsid w:val="00EB23E1"/>
    <w:pPr>
      <w:ind w:left="720"/>
      <w:contextualSpacing/>
    </w:pPr>
  </w:style>
  <w:style w:type="paragraph" w:customStyle="1" w:styleId="Listenabsatz2">
    <w:name w:val="Listenabsatz2"/>
    <w:basedOn w:val="Normal"/>
    <w:uiPriority w:val="34"/>
    <w:qFormat/>
    <w:rsid w:val="00EB23E1"/>
    <w:pPr>
      <w:ind w:left="720"/>
      <w:contextualSpacing/>
    </w:pPr>
    <w:rPr>
      <w:rFonts w:eastAsia="Calibri"/>
    </w:rPr>
  </w:style>
  <w:style w:type="paragraph" w:styleId="TOCHeading">
    <w:name w:val="TOC Heading"/>
    <w:basedOn w:val="Heading1"/>
    <w:next w:val="Normal"/>
    <w:uiPriority w:val="39"/>
    <w:unhideWhenUsed/>
    <w:qFormat/>
    <w:rsid w:val="00EB23E1"/>
    <w:pPr>
      <w:pBdr>
        <w:top w:val="none" w:sz="0" w:space="0" w:color="auto"/>
      </w:pBdr>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en-US"/>
    </w:rPr>
  </w:style>
  <w:style w:type="character" w:customStyle="1" w:styleId="TALChar">
    <w:name w:val="TAL Char"/>
    <w:basedOn w:val="DefaultParagraphFont"/>
    <w:link w:val="TAL"/>
    <w:rsid w:val="00EB23E1"/>
    <w:rPr>
      <w:rFonts w:ascii="Arial" w:eastAsia="Times New Roman" w:hAnsi="Arial" w:cs="Times New Roman"/>
      <w:sz w:val="20"/>
      <w:szCs w:val="20"/>
      <w:lang w:val="en-GB"/>
    </w:rPr>
  </w:style>
  <w:style w:type="character" w:customStyle="1" w:styleId="TANChar">
    <w:name w:val="TAN Char"/>
    <w:basedOn w:val="TALChar"/>
    <w:link w:val="TAN"/>
    <w:rsid w:val="00EB23E1"/>
    <w:rPr>
      <w:rFonts w:ascii="Arial" w:eastAsia="Times New Roman" w:hAnsi="Arial" w:cs="Times New Roman"/>
      <w:sz w:val="20"/>
      <w:szCs w:val="20"/>
      <w:lang w:val="en-GB"/>
    </w:rPr>
  </w:style>
  <w:style w:type="paragraph" w:customStyle="1" w:styleId="Paragraphedeliste11">
    <w:name w:val="Paragraphe de liste11"/>
    <w:basedOn w:val="Normal"/>
    <w:qFormat/>
    <w:rsid w:val="00EB23E1"/>
    <w:pPr>
      <w:ind w:left="720"/>
    </w:pPr>
  </w:style>
  <w:style w:type="character" w:customStyle="1" w:styleId="Heading4Char3">
    <w:name w:val="Heading 4 Char3"/>
    <w:aliases w:val="Testliste4 Char2,Heading 4 Char Char1,Heading 4 Char1 Char1,Testliste4 Char Char1,Heading 4 Char Char Char1"/>
    <w:basedOn w:val="DefaultParagraphFont"/>
    <w:rsid w:val="00EB23E1"/>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EB23E1"/>
    <w:rPr>
      <w:rFonts w:ascii="Arial" w:hAnsi="Arial"/>
      <w:b/>
      <w:sz w:val="24"/>
      <w:lang w:val="en-US" w:eastAsia="en-US" w:bidi="ar-SA"/>
    </w:rPr>
  </w:style>
  <w:style w:type="character" w:customStyle="1" w:styleId="Heading1Char1">
    <w:name w:val="Heading 1 Char1"/>
    <w:aliases w:val="TestlisteLevel Char1,H1 Char1"/>
    <w:basedOn w:val="DefaultParagraphFont"/>
    <w:rsid w:val="00EB23E1"/>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EB23E1"/>
    <w:rPr>
      <w:rFonts w:ascii="Arial" w:hAnsi="Arial"/>
      <w:b/>
      <w:sz w:val="28"/>
      <w:lang w:val="en-GB" w:eastAsia="en-US" w:bidi="ar-SA"/>
    </w:rPr>
  </w:style>
  <w:style w:type="character" w:customStyle="1" w:styleId="Heading5Char2">
    <w:name w:val="Heading 5 Char2"/>
    <w:basedOn w:val="Heading4Char3"/>
    <w:rsid w:val="00EB23E1"/>
    <w:rPr>
      <w:rFonts w:ascii="Arial" w:hAnsi="Arial"/>
      <w:b/>
      <w:sz w:val="24"/>
      <w:lang w:val="en-US" w:eastAsia="en-US" w:bidi="ar-SA"/>
    </w:rPr>
  </w:style>
  <w:style w:type="paragraph" w:styleId="Revision">
    <w:name w:val="Revision"/>
    <w:hidden/>
    <w:uiPriority w:val="99"/>
    <w:semiHidden/>
    <w:rsid w:val="00EB23E1"/>
    <w:pPr>
      <w:spacing w:after="0" w:line="240" w:lineRule="auto"/>
    </w:pPr>
    <w:rPr>
      <w:rFonts w:ascii="Arial" w:eastAsia="Times New Roman" w:hAnsi="Arial" w:cs="Times New Roman"/>
      <w:sz w:val="20"/>
      <w:szCs w:val="20"/>
      <w:lang w:val="en-GB"/>
    </w:rPr>
  </w:style>
  <w:style w:type="paragraph" w:customStyle="1" w:styleId="Prrafodelista1">
    <w:name w:val="Párrafo de lista1"/>
    <w:basedOn w:val="Normal"/>
    <w:qFormat/>
    <w:rsid w:val="00EB23E1"/>
    <w:pPr>
      <w:spacing w:after="200" w:line="276" w:lineRule="auto"/>
      <w:ind w:left="720"/>
      <w:contextualSpacing/>
      <w:jc w:val="left"/>
    </w:pPr>
    <w:rPr>
      <w:rFonts w:ascii="Calibri" w:eastAsia="Calibri" w:hAnsi="Calibri"/>
      <w:sz w:val="22"/>
      <w:szCs w:val="22"/>
      <w:lang w:val="es-ES"/>
    </w:rPr>
  </w:style>
  <w:style w:type="paragraph" w:customStyle="1" w:styleId="Paragraphedeliste2">
    <w:name w:val="Paragraphe de liste2"/>
    <w:basedOn w:val="Normal"/>
    <w:qFormat/>
    <w:rsid w:val="00EB23E1"/>
    <w:pPr>
      <w:ind w:left="720"/>
    </w:pPr>
  </w:style>
  <w:style w:type="character" w:customStyle="1" w:styleId="HeaderChar1">
    <w:name w:val="Header Char1"/>
    <w:aliases w:val="header odd Char1"/>
    <w:basedOn w:val="DefaultParagraphFont"/>
    <w:semiHidden/>
    <w:rsid w:val="00EB23E1"/>
    <w:rPr>
      <w:rFonts w:ascii="Arial" w:hAnsi="Arial"/>
      <w:lang w:eastAsia="en-US"/>
    </w:rPr>
  </w:style>
  <w:style w:type="character" w:customStyle="1" w:styleId="TitleChar1">
    <w:name w:val="Title Char1"/>
    <w:aliases w:val="TestlistenLevel Char1,Logo here Char1"/>
    <w:basedOn w:val="DefaultParagraphFont"/>
    <w:rsid w:val="00EB23E1"/>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EB23E1"/>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EB23E1"/>
    <w:rPr>
      <w:rFonts w:ascii="Arial" w:hAnsi="Arial"/>
      <w:b/>
      <w:sz w:val="24"/>
      <w:lang w:val="en-US" w:eastAsia="en-US" w:bidi="ar-SA"/>
    </w:rPr>
  </w:style>
  <w:style w:type="character" w:customStyle="1" w:styleId="st">
    <w:name w:val="st"/>
    <w:basedOn w:val="DefaultParagraphFont"/>
    <w:rsid w:val="00EB23E1"/>
  </w:style>
  <w:style w:type="character" w:customStyle="1" w:styleId="TableTextChar">
    <w:name w:val="Table Text Char"/>
    <w:link w:val="TableText"/>
    <w:uiPriority w:val="19"/>
    <w:locked/>
    <w:rsid w:val="00EB23E1"/>
    <w:rPr>
      <w:rFonts w:ascii="Arial" w:eastAsia="Times New Roman" w:hAnsi="Arial" w:cs="Times New Roman"/>
      <w:color w:val="000000"/>
      <w:sz w:val="18"/>
      <w:szCs w:val="20"/>
      <w:lang w:val="en-GB"/>
    </w:rPr>
  </w:style>
  <w:style w:type="paragraph" w:customStyle="1" w:styleId="TableHeaderNewPage">
    <w:name w:val="Table Header NewPage"/>
    <w:basedOn w:val="Normal"/>
    <w:uiPriority w:val="49"/>
    <w:qFormat/>
    <w:rsid w:val="00EB23E1"/>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EB23E1"/>
    <w:pPr>
      <w:tabs>
        <w:tab w:val="clear" w:pos="2160"/>
      </w:tabs>
      <w:spacing w:before="0"/>
    </w:pPr>
    <w:rPr>
      <w:rFonts w:eastAsia="SimSun" w:cs="Arial"/>
      <w:b/>
      <w:color w:val="auto"/>
      <w:sz w:val="20"/>
      <w:szCs w:val="22"/>
      <w:lang w:eastAsia="de-DE"/>
    </w:rPr>
  </w:style>
  <w:style w:type="character" w:customStyle="1" w:styleId="Heading4Char5">
    <w:name w:val="Heading 4 Char5"/>
    <w:aliases w:val="Testliste4 Char4,Heading 4 Char Char3,Heading 4 Char1 Char3,Testliste4 Char Char3,Heading 4 Char Char Char3"/>
    <w:basedOn w:val="DefaultParagraphFont"/>
    <w:rsid w:val="00EB23E1"/>
    <w:rPr>
      <w:rFonts w:ascii="Arial" w:hAnsi="Arial"/>
      <w:b/>
      <w:sz w:val="24"/>
      <w:lang w:val="en-US" w:eastAsia="en-US" w:bidi="ar-SA"/>
    </w:rPr>
  </w:style>
  <w:style w:type="character" w:styleId="PlaceholderText">
    <w:name w:val="Placeholder Text"/>
    <w:basedOn w:val="DefaultParagraphFont"/>
    <w:uiPriority w:val="99"/>
    <w:semiHidden/>
    <w:rsid w:val="00EB23E1"/>
    <w:rPr>
      <w:color w:val="808080"/>
    </w:rPr>
  </w:style>
  <w:style w:type="character" w:customStyle="1" w:styleId="Heading3Char4">
    <w:name w:val="Heading 3 Char4"/>
    <w:aliases w:val="Testliste3 Char4,Heading 3 Char Char3,Testliste3 Char Char3,H3 Char3,1.1.1 Heading 3 Char3"/>
    <w:basedOn w:val="DefaultParagraphFont"/>
    <w:rsid w:val="00EB23E1"/>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4"/>
    <w:rsid w:val="00EB23E1"/>
    <w:rPr>
      <w:rFonts w:ascii="Arial" w:eastAsia="Times New Roman" w:hAnsi="Arial" w:cs="Times New Roman"/>
      <w:b/>
      <w:bCs/>
      <w:sz w:val="24"/>
      <w:szCs w:val="20"/>
      <w:lang w:val="en-GB" w:eastAsia="en-US" w:bidi="ar-SA"/>
    </w:rPr>
  </w:style>
  <w:style w:type="paragraph" w:customStyle="1" w:styleId="NormalParagraph">
    <w:name w:val="Normal Paragraph"/>
    <w:qFormat/>
    <w:rsid w:val="00EB23E1"/>
    <w:rPr>
      <w:rFonts w:ascii="Arial" w:eastAsia="SimSun" w:hAnsi="Arial" w:cs="Times New Roman"/>
      <w:lang w:val="en-GB" w:eastAsia="en-GB"/>
    </w:rPr>
  </w:style>
  <w:style w:type="character" w:customStyle="1" w:styleId="H6Car">
    <w:name w:val="H6 Car"/>
    <w:basedOn w:val="Heading5Char3"/>
    <w:rsid w:val="00F807B1"/>
    <w:rPr>
      <w:rFonts w:ascii="Arial" w:eastAsia="Times New Roman" w:hAnsi="Arial" w:cs="Arial"/>
      <w:b/>
      <w:bCs/>
      <w:sz w:val="22"/>
      <w:szCs w:val="26"/>
      <w:lang w:val="en-US" w:eastAsia="en-US" w:bidi="bn-BD"/>
    </w:rPr>
  </w:style>
  <w:style w:type="paragraph" w:customStyle="1" w:styleId="TableHeaderLarge">
    <w:name w:val="Table Header Large"/>
    <w:basedOn w:val="Normal"/>
    <w:uiPriority w:val="49"/>
    <w:qFormat/>
    <w:rsid w:val="00326992"/>
    <w:pPr>
      <w:keepNext/>
      <w:spacing w:before="60" w:after="0" w:line="276" w:lineRule="auto"/>
      <w:jc w:val="left"/>
    </w:pPr>
    <w:rPr>
      <w:rFonts w:eastAsia="SimSun" w:cs="Arial"/>
      <w:b/>
      <w:color w:val="FFFFFF"/>
      <w:sz w:val="24"/>
      <w:szCs w:val="22"/>
      <w:lang w:val="en-US" w:eastAsia="en-GB"/>
    </w:rPr>
  </w:style>
  <w:style w:type="paragraph" w:customStyle="1" w:styleId="Heading31">
    <w:name w:val="Heading 31"/>
    <w:basedOn w:val="Normal"/>
    <w:link w:val="Heading3Char1"/>
    <w:uiPriority w:val="9"/>
    <w:qFormat/>
    <w:rsid w:val="00AC2F69"/>
    <w:pPr>
      <w:keepNext/>
      <w:keepLines/>
      <w:spacing w:before="240"/>
      <w:ind w:left="1134" w:hanging="1134"/>
      <w:jc w:val="left"/>
      <w:outlineLvl w:val="2"/>
    </w:pPr>
    <w:rPr>
      <w:rFonts w:eastAsiaTheme="minorHAnsi"/>
      <w:b/>
      <w:noProof w:val="0"/>
      <w:sz w:val="24"/>
      <w:szCs w:val="22"/>
      <w:lang w:val="en-US"/>
    </w:rPr>
  </w:style>
  <w:style w:type="paragraph" w:customStyle="1" w:styleId="Heading41">
    <w:name w:val="Heading 41"/>
    <w:basedOn w:val="Normal"/>
    <w:next w:val="Normal"/>
    <w:link w:val="Heading4Char2"/>
    <w:qFormat/>
    <w:rsid w:val="00AC2F69"/>
    <w:pPr>
      <w:keepNext/>
      <w:keepLines/>
      <w:spacing w:before="240"/>
      <w:ind w:left="1134" w:hanging="1134"/>
      <w:jc w:val="left"/>
      <w:outlineLvl w:val="3"/>
    </w:pPr>
    <w:rPr>
      <w:rFonts w:eastAsiaTheme="minorHAnsi"/>
      <w:b/>
      <w:noProof w:val="0"/>
      <w:lang w:val="en-US"/>
    </w:rPr>
  </w:style>
  <w:style w:type="paragraph" w:customStyle="1" w:styleId="H6b">
    <w:name w:val="H6b"/>
    <w:basedOn w:val="H6"/>
    <w:qFormat/>
    <w:rsid w:val="004D36D2"/>
    <w:pPr>
      <w:spacing w:before="120"/>
    </w:pPr>
    <w:rPr>
      <w:rFonts w:eastAsia="Calibri"/>
    </w:rPr>
  </w:style>
  <w:style w:type="paragraph" w:customStyle="1" w:styleId="HeadinginTable">
    <w:name w:val="Heading inTable"/>
    <w:basedOn w:val="Normal"/>
    <w:qFormat/>
    <w:rsid w:val="00F47C2A"/>
    <w:pPr>
      <w:keepNext/>
      <w:keepLines/>
      <w:spacing w:after="0"/>
      <w:ind w:left="57"/>
    </w:pPr>
    <w:rPr>
      <w:noProof w:val="0"/>
      <w:sz w:val="18"/>
      <w:szCs w:val="18"/>
    </w:rPr>
  </w:style>
  <w:style w:type="paragraph" w:customStyle="1" w:styleId="Heading31table">
    <w:name w:val="Heading 31 table"/>
    <w:basedOn w:val="Heading31"/>
    <w:link w:val="Heading31tableChar"/>
    <w:qFormat/>
    <w:rsid w:val="00E7552B"/>
    <w:pPr>
      <w:spacing w:before="0" w:after="0"/>
      <w:ind w:left="57" w:firstLine="0"/>
      <w:jc w:val="both"/>
    </w:pPr>
    <w:rPr>
      <w:b w:val="0"/>
      <w:sz w:val="18"/>
      <w:szCs w:val="18"/>
    </w:rPr>
  </w:style>
  <w:style w:type="character" w:customStyle="1" w:styleId="Heading31tableChar">
    <w:name w:val="Heading 31 table Char"/>
    <w:basedOn w:val="Heading3Char1"/>
    <w:link w:val="Heading31table"/>
    <w:rsid w:val="00F7443C"/>
    <w:rPr>
      <w:rFonts w:ascii="Arial" w:hAnsi="Arial" w:cs="Times New Roman"/>
      <w:b w:val="0"/>
      <w:sz w:val="18"/>
      <w:szCs w:val="18"/>
      <w:lang w:val="en-US" w:eastAsia="en-US" w:bidi="ar-SA"/>
    </w:rPr>
  </w:style>
  <w:style w:type="table" w:customStyle="1" w:styleId="TableGSMA2">
    <w:name w:val="Table GSMA2"/>
    <w:basedOn w:val="TableNormal"/>
    <w:uiPriority w:val="59"/>
    <w:rsid w:val="00E246F3"/>
    <w:pPr>
      <w:spacing w:after="120" w:line="240" w:lineRule="auto"/>
      <w:jc w:val="both"/>
    </w:pPr>
    <w:rPr>
      <w:rFonts w:ascii="CG Times (WN)" w:eastAsia="Times New Roma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liste2Char5">
    <w:name w:val="Testliste2 Char5"/>
    <w:aliases w:val="Heading 2 Char1 Char4,Testliste2 Char Char4,Heading 2 Char Char Char4,H2 Char4,1.1 Heading 2 Char4"/>
    <w:uiPriority w:val="9"/>
    <w:rsid w:val="00C32EC2"/>
    <w:rPr>
      <w:rFonts w:ascii="Arial" w:eastAsia="Times New Roman" w:hAnsi="Arial" w:cs="Arial"/>
      <w:b/>
      <w:bCs/>
      <w:iCs/>
      <w:sz w:val="24"/>
      <w:szCs w:val="28"/>
      <w:lang w:eastAsia="en-US" w:bidi="bn-BD"/>
    </w:rPr>
  </w:style>
  <w:style w:type="character" w:customStyle="1" w:styleId="Testliste3Char6">
    <w:name w:val="Testliste3 Char6"/>
    <w:aliases w:val="Testliste3 Char Char5,H3 Char5,1.1.1 Heading 3 Char5"/>
    <w:uiPriority w:val="9"/>
    <w:rsid w:val="00C32EC2"/>
    <w:rPr>
      <w:rFonts w:ascii="Arial" w:eastAsia="Times New Roman" w:hAnsi="Arial" w:cs="Arial"/>
      <w:b/>
      <w:bCs/>
      <w:iCs/>
      <w:sz w:val="24"/>
      <w:szCs w:val="26"/>
      <w:lang w:eastAsia="en-US" w:bidi="bn-BD"/>
    </w:rPr>
  </w:style>
  <w:style w:type="character" w:customStyle="1" w:styleId="Testliste4Char7">
    <w:name w:val="Testliste4 Char7"/>
    <w:aliases w:val="Heading 4 Char1 Char6,Testliste4 Char Char6,Heading 4 Char Char Char6"/>
    <w:uiPriority w:val="9"/>
    <w:rsid w:val="00C32EC2"/>
    <w:rPr>
      <w:rFonts w:ascii="Arial Bold" w:eastAsia="Times New Roman" w:hAnsi="Arial Bold" w:cs="Arial"/>
      <w:b/>
      <w:iCs/>
      <w:sz w:val="22"/>
      <w:szCs w:val="28"/>
      <w:lang w:eastAsia="en-US" w:bidi="bn-BD"/>
    </w:rPr>
  </w:style>
  <w:style w:type="paragraph" w:customStyle="1" w:styleId="ListBulletsub">
    <w:name w:val="List Bullet (sub)"/>
    <w:basedOn w:val="ListBullet3"/>
    <w:link w:val="ListBulletsubChar"/>
    <w:uiPriority w:val="5"/>
    <w:qFormat/>
    <w:rsid w:val="00C32EC2"/>
    <w:pPr>
      <w:tabs>
        <w:tab w:val="left" w:pos="1701"/>
      </w:tabs>
      <w:spacing w:after="200" w:line="276" w:lineRule="auto"/>
      <w:ind w:left="1700" w:hanging="340"/>
      <w:contextualSpacing/>
      <w:jc w:val="left"/>
    </w:pPr>
    <w:rPr>
      <w:rFonts w:eastAsia="SimSun"/>
      <w:noProof w:val="0"/>
      <w:sz w:val="22"/>
      <w:szCs w:val="22"/>
      <w:lang w:eastAsia="en-GB"/>
    </w:rPr>
  </w:style>
  <w:style w:type="paragraph" w:customStyle="1" w:styleId="TableHeader">
    <w:name w:val="Table Header"/>
    <w:basedOn w:val="NormalParagraph"/>
    <w:uiPriority w:val="18"/>
    <w:qFormat/>
    <w:rsid w:val="00C32EC2"/>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C32EC2"/>
    <w:pPr>
      <w:numPr>
        <w:numId w:val="3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32EC2"/>
    <w:rPr>
      <w:rFonts w:ascii="Arial" w:eastAsia="SimSun" w:hAnsi="Arial" w:cs="Times New Roman"/>
      <w:lang w:val="en-GB" w:eastAsia="en-GB"/>
    </w:rPr>
  </w:style>
  <w:style w:type="paragraph" w:customStyle="1" w:styleId="Listletter">
    <w:name w:val="List letter"/>
    <w:basedOn w:val="NormalParagraph"/>
    <w:uiPriority w:val="7"/>
    <w:qFormat/>
    <w:rsid w:val="00C32EC2"/>
    <w:pPr>
      <w:tabs>
        <w:tab w:val="num" w:pos="1020"/>
      </w:tabs>
      <w:ind w:left="1020" w:hanging="340"/>
      <w:contextualSpacing/>
    </w:pPr>
  </w:style>
  <w:style w:type="paragraph" w:customStyle="1" w:styleId="Figurecaption">
    <w:name w:val="Figure caption"/>
    <w:basedOn w:val="NormalParagraph"/>
    <w:uiPriority w:val="12"/>
    <w:qFormat/>
    <w:rsid w:val="00C32EC2"/>
    <w:pPr>
      <w:numPr>
        <w:numId w:val="3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32EC2"/>
    <w:pPr>
      <w:tabs>
        <w:tab w:val="clear" w:pos="2160"/>
      </w:tabs>
      <w:spacing w:before="40" w:after="40" w:line="276" w:lineRule="auto"/>
      <w:ind w:left="227"/>
    </w:pPr>
    <w:rPr>
      <w:rFonts w:eastAsia="SimSun"/>
      <w:noProof w:val="0"/>
      <w:color w:val="auto"/>
      <w:sz w:val="20"/>
      <w:szCs w:val="22"/>
      <w:lang w:eastAsia="de-DE"/>
    </w:rPr>
  </w:style>
  <w:style w:type="paragraph" w:customStyle="1" w:styleId="ListParagraphletter">
    <w:name w:val="List Paragraph letter"/>
    <w:basedOn w:val="Listletter"/>
    <w:uiPriority w:val="9"/>
    <w:semiHidden/>
    <w:rsid w:val="00C32EC2"/>
    <w:pPr>
      <w:numPr>
        <w:numId w:val="25"/>
      </w:numPr>
      <w:tabs>
        <w:tab w:val="clear" w:pos="720"/>
        <w:tab w:val="left" w:pos="1021"/>
      </w:tabs>
      <w:ind w:left="1361" w:hanging="340"/>
    </w:pPr>
  </w:style>
  <w:style w:type="paragraph" w:customStyle="1" w:styleId="ListParagraphRomans">
    <w:name w:val="List Paragraph Romans"/>
    <w:basedOn w:val="NormalParagraph"/>
    <w:uiPriority w:val="8"/>
    <w:qFormat/>
    <w:rsid w:val="00C32EC2"/>
    <w:pPr>
      <w:tabs>
        <w:tab w:val="left" w:pos="1361"/>
      </w:tabs>
      <w:ind w:left="1361" w:hanging="340"/>
      <w:contextualSpacing/>
    </w:pPr>
  </w:style>
  <w:style w:type="paragraph" w:customStyle="1" w:styleId="ASN1Code">
    <w:name w:val="ASN.1 Code"/>
    <w:link w:val="ASN1CodeChar"/>
    <w:uiPriority w:val="16"/>
    <w:qFormat/>
    <w:rsid w:val="00C32EC2"/>
    <w:pPr>
      <w:spacing w:after="0"/>
    </w:pPr>
    <w:rPr>
      <w:rFonts w:ascii="Courier New" w:eastAsia="SimSun" w:hAnsi="Courier New" w:cs="Times New Roman"/>
      <w:sz w:val="20"/>
      <w:lang w:val="en-GB" w:eastAsia="en-GB"/>
    </w:rPr>
  </w:style>
  <w:style w:type="paragraph" w:customStyle="1" w:styleId="XML">
    <w:name w:val="XML"/>
    <w:link w:val="XMLChar"/>
    <w:uiPriority w:val="17"/>
    <w:qFormat/>
    <w:rsid w:val="00C32EC2"/>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after="0"/>
    </w:pPr>
    <w:rPr>
      <w:rFonts w:ascii="Arial" w:eastAsia="SimSun" w:hAnsi="Arial" w:cs="Times New Roman"/>
      <w:noProof/>
      <w:color w:val="008080"/>
      <w:sz w:val="18"/>
      <w:szCs w:val="18"/>
      <w:lang w:val="en-GB" w:eastAsia="en-GB" w:bidi="bn-BD"/>
    </w:rPr>
  </w:style>
  <w:style w:type="character" w:customStyle="1" w:styleId="ASN1CodeChar">
    <w:name w:val="ASN.1 Code Char"/>
    <w:link w:val="ASN1Code"/>
    <w:uiPriority w:val="16"/>
    <w:rsid w:val="00C32EC2"/>
    <w:rPr>
      <w:rFonts w:ascii="Courier New" w:eastAsia="SimSun" w:hAnsi="Courier New" w:cs="Times New Roman"/>
      <w:sz w:val="20"/>
      <w:lang w:val="en-GB" w:eastAsia="en-GB"/>
    </w:rPr>
  </w:style>
  <w:style w:type="paragraph" w:customStyle="1" w:styleId="Annex">
    <w:name w:val="Annex"/>
    <w:next w:val="ANNEX-heading1"/>
    <w:uiPriority w:val="25"/>
    <w:qFormat/>
    <w:rsid w:val="00C32EC2"/>
    <w:pPr>
      <w:keepNext/>
      <w:keepLines/>
      <w:numPr>
        <w:numId w:val="28"/>
      </w:numPr>
      <w:spacing w:before="360" w:after="60"/>
      <w:outlineLvl w:val="0"/>
    </w:pPr>
    <w:rPr>
      <w:rFonts w:ascii="Arial" w:eastAsia="SimSun" w:hAnsi="Arial" w:cs="Times New Roman"/>
      <w:b/>
      <w:sz w:val="28"/>
      <w:szCs w:val="20"/>
      <w:lang w:val="en-GB" w:eastAsia="zh-CN" w:bidi="bn-BD"/>
    </w:rPr>
  </w:style>
  <w:style w:type="character" w:customStyle="1" w:styleId="XMLChar">
    <w:name w:val="XML Char"/>
    <w:link w:val="XML"/>
    <w:uiPriority w:val="17"/>
    <w:rsid w:val="00C32EC2"/>
    <w:rPr>
      <w:rFonts w:ascii="Arial" w:eastAsia="SimSun" w:hAnsi="Arial" w:cs="Times New Roman"/>
      <w:noProof/>
      <w:color w:val="008080"/>
      <w:sz w:val="18"/>
      <w:szCs w:val="18"/>
      <w:lang w:val="en-GB" w:eastAsia="en-GB" w:bidi="bn-BD"/>
    </w:rPr>
  </w:style>
  <w:style w:type="paragraph" w:customStyle="1" w:styleId="TableReferencenumber">
    <w:name w:val="Table Reference number"/>
    <w:basedOn w:val="TableText"/>
    <w:uiPriority w:val="23"/>
    <w:qFormat/>
    <w:rsid w:val="00C32EC2"/>
    <w:pPr>
      <w:numPr>
        <w:numId w:val="26"/>
      </w:numPr>
      <w:tabs>
        <w:tab w:val="clear" w:pos="2160"/>
      </w:tabs>
      <w:spacing w:before="40" w:after="40" w:line="276" w:lineRule="auto"/>
    </w:pPr>
    <w:rPr>
      <w:rFonts w:eastAsia="SimSun"/>
      <w:noProof w:val="0"/>
      <w:color w:val="auto"/>
      <w:sz w:val="20"/>
      <w:szCs w:val="22"/>
      <w:lang w:eastAsia="de-DE"/>
    </w:rPr>
  </w:style>
  <w:style w:type="numbering" w:customStyle="1" w:styleId="ListBullets">
    <w:name w:val="ListBullets"/>
    <w:uiPriority w:val="99"/>
    <w:rsid w:val="00C32EC2"/>
    <w:pPr>
      <w:numPr>
        <w:numId w:val="29"/>
      </w:numPr>
    </w:pPr>
  </w:style>
  <w:style w:type="paragraph" w:customStyle="1" w:styleId="TableBulletText">
    <w:name w:val="Table Bullet Text"/>
    <w:basedOn w:val="TableText"/>
    <w:link w:val="TableBulletTextChar"/>
    <w:uiPriority w:val="21"/>
    <w:qFormat/>
    <w:rsid w:val="00C32EC2"/>
    <w:pPr>
      <w:numPr>
        <w:numId w:val="27"/>
      </w:numPr>
      <w:tabs>
        <w:tab w:val="clear" w:pos="2160"/>
        <w:tab w:val="left" w:pos="454"/>
      </w:tabs>
      <w:spacing w:before="40" w:after="40" w:line="276" w:lineRule="auto"/>
      <w:ind w:left="454" w:hanging="227"/>
    </w:pPr>
    <w:rPr>
      <w:rFonts w:eastAsia="SimSun"/>
      <w:noProof w:val="0"/>
      <w:color w:val="auto"/>
      <w:sz w:val="20"/>
      <w:szCs w:val="22"/>
      <w:lang w:eastAsia="de-DE"/>
    </w:rPr>
  </w:style>
  <w:style w:type="character" w:customStyle="1" w:styleId="TableIndentedTextChar">
    <w:name w:val="Table Indented Text Char"/>
    <w:link w:val="TableIndentedText"/>
    <w:uiPriority w:val="20"/>
    <w:rsid w:val="00C32EC2"/>
    <w:rPr>
      <w:rFonts w:ascii="Arial" w:eastAsia="SimSun" w:hAnsi="Arial" w:cs="Times New Roman"/>
      <w:sz w:val="20"/>
      <w:lang w:val="en-GB" w:eastAsia="de-DE"/>
    </w:rPr>
  </w:style>
  <w:style w:type="character" w:customStyle="1" w:styleId="TableBulletTextChar">
    <w:name w:val="Table Bullet Text Char"/>
    <w:link w:val="TableBulletText"/>
    <w:uiPriority w:val="21"/>
    <w:rsid w:val="00C32EC2"/>
    <w:rPr>
      <w:rFonts w:ascii="Arial" w:eastAsia="SimSun" w:hAnsi="Arial" w:cs="Times New Roman"/>
      <w:sz w:val="20"/>
      <w:lang w:val="en-GB" w:eastAsia="de-DE"/>
    </w:rPr>
  </w:style>
  <w:style w:type="paragraph" w:customStyle="1" w:styleId="NOTE">
    <w:name w:val="NOTE"/>
    <w:basedOn w:val="NormalParagraph"/>
    <w:uiPriority w:val="14"/>
    <w:qFormat/>
    <w:rsid w:val="00C32EC2"/>
    <w:pPr>
      <w:tabs>
        <w:tab w:val="left" w:pos="1560"/>
      </w:tabs>
      <w:ind w:left="1559" w:hanging="1202"/>
    </w:pPr>
  </w:style>
  <w:style w:type="paragraph" w:customStyle="1" w:styleId="EXAMPLE">
    <w:name w:val="EXAMPLE"/>
    <w:basedOn w:val="NormalParagraph"/>
    <w:uiPriority w:val="15"/>
    <w:qFormat/>
    <w:rsid w:val="00C32EC2"/>
    <w:pPr>
      <w:tabs>
        <w:tab w:val="left" w:pos="1985"/>
      </w:tabs>
      <w:ind w:left="1984" w:hanging="1627"/>
    </w:pPr>
  </w:style>
  <w:style w:type="numbering" w:customStyle="1" w:styleId="ListNumbers">
    <w:name w:val="ListNumbers"/>
    <w:uiPriority w:val="99"/>
    <w:rsid w:val="00C32EC2"/>
    <w:pPr>
      <w:numPr>
        <w:numId w:val="30"/>
      </w:numPr>
    </w:pPr>
  </w:style>
  <w:style w:type="paragraph" w:customStyle="1" w:styleId="ListContinue1">
    <w:name w:val="List Continue 1"/>
    <w:basedOn w:val="ListBullet1"/>
    <w:uiPriority w:val="10"/>
    <w:qFormat/>
    <w:rsid w:val="00C32EC2"/>
    <w:pPr>
      <w:numPr>
        <w:numId w:val="0"/>
      </w:numPr>
      <w:tabs>
        <w:tab w:val="left" w:pos="680"/>
      </w:tabs>
      <w:spacing w:after="200" w:line="276" w:lineRule="auto"/>
      <w:ind w:left="680"/>
      <w:contextualSpacing/>
    </w:pPr>
    <w:rPr>
      <w:rFonts w:eastAsia="SimSun"/>
      <w:noProof w:val="0"/>
      <w:color w:val="auto"/>
      <w:szCs w:val="22"/>
      <w:lang w:eastAsia="en-GB"/>
    </w:rPr>
  </w:style>
  <w:style w:type="paragraph" w:customStyle="1" w:styleId="ListBulletsubcontinue">
    <w:name w:val="List Bullet (sub) continue"/>
    <w:basedOn w:val="ListBulletsub"/>
    <w:uiPriority w:val="11"/>
    <w:qFormat/>
    <w:rsid w:val="00C32EC2"/>
    <w:pPr>
      <w:ind w:left="1701" w:firstLine="0"/>
    </w:pPr>
  </w:style>
  <w:style w:type="paragraph" w:customStyle="1" w:styleId="ANNEX-heading1">
    <w:name w:val="ANNEX-heading1"/>
    <w:basedOn w:val="Annex"/>
    <w:next w:val="NormalParagraph"/>
    <w:uiPriority w:val="26"/>
    <w:rsid w:val="00C32EC2"/>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32EC2"/>
    <w:pPr>
      <w:numPr>
        <w:ilvl w:val="2"/>
      </w:numPr>
      <w:outlineLvl w:val="2"/>
    </w:pPr>
    <w:rPr>
      <w:b w:val="0"/>
    </w:rPr>
  </w:style>
  <w:style w:type="paragraph" w:customStyle="1" w:styleId="ANNEX-heading3">
    <w:name w:val="ANNEX-heading3"/>
    <w:basedOn w:val="ANNEX-heading2"/>
    <w:next w:val="NormalParagraph"/>
    <w:uiPriority w:val="26"/>
    <w:rsid w:val="00C32EC2"/>
    <w:pPr>
      <w:numPr>
        <w:ilvl w:val="3"/>
      </w:numPr>
      <w:outlineLvl w:val="3"/>
    </w:pPr>
    <w:rPr>
      <w:sz w:val="22"/>
      <w:szCs w:val="22"/>
      <w:lang w:val="fr-FR"/>
    </w:rPr>
  </w:style>
  <w:style w:type="paragraph" w:customStyle="1" w:styleId="ANNEX-heading4">
    <w:name w:val="ANNEX-heading4"/>
    <w:basedOn w:val="ANNEX-heading3"/>
    <w:next w:val="NormalParagraph"/>
    <w:uiPriority w:val="26"/>
    <w:rsid w:val="00C32EC2"/>
    <w:pPr>
      <w:numPr>
        <w:ilvl w:val="4"/>
      </w:numPr>
      <w:outlineLvl w:val="4"/>
    </w:pPr>
  </w:style>
  <w:style w:type="paragraph" w:customStyle="1" w:styleId="ANNEX-heading5">
    <w:name w:val="ANNEX-heading5"/>
    <w:basedOn w:val="ANNEX-heading4"/>
    <w:next w:val="NormalParagraph"/>
    <w:uiPriority w:val="26"/>
    <w:rsid w:val="00C32EC2"/>
    <w:pPr>
      <w:numPr>
        <w:ilvl w:val="5"/>
      </w:numPr>
      <w:outlineLvl w:val="5"/>
    </w:pPr>
  </w:style>
  <w:style w:type="paragraph" w:customStyle="1" w:styleId="CRSheetSubtitle">
    <w:name w:val="CRSheet Subtitle"/>
    <w:basedOn w:val="Normal"/>
    <w:qFormat/>
    <w:rsid w:val="00C32EC2"/>
    <w:pPr>
      <w:framePr w:hSpace="180" w:wrap="around" w:hAnchor="margin" w:xAlign="center" w:y="-756"/>
      <w:spacing w:before="60" w:after="60"/>
      <w:jc w:val="left"/>
    </w:pPr>
    <w:rPr>
      <w:rFonts w:eastAsia="SimSun" w:cs="Arial"/>
      <w:b/>
      <w:i/>
      <w:noProof w:val="0"/>
      <w:sz w:val="22"/>
      <w:szCs w:val="22"/>
      <w:lang w:eastAsia="en-GB"/>
    </w:rPr>
  </w:style>
  <w:style w:type="paragraph" w:customStyle="1" w:styleId="CRSheetTitle">
    <w:name w:val="CRSheet Title"/>
    <w:next w:val="NormalParagraph"/>
    <w:qFormat/>
    <w:rsid w:val="00C32EC2"/>
    <w:pPr>
      <w:framePr w:hSpace="180" w:wrap="around" w:hAnchor="margin" w:xAlign="center" w:y="-756"/>
      <w:spacing w:before="120" w:after="120" w:line="240" w:lineRule="auto"/>
    </w:pPr>
    <w:rPr>
      <w:rFonts w:ascii="Arial Bold" w:eastAsia="SimSun" w:hAnsi="Arial Bold" w:cs="Times New Roman"/>
      <w:b/>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81719">
      <w:bodyDiv w:val="1"/>
      <w:marLeft w:val="0"/>
      <w:marRight w:val="0"/>
      <w:marTop w:val="0"/>
      <w:marBottom w:val="0"/>
      <w:divBdr>
        <w:top w:val="none" w:sz="0" w:space="0" w:color="auto"/>
        <w:left w:val="none" w:sz="0" w:space="0" w:color="auto"/>
        <w:bottom w:val="none" w:sz="0" w:space="0" w:color="auto"/>
        <w:right w:val="none" w:sz="0" w:space="0" w:color="auto"/>
      </w:divBdr>
    </w:div>
    <w:div w:id="392168430">
      <w:bodyDiv w:val="1"/>
      <w:marLeft w:val="0"/>
      <w:marRight w:val="0"/>
      <w:marTop w:val="0"/>
      <w:marBottom w:val="0"/>
      <w:divBdr>
        <w:top w:val="none" w:sz="0" w:space="0" w:color="auto"/>
        <w:left w:val="none" w:sz="0" w:space="0" w:color="auto"/>
        <w:bottom w:val="none" w:sz="0" w:space="0" w:color="auto"/>
        <w:right w:val="none" w:sz="0" w:space="0" w:color="auto"/>
      </w:divBdr>
    </w:div>
    <w:div w:id="478495526">
      <w:bodyDiv w:val="1"/>
      <w:marLeft w:val="0"/>
      <w:marRight w:val="0"/>
      <w:marTop w:val="0"/>
      <w:marBottom w:val="0"/>
      <w:divBdr>
        <w:top w:val="none" w:sz="0" w:space="0" w:color="auto"/>
        <w:left w:val="none" w:sz="0" w:space="0" w:color="auto"/>
        <w:bottom w:val="none" w:sz="0" w:space="0" w:color="auto"/>
        <w:right w:val="none" w:sz="0" w:space="0" w:color="auto"/>
      </w:divBdr>
    </w:div>
    <w:div w:id="528757504">
      <w:bodyDiv w:val="1"/>
      <w:marLeft w:val="0"/>
      <w:marRight w:val="0"/>
      <w:marTop w:val="0"/>
      <w:marBottom w:val="0"/>
      <w:divBdr>
        <w:top w:val="none" w:sz="0" w:space="0" w:color="auto"/>
        <w:left w:val="none" w:sz="0" w:space="0" w:color="auto"/>
        <w:bottom w:val="none" w:sz="0" w:space="0" w:color="auto"/>
        <w:right w:val="none" w:sz="0" w:space="0" w:color="auto"/>
      </w:divBdr>
    </w:div>
    <w:div w:id="614949166">
      <w:bodyDiv w:val="1"/>
      <w:marLeft w:val="0"/>
      <w:marRight w:val="0"/>
      <w:marTop w:val="0"/>
      <w:marBottom w:val="0"/>
      <w:divBdr>
        <w:top w:val="none" w:sz="0" w:space="0" w:color="auto"/>
        <w:left w:val="none" w:sz="0" w:space="0" w:color="auto"/>
        <w:bottom w:val="none" w:sz="0" w:space="0" w:color="auto"/>
        <w:right w:val="none" w:sz="0" w:space="0" w:color="auto"/>
      </w:divBdr>
    </w:div>
    <w:div w:id="679897540">
      <w:bodyDiv w:val="1"/>
      <w:marLeft w:val="0"/>
      <w:marRight w:val="0"/>
      <w:marTop w:val="0"/>
      <w:marBottom w:val="0"/>
      <w:divBdr>
        <w:top w:val="none" w:sz="0" w:space="0" w:color="auto"/>
        <w:left w:val="none" w:sz="0" w:space="0" w:color="auto"/>
        <w:bottom w:val="none" w:sz="0" w:space="0" w:color="auto"/>
        <w:right w:val="none" w:sz="0" w:space="0" w:color="auto"/>
      </w:divBdr>
    </w:div>
    <w:div w:id="741176763">
      <w:bodyDiv w:val="1"/>
      <w:marLeft w:val="0"/>
      <w:marRight w:val="0"/>
      <w:marTop w:val="0"/>
      <w:marBottom w:val="0"/>
      <w:divBdr>
        <w:top w:val="none" w:sz="0" w:space="0" w:color="auto"/>
        <w:left w:val="none" w:sz="0" w:space="0" w:color="auto"/>
        <w:bottom w:val="none" w:sz="0" w:space="0" w:color="auto"/>
        <w:right w:val="none" w:sz="0" w:space="0" w:color="auto"/>
      </w:divBdr>
    </w:div>
    <w:div w:id="744110198">
      <w:bodyDiv w:val="1"/>
      <w:marLeft w:val="0"/>
      <w:marRight w:val="0"/>
      <w:marTop w:val="0"/>
      <w:marBottom w:val="0"/>
      <w:divBdr>
        <w:top w:val="none" w:sz="0" w:space="0" w:color="auto"/>
        <w:left w:val="none" w:sz="0" w:space="0" w:color="auto"/>
        <w:bottom w:val="none" w:sz="0" w:space="0" w:color="auto"/>
        <w:right w:val="none" w:sz="0" w:space="0" w:color="auto"/>
      </w:divBdr>
    </w:div>
    <w:div w:id="760176630">
      <w:bodyDiv w:val="1"/>
      <w:marLeft w:val="0"/>
      <w:marRight w:val="0"/>
      <w:marTop w:val="0"/>
      <w:marBottom w:val="0"/>
      <w:divBdr>
        <w:top w:val="none" w:sz="0" w:space="0" w:color="auto"/>
        <w:left w:val="none" w:sz="0" w:space="0" w:color="auto"/>
        <w:bottom w:val="none" w:sz="0" w:space="0" w:color="auto"/>
        <w:right w:val="none" w:sz="0" w:space="0" w:color="auto"/>
      </w:divBdr>
    </w:div>
    <w:div w:id="802620048">
      <w:bodyDiv w:val="1"/>
      <w:marLeft w:val="0"/>
      <w:marRight w:val="0"/>
      <w:marTop w:val="0"/>
      <w:marBottom w:val="0"/>
      <w:divBdr>
        <w:top w:val="none" w:sz="0" w:space="0" w:color="auto"/>
        <w:left w:val="none" w:sz="0" w:space="0" w:color="auto"/>
        <w:bottom w:val="none" w:sz="0" w:space="0" w:color="auto"/>
        <w:right w:val="none" w:sz="0" w:space="0" w:color="auto"/>
      </w:divBdr>
    </w:div>
    <w:div w:id="935678288">
      <w:bodyDiv w:val="1"/>
      <w:marLeft w:val="0"/>
      <w:marRight w:val="0"/>
      <w:marTop w:val="0"/>
      <w:marBottom w:val="0"/>
      <w:divBdr>
        <w:top w:val="none" w:sz="0" w:space="0" w:color="auto"/>
        <w:left w:val="none" w:sz="0" w:space="0" w:color="auto"/>
        <w:bottom w:val="none" w:sz="0" w:space="0" w:color="auto"/>
        <w:right w:val="none" w:sz="0" w:space="0" w:color="auto"/>
      </w:divBdr>
    </w:div>
    <w:div w:id="973366741">
      <w:bodyDiv w:val="1"/>
      <w:marLeft w:val="0"/>
      <w:marRight w:val="0"/>
      <w:marTop w:val="0"/>
      <w:marBottom w:val="0"/>
      <w:divBdr>
        <w:top w:val="none" w:sz="0" w:space="0" w:color="auto"/>
        <w:left w:val="none" w:sz="0" w:space="0" w:color="auto"/>
        <w:bottom w:val="none" w:sz="0" w:space="0" w:color="auto"/>
        <w:right w:val="none" w:sz="0" w:space="0" w:color="auto"/>
      </w:divBdr>
    </w:div>
    <w:div w:id="1035233325">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58943700">
      <w:bodyDiv w:val="1"/>
      <w:marLeft w:val="0"/>
      <w:marRight w:val="0"/>
      <w:marTop w:val="0"/>
      <w:marBottom w:val="0"/>
      <w:divBdr>
        <w:top w:val="none" w:sz="0" w:space="0" w:color="auto"/>
        <w:left w:val="none" w:sz="0" w:space="0" w:color="auto"/>
        <w:bottom w:val="none" w:sz="0" w:space="0" w:color="auto"/>
        <w:right w:val="none" w:sz="0" w:space="0" w:color="auto"/>
      </w:divBdr>
    </w:div>
    <w:div w:id="1122068007">
      <w:bodyDiv w:val="1"/>
      <w:marLeft w:val="0"/>
      <w:marRight w:val="0"/>
      <w:marTop w:val="0"/>
      <w:marBottom w:val="0"/>
      <w:divBdr>
        <w:top w:val="none" w:sz="0" w:space="0" w:color="auto"/>
        <w:left w:val="none" w:sz="0" w:space="0" w:color="auto"/>
        <w:bottom w:val="none" w:sz="0" w:space="0" w:color="auto"/>
        <w:right w:val="none" w:sz="0" w:space="0" w:color="auto"/>
      </w:divBdr>
    </w:div>
    <w:div w:id="1183594692">
      <w:bodyDiv w:val="1"/>
      <w:marLeft w:val="0"/>
      <w:marRight w:val="0"/>
      <w:marTop w:val="0"/>
      <w:marBottom w:val="0"/>
      <w:divBdr>
        <w:top w:val="none" w:sz="0" w:space="0" w:color="auto"/>
        <w:left w:val="none" w:sz="0" w:space="0" w:color="auto"/>
        <w:bottom w:val="none" w:sz="0" w:space="0" w:color="auto"/>
        <w:right w:val="none" w:sz="0" w:space="0" w:color="auto"/>
      </w:divBdr>
    </w:div>
    <w:div w:id="1288664805">
      <w:bodyDiv w:val="1"/>
      <w:marLeft w:val="0"/>
      <w:marRight w:val="0"/>
      <w:marTop w:val="0"/>
      <w:marBottom w:val="0"/>
      <w:divBdr>
        <w:top w:val="none" w:sz="0" w:space="0" w:color="auto"/>
        <w:left w:val="none" w:sz="0" w:space="0" w:color="auto"/>
        <w:bottom w:val="none" w:sz="0" w:space="0" w:color="auto"/>
        <w:right w:val="none" w:sz="0" w:space="0" w:color="auto"/>
      </w:divBdr>
    </w:div>
    <w:div w:id="1314524551">
      <w:bodyDiv w:val="1"/>
      <w:marLeft w:val="0"/>
      <w:marRight w:val="0"/>
      <w:marTop w:val="0"/>
      <w:marBottom w:val="0"/>
      <w:divBdr>
        <w:top w:val="none" w:sz="0" w:space="0" w:color="auto"/>
        <w:left w:val="none" w:sz="0" w:space="0" w:color="auto"/>
        <w:bottom w:val="none" w:sz="0" w:space="0" w:color="auto"/>
        <w:right w:val="none" w:sz="0" w:space="0" w:color="auto"/>
      </w:divBdr>
    </w:div>
    <w:div w:id="1392003989">
      <w:bodyDiv w:val="1"/>
      <w:marLeft w:val="0"/>
      <w:marRight w:val="0"/>
      <w:marTop w:val="0"/>
      <w:marBottom w:val="0"/>
      <w:divBdr>
        <w:top w:val="none" w:sz="0" w:space="0" w:color="auto"/>
        <w:left w:val="none" w:sz="0" w:space="0" w:color="auto"/>
        <w:bottom w:val="none" w:sz="0" w:space="0" w:color="auto"/>
        <w:right w:val="none" w:sz="0" w:space="0" w:color="auto"/>
      </w:divBdr>
    </w:div>
    <w:div w:id="1404137092">
      <w:bodyDiv w:val="1"/>
      <w:marLeft w:val="0"/>
      <w:marRight w:val="0"/>
      <w:marTop w:val="0"/>
      <w:marBottom w:val="0"/>
      <w:divBdr>
        <w:top w:val="none" w:sz="0" w:space="0" w:color="auto"/>
        <w:left w:val="none" w:sz="0" w:space="0" w:color="auto"/>
        <w:bottom w:val="none" w:sz="0" w:space="0" w:color="auto"/>
        <w:right w:val="none" w:sz="0" w:space="0" w:color="auto"/>
      </w:divBdr>
    </w:div>
    <w:div w:id="1486584993">
      <w:bodyDiv w:val="1"/>
      <w:marLeft w:val="0"/>
      <w:marRight w:val="0"/>
      <w:marTop w:val="0"/>
      <w:marBottom w:val="0"/>
      <w:divBdr>
        <w:top w:val="none" w:sz="0" w:space="0" w:color="auto"/>
        <w:left w:val="none" w:sz="0" w:space="0" w:color="auto"/>
        <w:bottom w:val="none" w:sz="0" w:space="0" w:color="auto"/>
        <w:right w:val="none" w:sz="0" w:space="0" w:color="auto"/>
      </w:divBdr>
    </w:div>
    <w:div w:id="1522160617">
      <w:bodyDiv w:val="1"/>
      <w:marLeft w:val="0"/>
      <w:marRight w:val="0"/>
      <w:marTop w:val="0"/>
      <w:marBottom w:val="0"/>
      <w:divBdr>
        <w:top w:val="none" w:sz="0" w:space="0" w:color="auto"/>
        <w:left w:val="none" w:sz="0" w:space="0" w:color="auto"/>
        <w:bottom w:val="none" w:sz="0" w:space="0" w:color="auto"/>
        <w:right w:val="none" w:sz="0" w:space="0" w:color="auto"/>
      </w:divBdr>
    </w:div>
    <w:div w:id="1603801518">
      <w:bodyDiv w:val="1"/>
      <w:marLeft w:val="0"/>
      <w:marRight w:val="0"/>
      <w:marTop w:val="0"/>
      <w:marBottom w:val="0"/>
      <w:divBdr>
        <w:top w:val="none" w:sz="0" w:space="0" w:color="auto"/>
        <w:left w:val="none" w:sz="0" w:space="0" w:color="auto"/>
        <w:bottom w:val="none" w:sz="0" w:space="0" w:color="auto"/>
        <w:right w:val="none" w:sz="0" w:space="0" w:color="auto"/>
      </w:divBdr>
    </w:div>
    <w:div w:id="1753774049">
      <w:bodyDiv w:val="1"/>
      <w:marLeft w:val="0"/>
      <w:marRight w:val="0"/>
      <w:marTop w:val="0"/>
      <w:marBottom w:val="0"/>
      <w:divBdr>
        <w:top w:val="none" w:sz="0" w:space="0" w:color="auto"/>
        <w:left w:val="none" w:sz="0" w:space="0" w:color="auto"/>
        <w:bottom w:val="none" w:sz="0" w:space="0" w:color="auto"/>
        <w:right w:val="none" w:sz="0" w:space="0" w:color="auto"/>
      </w:divBdr>
    </w:div>
    <w:div w:id="1869023277">
      <w:bodyDiv w:val="1"/>
      <w:marLeft w:val="0"/>
      <w:marRight w:val="0"/>
      <w:marTop w:val="0"/>
      <w:marBottom w:val="0"/>
      <w:divBdr>
        <w:top w:val="none" w:sz="0" w:space="0" w:color="auto"/>
        <w:left w:val="none" w:sz="0" w:space="0" w:color="auto"/>
        <w:bottom w:val="none" w:sz="0" w:space="0" w:color="auto"/>
        <w:right w:val="none" w:sz="0" w:space="0" w:color="auto"/>
      </w:divBdr>
    </w:div>
    <w:div w:id="214161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omar.goumballe@orange.com"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9B39D-FEC5-42A7-BF2B-7C5B9CF0B5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14</TotalTime>
  <Pages>84</Pages>
  <Words>20411</Words>
  <Characters>116343</Characters>
  <Application>Microsoft Office Word</Application>
  <DocSecurity>0</DocSecurity>
  <Lines>969</Lines>
  <Paragraphs>272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TSG PRD TS11V42 Annex N - MCS (110-119)</vt:lpstr>
      <vt:lpstr>TSG PRD TS11V35 Annex M - 5G-NR (100-105)</vt:lpstr>
      <vt:lpstr/>
    </vt:vector>
  </TitlesOfParts>
  <Company>Orange</Company>
  <LinksUpToDate>false</LinksUpToDate>
  <CharactersWithSpaces>136482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TS11V42 Annex N - MCS (110-119)</dc:title>
  <dc:creator>Momar Goumballe</dc:creator>
  <cp:lastModifiedBy>GOUMBALLE Momar INNOV/PCD</cp:lastModifiedBy>
  <cp:revision>90</cp:revision>
  <cp:lastPrinted>2017-08-01T08:36:00Z</cp:lastPrinted>
  <dcterms:created xsi:type="dcterms:W3CDTF">2021-04-15T14:41:00Z</dcterms:created>
  <dcterms:modified xsi:type="dcterms:W3CDTF">2026-02-02T15:52:00Z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petra.rauer@vodafone.com</vt:lpwstr>
  </property>
  <property fmtid="{D5CDD505-2E9C-101B-9397-08002B2CF9AE}" pid="6" name="MSIP_Label_0359f705-2ba0-454b-9cfc-6ce5bcaac040_SetDate">
    <vt:lpwstr>2020-06-11T10:35:01.6246729Z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MSIP_Label_07222825-62ea-40f3-96b5-5375c07996e2_Enabled">
    <vt:lpwstr>true</vt:lpwstr>
  </property>
  <property fmtid="{D5CDD505-2E9C-101B-9397-08002B2CF9AE}" pid="11" name="MSIP_Label_07222825-62ea-40f3-96b5-5375c07996e2_SetDate">
    <vt:lpwstr>2022-02-08T06:11:29Z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9417b407-2bca-421d-8fb6-8f5bce12c1a1</vt:lpwstr>
  </property>
  <property fmtid="{D5CDD505-2E9C-101B-9397-08002B2CF9AE}" pid="16" name="MSIP_Label_07222825-62ea-40f3-96b5-5375c07996e2_ContentBits">
    <vt:lpwstr>0</vt:lpwstr>
  </property>
</Properties>
</file>